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441C5E" w14:textId="77777777" w:rsidR="00564559" w:rsidRPr="00A93E66" w:rsidRDefault="00564559" w:rsidP="005A1963">
      <w:pPr>
        <w:pStyle w:val="Brezrazmikov"/>
        <w:jc w:val="both"/>
        <w:rPr>
          <w:rFonts w:ascii="Garamond" w:hAnsi="Garamond"/>
          <w:lang w:val="sl-SI"/>
        </w:rPr>
      </w:pPr>
      <w:bookmarkStart w:id="0" w:name="_Hlk135221610"/>
      <w:bookmarkStart w:id="1" w:name="_Toc132205559"/>
      <w:r w:rsidRPr="00A93E66">
        <w:rPr>
          <w:rFonts w:ascii="Garamond" w:hAnsi="Garamond"/>
          <w:lang w:val="sl-SI"/>
        </w:rPr>
        <w:t xml:space="preserve">Gospodarski subjekt </w:t>
      </w:r>
      <w:r w:rsidRPr="00A93E66">
        <w:rPr>
          <w:rFonts w:ascii="Garamond" w:hAnsi="Garamond"/>
          <w:i/>
          <w:lang w:val="sl-SI"/>
        </w:rPr>
        <w:t>(naziv in sedež)</w:t>
      </w:r>
    </w:p>
    <w:p w14:paraId="1D010D3B" w14:textId="5A7D9CF8" w:rsidR="00564559" w:rsidRPr="00A93E66" w:rsidRDefault="006A1D6F" w:rsidP="005A1963">
      <w:pPr>
        <w:pStyle w:val="Brezrazmikov"/>
        <w:jc w:val="both"/>
        <w:rPr>
          <w:rFonts w:ascii="Garamond" w:hAnsi="Garamond"/>
          <w:u w:val="single"/>
          <w:lang w:val="sl-SI"/>
        </w:rPr>
      </w:pPr>
      <w:r w:rsidRPr="00A93E66">
        <w:rPr>
          <w:rFonts w:ascii="Garamond" w:hAnsi="Garamond"/>
          <w:bCs/>
          <w:iCs/>
          <w:lang w:val="sl-SI"/>
        </w:rPr>
        <w:fldChar w:fldCharType="begin">
          <w:ffData>
            <w:name w:val="Besedilo12"/>
            <w:enabled/>
            <w:calcOnExit w:val="0"/>
            <w:textInput/>
          </w:ffData>
        </w:fldChar>
      </w:r>
      <w:bookmarkStart w:id="2" w:name="Besedilo12"/>
      <w:r w:rsidRPr="00A93E66">
        <w:rPr>
          <w:rFonts w:ascii="Garamond" w:hAnsi="Garamond"/>
          <w:bCs/>
          <w:iCs/>
          <w:lang w:val="sl-SI"/>
        </w:rPr>
        <w:instrText xml:space="preserve"> FORMTEXT </w:instrText>
      </w:r>
      <w:r w:rsidRPr="00A93E66">
        <w:rPr>
          <w:rFonts w:ascii="Garamond" w:hAnsi="Garamond"/>
          <w:bCs/>
          <w:iCs/>
          <w:lang w:val="sl-SI"/>
        </w:rPr>
      </w:r>
      <w:r w:rsidRPr="00A93E66">
        <w:rPr>
          <w:rFonts w:ascii="Garamond" w:hAnsi="Garamond"/>
          <w:bCs/>
          <w:iCs/>
          <w:lang w:val="sl-SI"/>
        </w:rPr>
        <w:fldChar w:fldCharType="separate"/>
      </w:r>
      <w:r w:rsidRPr="00A93E66">
        <w:rPr>
          <w:rFonts w:ascii="Garamond" w:hAnsi="Garamond"/>
          <w:bCs/>
          <w:iCs/>
          <w:noProof/>
          <w:lang w:val="sl-SI"/>
        </w:rPr>
        <w:t> </w:t>
      </w:r>
      <w:r w:rsidRPr="00A93E66">
        <w:rPr>
          <w:rFonts w:ascii="Garamond" w:hAnsi="Garamond"/>
          <w:bCs/>
          <w:iCs/>
          <w:noProof/>
          <w:lang w:val="sl-SI"/>
        </w:rPr>
        <w:t> </w:t>
      </w:r>
      <w:r w:rsidRPr="00A93E66">
        <w:rPr>
          <w:rFonts w:ascii="Garamond" w:hAnsi="Garamond"/>
          <w:bCs/>
          <w:iCs/>
          <w:noProof/>
          <w:lang w:val="sl-SI"/>
        </w:rPr>
        <w:t> </w:t>
      </w:r>
      <w:r w:rsidRPr="00A93E66">
        <w:rPr>
          <w:rFonts w:ascii="Garamond" w:hAnsi="Garamond"/>
          <w:bCs/>
          <w:iCs/>
          <w:noProof/>
          <w:lang w:val="sl-SI"/>
        </w:rPr>
        <w:t> </w:t>
      </w:r>
      <w:r w:rsidRPr="00A93E66">
        <w:rPr>
          <w:rFonts w:ascii="Garamond" w:hAnsi="Garamond"/>
          <w:bCs/>
          <w:iCs/>
          <w:noProof/>
          <w:lang w:val="sl-SI"/>
        </w:rPr>
        <w:t> </w:t>
      </w:r>
      <w:r w:rsidRPr="00A93E66">
        <w:rPr>
          <w:rFonts w:ascii="Garamond" w:hAnsi="Garamond"/>
          <w:bCs/>
          <w:iCs/>
          <w:lang w:val="sl-SI"/>
        </w:rPr>
        <w:fldChar w:fldCharType="end"/>
      </w:r>
      <w:bookmarkEnd w:id="2"/>
    </w:p>
    <w:bookmarkEnd w:id="0"/>
    <w:p w14:paraId="63F0D30E" w14:textId="55E6F333" w:rsidR="00564559" w:rsidRPr="00A93E66" w:rsidRDefault="006A1D6F" w:rsidP="005A1963">
      <w:pPr>
        <w:pStyle w:val="Brezrazmikov"/>
        <w:jc w:val="both"/>
        <w:rPr>
          <w:rFonts w:ascii="Garamond" w:hAnsi="Garamond"/>
          <w:bCs/>
          <w:iCs/>
          <w:lang w:val="sl-SI"/>
        </w:rPr>
      </w:pPr>
      <w:r w:rsidRPr="00A93E66">
        <w:rPr>
          <w:rFonts w:ascii="Garamond" w:hAnsi="Garamond"/>
          <w:bCs/>
          <w:iCs/>
          <w:lang w:val="sl-SI"/>
        </w:rPr>
        <w:fldChar w:fldCharType="begin">
          <w:ffData>
            <w:name w:val=""/>
            <w:enabled/>
            <w:calcOnExit w:val="0"/>
            <w:textInput/>
          </w:ffData>
        </w:fldChar>
      </w:r>
      <w:r w:rsidRPr="00A93E66">
        <w:rPr>
          <w:rFonts w:ascii="Garamond" w:hAnsi="Garamond"/>
          <w:bCs/>
          <w:iCs/>
          <w:lang w:val="sl-SI"/>
        </w:rPr>
        <w:instrText xml:space="preserve"> FORMTEXT </w:instrText>
      </w:r>
      <w:r w:rsidRPr="00A93E66">
        <w:rPr>
          <w:rFonts w:ascii="Garamond" w:hAnsi="Garamond"/>
          <w:bCs/>
          <w:iCs/>
          <w:lang w:val="sl-SI"/>
        </w:rPr>
      </w:r>
      <w:r w:rsidRPr="00A93E66">
        <w:rPr>
          <w:rFonts w:ascii="Garamond" w:hAnsi="Garamond"/>
          <w:bCs/>
          <w:iCs/>
          <w:lang w:val="sl-SI"/>
        </w:rPr>
        <w:fldChar w:fldCharType="separate"/>
      </w:r>
      <w:r w:rsidRPr="00A93E66">
        <w:rPr>
          <w:rFonts w:ascii="Garamond" w:hAnsi="Garamond"/>
          <w:bCs/>
          <w:iCs/>
          <w:noProof/>
          <w:lang w:val="sl-SI"/>
        </w:rPr>
        <w:t> </w:t>
      </w:r>
      <w:r w:rsidRPr="00A93E66">
        <w:rPr>
          <w:rFonts w:ascii="Garamond" w:hAnsi="Garamond"/>
          <w:bCs/>
          <w:iCs/>
          <w:noProof/>
          <w:lang w:val="sl-SI"/>
        </w:rPr>
        <w:t> </w:t>
      </w:r>
      <w:r w:rsidRPr="00A93E66">
        <w:rPr>
          <w:rFonts w:ascii="Garamond" w:hAnsi="Garamond"/>
          <w:bCs/>
          <w:iCs/>
          <w:noProof/>
          <w:lang w:val="sl-SI"/>
        </w:rPr>
        <w:t> </w:t>
      </w:r>
      <w:r w:rsidRPr="00A93E66">
        <w:rPr>
          <w:rFonts w:ascii="Garamond" w:hAnsi="Garamond"/>
          <w:bCs/>
          <w:iCs/>
          <w:noProof/>
          <w:lang w:val="sl-SI"/>
        </w:rPr>
        <w:t> </w:t>
      </w:r>
      <w:r w:rsidRPr="00A93E66">
        <w:rPr>
          <w:rFonts w:ascii="Garamond" w:hAnsi="Garamond"/>
          <w:bCs/>
          <w:iCs/>
          <w:noProof/>
          <w:lang w:val="sl-SI"/>
        </w:rPr>
        <w:t> </w:t>
      </w:r>
      <w:r w:rsidRPr="00A93E66">
        <w:rPr>
          <w:rFonts w:ascii="Garamond" w:hAnsi="Garamond"/>
          <w:bCs/>
          <w:iCs/>
          <w:lang w:val="sl-SI"/>
        </w:rPr>
        <w:fldChar w:fldCharType="end"/>
      </w:r>
      <w:r w:rsidR="00564559" w:rsidRPr="00A93E66">
        <w:rPr>
          <w:rFonts w:ascii="Garamond" w:hAnsi="Garamond"/>
          <w:bCs/>
          <w:iCs/>
          <w:lang w:val="sl-SI"/>
        </w:rPr>
        <w:t xml:space="preserve"> </w:t>
      </w:r>
    </w:p>
    <w:p w14:paraId="169A9356" w14:textId="77777777" w:rsidR="00564559" w:rsidRPr="00A93E66" w:rsidRDefault="00564559" w:rsidP="005A1963">
      <w:pPr>
        <w:pStyle w:val="Brezrazmikov"/>
        <w:jc w:val="both"/>
        <w:rPr>
          <w:rFonts w:ascii="Garamond" w:hAnsi="Garamond"/>
          <w:lang w:val="sl-SI"/>
        </w:rPr>
      </w:pPr>
    </w:p>
    <w:p w14:paraId="3C8A96A0" w14:textId="6CEA7F66" w:rsidR="005F0BF4" w:rsidRPr="00A93E66" w:rsidRDefault="00564559" w:rsidP="00F4663B">
      <w:pPr>
        <w:pStyle w:val="Naslov"/>
        <w:jc w:val="center"/>
      </w:pPr>
      <w:r w:rsidRPr="00A93E66">
        <w:t>PONUDBA</w:t>
      </w:r>
    </w:p>
    <w:p w14:paraId="56947D9B" w14:textId="346E03DE" w:rsidR="00564559" w:rsidRPr="00A93E66" w:rsidRDefault="00564559" w:rsidP="005A1963">
      <w:pPr>
        <w:pStyle w:val="Brezrazmikov"/>
        <w:jc w:val="both"/>
        <w:rPr>
          <w:rFonts w:ascii="Garamond" w:hAnsi="Garamond"/>
          <w:lang w:val="sl-SI"/>
        </w:rPr>
      </w:pPr>
      <w:r w:rsidRPr="00A93E66">
        <w:rPr>
          <w:rFonts w:ascii="Garamond" w:hAnsi="Garamond"/>
          <w:lang w:val="sl-SI"/>
        </w:rPr>
        <w:t xml:space="preserve">V skladu z razpisnimi pogoji po tem javnem naročilu dajemo ponudbo št. </w:t>
      </w:r>
      <w:r w:rsidR="008809D6" w:rsidRPr="00A93E66">
        <w:rPr>
          <w:rFonts w:ascii="Garamond" w:eastAsia="Times New Roman" w:hAnsi="Garamond" w:cs="EB Garamond"/>
          <w:lang w:val="sl-SI" w:eastAsia="sl-SI"/>
        </w:rPr>
        <w:fldChar w:fldCharType="begin">
          <w:ffData>
            <w:name w:val="Besedilo42"/>
            <w:enabled/>
            <w:calcOnExit w:val="0"/>
            <w:textInput/>
          </w:ffData>
        </w:fldChar>
      </w:r>
      <w:r w:rsidR="008809D6" w:rsidRPr="00A93E66">
        <w:rPr>
          <w:rFonts w:ascii="Garamond" w:eastAsia="Times New Roman" w:hAnsi="Garamond" w:cs="EB Garamond"/>
          <w:lang w:val="sl-SI" w:eastAsia="sl-SI"/>
        </w:rPr>
        <w:instrText xml:space="preserve"> FORMTEXT </w:instrText>
      </w:r>
      <w:r w:rsidR="008809D6" w:rsidRPr="00A93E66">
        <w:rPr>
          <w:rFonts w:ascii="Garamond" w:eastAsia="Times New Roman" w:hAnsi="Garamond" w:cs="EB Garamond"/>
          <w:lang w:val="sl-SI" w:eastAsia="sl-SI"/>
        </w:rPr>
      </w:r>
      <w:r w:rsidR="008809D6" w:rsidRPr="00A93E66">
        <w:rPr>
          <w:rFonts w:ascii="Garamond" w:eastAsia="Times New Roman" w:hAnsi="Garamond" w:cs="EB Garamond"/>
          <w:lang w:val="sl-SI" w:eastAsia="sl-SI"/>
        </w:rPr>
        <w:fldChar w:fldCharType="separate"/>
      </w:r>
      <w:r w:rsidR="008809D6" w:rsidRPr="00A93E66">
        <w:rPr>
          <w:rFonts w:ascii="Garamond" w:eastAsia="Times New Roman" w:hAnsi="Garamond" w:cs="EB Garamond"/>
          <w:noProof/>
          <w:lang w:val="sl-SI" w:eastAsia="sl-SI"/>
        </w:rPr>
        <w:t> </w:t>
      </w:r>
      <w:r w:rsidR="008809D6" w:rsidRPr="00A93E66">
        <w:rPr>
          <w:rFonts w:ascii="Garamond" w:eastAsia="Times New Roman" w:hAnsi="Garamond" w:cs="EB Garamond"/>
          <w:noProof/>
          <w:lang w:val="sl-SI" w:eastAsia="sl-SI"/>
        </w:rPr>
        <w:t> </w:t>
      </w:r>
      <w:r w:rsidR="008809D6" w:rsidRPr="00A93E66">
        <w:rPr>
          <w:rFonts w:ascii="Garamond" w:eastAsia="Times New Roman" w:hAnsi="Garamond" w:cs="EB Garamond"/>
          <w:noProof/>
          <w:lang w:val="sl-SI" w:eastAsia="sl-SI"/>
        </w:rPr>
        <w:t> </w:t>
      </w:r>
      <w:r w:rsidR="008809D6" w:rsidRPr="00A93E66">
        <w:rPr>
          <w:rFonts w:ascii="Garamond" w:eastAsia="Times New Roman" w:hAnsi="Garamond" w:cs="EB Garamond"/>
          <w:noProof/>
          <w:lang w:val="sl-SI" w:eastAsia="sl-SI"/>
        </w:rPr>
        <w:t> </w:t>
      </w:r>
      <w:r w:rsidR="008809D6" w:rsidRPr="00A93E66">
        <w:rPr>
          <w:rFonts w:ascii="Garamond" w:eastAsia="Times New Roman" w:hAnsi="Garamond" w:cs="EB Garamond"/>
          <w:noProof/>
          <w:lang w:val="sl-SI" w:eastAsia="sl-SI"/>
        </w:rPr>
        <w:t> </w:t>
      </w:r>
      <w:r w:rsidR="008809D6" w:rsidRPr="00A93E66">
        <w:rPr>
          <w:rFonts w:ascii="Garamond" w:eastAsia="Times New Roman" w:hAnsi="Garamond" w:cs="EB Garamond"/>
          <w:lang w:val="sl-SI" w:eastAsia="sl-SI"/>
        </w:rPr>
        <w:fldChar w:fldCharType="end"/>
      </w:r>
      <w:r w:rsidR="008809D6" w:rsidRPr="00A93E66">
        <w:rPr>
          <w:rFonts w:ascii="Garamond" w:eastAsia="Times New Roman" w:hAnsi="Garamond" w:cs="EB Garamond"/>
          <w:lang w:val="sl-SI" w:eastAsia="sl-SI"/>
        </w:rPr>
        <w:fldChar w:fldCharType="begin">
          <w:ffData>
            <w:name w:val="Besedilo42"/>
            <w:enabled/>
            <w:calcOnExit w:val="0"/>
            <w:textInput/>
          </w:ffData>
        </w:fldChar>
      </w:r>
      <w:r w:rsidR="008809D6" w:rsidRPr="00A93E66">
        <w:rPr>
          <w:rFonts w:ascii="Garamond" w:eastAsia="Times New Roman" w:hAnsi="Garamond" w:cs="EB Garamond"/>
          <w:lang w:val="sl-SI" w:eastAsia="sl-SI"/>
        </w:rPr>
        <w:instrText xml:space="preserve"> FORMTEXT </w:instrText>
      </w:r>
      <w:r w:rsidR="008809D6" w:rsidRPr="00A93E66">
        <w:rPr>
          <w:rFonts w:ascii="Garamond" w:eastAsia="Times New Roman" w:hAnsi="Garamond" w:cs="EB Garamond"/>
          <w:lang w:val="sl-SI" w:eastAsia="sl-SI"/>
        </w:rPr>
      </w:r>
      <w:r w:rsidR="008809D6" w:rsidRPr="00A93E66">
        <w:rPr>
          <w:rFonts w:ascii="Garamond" w:eastAsia="Times New Roman" w:hAnsi="Garamond" w:cs="EB Garamond"/>
          <w:lang w:val="sl-SI" w:eastAsia="sl-SI"/>
        </w:rPr>
        <w:fldChar w:fldCharType="separate"/>
      </w:r>
      <w:r w:rsidR="008809D6" w:rsidRPr="00A93E66">
        <w:rPr>
          <w:rFonts w:ascii="Garamond" w:eastAsia="Times New Roman" w:hAnsi="Garamond" w:cs="EB Garamond"/>
          <w:noProof/>
          <w:lang w:val="sl-SI" w:eastAsia="sl-SI"/>
        </w:rPr>
        <w:t> </w:t>
      </w:r>
      <w:r w:rsidR="008809D6" w:rsidRPr="00A93E66">
        <w:rPr>
          <w:rFonts w:ascii="Garamond" w:eastAsia="Times New Roman" w:hAnsi="Garamond" w:cs="EB Garamond"/>
          <w:noProof/>
          <w:lang w:val="sl-SI" w:eastAsia="sl-SI"/>
        </w:rPr>
        <w:t> </w:t>
      </w:r>
      <w:r w:rsidR="008809D6" w:rsidRPr="00A93E66">
        <w:rPr>
          <w:rFonts w:ascii="Garamond" w:eastAsia="Times New Roman" w:hAnsi="Garamond" w:cs="EB Garamond"/>
          <w:noProof/>
          <w:lang w:val="sl-SI" w:eastAsia="sl-SI"/>
        </w:rPr>
        <w:t> </w:t>
      </w:r>
      <w:r w:rsidR="008809D6" w:rsidRPr="00A93E66">
        <w:rPr>
          <w:rFonts w:ascii="Garamond" w:eastAsia="Times New Roman" w:hAnsi="Garamond" w:cs="EB Garamond"/>
          <w:noProof/>
          <w:lang w:val="sl-SI" w:eastAsia="sl-SI"/>
        </w:rPr>
        <w:t> </w:t>
      </w:r>
      <w:r w:rsidR="008809D6" w:rsidRPr="00A93E66">
        <w:rPr>
          <w:rFonts w:ascii="Garamond" w:eastAsia="Times New Roman" w:hAnsi="Garamond" w:cs="EB Garamond"/>
          <w:noProof/>
          <w:lang w:val="sl-SI" w:eastAsia="sl-SI"/>
        </w:rPr>
        <w:t> </w:t>
      </w:r>
      <w:r w:rsidR="008809D6" w:rsidRPr="00A93E66">
        <w:rPr>
          <w:rFonts w:ascii="Garamond" w:eastAsia="Times New Roman" w:hAnsi="Garamond" w:cs="EB Garamond"/>
          <w:lang w:val="sl-SI" w:eastAsia="sl-SI"/>
        </w:rPr>
        <w:fldChar w:fldCharType="end"/>
      </w:r>
      <w:r w:rsidRPr="00A93E66">
        <w:rPr>
          <w:rFonts w:ascii="Garamond" w:hAnsi="Garamond"/>
          <w:lang w:val="sl-SI"/>
        </w:rPr>
        <w:t xml:space="preserve"> za izvedbo javnega naročila za »</w:t>
      </w:r>
      <w:r w:rsidR="005C5D21" w:rsidRPr="00A93E66">
        <w:rPr>
          <w:rFonts w:ascii="Garamond" w:hAnsi="Garamond"/>
          <w:lang w:val="sl-SI"/>
        </w:rPr>
        <w:t>Izvajanje storitev zasebnega varovanja</w:t>
      </w:r>
      <w:r w:rsidRPr="00A93E66">
        <w:rPr>
          <w:rFonts w:ascii="Garamond" w:hAnsi="Garamond"/>
          <w:lang w:val="sl-SI"/>
        </w:rPr>
        <w:t xml:space="preserve">« </w:t>
      </w:r>
    </w:p>
    <w:p w14:paraId="3A808414" w14:textId="77777777" w:rsidR="00173FF2" w:rsidRPr="00A93E66" w:rsidRDefault="00173FF2" w:rsidP="005A1963">
      <w:pPr>
        <w:pStyle w:val="Brezrazmikov"/>
        <w:jc w:val="both"/>
        <w:rPr>
          <w:rFonts w:ascii="Garamond" w:hAnsi="Garamond"/>
          <w:lang w:val="sl-SI"/>
        </w:rPr>
      </w:pPr>
    </w:p>
    <w:tbl>
      <w:tblPr>
        <w:tblW w:w="9696" w:type="dxa"/>
        <w:tblInd w:w="80" w:type="dxa"/>
        <w:tblCellMar>
          <w:left w:w="70" w:type="dxa"/>
          <w:right w:w="70" w:type="dxa"/>
        </w:tblCellMar>
        <w:tblLook w:val="04A0" w:firstRow="1" w:lastRow="0" w:firstColumn="1" w:lastColumn="0" w:noHBand="0" w:noVBand="1"/>
      </w:tblPr>
      <w:tblGrid>
        <w:gridCol w:w="3601"/>
        <w:gridCol w:w="1984"/>
        <w:gridCol w:w="1843"/>
        <w:gridCol w:w="2268"/>
      </w:tblGrid>
      <w:tr w:rsidR="00173FF2" w:rsidRPr="00A93E66" w14:paraId="2CCE6ABA" w14:textId="77777777" w:rsidTr="006A1D6F">
        <w:trPr>
          <w:trHeight w:val="645"/>
        </w:trPr>
        <w:tc>
          <w:tcPr>
            <w:tcW w:w="3601"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2966EEF9" w14:textId="77777777" w:rsidR="00173FF2" w:rsidRPr="00A93E66" w:rsidRDefault="00173FF2" w:rsidP="005A1963">
            <w:pPr>
              <w:pStyle w:val="Brezrazmikov"/>
              <w:jc w:val="both"/>
              <w:rPr>
                <w:rFonts w:ascii="Garamond" w:hAnsi="Garamond" w:cstheme="minorHAnsi"/>
                <w:bCs/>
                <w:color w:val="000000"/>
                <w:lang w:val="sl-SI"/>
              </w:rPr>
            </w:pPr>
            <w:r w:rsidRPr="00A93E66">
              <w:rPr>
                <w:rFonts w:ascii="Garamond" w:hAnsi="Garamond" w:cstheme="minorHAnsi"/>
                <w:bCs/>
                <w:color w:val="000000"/>
                <w:lang w:val="sl-SI"/>
              </w:rPr>
              <w:t>Predmet javnega naročila</w:t>
            </w:r>
          </w:p>
          <w:p w14:paraId="77E27157" w14:textId="4545FF7B" w:rsidR="006A1D6F" w:rsidRPr="00A93E66" w:rsidRDefault="006A1D6F" w:rsidP="005A1963">
            <w:pPr>
              <w:pStyle w:val="Brezrazmikov"/>
              <w:jc w:val="both"/>
              <w:rPr>
                <w:rFonts w:ascii="Garamond" w:hAnsi="Garamond" w:cstheme="minorHAnsi"/>
                <w:bCs/>
                <w:color w:val="000000"/>
                <w:lang w:val="sl-SI"/>
              </w:rPr>
            </w:pPr>
          </w:p>
        </w:tc>
        <w:tc>
          <w:tcPr>
            <w:tcW w:w="1984" w:type="dxa"/>
            <w:tcBorders>
              <w:top w:val="single" w:sz="8" w:space="0" w:color="auto"/>
              <w:left w:val="nil"/>
              <w:bottom w:val="single" w:sz="4" w:space="0" w:color="auto"/>
              <w:right w:val="single" w:sz="4" w:space="0" w:color="auto"/>
            </w:tcBorders>
            <w:shd w:val="clear" w:color="auto" w:fill="auto"/>
            <w:vAlign w:val="center"/>
            <w:hideMark/>
          </w:tcPr>
          <w:p w14:paraId="45231C0E" w14:textId="59FCF38A" w:rsidR="00173FF2" w:rsidRPr="00A93E66" w:rsidRDefault="00173FF2" w:rsidP="005A1963">
            <w:pPr>
              <w:pStyle w:val="Brezrazmikov"/>
              <w:jc w:val="both"/>
              <w:rPr>
                <w:rFonts w:ascii="Garamond" w:hAnsi="Garamond" w:cstheme="minorHAnsi"/>
                <w:bCs/>
                <w:color w:val="000000"/>
                <w:lang w:val="sl-SI"/>
              </w:rPr>
            </w:pPr>
            <w:r w:rsidRPr="00A93E66">
              <w:rPr>
                <w:rFonts w:ascii="Garamond" w:hAnsi="Garamond" w:cstheme="minorHAnsi"/>
                <w:lang w:val="sl-SI"/>
              </w:rPr>
              <w:t>Vrednost v EUR brez DDV</w:t>
            </w:r>
          </w:p>
        </w:tc>
        <w:tc>
          <w:tcPr>
            <w:tcW w:w="1843" w:type="dxa"/>
            <w:tcBorders>
              <w:top w:val="single" w:sz="4" w:space="0" w:color="auto"/>
              <w:left w:val="nil"/>
              <w:bottom w:val="single" w:sz="4" w:space="0" w:color="auto"/>
              <w:right w:val="single" w:sz="4" w:space="0" w:color="auto"/>
            </w:tcBorders>
            <w:vAlign w:val="center"/>
          </w:tcPr>
          <w:p w14:paraId="49B87AA6" w14:textId="77777777" w:rsidR="00173FF2" w:rsidRPr="00A93E66" w:rsidRDefault="00173FF2" w:rsidP="005A1963">
            <w:pPr>
              <w:pStyle w:val="Brezrazmikov"/>
              <w:jc w:val="both"/>
              <w:rPr>
                <w:rFonts w:ascii="Garamond" w:hAnsi="Garamond" w:cstheme="minorHAnsi"/>
                <w:lang w:val="sl-SI"/>
              </w:rPr>
            </w:pPr>
            <w:r w:rsidRPr="00A93E66">
              <w:rPr>
                <w:rFonts w:ascii="Garamond" w:hAnsi="Garamond" w:cstheme="minorHAnsi"/>
                <w:lang w:val="sl-SI"/>
              </w:rPr>
              <w:t>Vrednost DDV</w:t>
            </w:r>
          </w:p>
          <w:p w14:paraId="6EF80BE4" w14:textId="092E2119" w:rsidR="006A1D6F" w:rsidRPr="00A93E66" w:rsidRDefault="006A1D6F" w:rsidP="005A1963">
            <w:pPr>
              <w:pStyle w:val="Brezrazmikov"/>
              <w:jc w:val="both"/>
              <w:rPr>
                <w:rFonts w:ascii="Garamond" w:hAnsi="Garamond" w:cstheme="minorHAnsi"/>
                <w:lang w:val="sl-SI"/>
              </w:rPr>
            </w:pPr>
          </w:p>
        </w:tc>
        <w:tc>
          <w:tcPr>
            <w:tcW w:w="2268"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3CED1C9E" w14:textId="5817C861" w:rsidR="00173FF2" w:rsidRPr="00A93E66" w:rsidRDefault="00173FF2" w:rsidP="005A1963">
            <w:pPr>
              <w:pStyle w:val="Brezrazmikov"/>
              <w:jc w:val="both"/>
              <w:rPr>
                <w:rFonts w:ascii="Garamond" w:hAnsi="Garamond" w:cstheme="minorHAnsi"/>
                <w:lang w:val="sl-SI"/>
              </w:rPr>
            </w:pPr>
            <w:r w:rsidRPr="00A93E66">
              <w:rPr>
                <w:rFonts w:ascii="Garamond" w:hAnsi="Garamond" w:cstheme="minorHAnsi"/>
                <w:lang w:val="sl-SI"/>
              </w:rPr>
              <w:t>Vrednost v EUR</w:t>
            </w:r>
          </w:p>
          <w:p w14:paraId="6F6FBDBA" w14:textId="236F0383" w:rsidR="00173FF2" w:rsidRPr="00A93E66" w:rsidRDefault="00173FF2" w:rsidP="005A1963">
            <w:pPr>
              <w:pStyle w:val="Brezrazmikov"/>
              <w:jc w:val="both"/>
              <w:rPr>
                <w:rFonts w:ascii="Garamond" w:hAnsi="Garamond" w:cstheme="minorHAnsi"/>
                <w:bCs/>
                <w:color w:val="000000"/>
                <w:lang w:val="sl-SI"/>
              </w:rPr>
            </w:pPr>
            <w:r w:rsidRPr="00A93E66">
              <w:rPr>
                <w:rFonts w:ascii="Garamond" w:hAnsi="Garamond" w:cstheme="minorHAnsi"/>
                <w:lang w:val="sl-SI"/>
              </w:rPr>
              <w:t>z DDV</w:t>
            </w:r>
          </w:p>
        </w:tc>
      </w:tr>
      <w:tr w:rsidR="00E36D95" w:rsidRPr="00A93E66" w14:paraId="7748CB87" w14:textId="77777777" w:rsidTr="006A1D6F">
        <w:trPr>
          <w:trHeight w:val="315"/>
        </w:trPr>
        <w:tc>
          <w:tcPr>
            <w:tcW w:w="36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1399D" w14:textId="491FF42F" w:rsidR="00E36D95" w:rsidRPr="00A93E66" w:rsidRDefault="00E36D95" w:rsidP="005A1963">
            <w:pPr>
              <w:pStyle w:val="Brezrazmikov"/>
              <w:jc w:val="both"/>
              <w:rPr>
                <w:rFonts w:ascii="Garamond" w:hAnsi="Garamond" w:cstheme="minorHAnsi"/>
                <w:bCs/>
                <w:color w:val="000000"/>
                <w:lang w:val="sl-SI"/>
              </w:rPr>
            </w:pPr>
            <w:r w:rsidRPr="00A93E66">
              <w:rPr>
                <w:rFonts w:ascii="Garamond" w:hAnsi="Garamond"/>
                <w:lang w:val="sl-SI"/>
              </w:rPr>
              <w:t>Izvajanje storitev zasebnega varovanja za 12 mesečno obdobje</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4645C9F0" w14:textId="759737A6" w:rsidR="00E36D95" w:rsidRPr="00A93E66" w:rsidRDefault="00E36D95" w:rsidP="005A1963">
            <w:pPr>
              <w:pStyle w:val="Brezrazmikov"/>
              <w:jc w:val="both"/>
              <w:rPr>
                <w:rFonts w:ascii="Garamond" w:hAnsi="Garamond" w:cstheme="minorHAnsi"/>
                <w:color w:val="000000"/>
                <w:lang w:val="sl-SI"/>
              </w:rPr>
            </w:pPr>
            <w:r w:rsidRPr="00A93E66">
              <w:rPr>
                <w:rFonts w:ascii="Garamond" w:hAnsi="Garamond" w:cstheme="minorHAnsi"/>
                <w:color w:val="000000"/>
                <w:lang w:val="sl-SI"/>
              </w:rPr>
              <w:fldChar w:fldCharType="begin">
                <w:ffData>
                  <w:name w:val="Besedilo43"/>
                  <w:enabled/>
                  <w:calcOnExit w:val="0"/>
                  <w:textInput/>
                </w:ffData>
              </w:fldChar>
            </w:r>
            <w:bookmarkStart w:id="3" w:name="Besedilo43"/>
            <w:r w:rsidRPr="00A93E66">
              <w:rPr>
                <w:rFonts w:ascii="Garamond" w:hAnsi="Garamond" w:cstheme="minorHAnsi"/>
                <w:color w:val="000000"/>
                <w:lang w:val="sl-SI"/>
              </w:rPr>
              <w:instrText xml:space="preserve"> FORMTEXT </w:instrText>
            </w:r>
            <w:r w:rsidRPr="00A93E66">
              <w:rPr>
                <w:rFonts w:ascii="Garamond" w:hAnsi="Garamond" w:cstheme="minorHAnsi"/>
                <w:color w:val="000000"/>
                <w:lang w:val="sl-SI"/>
              </w:rPr>
            </w:r>
            <w:r w:rsidRPr="00A93E66">
              <w:rPr>
                <w:rFonts w:ascii="Garamond" w:hAnsi="Garamond" w:cstheme="minorHAnsi"/>
                <w:color w:val="000000"/>
                <w:lang w:val="sl-SI"/>
              </w:rPr>
              <w:fldChar w:fldCharType="separate"/>
            </w:r>
            <w:r w:rsidRPr="00A93E66">
              <w:rPr>
                <w:rFonts w:ascii="Garamond" w:hAnsi="Garamond" w:cstheme="minorHAnsi"/>
                <w:noProof/>
                <w:color w:val="000000"/>
                <w:lang w:val="sl-SI"/>
              </w:rPr>
              <w:t> </w:t>
            </w:r>
            <w:r w:rsidRPr="00A93E66">
              <w:rPr>
                <w:rFonts w:ascii="Garamond" w:hAnsi="Garamond" w:cstheme="minorHAnsi"/>
                <w:noProof/>
                <w:color w:val="000000"/>
                <w:lang w:val="sl-SI"/>
              </w:rPr>
              <w:t> </w:t>
            </w:r>
            <w:r w:rsidRPr="00A93E66">
              <w:rPr>
                <w:rFonts w:ascii="Garamond" w:hAnsi="Garamond" w:cstheme="minorHAnsi"/>
                <w:noProof/>
                <w:color w:val="000000"/>
                <w:lang w:val="sl-SI"/>
              </w:rPr>
              <w:t> </w:t>
            </w:r>
            <w:r w:rsidRPr="00A93E66">
              <w:rPr>
                <w:rFonts w:ascii="Garamond" w:hAnsi="Garamond" w:cstheme="minorHAnsi"/>
                <w:noProof/>
                <w:color w:val="000000"/>
                <w:lang w:val="sl-SI"/>
              </w:rPr>
              <w:t> </w:t>
            </w:r>
            <w:r w:rsidRPr="00A93E66">
              <w:rPr>
                <w:rFonts w:ascii="Garamond" w:hAnsi="Garamond" w:cstheme="minorHAnsi"/>
                <w:noProof/>
                <w:color w:val="000000"/>
                <w:lang w:val="sl-SI"/>
              </w:rPr>
              <w:t> </w:t>
            </w:r>
            <w:r w:rsidRPr="00A93E66">
              <w:rPr>
                <w:rFonts w:ascii="Garamond" w:hAnsi="Garamond" w:cstheme="minorHAnsi"/>
                <w:color w:val="000000"/>
                <w:lang w:val="sl-SI"/>
              </w:rPr>
              <w:fldChar w:fldCharType="end"/>
            </w:r>
            <w:bookmarkEnd w:id="3"/>
          </w:p>
        </w:tc>
        <w:tc>
          <w:tcPr>
            <w:tcW w:w="1843" w:type="dxa"/>
            <w:tcBorders>
              <w:top w:val="single" w:sz="4" w:space="0" w:color="auto"/>
              <w:left w:val="nil"/>
              <w:bottom w:val="single" w:sz="4" w:space="0" w:color="auto"/>
              <w:right w:val="single" w:sz="4" w:space="0" w:color="auto"/>
            </w:tcBorders>
            <w:vAlign w:val="center"/>
          </w:tcPr>
          <w:p w14:paraId="7E60E7C8" w14:textId="165868E9" w:rsidR="00E36D95" w:rsidRPr="00A93E66" w:rsidRDefault="00E36D95" w:rsidP="005A1963">
            <w:pPr>
              <w:pStyle w:val="Brezrazmikov"/>
              <w:jc w:val="both"/>
              <w:rPr>
                <w:rFonts w:ascii="Garamond" w:hAnsi="Garamond" w:cstheme="minorHAnsi"/>
                <w:color w:val="000000"/>
                <w:lang w:val="sl-SI"/>
              </w:rPr>
            </w:pPr>
            <w:r w:rsidRPr="00A93E66">
              <w:rPr>
                <w:rFonts w:ascii="Garamond" w:hAnsi="Garamond" w:cstheme="minorHAnsi"/>
                <w:color w:val="000000"/>
                <w:lang w:val="sl-SI"/>
              </w:rPr>
              <w:fldChar w:fldCharType="begin">
                <w:ffData>
                  <w:name w:val="Besedilo43"/>
                  <w:enabled/>
                  <w:calcOnExit w:val="0"/>
                  <w:textInput/>
                </w:ffData>
              </w:fldChar>
            </w:r>
            <w:r w:rsidRPr="00A93E66">
              <w:rPr>
                <w:rFonts w:ascii="Garamond" w:hAnsi="Garamond" w:cstheme="minorHAnsi"/>
                <w:color w:val="000000"/>
                <w:lang w:val="sl-SI"/>
              </w:rPr>
              <w:instrText xml:space="preserve"> FORMTEXT </w:instrText>
            </w:r>
            <w:r w:rsidRPr="00A93E66">
              <w:rPr>
                <w:rFonts w:ascii="Garamond" w:hAnsi="Garamond" w:cstheme="minorHAnsi"/>
                <w:color w:val="000000"/>
                <w:lang w:val="sl-SI"/>
              </w:rPr>
            </w:r>
            <w:r w:rsidRPr="00A93E66">
              <w:rPr>
                <w:rFonts w:ascii="Garamond" w:hAnsi="Garamond" w:cstheme="minorHAnsi"/>
                <w:color w:val="000000"/>
                <w:lang w:val="sl-SI"/>
              </w:rPr>
              <w:fldChar w:fldCharType="separate"/>
            </w:r>
            <w:r w:rsidRPr="00A93E66">
              <w:rPr>
                <w:rFonts w:ascii="Garamond" w:hAnsi="Garamond" w:cstheme="minorHAnsi"/>
                <w:noProof/>
                <w:color w:val="000000"/>
                <w:lang w:val="sl-SI"/>
              </w:rPr>
              <w:t> </w:t>
            </w:r>
            <w:r w:rsidRPr="00A93E66">
              <w:rPr>
                <w:rFonts w:ascii="Garamond" w:hAnsi="Garamond" w:cstheme="minorHAnsi"/>
                <w:noProof/>
                <w:color w:val="000000"/>
                <w:lang w:val="sl-SI"/>
              </w:rPr>
              <w:t> </w:t>
            </w:r>
            <w:r w:rsidRPr="00A93E66">
              <w:rPr>
                <w:rFonts w:ascii="Garamond" w:hAnsi="Garamond" w:cstheme="minorHAnsi"/>
                <w:noProof/>
                <w:color w:val="000000"/>
                <w:lang w:val="sl-SI"/>
              </w:rPr>
              <w:t> </w:t>
            </w:r>
            <w:r w:rsidRPr="00A93E66">
              <w:rPr>
                <w:rFonts w:ascii="Garamond" w:hAnsi="Garamond" w:cstheme="minorHAnsi"/>
                <w:noProof/>
                <w:color w:val="000000"/>
                <w:lang w:val="sl-SI"/>
              </w:rPr>
              <w:t> </w:t>
            </w:r>
            <w:r w:rsidRPr="00A93E66">
              <w:rPr>
                <w:rFonts w:ascii="Garamond" w:hAnsi="Garamond" w:cstheme="minorHAnsi"/>
                <w:noProof/>
                <w:color w:val="000000"/>
                <w:lang w:val="sl-SI"/>
              </w:rPr>
              <w:t> </w:t>
            </w:r>
            <w:r w:rsidRPr="00A93E66">
              <w:rPr>
                <w:rFonts w:ascii="Garamond" w:hAnsi="Garamond" w:cstheme="minorHAnsi"/>
                <w:color w:val="000000"/>
                <w:lang w:val="sl-SI"/>
              </w:rPr>
              <w:fldChar w:fldCharType="end"/>
            </w:r>
          </w:p>
        </w:tc>
        <w:tc>
          <w:tcPr>
            <w:tcW w:w="226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66A8DD90" w14:textId="40AF0122" w:rsidR="00E36D95" w:rsidRPr="00A93E66" w:rsidRDefault="00E36D95" w:rsidP="005A1963">
            <w:pPr>
              <w:pStyle w:val="Brezrazmikov"/>
              <w:jc w:val="both"/>
              <w:rPr>
                <w:rFonts w:ascii="Garamond" w:hAnsi="Garamond" w:cstheme="minorHAnsi"/>
                <w:color w:val="000000"/>
                <w:lang w:val="sl-SI"/>
              </w:rPr>
            </w:pPr>
            <w:r w:rsidRPr="00A93E66">
              <w:rPr>
                <w:rFonts w:ascii="Garamond" w:hAnsi="Garamond" w:cstheme="minorHAnsi"/>
                <w:color w:val="000000"/>
                <w:lang w:val="sl-SI"/>
              </w:rPr>
              <w:fldChar w:fldCharType="begin">
                <w:ffData>
                  <w:name w:val="Besedilo43"/>
                  <w:enabled/>
                  <w:calcOnExit w:val="0"/>
                  <w:textInput/>
                </w:ffData>
              </w:fldChar>
            </w:r>
            <w:r w:rsidRPr="00A93E66">
              <w:rPr>
                <w:rFonts w:ascii="Garamond" w:hAnsi="Garamond" w:cstheme="minorHAnsi"/>
                <w:color w:val="000000"/>
                <w:lang w:val="sl-SI"/>
              </w:rPr>
              <w:instrText xml:space="preserve"> FORMTEXT </w:instrText>
            </w:r>
            <w:r w:rsidRPr="00A93E66">
              <w:rPr>
                <w:rFonts w:ascii="Garamond" w:hAnsi="Garamond" w:cstheme="minorHAnsi"/>
                <w:color w:val="000000"/>
                <w:lang w:val="sl-SI"/>
              </w:rPr>
            </w:r>
            <w:r w:rsidRPr="00A93E66">
              <w:rPr>
                <w:rFonts w:ascii="Garamond" w:hAnsi="Garamond" w:cstheme="minorHAnsi"/>
                <w:color w:val="000000"/>
                <w:lang w:val="sl-SI"/>
              </w:rPr>
              <w:fldChar w:fldCharType="separate"/>
            </w:r>
            <w:r w:rsidRPr="00A93E66">
              <w:rPr>
                <w:rFonts w:ascii="Garamond" w:hAnsi="Garamond" w:cstheme="minorHAnsi"/>
                <w:noProof/>
                <w:color w:val="000000"/>
                <w:lang w:val="sl-SI"/>
              </w:rPr>
              <w:t> </w:t>
            </w:r>
            <w:r w:rsidRPr="00A93E66">
              <w:rPr>
                <w:rFonts w:ascii="Garamond" w:hAnsi="Garamond" w:cstheme="minorHAnsi"/>
                <w:noProof/>
                <w:color w:val="000000"/>
                <w:lang w:val="sl-SI"/>
              </w:rPr>
              <w:t> </w:t>
            </w:r>
            <w:r w:rsidRPr="00A93E66">
              <w:rPr>
                <w:rFonts w:ascii="Garamond" w:hAnsi="Garamond" w:cstheme="minorHAnsi"/>
                <w:noProof/>
                <w:color w:val="000000"/>
                <w:lang w:val="sl-SI"/>
              </w:rPr>
              <w:t> </w:t>
            </w:r>
            <w:r w:rsidRPr="00A93E66">
              <w:rPr>
                <w:rFonts w:ascii="Garamond" w:hAnsi="Garamond" w:cstheme="minorHAnsi"/>
                <w:noProof/>
                <w:color w:val="000000"/>
                <w:lang w:val="sl-SI"/>
              </w:rPr>
              <w:t> </w:t>
            </w:r>
            <w:r w:rsidRPr="00A93E66">
              <w:rPr>
                <w:rFonts w:ascii="Garamond" w:hAnsi="Garamond" w:cstheme="minorHAnsi"/>
                <w:noProof/>
                <w:color w:val="000000"/>
                <w:lang w:val="sl-SI"/>
              </w:rPr>
              <w:t> </w:t>
            </w:r>
            <w:r w:rsidRPr="00A93E66">
              <w:rPr>
                <w:rFonts w:ascii="Garamond" w:hAnsi="Garamond" w:cstheme="minorHAnsi"/>
                <w:color w:val="000000"/>
                <w:lang w:val="sl-SI"/>
              </w:rPr>
              <w:fldChar w:fldCharType="end"/>
            </w:r>
          </w:p>
        </w:tc>
      </w:tr>
      <w:tr w:rsidR="00E36D95" w:rsidRPr="00A93E66" w14:paraId="58084164" w14:textId="77777777" w:rsidTr="006A1D6F">
        <w:trPr>
          <w:trHeight w:val="315"/>
        </w:trPr>
        <w:tc>
          <w:tcPr>
            <w:tcW w:w="3601" w:type="dxa"/>
            <w:tcBorders>
              <w:top w:val="single" w:sz="4" w:space="0" w:color="auto"/>
              <w:left w:val="single" w:sz="4" w:space="0" w:color="auto"/>
              <w:bottom w:val="single" w:sz="4" w:space="0" w:color="auto"/>
              <w:right w:val="single" w:sz="4" w:space="0" w:color="auto"/>
            </w:tcBorders>
            <w:shd w:val="clear" w:color="auto" w:fill="auto"/>
            <w:vAlign w:val="center"/>
          </w:tcPr>
          <w:p w14:paraId="721B4466" w14:textId="58326156" w:rsidR="00E36D95" w:rsidRPr="00A93E66" w:rsidRDefault="00E36D95" w:rsidP="005A1963">
            <w:pPr>
              <w:pStyle w:val="Brezrazmikov"/>
              <w:jc w:val="both"/>
              <w:rPr>
                <w:rFonts w:ascii="Garamond" w:hAnsi="Garamond"/>
                <w:lang w:val="sl-SI"/>
              </w:rPr>
            </w:pPr>
            <w:r w:rsidRPr="00A93E66">
              <w:rPr>
                <w:rFonts w:ascii="Garamond" w:hAnsi="Garamond"/>
                <w:lang w:val="sl-SI"/>
              </w:rPr>
              <w:t>Izvajanje storitev zasebnega varovanja za 48 mesečno obdobje</w:t>
            </w:r>
          </w:p>
        </w:tc>
        <w:tc>
          <w:tcPr>
            <w:tcW w:w="1984" w:type="dxa"/>
            <w:tcBorders>
              <w:top w:val="single" w:sz="4" w:space="0" w:color="auto"/>
              <w:left w:val="nil"/>
              <w:bottom w:val="single" w:sz="4" w:space="0" w:color="auto"/>
              <w:right w:val="single" w:sz="4" w:space="0" w:color="auto"/>
            </w:tcBorders>
            <w:shd w:val="clear" w:color="auto" w:fill="auto"/>
            <w:vAlign w:val="center"/>
          </w:tcPr>
          <w:p w14:paraId="1B1BE582" w14:textId="453ED404" w:rsidR="00E36D95" w:rsidRPr="00A93E66" w:rsidRDefault="00E36D95" w:rsidP="005A1963">
            <w:pPr>
              <w:pStyle w:val="Brezrazmikov"/>
              <w:jc w:val="both"/>
              <w:rPr>
                <w:rFonts w:ascii="Garamond" w:hAnsi="Garamond" w:cstheme="minorHAnsi"/>
                <w:color w:val="000000"/>
                <w:lang w:val="sl-SI"/>
              </w:rPr>
            </w:pPr>
            <w:r w:rsidRPr="00A93E66">
              <w:rPr>
                <w:rFonts w:ascii="Garamond" w:hAnsi="Garamond" w:cstheme="minorHAnsi"/>
                <w:color w:val="000000"/>
                <w:lang w:val="sl-SI"/>
              </w:rPr>
              <w:fldChar w:fldCharType="begin">
                <w:ffData>
                  <w:name w:val="Besedilo43"/>
                  <w:enabled/>
                  <w:calcOnExit w:val="0"/>
                  <w:textInput/>
                </w:ffData>
              </w:fldChar>
            </w:r>
            <w:r w:rsidRPr="00A93E66">
              <w:rPr>
                <w:rFonts w:ascii="Garamond" w:hAnsi="Garamond" w:cstheme="minorHAnsi"/>
                <w:color w:val="000000"/>
                <w:lang w:val="sl-SI"/>
              </w:rPr>
              <w:instrText xml:space="preserve"> FORMTEXT </w:instrText>
            </w:r>
            <w:r w:rsidRPr="00A93E66">
              <w:rPr>
                <w:rFonts w:ascii="Garamond" w:hAnsi="Garamond" w:cstheme="minorHAnsi"/>
                <w:color w:val="000000"/>
                <w:lang w:val="sl-SI"/>
              </w:rPr>
            </w:r>
            <w:r w:rsidRPr="00A93E66">
              <w:rPr>
                <w:rFonts w:ascii="Garamond" w:hAnsi="Garamond" w:cstheme="minorHAnsi"/>
                <w:color w:val="000000"/>
                <w:lang w:val="sl-SI"/>
              </w:rPr>
              <w:fldChar w:fldCharType="separate"/>
            </w:r>
            <w:r w:rsidRPr="00A93E66">
              <w:rPr>
                <w:rFonts w:ascii="Garamond" w:hAnsi="Garamond" w:cstheme="minorHAnsi"/>
                <w:noProof/>
                <w:color w:val="000000"/>
                <w:lang w:val="sl-SI"/>
              </w:rPr>
              <w:t> </w:t>
            </w:r>
            <w:r w:rsidRPr="00A93E66">
              <w:rPr>
                <w:rFonts w:ascii="Garamond" w:hAnsi="Garamond" w:cstheme="minorHAnsi"/>
                <w:noProof/>
                <w:color w:val="000000"/>
                <w:lang w:val="sl-SI"/>
              </w:rPr>
              <w:t> </w:t>
            </w:r>
            <w:r w:rsidRPr="00A93E66">
              <w:rPr>
                <w:rFonts w:ascii="Garamond" w:hAnsi="Garamond" w:cstheme="minorHAnsi"/>
                <w:noProof/>
                <w:color w:val="000000"/>
                <w:lang w:val="sl-SI"/>
              </w:rPr>
              <w:t> </w:t>
            </w:r>
            <w:r w:rsidRPr="00A93E66">
              <w:rPr>
                <w:rFonts w:ascii="Garamond" w:hAnsi="Garamond" w:cstheme="minorHAnsi"/>
                <w:noProof/>
                <w:color w:val="000000"/>
                <w:lang w:val="sl-SI"/>
              </w:rPr>
              <w:t> </w:t>
            </w:r>
            <w:r w:rsidRPr="00A93E66">
              <w:rPr>
                <w:rFonts w:ascii="Garamond" w:hAnsi="Garamond" w:cstheme="minorHAnsi"/>
                <w:noProof/>
                <w:color w:val="000000"/>
                <w:lang w:val="sl-SI"/>
              </w:rPr>
              <w:t> </w:t>
            </w:r>
            <w:r w:rsidRPr="00A93E66">
              <w:rPr>
                <w:rFonts w:ascii="Garamond" w:hAnsi="Garamond" w:cstheme="minorHAnsi"/>
                <w:color w:val="000000"/>
                <w:lang w:val="sl-SI"/>
              </w:rPr>
              <w:fldChar w:fldCharType="end"/>
            </w:r>
          </w:p>
        </w:tc>
        <w:tc>
          <w:tcPr>
            <w:tcW w:w="1843" w:type="dxa"/>
            <w:tcBorders>
              <w:top w:val="single" w:sz="4" w:space="0" w:color="auto"/>
              <w:left w:val="nil"/>
              <w:bottom w:val="single" w:sz="4" w:space="0" w:color="auto"/>
              <w:right w:val="single" w:sz="4" w:space="0" w:color="auto"/>
            </w:tcBorders>
            <w:vAlign w:val="center"/>
          </w:tcPr>
          <w:p w14:paraId="184067CC" w14:textId="58BD62BF" w:rsidR="00E36D95" w:rsidRPr="00A93E66" w:rsidRDefault="00E36D95" w:rsidP="005A1963">
            <w:pPr>
              <w:pStyle w:val="Brezrazmikov"/>
              <w:jc w:val="both"/>
              <w:rPr>
                <w:rFonts w:ascii="Garamond" w:hAnsi="Garamond" w:cstheme="minorHAnsi"/>
                <w:color w:val="000000"/>
                <w:lang w:val="sl-SI"/>
              </w:rPr>
            </w:pPr>
            <w:r w:rsidRPr="00A93E66">
              <w:rPr>
                <w:rFonts w:ascii="Garamond" w:hAnsi="Garamond" w:cstheme="minorHAnsi"/>
                <w:color w:val="000000"/>
                <w:lang w:val="sl-SI"/>
              </w:rPr>
              <w:fldChar w:fldCharType="begin">
                <w:ffData>
                  <w:name w:val="Besedilo43"/>
                  <w:enabled/>
                  <w:calcOnExit w:val="0"/>
                  <w:textInput/>
                </w:ffData>
              </w:fldChar>
            </w:r>
            <w:r w:rsidRPr="00A93E66">
              <w:rPr>
                <w:rFonts w:ascii="Garamond" w:hAnsi="Garamond" w:cstheme="minorHAnsi"/>
                <w:color w:val="000000"/>
                <w:lang w:val="sl-SI"/>
              </w:rPr>
              <w:instrText xml:space="preserve"> FORMTEXT </w:instrText>
            </w:r>
            <w:r w:rsidRPr="00A93E66">
              <w:rPr>
                <w:rFonts w:ascii="Garamond" w:hAnsi="Garamond" w:cstheme="minorHAnsi"/>
                <w:color w:val="000000"/>
                <w:lang w:val="sl-SI"/>
              </w:rPr>
            </w:r>
            <w:r w:rsidRPr="00A93E66">
              <w:rPr>
                <w:rFonts w:ascii="Garamond" w:hAnsi="Garamond" w:cstheme="minorHAnsi"/>
                <w:color w:val="000000"/>
                <w:lang w:val="sl-SI"/>
              </w:rPr>
              <w:fldChar w:fldCharType="separate"/>
            </w:r>
            <w:r w:rsidRPr="00A93E66">
              <w:rPr>
                <w:rFonts w:ascii="Garamond" w:hAnsi="Garamond" w:cstheme="minorHAnsi"/>
                <w:noProof/>
                <w:color w:val="000000"/>
                <w:lang w:val="sl-SI"/>
              </w:rPr>
              <w:t> </w:t>
            </w:r>
            <w:r w:rsidRPr="00A93E66">
              <w:rPr>
                <w:rFonts w:ascii="Garamond" w:hAnsi="Garamond" w:cstheme="minorHAnsi"/>
                <w:noProof/>
                <w:color w:val="000000"/>
                <w:lang w:val="sl-SI"/>
              </w:rPr>
              <w:t> </w:t>
            </w:r>
            <w:r w:rsidRPr="00A93E66">
              <w:rPr>
                <w:rFonts w:ascii="Garamond" w:hAnsi="Garamond" w:cstheme="minorHAnsi"/>
                <w:noProof/>
                <w:color w:val="000000"/>
                <w:lang w:val="sl-SI"/>
              </w:rPr>
              <w:t> </w:t>
            </w:r>
            <w:r w:rsidRPr="00A93E66">
              <w:rPr>
                <w:rFonts w:ascii="Garamond" w:hAnsi="Garamond" w:cstheme="minorHAnsi"/>
                <w:noProof/>
                <w:color w:val="000000"/>
                <w:lang w:val="sl-SI"/>
              </w:rPr>
              <w:t> </w:t>
            </w:r>
            <w:r w:rsidRPr="00A93E66">
              <w:rPr>
                <w:rFonts w:ascii="Garamond" w:hAnsi="Garamond" w:cstheme="minorHAnsi"/>
                <w:noProof/>
                <w:color w:val="000000"/>
                <w:lang w:val="sl-SI"/>
              </w:rPr>
              <w:t> </w:t>
            </w:r>
            <w:r w:rsidRPr="00A93E66">
              <w:rPr>
                <w:rFonts w:ascii="Garamond" w:hAnsi="Garamond" w:cstheme="minorHAnsi"/>
                <w:color w:val="000000"/>
                <w:lang w:val="sl-SI"/>
              </w:rPr>
              <w:fldChar w:fldCharType="end"/>
            </w:r>
          </w:p>
        </w:tc>
        <w:tc>
          <w:tcPr>
            <w:tcW w:w="2268" w:type="dxa"/>
            <w:tcBorders>
              <w:top w:val="single" w:sz="4" w:space="0" w:color="auto"/>
              <w:left w:val="single" w:sz="4" w:space="0" w:color="auto"/>
              <w:bottom w:val="single" w:sz="4" w:space="0" w:color="auto"/>
              <w:right w:val="single" w:sz="8" w:space="0" w:color="auto"/>
            </w:tcBorders>
            <w:shd w:val="clear" w:color="auto" w:fill="auto"/>
            <w:vAlign w:val="center"/>
          </w:tcPr>
          <w:p w14:paraId="79DAC018" w14:textId="14CB5916" w:rsidR="00E36D95" w:rsidRPr="00A93E66" w:rsidRDefault="00E36D95" w:rsidP="005A1963">
            <w:pPr>
              <w:pStyle w:val="Brezrazmikov"/>
              <w:jc w:val="both"/>
              <w:rPr>
                <w:rFonts w:ascii="Garamond" w:hAnsi="Garamond" w:cstheme="minorHAnsi"/>
                <w:color w:val="000000"/>
                <w:lang w:val="sl-SI"/>
              </w:rPr>
            </w:pPr>
            <w:r w:rsidRPr="00A93E66">
              <w:rPr>
                <w:rFonts w:ascii="Garamond" w:hAnsi="Garamond" w:cstheme="minorHAnsi"/>
                <w:color w:val="000000"/>
                <w:lang w:val="sl-SI"/>
              </w:rPr>
              <w:fldChar w:fldCharType="begin">
                <w:ffData>
                  <w:name w:val="Besedilo43"/>
                  <w:enabled/>
                  <w:calcOnExit w:val="0"/>
                  <w:textInput/>
                </w:ffData>
              </w:fldChar>
            </w:r>
            <w:r w:rsidRPr="00A93E66">
              <w:rPr>
                <w:rFonts w:ascii="Garamond" w:hAnsi="Garamond" w:cstheme="minorHAnsi"/>
                <w:color w:val="000000"/>
                <w:lang w:val="sl-SI"/>
              </w:rPr>
              <w:instrText xml:space="preserve"> FORMTEXT </w:instrText>
            </w:r>
            <w:r w:rsidRPr="00A93E66">
              <w:rPr>
                <w:rFonts w:ascii="Garamond" w:hAnsi="Garamond" w:cstheme="minorHAnsi"/>
                <w:color w:val="000000"/>
                <w:lang w:val="sl-SI"/>
              </w:rPr>
            </w:r>
            <w:r w:rsidRPr="00A93E66">
              <w:rPr>
                <w:rFonts w:ascii="Garamond" w:hAnsi="Garamond" w:cstheme="minorHAnsi"/>
                <w:color w:val="000000"/>
                <w:lang w:val="sl-SI"/>
              </w:rPr>
              <w:fldChar w:fldCharType="separate"/>
            </w:r>
            <w:r w:rsidRPr="00A93E66">
              <w:rPr>
                <w:rFonts w:ascii="Garamond" w:hAnsi="Garamond" w:cstheme="minorHAnsi"/>
                <w:noProof/>
                <w:color w:val="000000"/>
                <w:lang w:val="sl-SI"/>
              </w:rPr>
              <w:t> </w:t>
            </w:r>
            <w:r w:rsidRPr="00A93E66">
              <w:rPr>
                <w:rFonts w:ascii="Garamond" w:hAnsi="Garamond" w:cstheme="minorHAnsi"/>
                <w:noProof/>
                <w:color w:val="000000"/>
                <w:lang w:val="sl-SI"/>
              </w:rPr>
              <w:t> </w:t>
            </w:r>
            <w:r w:rsidRPr="00A93E66">
              <w:rPr>
                <w:rFonts w:ascii="Garamond" w:hAnsi="Garamond" w:cstheme="minorHAnsi"/>
                <w:noProof/>
                <w:color w:val="000000"/>
                <w:lang w:val="sl-SI"/>
              </w:rPr>
              <w:t> </w:t>
            </w:r>
            <w:r w:rsidRPr="00A93E66">
              <w:rPr>
                <w:rFonts w:ascii="Garamond" w:hAnsi="Garamond" w:cstheme="minorHAnsi"/>
                <w:noProof/>
                <w:color w:val="000000"/>
                <w:lang w:val="sl-SI"/>
              </w:rPr>
              <w:t> </w:t>
            </w:r>
            <w:r w:rsidRPr="00A93E66">
              <w:rPr>
                <w:rFonts w:ascii="Garamond" w:hAnsi="Garamond" w:cstheme="minorHAnsi"/>
                <w:noProof/>
                <w:color w:val="000000"/>
                <w:lang w:val="sl-SI"/>
              </w:rPr>
              <w:t> </w:t>
            </w:r>
            <w:r w:rsidRPr="00A93E66">
              <w:rPr>
                <w:rFonts w:ascii="Garamond" w:hAnsi="Garamond" w:cstheme="minorHAnsi"/>
                <w:color w:val="000000"/>
                <w:lang w:val="sl-SI"/>
              </w:rPr>
              <w:fldChar w:fldCharType="end"/>
            </w:r>
          </w:p>
        </w:tc>
      </w:tr>
    </w:tbl>
    <w:p w14:paraId="3EB501AA" w14:textId="77777777" w:rsidR="00173FF2" w:rsidRPr="00A93E66" w:rsidRDefault="00173FF2" w:rsidP="005A1963">
      <w:pPr>
        <w:pStyle w:val="Brezrazmikov"/>
        <w:jc w:val="both"/>
        <w:rPr>
          <w:rFonts w:ascii="Garamond" w:hAnsi="Garamond"/>
          <w:lang w:val="sl-SI"/>
        </w:rPr>
      </w:pPr>
    </w:p>
    <w:p w14:paraId="66161BA5" w14:textId="77777777" w:rsidR="00E451BE" w:rsidRPr="00A93E66" w:rsidRDefault="00E451BE" w:rsidP="005A1963">
      <w:pPr>
        <w:pStyle w:val="Brezrazmikov"/>
        <w:jc w:val="both"/>
        <w:rPr>
          <w:rFonts w:ascii="Garamond" w:hAnsi="Garamond"/>
          <w:lang w:val="sl-SI"/>
        </w:rPr>
      </w:pPr>
    </w:p>
    <w:p w14:paraId="4C7C1C6E" w14:textId="7B8CDD63" w:rsidR="00564559" w:rsidRPr="00A93E66" w:rsidRDefault="00564559" w:rsidP="005A1963">
      <w:pPr>
        <w:pStyle w:val="Brezrazmikov"/>
        <w:jc w:val="both"/>
        <w:rPr>
          <w:rFonts w:ascii="Garamond" w:hAnsi="Garamond"/>
          <w:sz w:val="28"/>
          <w:szCs w:val="28"/>
          <w:lang w:val="sl-SI"/>
        </w:rPr>
      </w:pPr>
      <w:r w:rsidRPr="00A93E66">
        <w:rPr>
          <w:rFonts w:ascii="Garamond" w:hAnsi="Garamond"/>
          <w:sz w:val="28"/>
          <w:szCs w:val="28"/>
          <w:lang w:val="sl-SI"/>
        </w:rPr>
        <w:t>PONUDBENA IZJAVA</w:t>
      </w:r>
    </w:p>
    <w:p w14:paraId="505B7C2F" w14:textId="77777777" w:rsidR="00564559" w:rsidRPr="00A93E66" w:rsidRDefault="00564559" w:rsidP="005A1963">
      <w:pPr>
        <w:pStyle w:val="Brezrazmikov"/>
        <w:jc w:val="both"/>
        <w:rPr>
          <w:rFonts w:ascii="Garamond" w:hAnsi="Garamond"/>
          <w:lang w:val="sl-SI"/>
        </w:rPr>
      </w:pPr>
    </w:p>
    <w:p w14:paraId="60B7E7D8" w14:textId="77777777" w:rsidR="00564559" w:rsidRPr="00A93E66" w:rsidRDefault="00564559" w:rsidP="005A1963">
      <w:pPr>
        <w:pStyle w:val="Brezrazmikov"/>
        <w:jc w:val="both"/>
        <w:rPr>
          <w:rFonts w:ascii="Garamond" w:hAnsi="Garamond"/>
          <w:lang w:val="sl-SI"/>
        </w:rPr>
      </w:pPr>
      <w:r w:rsidRPr="00A93E66">
        <w:rPr>
          <w:rFonts w:ascii="Garamond" w:hAnsi="Garamond"/>
          <w:lang w:val="sl-SI"/>
        </w:rPr>
        <w:t xml:space="preserve">Pod kazensko in materialno odgovornostjo izjavljamo, da: </w:t>
      </w:r>
    </w:p>
    <w:p w14:paraId="0079CBF0" w14:textId="77777777" w:rsidR="006A1D6F" w:rsidRPr="00A93E66" w:rsidRDefault="00564559" w:rsidP="005A1963">
      <w:pPr>
        <w:pStyle w:val="Brezrazmikov"/>
        <w:numPr>
          <w:ilvl w:val="0"/>
          <w:numId w:val="33"/>
        </w:numPr>
        <w:ind w:left="284" w:hanging="284"/>
        <w:jc w:val="both"/>
        <w:rPr>
          <w:rFonts w:ascii="Garamond" w:hAnsi="Garamond"/>
          <w:lang w:val="sl-SI"/>
        </w:rPr>
      </w:pPr>
      <w:r w:rsidRPr="00A93E66">
        <w:rPr>
          <w:rFonts w:ascii="Garamond" w:hAnsi="Garamond"/>
          <w:lang w:val="sl-SI"/>
        </w:rPr>
        <w:t>so ponujen</w:t>
      </w:r>
      <w:r w:rsidR="00A33C39" w:rsidRPr="00A93E66">
        <w:rPr>
          <w:rFonts w:ascii="Garamond" w:hAnsi="Garamond"/>
          <w:lang w:val="sl-SI"/>
        </w:rPr>
        <w:t>e</w:t>
      </w:r>
      <w:r w:rsidRPr="00A93E66">
        <w:rPr>
          <w:rFonts w:ascii="Garamond" w:hAnsi="Garamond"/>
          <w:lang w:val="sl-SI"/>
        </w:rPr>
        <w:t xml:space="preserve"> </w:t>
      </w:r>
      <w:r w:rsidR="00A33C39" w:rsidRPr="00A93E66">
        <w:rPr>
          <w:rFonts w:ascii="Garamond" w:hAnsi="Garamond"/>
          <w:lang w:val="sl-SI"/>
        </w:rPr>
        <w:t>st</w:t>
      </w:r>
      <w:r w:rsidRPr="00A93E66">
        <w:rPr>
          <w:rFonts w:ascii="Garamond" w:hAnsi="Garamond"/>
          <w:lang w:val="sl-SI"/>
        </w:rPr>
        <w:t xml:space="preserve">oritve v celoti skladne s specifikacijami in zahtevami naročnika, določenimi v </w:t>
      </w:r>
      <w:r w:rsidR="00173FF2" w:rsidRPr="00A93E66">
        <w:rPr>
          <w:rFonts w:ascii="Garamond" w:hAnsi="Garamond"/>
          <w:lang w:val="sl-SI"/>
        </w:rPr>
        <w:t>p</w:t>
      </w:r>
      <w:r w:rsidR="005C5D21" w:rsidRPr="00A93E66">
        <w:rPr>
          <w:rFonts w:ascii="Garamond" w:hAnsi="Garamond"/>
          <w:lang w:val="sl-SI"/>
        </w:rPr>
        <w:t>rilogi 1 – Tehnične specifikacije;</w:t>
      </w:r>
    </w:p>
    <w:p w14:paraId="58CB1571" w14:textId="77777777" w:rsidR="006A1D6F" w:rsidRPr="00A93E66" w:rsidRDefault="00564559" w:rsidP="005A1963">
      <w:pPr>
        <w:pStyle w:val="Brezrazmikov"/>
        <w:numPr>
          <w:ilvl w:val="0"/>
          <w:numId w:val="33"/>
        </w:numPr>
        <w:ind w:left="284" w:hanging="284"/>
        <w:jc w:val="both"/>
        <w:rPr>
          <w:rFonts w:ascii="Garamond" w:hAnsi="Garamond"/>
          <w:lang w:val="sl-SI"/>
        </w:rPr>
      </w:pPr>
      <w:r w:rsidRPr="00A93E66">
        <w:rPr>
          <w:rFonts w:ascii="Garamond" w:hAnsi="Garamond"/>
          <w:lang w:val="sl-SI"/>
        </w:rPr>
        <w:t>bomo izvajali javno naročilo strokovno in kvalitetno po pravilih stroke, v skladu z veljavnimi predpisi, tehničnimi navodili, priporočili in normativi, če bomo izbrani za izvedbo javnega naročila;</w:t>
      </w:r>
    </w:p>
    <w:p w14:paraId="07E59AB4" w14:textId="77777777" w:rsidR="006A1D6F" w:rsidRPr="00A93E66" w:rsidRDefault="00564559" w:rsidP="005A1963">
      <w:pPr>
        <w:pStyle w:val="Brezrazmikov"/>
        <w:numPr>
          <w:ilvl w:val="0"/>
          <w:numId w:val="33"/>
        </w:numPr>
        <w:ind w:left="284" w:hanging="284"/>
        <w:jc w:val="both"/>
        <w:rPr>
          <w:rFonts w:ascii="Garamond" w:hAnsi="Garamond"/>
          <w:lang w:val="sl-SI"/>
        </w:rPr>
      </w:pPr>
      <w:r w:rsidRPr="00A93E66">
        <w:rPr>
          <w:rFonts w:ascii="Garamond" w:hAnsi="Garamond"/>
          <w:lang w:val="sl-SI"/>
        </w:rPr>
        <w:t>bomo javno naročilo izvajali s strokovno usposobljenimi delavci oz. kadrom in pri tem upoštevali vse zahteve varstva pri delu in delovne zakonodaje, veljavnem na ozemlju RS;</w:t>
      </w:r>
    </w:p>
    <w:p w14:paraId="19D4F89E" w14:textId="77777777" w:rsidR="006A1D6F" w:rsidRPr="00A93E66" w:rsidRDefault="00564559" w:rsidP="005A1963">
      <w:pPr>
        <w:pStyle w:val="Brezrazmikov"/>
        <w:numPr>
          <w:ilvl w:val="0"/>
          <w:numId w:val="33"/>
        </w:numPr>
        <w:ind w:left="284" w:hanging="284"/>
        <w:jc w:val="both"/>
        <w:rPr>
          <w:rFonts w:ascii="Garamond" w:hAnsi="Garamond"/>
          <w:lang w:val="sl-SI"/>
        </w:rPr>
      </w:pPr>
      <w:r w:rsidRPr="00A93E66">
        <w:rPr>
          <w:rFonts w:ascii="Garamond" w:hAnsi="Garamond"/>
          <w:lang w:val="sl-SI"/>
        </w:rPr>
        <w:t>se v celoti strinjamo in sprejemamo pogoje in ostale zahteve naročnika, navedene v tej dokumentaciji v zvezi z oddajo javnega naročila, brez kakršnih koli omejitev</w:t>
      </w:r>
      <w:r w:rsidR="00484943" w:rsidRPr="00A93E66">
        <w:rPr>
          <w:rFonts w:ascii="Garamond" w:hAnsi="Garamond"/>
          <w:lang w:val="sl-SI"/>
        </w:rPr>
        <w:t xml:space="preserve"> ter</w:t>
      </w:r>
      <w:r w:rsidRPr="00A93E66">
        <w:rPr>
          <w:rFonts w:ascii="Garamond" w:hAnsi="Garamond"/>
          <w:lang w:val="sl-SI"/>
        </w:rPr>
        <w:t xml:space="preserve"> smo v celoti seznanjeni z obsegom in zahtevnostjo javnega naročila;</w:t>
      </w:r>
    </w:p>
    <w:p w14:paraId="110AADB5" w14:textId="77777777" w:rsidR="006A1D6F" w:rsidRPr="00A93E66" w:rsidRDefault="00564559" w:rsidP="005A1963">
      <w:pPr>
        <w:pStyle w:val="Brezrazmikov"/>
        <w:numPr>
          <w:ilvl w:val="0"/>
          <w:numId w:val="33"/>
        </w:numPr>
        <w:ind w:left="284" w:hanging="284"/>
        <w:jc w:val="both"/>
        <w:rPr>
          <w:rFonts w:ascii="Garamond" w:hAnsi="Garamond"/>
          <w:lang w:val="sl-SI"/>
        </w:rPr>
      </w:pPr>
      <w:r w:rsidRPr="00A93E66">
        <w:rPr>
          <w:rFonts w:ascii="Garamond" w:hAnsi="Garamond"/>
          <w:lang w:val="sl-SI"/>
        </w:rPr>
        <w:t>ne bomo imeli do naročnika kakršnegakoli odškodninskega zahtevka, če ne bomo izbrani za izvedbo javnega naročila;</w:t>
      </w:r>
    </w:p>
    <w:p w14:paraId="02C92334" w14:textId="16E79CE3" w:rsidR="006A1D6F" w:rsidRPr="00A93E66" w:rsidRDefault="005C5D21" w:rsidP="005A1963">
      <w:pPr>
        <w:pStyle w:val="Brezrazmikov"/>
        <w:numPr>
          <w:ilvl w:val="0"/>
          <w:numId w:val="33"/>
        </w:numPr>
        <w:ind w:left="284" w:hanging="284"/>
        <w:jc w:val="both"/>
        <w:rPr>
          <w:rFonts w:ascii="Garamond" w:hAnsi="Garamond"/>
          <w:lang w:val="sl-SI"/>
        </w:rPr>
      </w:pPr>
      <w:r w:rsidRPr="00A93E66">
        <w:rPr>
          <w:rFonts w:ascii="Garamond" w:hAnsi="Garamond"/>
          <w:lang w:val="sl-SI"/>
        </w:rPr>
        <w:t xml:space="preserve">bomo imeli ob sklenitvi </w:t>
      </w:r>
      <w:r w:rsidR="00137EE6" w:rsidRPr="00A93E66">
        <w:rPr>
          <w:rFonts w:ascii="Garamond" w:hAnsi="Garamond"/>
          <w:lang w:val="sl-SI"/>
        </w:rPr>
        <w:t>p</w:t>
      </w:r>
      <w:r w:rsidRPr="00A93E66">
        <w:rPr>
          <w:rFonts w:ascii="Garamond" w:hAnsi="Garamond"/>
          <w:lang w:val="sl-SI"/>
        </w:rPr>
        <w:t>ogodbe z naročnikom in v času njenega izvajanja sklenjene pogodbe s podizvajalci;</w:t>
      </w:r>
    </w:p>
    <w:p w14:paraId="7667A810" w14:textId="31BB1EC6" w:rsidR="006A1D6F" w:rsidRPr="00A93E66" w:rsidRDefault="00655F04" w:rsidP="005A1963">
      <w:pPr>
        <w:pStyle w:val="Brezrazmikov"/>
        <w:numPr>
          <w:ilvl w:val="0"/>
          <w:numId w:val="33"/>
        </w:numPr>
        <w:ind w:left="284" w:hanging="284"/>
        <w:jc w:val="both"/>
        <w:rPr>
          <w:rFonts w:ascii="Garamond" w:hAnsi="Garamond"/>
          <w:lang w:val="sl-SI"/>
        </w:rPr>
      </w:pPr>
      <w:r w:rsidRPr="00A93E66">
        <w:rPr>
          <w:rFonts w:ascii="Garamond" w:hAnsi="Garamond"/>
          <w:lang w:val="sl-SI"/>
        </w:rPr>
        <w:t xml:space="preserve">bomo imeli ob sklenitvi </w:t>
      </w:r>
      <w:r w:rsidR="00FC3E1D" w:rsidRPr="00A93E66">
        <w:rPr>
          <w:rFonts w:ascii="Garamond" w:hAnsi="Garamond"/>
          <w:lang w:val="sl-SI"/>
        </w:rPr>
        <w:t>p</w:t>
      </w:r>
      <w:r w:rsidRPr="00A93E66">
        <w:rPr>
          <w:rFonts w:ascii="Garamond" w:hAnsi="Garamond"/>
          <w:lang w:val="sl-SI"/>
        </w:rPr>
        <w:t xml:space="preserve">ogodbe </w:t>
      </w:r>
      <w:r w:rsidR="00C34034" w:rsidRPr="00A93E66">
        <w:rPr>
          <w:rFonts w:ascii="Garamond" w:hAnsi="Garamond"/>
          <w:lang w:val="sl-SI"/>
        </w:rPr>
        <w:t xml:space="preserve">in v času njene veljavnosti </w:t>
      </w:r>
      <w:r w:rsidRPr="00A93E66">
        <w:rPr>
          <w:rFonts w:ascii="Garamond" w:hAnsi="Garamond"/>
          <w:lang w:val="sl-SI"/>
        </w:rPr>
        <w:t>z naročnikom</w:t>
      </w:r>
      <w:r w:rsidR="00A53B1E" w:rsidRPr="00A93E66">
        <w:rPr>
          <w:rFonts w:ascii="Garamond" w:hAnsi="Garamond"/>
          <w:lang w:val="sl-SI"/>
        </w:rPr>
        <w:t>,</w:t>
      </w:r>
      <w:r w:rsidRPr="00A93E66">
        <w:rPr>
          <w:rFonts w:ascii="Garamond" w:hAnsi="Garamond"/>
          <w:lang w:val="sl-SI"/>
        </w:rPr>
        <w:t xml:space="preserve"> veljavne Licence, Certifikate, Pooblastila</w:t>
      </w:r>
      <w:r w:rsidR="00A53B1E" w:rsidRPr="00A93E66">
        <w:rPr>
          <w:rFonts w:ascii="Garamond" w:hAnsi="Garamond"/>
          <w:lang w:val="sl-SI"/>
        </w:rPr>
        <w:t>, zahtevana Zavarovanja</w:t>
      </w:r>
      <w:r w:rsidR="00FC3E1D" w:rsidRPr="00A93E66">
        <w:rPr>
          <w:rFonts w:ascii="Garamond" w:hAnsi="Garamond"/>
          <w:lang w:val="sl-SI"/>
        </w:rPr>
        <w:t>, itd.</w:t>
      </w:r>
      <w:r w:rsidRPr="00A93E66">
        <w:rPr>
          <w:rFonts w:ascii="Garamond" w:hAnsi="Garamond"/>
          <w:lang w:val="sl-SI"/>
        </w:rPr>
        <w:t>;</w:t>
      </w:r>
    </w:p>
    <w:p w14:paraId="66F00B85" w14:textId="77777777" w:rsidR="006A1D6F" w:rsidRPr="00A93E66" w:rsidRDefault="005C5D21" w:rsidP="005A1963">
      <w:pPr>
        <w:pStyle w:val="Brezrazmikov"/>
        <w:numPr>
          <w:ilvl w:val="0"/>
          <w:numId w:val="33"/>
        </w:numPr>
        <w:ind w:left="284" w:hanging="284"/>
        <w:jc w:val="both"/>
        <w:rPr>
          <w:rFonts w:ascii="Garamond" w:hAnsi="Garamond"/>
          <w:lang w:val="sl-SI"/>
        </w:rPr>
      </w:pPr>
      <w:r w:rsidRPr="00A93E66">
        <w:rPr>
          <w:rFonts w:ascii="Garamond" w:hAnsi="Garamond"/>
          <w:lang w:val="sl-SI"/>
        </w:rPr>
        <w:t>bomo dela izvajali le s podizvajalci, ki bodo priglašeni in bomo v primeru spremembe</w:t>
      </w:r>
      <w:r w:rsidR="0071599C" w:rsidRPr="00A93E66">
        <w:rPr>
          <w:rFonts w:ascii="Garamond" w:hAnsi="Garamond"/>
          <w:lang w:val="sl-SI"/>
        </w:rPr>
        <w:t xml:space="preserve"> podizvajalcev pravočasno obvestili naročnika o spremembi;</w:t>
      </w:r>
    </w:p>
    <w:p w14:paraId="5534DEDD" w14:textId="5B5A2286" w:rsidR="006A1D6F" w:rsidRPr="00A93E66" w:rsidRDefault="0071599C" w:rsidP="005A1963">
      <w:pPr>
        <w:pStyle w:val="Brezrazmikov"/>
        <w:numPr>
          <w:ilvl w:val="0"/>
          <w:numId w:val="33"/>
        </w:numPr>
        <w:ind w:left="284" w:hanging="284"/>
        <w:jc w:val="both"/>
        <w:rPr>
          <w:rFonts w:ascii="Garamond" w:hAnsi="Garamond"/>
          <w:lang w:val="sl-SI"/>
        </w:rPr>
      </w:pPr>
      <w:r w:rsidRPr="00A93E66">
        <w:rPr>
          <w:rFonts w:ascii="Garamond" w:hAnsi="Garamond"/>
          <w:lang w:val="sl-SI"/>
        </w:rPr>
        <w:t xml:space="preserve">bomo v primeru, da bo podizvajalec zahteval neposredno plačilo v </w:t>
      </w:r>
      <w:r w:rsidR="00FC3E1D" w:rsidRPr="00A93E66">
        <w:rPr>
          <w:rFonts w:ascii="Garamond" w:hAnsi="Garamond"/>
          <w:lang w:val="sl-SI"/>
        </w:rPr>
        <w:t>p</w:t>
      </w:r>
      <w:r w:rsidRPr="00A93E66">
        <w:rPr>
          <w:rFonts w:ascii="Garamond" w:hAnsi="Garamond"/>
          <w:lang w:val="sl-SI"/>
        </w:rPr>
        <w:t>ogodbi</w:t>
      </w:r>
      <w:r w:rsidR="005B2569" w:rsidRPr="00A93E66">
        <w:rPr>
          <w:rFonts w:ascii="Garamond" w:hAnsi="Garamond"/>
          <w:lang w:val="sl-SI"/>
        </w:rPr>
        <w:t xml:space="preserve">, pooblastili naročnika, da na podlagi potrjenega računa oziroma situacije s strani glavnega izvajalca </w:t>
      </w:r>
      <w:r w:rsidR="000A3AD6" w:rsidRPr="00A93E66">
        <w:rPr>
          <w:rFonts w:ascii="Garamond" w:hAnsi="Garamond"/>
          <w:lang w:val="sl-SI"/>
        </w:rPr>
        <w:t>neposredno plačuje podizvajalcu, če bo podizvajalec predložil soglasje, na podlagi katerega naročnik namesto ponudnika poravna podizvajalčevo terjatev do ponudnika in bomo svojemu računu ali situaciji priložili račun ali situacijo podizvajalca, ki smo ga predhodno potrdili;</w:t>
      </w:r>
    </w:p>
    <w:p w14:paraId="266DB19E" w14:textId="77777777" w:rsidR="006A1D6F" w:rsidRPr="00A93E66" w:rsidRDefault="000A3AD6" w:rsidP="005A1963">
      <w:pPr>
        <w:pStyle w:val="Brezrazmikov"/>
        <w:numPr>
          <w:ilvl w:val="0"/>
          <w:numId w:val="33"/>
        </w:numPr>
        <w:ind w:left="284" w:hanging="284"/>
        <w:jc w:val="both"/>
        <w:rPr>
          <w:rFonts w:ascii="Garamond" w:hAnsi="Garamond"/>
          <w:lang w:val="sl-SI"/>
        </w:rPr>
      </w:pPr>
      <w:r w:rsidRPr="00A93E66">
        <w:rPr>
          <w:rFonts w:ascii="Garamond" w:hAnsi="Garamond"/>
          <w:lang w:val="sl-SI"/>
        </w:rPr>
        <w:t>bomo v primeru, da se neposredno plačilo podizvajalcem ne bo izvajalo, naročniku najpozneje v 60 dneh od plačila končnega računa oziroma situacije poslali svojo pisno izjavo vseh podizvajalcev, ki ne bodo neposredno plačani s strani naročnika, da je podizvajalec, ki ni bil neposredno plačan, prejel plačilo za izvedene storitve, neposredno povezane s predmetom javnega naročila;</w:t>
      </w:r>
    </w:p>
    <w:p w14:paraId="72D1307E" w14:textId="143E1F37" w:rsidR="006A1D6F" w:rsidRPr="00A93E66" w:rsidRDefault="00564559" w:rsidP="005A1963">
      <w:pPr>
        <w:pStyle w:val="Brezrazmikov"/>
        <w:numPr>
          <w:ilvl w:val="0"/>
          <w:numId w:val="33"/>
        </w:numPr>
        <w:ind w:left="284" w:hanging="284"/>
        <w:jc w:val="both"/>
        <w:rPr>
          <w:rFonts w:ascii="Garamond" w:hAnsi="Garamond"/>
          <w:lang w:val="sl-SI"/>
        </w:rPr>
      </w:pPr>
      <w:r w:rsidRPr="00A93E66">
        <w:rPr>
          <w:rFonts w:ascii="Garamond" w:hAnsi="Garamond"/>
          <w:lang w:val="sl-SI"/>
        </w:rPr>
        <w:t>smo podali samo resnične oz. verodostojne izjave</w:t>
      </w:r>
      <w:r w:rsidR="006A1D6F" w:rsidRPr="00A93E66">
        <w:rPr>
          <w:rFonts w:ascii="Garamond" w:hAnsi="Garamond"/>
          <w:lang w:val="sl-SI"/>
        </w:rPr>
        <w:t>;</w:t>
      </w:r>
    </w:p>
    <w:p w14:paraId="12CF196A" w14:textId="4DD70B5E" w:rsidR="0026708F" w:rsidRPr="00A93E66" w:rsidRDefault="0026708F" w:rsidP="005A1963">
      <w:pPr>
        <w:pStyle w:val="Brezrazmikov"/>
        <w:numPr>
          <w:ilvl w:val="0"/>
          <w:numId w:val="33"/>
        </w:numPr>
        <w:ind w:left="284" w:hanging="284"/>
        <w:jc w:val="both"/>
        <w:rPr>
          <w:rFonts w:ascii="Garamond" w:hAnsi="Garamond"/>
          <w:lang w:val="sl-SI"/>
        </w:rPr>
      </w:pPr>
      <w:r w:rsidRPr="00A93E66">
        <w:rPr>
          <w:rFonts w:ascii="Garamond" w:hAnsi="Garamond"/>
          <w:lang w:val="sl-SI"/>
        </w:rPr>
        <w:t xml:space="preserve">strinjamo se, da naročnik ni zavezan sprejeti nobene od ponudb, ki jih je prejel, ter da v primeru odstopa naročnika od oddaje javnega naročila ne bodo povrnjeni ponudniku nobeni stroški v zvezi z izdelavo ponudb. </w:t>
      </w:r>
    </w:p>
    <w:p w14:paraId="4466015C" w14:textId="5340BE45" w:rsidR="0026708F" w:rsidRPr="00A93E66" w:rsidRDefault="0026708F" w:rsidP="005A1963">
      <w:pPr>
        <w:pStyle w:val="Brezrazmikov"/>
        <w:jc w:val="both"/>
        <w:rPr>
          <w:rFonts w:ascii="Garamond" w:hAnsi="Garamond"/>
          <w:lang w:val="sl-SI"/>
        </w:rPr>
      </w:pPr>
    </w:p>
    <w:p w14:paraId="75D044EA" w14:textId="07E61338" w:rsidR="00C22D08" w:rsidRPr="00A93E66" w:rsidRDefault="00C22D08" w:rsidP="005A1963">
      <w:pPr>
        <w:pStyle w:val="Brezrazmikov"/>
        <w:jc w:val="both"/>
        <w:rPr>
          <w:rFonts w:ascii="Garamond" w:hAnsi="Garamond"/>
          <w:lang w:val="sl-SI"/>
        </w:rPr>
      </w:pPr>
      <w:r w:rsidRPr="00A93E66">
        <w:rPr>
          <w:rFonts w:ascii="Garamond" w:hAnsi="Garamond"/>
          <w:lang w:val="sl-SI"/>
        </w:rPr>
        <w:lastRenderedPageBreak/>
        <w:t>Obrazec ponudba podpišejo predstavniki vseh ponudnikov, ki so predložili skupno ponudbo.</w:t>
      </w:r>
    </w:p>
    <w:tbl>
      <w:tblPr>
        <w:tblW w:w="9622" w:type="dxa"/>
        <w:tblLayout w:type="fixed"/>
        <w:tblLook w:val="04A0" w:firstRow="1" w:lastRow="0" w:firstColumn="1" w:lastColumn="0" w:noHBand="0" w:noVBand="1"/>
      </w:tblPr>
      <w:tblGrid>
        <w:gridCol w:w="5495"/>
        <w:gridCol w:w="4127"/>
      </w:tblGrid>
      <w:tr w:rsidR="00564559" w:rsidRPr="00A93E66" w14:paraId="0B63FC3C" w14:textId="77777777" w:rsidTr="0019722F">
        <w:tc>
          <w:tcPr>
            <w:tcW w:w="5495" w:type="dxa"/>
          </w:tcPr>
          <w:p w14:paraId="755B5A41" w14:textId="66AAA880" w:rsidR="00564559" w:rsidRPr="00A93E66" w:rsidRDefault="00564559" w:rsidP="005A1963">
            <w:pPr>
              <w:pStyle w:val="Brezrazmikov"/>
              <w:jc w:val="both"/>
              <w:rPr>
                <w:rFonts w:ascii="Garamond" w:hAnsi="Garamond"/>
                <w:lang w:val="sl-SI"/>
              </w:rPr>
            </w:pPr>
          </w:p>
        </w:tc>
        <w:tc>
          <w:tcPr>
            <w:tcW w:w="4127" w:type="dxa"/>
          </w:tcPr>
          <w:p w14:paraId="4CA25A03" w14:textId="553ED628" w:rsidR="00564559" w:rsidRPr="00A93E66" w:rsidRDefault="00564559" w:rsidP="005A1963">
            <w:pPr>
              <w:pStyle w:val="Brezrazmikov"/>
              <w:jc w:val="both"/>
              <w:rPr>
                <w:rFonts w:ascii="Garamond" w:hAnsi="Garamond"/>
                <w:lang w:val="sl-SI"/>
              </w:rPr>
            </w:pPr>
          </w:p>
        </w:tc>
      </w:tr>
    </w:tbl>
    <w:p w14:paraId="16493AC2" w14:textId="3C0F2CE3" w:rsidR="005F0BF4" w:rsidRPr="002B74E2" w:rsidRDefault="005F0BF4" w:rsidP="005A1963">
      <w:pPr>
        <w:pStyle w:val="Brezrazmikov"/>
        <w:jc w:val="both"/>
        <w:rPr>
          <w:rFonts w:ascii="Garamond" w:hAnsi="Garamond"/>
          <w:lang w:val="sl-SI" w:eastAsia="sl-SI"/>
        </w:rPr>
      </w:pPr>
      <w:r w:rsidRPr="002B74E2">
        <w:rPr>
          <w:rFonts w:ascii="Garamond" w:hAnsi="Garamond"/>
          <w:lang w:val="sl-SI" w:eastAsia="sl-SI"/>
        </w:rPr>
        <w:t xml:space="preserve">                                                                                       </w:t>
      </w: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B106CB" w:rsidRPr="002B74E2" w14:paraId="447E99E5" w14:textId="77777777" w:rsidTr="0021781F">
        <w:trPr>
          <w:jc w:val="center"/>
        </w:trPr>
        <w:tc>
          <w:tcPr>
            <w:tcW w:w="2976" w:type="dxa"/>
            <w:hideMark/>
          </w:tcPr>
          <w:p w14:paraId="2E40AEEA" w14:textId="77777777" w:rsidR="00B106CB" w:rsidRPr="002B74E2" w:rsidRDefault="00B106CB" w:rsidP="005A1963">
            <w:pPr>
              <w:pStyle w:val="Brezrazmikov"/>
              <w:jc w:val="both"/>
              <w:rPr>
                <w:rFonts w:ascii="Garamond" w:hAnsi="Garamond"/>
                <w:lang w:val="sl-SI" w:eastAsia="sl-SI"/>
              </w:rPr>
            </w:pPr>
            <w:r w:rsidRPr="002B74E2">
              <w:rPr>
                <w:rFonts w:ascii="Garamond" w:hAnsi="Garamond"/>
                <w:lang w:val="sl-SI" w:eastAsia="sl-SI"/>
              </w:rPr>
              <w:t>Kraj in datum:</w:t>
            </w:r>
          </w:p>
          <w:p w14:paraId="02831FCD" w14:textId="77777777" w:rsidR="00B106CB" w:rsidRPr="002B74E2" w:rsidRDefault="00B106CB" w:rsidP="005A1963">
            <w:pPr>
              <w:pStyle w:val="Brezrazmikov"/>
              <w:jc w:val="both"/>
              <w:rPr>
                <w:rFonts w:ascii="Garamond" w:hAnsi="Garamond"/>
                <w:lang w:val="sl-SI" w:eastAsia="sl-SI"/>
              </w:rPr>
            </w:pPr>
            <w:r w:rsidRPr="002B74E2">
              <w:rPr>
                <w:rFonts w:ascii="Garamond" w:hAnsi="Garamond"/>
                <w:bCs/>
                <w:iCs/>
                <w:lang w:val="sl-SI"/>
              </w:rPr>
              <w:fldChar w:fldCharType="begin">
                <w:ffData>
                  <w:name w:val="Besedilo12"/>
                  <w:enabled/>
                  <w:calcOnExit w:val="0"/>
                  <w:textInput/>
                </w:ffData>
              </w:fldChar>
            </w:r>
            <w:r w:rsidRPr="002B74E2">
              <w:rPr>
                <w:rFonts w:ascii="Garamond" w:hAnsi="Garamond"/>
                <w:bCs/>
                <w:iCs/>
                <w:lang w:val="sl-SI"/>
              </w:rPr>
              <w:instrText xml:space="preserve"> FORMTEXT </w:instrText>
            </w:r>
            <w:r w:rsidRPr="002B74E2">
              <w:rPr>
                <w:rFonts w:ascii="Garamond" w:hAnsi="Garamond"/>
                <w:bCs/>
                <w:iCs/>
                <w:lang w:val="sl-SI"/>
              </w:rPr>
            </w:r>
            <w:r w:rsidRPr="002B74E2">
              <w:rPr>
                <w:rFonts w:ascii="Garamond" w:hAnsi="Garamond"/>
                <w:bCs/>
                <w:iCs/>
                <w:lang w:val="sl-SI"/>
              </w:rPr>
              <w:fldChar w:fldCharType="separate"/>
            </w:r>
            <w:r w:rsidRPr="002B74E2">
              <w:rPr>
                <w:rFonts w:ascii="Garamond" w:hAnsi="Garamond"/>
                <w:bCs/>
                <w:iCs/>
                <w:lang w:val="sl-SI"/>
              </w:rPr>
              <w:t> </w:t>
            </w:r>
            <w:r w:rsidRPr="002B74E2">
              <w:rPr>
                <w:rFonts w:ascii="Garamond" w:hAnsi="Garamond"/>
                <w:bCs/>
                <w:iCs/>
                <w:lang w:val="sl-SI"/>
              </w:rPr>
              <w:t> </w:t>
            </w:r>
            <w:r w:rsidRPr="002B74E2">
              <w:rPr>
                <w:rFonts w:ascii="Garamond" w:hAnsi="Garamond"/>
                <w:bCs/>
                <w:iCs/>
                <w:lang w:val="sl-SI"/>
              </w:rPr>
              <w:t> </w:t>
            </w:r>
            <w:r w:rsidRPr="002B74E2">
              <w:rPr>
                <w:rFonts w:ascii="Garamond" w:hAnsi="Garamond"/>
                <w:bCs/>
                <w:iCs/>
                <w:lang w:val="sl-SI"/>
              </w:rPr>
              <w:t> </w:t>
            </w:r>
            <w:r w:rsidRPr="002B74E2">
              <w:rPr>
                <w:rFonts w:ascii="Garamond" w:hAnsi="Garamond"/>
                <w:bCs/>
                <w:iCs/>
                <w:lang w:val="sl-SI"/>
              </w:rPr>
              <w:t> </w:t>
            </w:r>
            <w:r w:rsidRPr="002B74E2">
              <w:rPr>
                <w:rFonts w:ascii="Garamond" w:hAnsi="Garamond"/>
                <w:bCs/>
                <w:iCs/>
                <w:lang w:val="sl-SI"/>
              </w:rPr>
              <w:fldChar w:fldCharType="end"/>
            </w:r>
          </w:p>
          <w:p w14:paraId="7B67B850" w14:textId="77777777" w:rsidR="00B106CB" w:rsidRPr="002B74E2" w:rsidRDefault="00B106CB" w:rsidP="005A1963">
            <w:pPr>
              <w:pStyle w:val="Brezrazmikov"/>
              <w:jc w:val="both"/>
              <w:rPr>
                <w:rFonts w:ascii="Garamond" w:hAnsi="Garamond"/>
                <w:lang w:val="sl-SI" w:eastAsia="sl-SI"/>
              </w:rPr>
            </w:pPr>
          </w:p>
          <w:p w14:paraId="5516C1C9" w14:textId="77777777" w:rsidR="00B106CB" w:rsidRPr="002B74E2" w:rsidRDefault="00B106CB" w:rsidP="005A1963">
            <w:pPr>
              <w:pStyle w:val="Brezrazmikov"/>
              <w:jc w:val="both"/>
              <w:rPr>
                <w:rFonts w:ascii="Garamond" w:hAnsi="Garamond"/>
                <w:lang w:val="sl-SI" w:eastAsia="sl-SI"/>
              </w:rPr>
            </w:pPr>
          </w:p>
        </w:tc>
        <w:tc>
          <w:tcPr>
            <w:tcW w:w="2978" w:type="dxa"/>
            <w:hideMark/>
          </w:tcPr>
          <w:p w14:paraId="65151C00" w14:textId="77777777" w:rsidR="00B106CB" w:rsidRPr="002B74E2" w:rsidRDefault="00B106CB" w:rsidP="005A1963">
            <w:pPr>
              <w:pStyle w:val="Brezrazmikov"/>
              <w:jc w:val="both"/>
              <w:rPr>
                <w:rFonts w:ascii="Garamond" w:hAnsi="Garamond"/>
                <w:lang w:val="sl-SI" w:eastAsia="sl-SI"/>
              </w:rPr>
            </w:pPr>
            <w:r w:rsidRPr="002B74E2">
              <w:rPr>
                <w:rFonts w:ascii="Garamond" w:hAnsi="Garamond"/>
                <w:lang w:val="sl-SI" w:eastAsia="sl-SI"/>
              </w:rPr>
              <w:t xml:space="preserve">           Žig:</w:t>
            </w:r>
          </w:p>
        </w:tc>
        <w:tc>
          <w:tcPr>
            <w:tcW w:w="2974" w:type="dxa"/>
            <w:tcBorders>
              <w:bottom w:val="single" w:sz="4" w:space="0" w:color="auto"/>
            </w:tcBorders>
            <w:hideMark/>
          </w:tcPr>
          <w:p w14:paraId="62D738CA" w14:textId="77777777" w:rsidR="00E36D95" w:rsidRPr="002B74E2" w:rsidRDefault="00B106CB" w:rsidP="005A1963">
            <w:pPr>
              <w:pStyle w:val="Brezrazmikov"/>
              <w:jc w:val="both"/>
              <w:rPr>
                <w:rFonts w:ascii="Garamond" w:hAnsi="Garamond"/>
                <w:lang w:val="sl-SI" w:eastAsia="sl-SI"/>
              </w:rPr>
            </w:pPr>
            <w:r w:rsidRPr="002B74E2">
              <w:rPr>
                <w:rFonts w:ascii="Garamond" w:hAnsi="Garamond"/>
                <w:lang w:val="sl-SI" w:eastAsia="sl-SI"/>
              </w:rPr>
              <w:t xml:space="preserve">Ponudnik: </w:t>
            </w:r>
          </w:p>
          <w:p w14:paraId="75E01FFC" w14:textId="5BD05845" w:rsidR="00B106CB" w:rsidRPr="002B74E2" w:rsidRDefault="00E36D95" w:rsidP="005A1963">
            <w:pPr>
              <w:pStyle w:val="Brezrazmikov"/>
              <w:jc w:val="both"/>
              <w:rPr>
                <w:rFonts w:ascii="Garamond" w:hAnsi="Garamond"/>
                <w:lang w:val="sl-SI" w:eastAsia="sl-SI"/>
              </w:rPr>
            </w:pPr>
            <w:r w:rsidRPr="002B74E2">
              <w:rPr>
                <w:rFonts w:ascii="Garamond" w:hAnsi="Garamond" w:cstheme="minorHAnsi"/>
                <w:color w:val="000000"/>
                <w:lang w:val="sl-SI"/>
              </w:rPr>
              <w:fldChar w:fldCharType="begin">
                <w:ffData>
                  <w:name w:val="Besedilo43"/>
                  <w:enabled/>
                  <w:calcOnExit w:val="0"/>
                  <w:textInput/>
                </w:ffData>
              </w:fldChar>
            </w:r>
            <w:r w:rsidRPr="002B74E2">
              <w:rPr>
                <w:rFonts w:ascii="Garamond" w:hAnsi="Garamond" w:cstheme="minorHAnsi"/>
                <w:color w:val="000000"/>
                <w:lang w:val="sl-SI"/>
              </w:rPr>
              <w:instrText xml:space="preserve"> FORMTEXT </w:instrText>
            </w:r>
            <w:r w:rsidRPr="002B74E2">
              <w:rPr>
                <w:rFonts w:ascii="Garamond" w:hAnsi="Garamond" w:cstheme="minorHAnsi"/>
                <w:color w:val="000000"/>
                <w:lang w:val="sl-SI"/>
              </w:rPr>
            </w:r>
            <w:r w:rsidRPr="002B74E2">
              <w:rPr>
                <w:rFonts w:ascii="Garamond" w:hAnsi="Garamond" w:cstheme="minorHAnsi"/>
                <w:color w:val="000000"/>
                <w:lang w:val="sl-SI"/>
              </w:rPr>
              <w:fldChar w:fldCharType="separate"/>
            </w:r>
            <w:r w:rsidRPr="002B74E2">
              <w:rPr>
                <w:rFonts w:ascii="Garamond" w:hAnsi="Garamond" w:cstheme="minorHAnsi"/>
                <w:noProof/>
                <w:color w:val="000000"/>
                <w:lang w:val="sl-SI"/>
              </w:rPr>
              <w:t> </w:t>
            </w:r>
            <w:r w:rsidRPr="002B74E2">
              <w:rPr>
                <w:rFonts w:ascii="Garamond" w:hAnsi="Garamond" w:cstheme="minorHAnsi"/>
                <w:noProof/>
                <w:color w:val="000000"/>
                <w:lang w:val="sl-SI"/>
              </w:rPr>
              <w:t> </w:t>
            </w:r>
            <w:r w:rsidRPr="002B74E2">
              <w:rPr>
                <w:rFonts w:ascii="Garamond" w:hAnsi="Garamond" w:cstheme="minorHAnsi"/>
                <w:noProof/>
                <w:color w:val="000000"/>
                <w:lang w:val="sl-SI"/>
              </w:rPr>
              <w:t> </w:t>
            </w:r>
            <w:r w:rsidRPr="002B74E2">
              <w:rPr>
                <w:rFonts w:ascii="Garamond" w:hAnsi="Garamond" w:cstheme="minorHAnsi"/>
                <w:noProof/>
                <w:color w:val="000000"/>
                <w:lang w:val="sl-SI"/>
              </w:rPr>
              <w:t> </w:t>
            </w:r>
            <w:r w:rsidRPr="002B74E2">
              <w:rPr>
                <w:rFonts w:ascii="Garamond" w:hAnsi="Garamond" w:cstheme="minorHAnsi"/>
                <w:noProof/>
                <w:color w:val="000000"/>
                <w:lang w:val="sl-SI"/>
              </w:rPr>
              <w:t> </w:t>
            </w:r>
            <w:r w:rsidRPr="002B74E2">
              <w:rPr>
                <w:rFonts w:ascii="Garamond" w:hAnsi="Garamond" w:cstheme="minorHAnsi"/>
                <w:color w:val="000000"/>
                <w:lang w:val="sl-SI"/>
              </w:rPr>
              <w:fldChar w:fldCharType="end"/>
            </w:r>
          </w:p>
          <w:p w14:paraId="32380DA5" w14:textId="157E0B3E" w:rsidR="00B106CB" w:rsidRPr="002B74E2" w:rsidRDefault="00E36D95" w:rsidP="005A1963">
            <w:pPr>
              <w:pStyle w:val="Brezrazmikov"/>
              <w:jc w:val="both"/>
              <w:rPr>
                <w:rFonts w:ascii="Garamond" w:hAnsi="Garamond"/>
                <w:lang w:val="sl-SI" w:eastAsia="sl-SI"/>
              </w:rPr>
            </w:pPr>
            <w:r w:rsidRPr="002B74E2">
              <w:rPr>
                <w:rFonts w:ascii="Garamond" w:hAnsi="Garamond"/>
                <w:bCs/>
                <w:iCs/>
                <w:lang w:val="sl-SI"/>
              </w:rPr>
              <w:t>(</w:t>
            </w:r>
            <w:r w:rsidR="00102388" w:rsidRPr="002B74E2">
              <w:rPr>
                <w:rFonts w:ascii="Garamond" w:hAnsi="Garamond"/>
                <w:bCs/>
                <w:iCs/>
                <w:lang w:val="sl-SI"/>
              </w:rPr>
              <w:t>Ime in priimek</w:t>
            </w:r>
            <w:r w:rsidRPr="002B74E2">
              <w:rPr>
                <w:rFonts w:ascii="Garamond" w:hAnsi="Garamond"/>
                <w:bCs/>
                <w:iCs/>
                <w:lang w:val="sl-SI"/>
              </w:rPr>
              <w:t>)</w:t>
            </w:r>
          </w:p>
          <w:p w14:paraId="2B70399A" w14:textId="433F894E" w:rsidR="00B106CB" w:rsidRPr="002B74E2" w:rsidRDefault="00B106CB" w:rsidP="005A1963">
            <w:pPr>
              <w:pStyle w:val="Brezrazmikov"/>
              <w:jc w:val="both"/>
              <w:rPr>
                <w:rFonts w:ascii="Garamond" w:hAnsi="Garamond"/>
                <w:lang w:val="sl-SI" w:eastAsia="sl-SI"/>
              </w:rPr>
            </w:pPr>
          </w:p>
          <w:p w14:paraId="4FA426ED" w14:textId="77777777" w:rsidR="00FA7B63" w:rsidRPr="002B74E2" w:rsidRDefault="00FA7B63" w:rsidP="005A1963">
            <w:pPr>
              <w:pStyle w:val="Brezrazmikov"/>
              <w:jc w:val="both"/>
              <w:rPr>
                <w:rFonts w:ascii="Garamond" w:hAnsi="Garamond"/>
                <w:lang w:val="sl-SI" w:eastAsia="sl-SI"/>
              </w:rPr>
            </w:pPr>
          </w:p>
          <w:p w14:paraId="0B5E8770" w14:textId="77777777" w:rsidR="00B106CB" w:rsidRPr="002B74E2" w:rsidRDefault="00B106CB" w:rsidP="005A1963">
            <w:pPr>
              <w:pStyle w:val="Brezrazmikov"/>
              <w:jc w:val="both"/>
              <w:rPr>
                <w:rFonts w:ascii="Garamond" w:hAnsi="Garamond"/>
                <w:lang w:val="sl-SI" w:eastAsia="sl-SI"/>
              </w:rPr>
            </w:pPr>
          </w:p>
        </w:tc>
      </w:tr>
      <w:tr w:rsidR="00B106CB" w:rsidRPr="002B74E2" w14:paraId="5754E03C" w14:textId="77777777" w:rsidTr="0021781F">
        <w:trPr>
          <w:jc w:val="center"/>
        </w:trPr>
        <w:tc>
          <w:tcPr>
            <w:tcW w:w="2976" w:type="dxa"/>
          </w:tcPr>
          <w:p w14:paraId="47E2C799" w14:textId="77777777" w:rsidR="00B106CB" w:rsidRPr="002B74E2" w:rsidRDefault="00B106CB" w:rsidP="005A1963">
            <w:pPr>
              <w:pStyle w:val="Brezrazmikov"/>
              <w:jc w:val="both"/>
              <w:rPr>
                <w:rFonts w:ascii="Garamond" w:hAnsi="Garamond"/>
                <w:bCs/>
                <w:iCs/>
                <w:lang w:val="sl-SI" w:eastAsia="sl-SI"/>
              </w:rPr>
            </w:pPr>
          </w:p>
        </w:tc>
        <w:tc>
          <w:tcPr>
            <w:tcW w:w="2978" w:type="dxa"/>
          </w:tcPr>
          <w:p w14:paraId="62101784" w14:textId="77777777" w:rsidR="00B106CB" w:rsidRPr="002B74E2" w:rsidRDefault="00B106CB" w:rsidP="005A1963">
            <w:pPr>
              <w:pStyle w:val="Brezrazmikov"/>
              <w:jc w:val="both"/>
              <w:rPr>
                <w:rFonts w:ascii="Garamond" w:hAnsi="Garamond"/>
                <w:lang w:val="sl-SI" w:eastAsia="sl-SI"/>
              </w:rPr>
            </w:pPr>
          </w:p>
        </w:tc>
        <w:tc>
          <w:tcPr>
            <w:tcW w:w="2974" w:type="dxa"/>
            <w:tcBorders>
              <w:top w:val="single" w:sz="4" w:space="0" w:color="auto"/>
            </w:tcBorders>
          </w:tcPr>
          <w:p w14:paraId="1E63021D" w14:textId="77777777" w:rsidR="00B106CB" w:rsidRPr="002B74E2" w:rsidRDefault="00B106CB" w:rsidP="00A72654">
            <w:pPr>
              <w:pStyle w:val="Brezrazmikov"/>
              <w:jc w:val="center"/>
              <w:rPr>
                <w:rFonts w:ascii="Garamond" w:hAnsi="Garamond"/>
                <w:bCs/>
                <w:iCs/>
                <w:lang w:val="sl-SI" w:eastAsia="sl-SI"/>
              </w:rPr>
            </w:pPr>
            <w:r w:rsidRPr="002B74E2">
              <w:rPr>
                <w:rFonts w:ascii="Garamond" w:hAnsi="Garamond"/>
                <w:bCs/>
                <w:iCs/>
                <w:lang w:val="sl-SI" w:eastAsia="sl-SI"/>
              </w:rPr>
              <w:t>(podpis odgovorne osebe)</w:t>
            </w:r>
          </w:p>
        </w:tc>
      </w:tr>
    </w:tbl>
    <w:p w14:paraId="67CFF5C8" w14:textId="77777777" w:rsidR="005F0BF4" w:rsidRPr="002B74E2" w:rsidRDefault="005F0BF4" w:rsidP="005A1963">
      <w:pPr>
        <w:pStyle w:val="Brezrazmikov"/>
        <w:jc w:val="both"/>
        <w:rPr>
          <w:rFonts w:ascii="Garamond" w:hAnsi="Garamond"/>
          <w:lang w:val="sl-SI"/>
        </w:rPr>
      </w:pPr>
    </w:p>
    <w:p w14:paraId="0976A6B0" w14:textId="1A385BF6" w:rsidR="00A85A5F" w:rsidRPr="00A93E66" w:rsidRDefault="00A85A5F" w:rsidP="005A1963">
      <w:pPr>
        <w:pStyle w:val="Brezrazmikov"/>
        <w:jc w:val="both"/>
        <w:rPr>
          <w:rFonts w:ascii="Garamond" w:hAnsi="Garamond"/>
          <w:lang w:val="sl-SI" w:eastAsia="sl-SI"/>
        </w:rPr>
      </w:pPr>
    </w:p>
    <w:p w14:paraId="7F2CBD10" w14:textId="725E00B3" w:rsidR="00266515" w:rsidRPr="00A93E66" w:rsidRDefault="00266515" w:rsidP="005A1963">
      <w:pPr>
        <w:pStyle w:val="Brezrazmikov"/>
        <w:jc w:val="both"/>
        <w:rPr>
          <w:rFonts w:ascii="Garamond" w:hAnsi="Garamond"/>
          <w:lang w:val="sl-SI" w:eastAsia="sl-SI"/>
        </w:rPr>
      </w:pPr>
    </w:p>
    <w:p w14:paraId="1B4DD6D4" w14:textId="143749FA" w:rsidR="00266515" w:rsidRPr="00A93E66" w:rsidRDefault="00266515" w:rsidP="005A1963">
      <w:pPr>
        <w:pStyle w:val="Brezrazmikov"/>
        <w:jc w:val="both"/>
        <w:rPr>
          <w:rFonts w:ascii="Garamond" w:hAnsi="Garamond"/>
          <w:lang w:val="sl-SI" w:eastAsia="sl-SI"/>
        </w:rPr>
      </w:pPr>
    </w:p>
    <w:p w14:paraId="281DAFD3" w14:textId="15EEE761" w:rsidR="00266515" w:rsidRPr="00A93E66" w:rsidRDefault="00266515" w:rsidP="005A1963">
      <w:pPr>
        <w:pStyle w:val="Brezrazmikov"/>
        <w:jc w:val="both"/>
        <w:rPr>
          <w:rFonts w:ascii="Garamond" w:hAnsi="Garamond"/>
          <w:lang w:val="sl-SI" w:eastAsia="sl-SI"/>
        </w:rPr>
      </w:pPr>
    </w:p>
    <w:p w14:paraId="092F30C9" w14:textId="726F3980" w:rsidR="00266515" w:rsidRPr="00A93E66" w:rsidRDefault="00266515" w:rsidP="005A1963">
      <w:pPr>
        <w:pStyle w:val="Brezrazmikov"/>
        <w:jc w:val="both"/>
        <w:rPr>
          <w:rFonts w:ascii="Garamond" w:hAnsi="Garamond"/>
          <w:lang w:val="sl-SI" w:eastAsia="sl-SI"/>
        </w:rPr>
      </w:pPr>
    </w:p>
    <w:p w14:paraId="2FFDE354" w14:textId="3A06E2DC" w:rsidR="00266515" w:rsidRPr="00A93E66" w:rsidRDefault="00266515" w:rsidP="005A1963">
      <w:pPr>
        <w:pStyle w:val="Brezrazmikov"/>
        <w:jc w:val="both"/>
        <w:rPr>
          <w:rFonts w:ascii="Garamond" w:hAnsi="Garamond"/>
          <w:lang w:val="sl-SI" w:eastAsia="sl-SI"/>
        </w:rPr>
      </w:pPr>
    </w:p>
    <w:p w14:paraId="3539E77E" w14:textId="097290E3" w:rsidR="00266515" w:rsidRPr="00A93E66" w:rsidRDefault="00266515" w:rsidP="005A1963">
      <w:pPr>
        <w:pStyle w:val="Brezrazmikov"/>
        <w:jc w:val="both"/>
        <w:rPr>
          <w:rFonts w:ascii="Garamond" w:hAnsi="Garamond"/>
          <w:lang w:val="sl-SI" w:eastAsia="sl-SI"/>
        </w:rPr>
      </w:pPr>
    </w:p>
    <w:p w14:paraId="0B2D0C37" w14:textId="5A3A52DA" w:rsidR="00266515" w:rsidRPr="00A93E66" w:rsidRDefault="00266515" w:rsidP="005A1963">
      <w:pPr>
        <w:pStyle w:val="Brezrazmikov"/>
        <w:jc w:val="both"/>
        <w:rPr>
          <w:rFonts w:ascii="Garamond" w:hAnsi="Garamond"/>
          <w:lang w:val="sl-SI" w:eastAsia="sl-SI"/>
        </w:rPr>
      </w:pPr>
    </w:p>
    <w:p w14:paraId="0A8949DE" w14:textId="4FE386DD" w:rsidR="00266515" w:rsidRPr="00A93E66" w:rsidRDefault="00266515" w:rsidP="005A1963">
      <w:pPr>
        <w:pStyle w:val="Brezrazmikov"/>
        <w:jc w:val="both"/>
        <w:rPr>
          <w:rFonts w:ascii="Garamond" w:hAnsi="Garamond"/>
          <w:lang w:val="sl-SI" w:eastAsia="sl-SI"/>
        </w:rPr>
      </w:pPr>
    </w:p>
    <w:p w14:paraId="66B9B57C" w14:textId="7D7430C8" w:rsidR="00266515" w:rsidRPr="00A93E66" w:rsidRDefault="00266515" w:rsidP="005A1963">
      <w:pPr>
        <w:pStyle w:val="Brezrazmikov"/>
        <w:jc w:val="both"/>
        <w:rPr>
          <w:lang w:val="sl-SI" w:eastAsia="sl-SI"/>
        </w:rPr>
      </w:pPr>
    </w:p>
    <w:p w14:paraId="6D806795" w14:textId="30ECC869" w:rsidR="00266515" w:rsidRPr="00A93E66" w:rsidRDefault="00266515" w:rsidP="005A1963">
      <w:pPr>
        <w:pStyle w:val="Brezrazmikov"/>
        <w:jc w:val="both"/>
        <w:rPr>
          <w:lang w:val="sl-SI" w:eastAsia="sl-SI"/>
        </w:rPr>
      </w:pPr>
    </w:p>
    <w:p w14:paraId="06D13B24" w14:textId="23D68323" w:rsidR="006A1D6F" w:rsidRPr="00A93E66" w:rsidRDefault="006A1D6F" w:rsidP="005A1963">
      <w:pPr>
        <w:pStyle w:val="Brezrazmikov"/>
        <w:jc w:val="both"/>
        <w:rPr>
          <w:lang w:val="sl-SI" w:eastAsia="sl-SI"/>
        </w:rPr>
      </w:pPr>
    </w:p>
    <w:p w14:paraId="77718BE3" w14:textId="5A1069D1" w:rsidR="006A1D6F" w:rsidRPr="00A93E66" w:rsidRDefault="006A1D6F" w:rsidP="005A1963">
      <w:pPr>
        <w:pStyle w:val="Brezrazmikov"/>
        <w:jc w:val="both"/>
        <w:rPr>
          <w:lang w:val="sl-SI" w:eastAsia="sl-SI"/>
        </w:rPr>
      </w:pPr>
    </w:p>
    <w:p w14:paraId="42B8558F" w14:textId="34B73899" w:rsidR="006A1D6F" w:rsidRPr="00A93E66" w:rsidRDefault="006A1D6F" w:rsidP="005A1963">
      <w:pPr>
        <w:pStyle w:val="Brezrazmikov"/>
        <w:jc w:val="both"/>
        <w:rPr>
          <w:lang w:val="sl-SI" w:eastAsia="sl-SI"/>
        </w:rPr>
      </w:pPr>
    </w:p>
    <w:p w14:paraId="740323C4" w14:textId="377FFC68" w:rsidR="006A1D6F" w:rsidRPr="00A93E66" w:rsidRDefault="006A1D6F" w:rsidP="005A1963">
      <w:pPr>
        <w:pStyle w:val="Brezrazmikov"/>
        <w:jc w:val="both"/>
        <w:rPr>
          <w:lang w:val="sl-SI" w:eastAsia="sl-SI"/>
        </w:rPr>
      </w:pPr>
    </w:p>
    <w:p w14:paraId="4402F254" w14:textId="40176478" w:rsidR="006A1D6F" w:rsidRPr="00A93E66" w:rsidRDefault="006A1D6F" w:rsidP="005A1963">
      <w:pPr>
        <w:pStyle w:val="Brezrazmikov"/>
        <w:jc w:val="both"/>
        <w:rPr>
          <w:lang w:val="sl-SI" w:eastAsia="sl-SI"/>
        </w:rPr>
      </w:pPr>
    </w:p>
    <w:p w14:paraId="5C763545" w14:textId="3DE68490" w:rsidR="006A1D6F" w:rsidRPr="00A93E66" w:rsidRDefault="006A1D6F" w:rsidP="005A1963">
      <w:pPr>
        <w:pStyle w:val="Brezrazmikov"/>
        <w:jc w:val="both"/>
        <w:rPr>
          <w:lang w:val="sl-SI" w:eastAsia="sl-SI"/>
        </w:rPr>
      </w:pPr>
    </w:p>
    <w:p w14:paraId="4F7862C0" w14:textId="587142CE" w:rsidR="006A1D6F" w:rsidRPr="00A93E66" w:rsidRDefault="006A1D6F" w:rsidP="005A1963">
      <w:pPr>
        <w:pStyle w:val="Brezrazmikov"/>
        <w:jc w:val="both"/>
        <w:rPr>
          <w:lang w:val="sl-SI" w:eastAsia="sl-SI"/>
        </w:rPr>
      </w:pPr>
    </w:p>
    <w:p w14:paraId="0C1CB7A0" w14:textId="44BD1FFC" w:rsidR="006A1D6F" w:rsidRPr="00A93E66" w:rsidRDefault="006A1D6F" w:rsidP="005A1963">
      <w:pPr>
        <w:pStyle w:val="Brezrazmikov"/>
        <w:jc w:val="both"/>
        <w:rPr>
          <w:lang w:val="sl-SI" w:eastAsia="sl-SI"/>
        </w:rPr>
      </w:pPr>
    </w:p>
    <w:p w14:paraId="2680DC7E" w14:textId="38978E5D" w:rsidR="006A1D6F" w:rsidRPr="00A93E66" w:rsidRDefault="006A1D6F" w:rsidP="005A1963">
      <w:pPr>
        <w:pStyle w:val="Brezrazmikov"/>
        <w:jc w:val="both"/>
        <w:rPr>
          <w:lang w:val="sl-SI" w:eastAsia="sl-SI"/>
        </w:rPr>
      </w:pPr>
    </w:p>
    <w:p w14:paraId="293D4F4B" w14:textId="3017AAFE" w:rsidR="006A1D6F" w:rsidRPr="00A93E66" w:rsidRDefault="006A1D6F" w:rsidP="005A1963">
      <w:pPr>
        <w:pStyle w:val="Brezrazmikov"/>
        <w:jc w:val="both"/>
        <w:rPr>
          <w:lang w:val="sl-SI" w:eastAsia="sl-SI"/>
        </w:rPr>
      </w:pPr>
    </w:p>
    <w:p w14:paraId="17079556" w14:textId="18F8CD86" w:rsidR="006A1D6F" w:rsidRPr="00A93E66" w:rsidRDefault="006A1D6F" w:rsidP="005A1963">
      <w:pPr>
        <w:pStyle w:val="Brezrazmikov"/>
        <w:jc w:val="both"/>
        <w:rPr>
          <w:lang w:val="sl-SI" w:eastAsia="sl-SI"/>
        </w:rPr>
      </w:pPr>
    </w:p>
    <w:p w14:paraId="1BF159E2" w14:textId="15120287" w:rsidR="006A1D6F" w:rsidRPr="00A93E66" w:rsidRDefault="006A1D6F" w:rsidP="005A1963">
      <w:pPr>
        <w:pStyle w:val="Brezrazmikov"/>
        <w:jc w:val="both"/>
        <w:rPr>
          <w:lang w:val="sl-SI" w:eastAsia="sl-SI"/>
        </w:rPr>
      </w:pPr>
    </w:p>
    <w:p w14:paraId="6EF7BD32" w14:textId="3122244C" w:rsidR="006A1D6F" w:rsidRPr="00A93E66" w:rsidRDefault="006A1D6F" w:rsidP="005A1963">
      <w:pPr>
        <w:pStyle w:val="Brezrazmikov"/>
        <w:jc w:val="both"/>
        <w:rPr>
          <w:lang w:val="sl-SI" w:eastAsia="sl-SI"/>
        </w:rPr>
      </w:pPr>
    </w:p>
    <w:p w14:paraId="05D73847" w14:textId="2C96A5E7" w:rsidR="006A1D6F" w:rsidRPr="00A93E66" w:rsidRDefault="006A1D6F" w:rsidP="005A1963">
      <w:pPr>
        <w:pStyle w:val="Brezrazmikov"/>
        <w:jc w:val="both"/>
        <w:rPr>
          <w:lang w:val="sl-SI" w:eastAsia="sl-SI"/>
        </w:rPr>
      </w:pPr>
    </w:p>
    <w:p w14:paraId="2A676BE8" w14:textId="5CA366B7" w:rsidR="006A1D6F" w:rsidRPr="00A93E66" w:rsidRDefault="006A1D6F" w:rsidP="005A1963">
      <w:pPr>
        <w:pStyle w:val="Brezrazmikov"/>
        <w:jc w:val="both"/>
        <w:rPr>
          <w:lang w:val="sl-SI" w:eastAsia="sl-SI"/>
        </w:rPr>
      </w:pPr>
    </w:p>
    <w:p w14:paraId="03A8669B" w14:textId="6E74FFE7" w:rsidR="006A1D6F" w:rsidRPr="00A93E66" w:rsidRDefault="006A1D6F" w:rsidP="005A1963">
      <w:pPr>
        <w:pStyle w:val="Brezrazmikov"/>
        <w:jc w:val="both"/>
        <w:rPr>
          <w:lang w:val="sl-SI" w:eastAsia="sl-SI"/>
        </w:rPr>
      </w:pPr>
    </w:p>
    <w:p w14:paraId="198A3895" w14:textId="66A962C0" w:rsidR="006A1D6F" w:rsidRPr="00A93E66" w:rsidRDefault="006A1D6F" w:rsidP="005A1963">
      <w:pPr>
        <w:pStyle w:val="Brezrazmikov"/>
        <w:jc w:val="both"/>
        <w:rPr>
          <w:lang w:val="sl-SI" w:eastAsia="sl-SI"/>
        </w:rPr>
      </w:pPr>
    </w:p>
    <w:p w14:paraId="0B3E498D" w14:textId="6F986BFA" w:rsidR="006A1D6F" w:rsidRPr="00A93E66" w:rsidRDefault="006A1D6F" w:rsidP="005A1963">
      <w:pPr>
        <w:pStyle w:val="Brezrazmikov"/>
        <w:jc w:val="both"/>
        <w:rPr>
          <w:lang w:val="sl-SI" w:eastAsia="sl-SI"/>
        </w:rPr>
      </w:pPr>
    </w:p>
    <w:p w14:paraId="45735A25" w14:textId="75560EE3" w:rsidR="006A1D6F" w:rsidRPr="00A93E66" w:rsidRDefault="006A1D6F" w:rsidP="005A1963">
      <w:pPr>
        <w:pStyle w:val="Brezrazmikov"/>
        <w:jc w:val="both"/>
        <w:rPr>
          <w:lang w:val="sl-SI" w:eastAsia="sl-SI"/>
        </w:rPr>
      </w:pPr>
    </w:p>
    <w:p w14:paraId="01860551" w14:textId="77777777" w:rsidR="006A1D6F" w:rsidRPr="00A93E66" w:rsidRDefault="006A1D6F" w:rsidP="005A1963">
      <w:pPr>
        <w:pStyle w:val="Brezrazmikov"/>
        <w:jc w:val="both"/>
        <w:rPr>
          <w:lang w:val="sl-SI" w:eastAsia="sl-SI"/>
        </w:rPr>
      </w:pPr>
    </w:p>
    <w:p w14:paraId="528E0548" w14:textId="2D6D882E" w:rsidR="00266515" w:rsidRPr="00A93E66" w:rsidRDefault="00266515" w:rsidP="005A1963">
      <w:pPr>
        <w:pStyle w:val="Brezrazmikov"/>
        <w:jc w:val="both"/>
        <w:rPr>
          <w:lang w:val="sl-SI" w:eastAsia="sl-SI"/>
        </w:rPr>
      </w:pPr>
    </w:p>
    <w:p w14:paraId="5E0E0B33" w14:textId="5F9A46ED" w:rsidR="00266515" w:rsidRPr="00A93E66" w:rsidRDefault="00266515" w:rsidP="005A1963">
      <w:pPr>
        <w:pStyle w:val="Brezrazmikov"/>
        <w:jc w:val="both"/>
        <w:rPr>
          <w:lang w:val="sl-SI" w:eastAsia="sl-SI"/>
        </w:rPr>
      </w:pPr>
    </w:p>
    <w:p w14:paraId="3C9FCBDD" w14:textId="595CA7FD" w:rsidR="00C37515" w:rsidRPr="00A93E66" w:rsidRDefault="00C37515" w:rsidP="005A1963">
      <w:pPr>
        <w:pStyle w:val="Brezrazmikov"/>
        <w:jc w:val="both"/>
        <w:rPr>
          <w:lang w:val="sl-SI" w:eastAsia="sl-SI"/>
        </w:rPr>
      </w:pPr>
    </w:p>
    <w:p w14:paraId="52A5726B" w14:textId="23E7C580" w:rsidR="00C37515" w:rsidRDefault="00C37515" w:rsidP="005A1963">
      <w:pPr>
        <w:pStyle w:val="Brezrazmikov"/>
        <w:jc w:val="both"/>
        <w:rPr>
          <w:lang w:val="sl-SI" w:eastAsia="sl-SI"/>
        </w:rPr>
      </w:pPr>
    </w:p>
    <w:p w14:paraId="0D90888F" w14:textId="7CD38D3E" w:rsidR="008E7E49" w:rsidRDefault="008E7E49" w:rsidP="005A1963">
      <w:pPr>
        <w:pStyle w:val="Brezrazmikov"/>
        <w:jc w:val="both"/>
        <w:rPr>
          <w:lang w:val="sl-SI" w:eastAsia="sl-SI"/>
        </w:rPr>
      </w:pPr>
    </w:p>
    <w:p w14:paraId="5ADE85AC" w14:textId="25BB04F5" w:rsidR="008E7E49" w:rsidRDefault="008E7E49" w:rsidP="005A1963">
      <w:pPr>
        <w:pStyle w:val="Brezrazmikov"/>
        <w:jc w:val="both"/>
        <w:rPr>
          <w:lang w:val="sl-SI" w:eastAsia="sl-SI"/>
        </w:rPr>
      </w:pPr>
    </w:p>
    <w:p w14:paraId="12B9ECF2" w14:textId="01C3AD66" w:rsidR="008E7E49" w:rsidRDefault="008E7E49" w:rsidP="005A1963">
      <w:pPr>
        <w:pStyle w:val="Brezrazmikov"/>
        <w:jc w:val="both"/>
        <w:rPr>
          <w:lang w:val="sl-SI" w:eastAsia="sl-SI"/>
        </w:rPr>
      </w:pPr>
    </w:p>
    <w:p w14:paraId="4ADFDF58" w14:textId="77777777" w:rsidR="008E7E49" w:rsidRPr="00A93E66" w:rsidRDefault="008E7E49" w:rsidP="005A1963">
      <w:pPr>
        <w:pStyle w:val="Brezrazmikov"/>
        <w:jc w:val="both"/>
        <w:rPr>
          <w:lang w:val="sl-SI" w:eastAsia="sl-SI"/>
        </w:rPr>
      </w:pPr>
    </w:p>
    <w:p w14:paraId="64EF6AD4" w14:textId="3A5C1B14" w:rsidR="006F0C4A" w:rsidRPr="00A93E66" w:rsidRDefault="006F0C4A" w:rsidP="005A1963">
      <w:pPr>
        <w:pStyle w:val="Naslov"/>
      </w:pPr>
      <w:r w:rsidRPr="00A93E66">
        <w:lastRenderedPageBreak/>
        <w:t>OBR – 1</w:t>
      </w:r>
      <w:bookmarkEnd w:id="1"/>
      <w:r w:rsidRPr="00A93E66">
        <w:t xml:space="preserve"> </w:t>
      </w:r>
    </w:p>
    <w:p w14:paraId="4FE23A54" w14:textId="77777777" w:rsidR="006F0C4A" w:rsidRPr="00A93E66" w:rsidRDefault="006F0C4A" w:rsidP="005A1963">
      <w:pPr>
        <w:pStyle w:val="Brezrazmikov"/>
        <w:jc w:val="both"/>
        <w:rPr>
          <w:rFonts w:ascii="Garamond" w:hAnsi="Garamond"/>
          <w:lang w:val="sl-SI" w:eastAsia="sl-SI"/>
        </w:rPr>
      </w:pPr>
    </w:p>
    <w:p w14:paraId="34E49743" w14:textId="77777777" w:rsidR="006F0C4A" w:rsidRPr="00A93E66" w:rsidRDefault="006F0C4A" w:rsidP="005A1963">
      <w:pPr>
        <w:pStyle w:val="Brezrazmikov"/>
        <w:jc w:val="both"/>
        <w:rPr>
          <w:rFonts w:ascii="Garamond" w:hAnsi="Garamond"/>
          <w:b/>
          <w:sz w:val="28"/>
          <w:szCs w:val="28"/>
          <w:lang w:val="sl-SI" w:eastAsia="sl-SI"/>
        </w:rPr>
      </w:pPr>
      <w:r w:rsidRPr="00A93E66">
        <w:rPr>
          <w:rFonts w:ascii="Garamond" w:hAnsi="Garamond"/>
          <w:b/>
          <w:sz w:val="28"/>
          <w:szCs w:val="28"/>
          <w:lang w:val="sl-SI" w:eastAsia="sl-SI"/>
        </w:rPr>
        <w:t>PODATKI O PONUDNIKU oz. POSLOVODEČEMU PONUDNIKU</w:t>
      </w:r>
    </w:p>
    <w:p w14:paraId="408BAAA6" w14:textId="77777777" w:rsidR="006F0C4A" w:rsidRPr="00A93E66" w:rsidRDefault="006F0C4A" w:rsidP="005A1963">
      <w:pPr>
        <w:pStyle w:val="Brezrazmikov"/>
        <w:jc w:val="both"/>
        <w:rPr>
          <w:rFonts w:ascii="Garamond" w:hAnsi="Garamond"/>
          <w:lang w:val="sl-SI" w:eastAsia="sl-SI"/>
        </w:rPr>
      </w:pPr>
    </w:p>
    <w:p w14:paraId="491E7CD1" w14:textId="77777777" w:rsidR="006F0C4A" w:rsidRPr="00A93E66" w:rsidRDefault="006F0C4A" w:rsidP="005A1963">
      <w:pPr>
        <w:pStyle w:val="Brezrazmikov"/>
        <w:jc w:val="both"/>
        <w:rPr>
          <w:rFonts w:ascii="Garamond" w:hAnsi="Garamond"/>
          <w:lang w:val="sl-SI"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0C4A" w:rsidRPr="00A93E66" w14:paraId="40F06226"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747F3" w14:textId="77777777" w:rsidR="006F0C4A" w:rsidRPr="00A93E66" w:rsidRDefault="006F0C4A" w:rsidP="005A1963">
            <w:pPr>
              <w:pStyle w:val="Brezrazmikov"/>
              <w:jc w:val="both"/>
              <w:rPr>
                <w:rFonts w:ascii="Garamond" w:hAnsi="Garamond"/>
                <w:lang w:val="sl-SI" w:eastAsia="sl-SI"/>
              </w:rPr>
            </w:pPr>
            <w:r w:rsidRPr="00A93E66">
              <w:rPr>
                <w:rFonts w:ascii="Garamond" w:hAnsi="Garamond"/>
                <w:lang w:val="sl-SI" w:eastAsia="sl-SI"/>
              </w:rPr>
              <w:t>NAZIV PONUDNIKA:</w:t>
            </w:r>
          </w:p>
        </w:tc>
        <w:tc>
          <w:tcPr>
            <w:tcW w:w="5811" w:type="dxa"/>
            <w:tcBorders>
              <w:top w:val="single" w:sz="4" w:space="0" w:color="auto"/>
              <w:left w:val="single" w:sz="4" w:space="0" w:color="auto"/>
              <w:bottom w:val="single" w:sz="4" w:space="0" w:color="auto"/>
              <w:right w:val="single" w:sz="4" w:space="0" w:color="auto"/>
            </w:tcBorders>
            <w:vAlign w:val="center"/>
          </w:tcPr>
          <w:p w14:paraId="79800FF0" w14:textId="77777777" w:rsidR="006F0C4A" w:rsidRPr="00A93E66" w:rsidRDefault="0068663C" w:rsidP="005A1963">
            <w:pPr>
              <w:pStyle w:val="Brezrazmikov"/>
              <w:jc w:val="both"/>
              <w:rPr>
                <w:rFonts w:ascii="Garamond" w:hAnsi="Garamond"/>
                <w:lang w:val="sl-SI" w:eastAsia="sl-SI"/>
              </w:rPr>
            </w:pPr>
            <w:r w:rsidRPr="00A93E66">
              <w:rPr>
                <w:rFonts w:ascii="Garamond" w:hAnsi="Garamond"/>
                <w:lang w:val="sl-SI" w:eastAsia="sl-SI"/>
              </w:rPr>
              <w:fldChar w:fldCharType="begin">
                <w:ffData>
                  <w:name w:val="Besedilo42"/>
                  <w:enabled/>
                  <w:calcOnExit w:val="0"/>
                  <w:textInput/>
                </w:ffData>
              </w:fldChar>
            </w:r>
            <w:r w:rsidRPr="00A93E66">
              <w:rPr>
                <w:rFonts w:ascii="Garamond" w:hAnsi="Garamond"/>
                <w:lang w:val="sl-SI" w:eastAsia="sl-SI"/>
              </w:rPr>
              <w:instrText xml:space="preserve"> FORMTEXT </w:instrText>
            </w:r>
            <w:r w:rsidRPr="00A93E66">
              <w:rPr>
                <w:rFonts w:ascii="Garamond" w:hAnsi="Garamond"/>
                <w:lang w:val="sl-SI" w:eastAsia="sl-SI"/>
              </w:rPr>
            </w:r>
            <w:r w:rsidRPr="00A93E66">
              <w:rPr>
                <w:rFonts w:ascii="Garamond" w:hAnsi="Garamond"/>
                <w:lang w:val="sl-SI" w:eastAsia="sl-SI"/>
              </w:rPr>
              <w:fldChar w:fldCharType="separate"/>
            </w:r>
            <w:r w:rsidRPr="00A93E66">
              <w:rPr>
                <w:rFonts w:ascii="Garamond" w:hAnsi="Garamond"/>
                <w:lang w:val="sl-SI" w:eastAsia="sl-SI"/>
              </w:rPr>
              <w:t> </w:t>
            </w:r>
            <w:r w:rsidRPr="00A93E66">
              <w:rPr>
                <w:rFonts w:ascii="Garamond" w:hAnsi="Garamond"/>
                <w:lang w:val="sl-SI" w:eastAsia="sl-SI"/>
              </w:rPr>
              <w:t> </w:t>
            </w:r>
            <w:r w:rsidRPr="00A93E66">
              <w:rPr>
                <w:rFonts w:ascii="Garamond" w:hAnsi="Garamond"/>
                <w:lang w:val="sl-SI" w:eastAsia="sl-SI"/>
              </w:rPr>
              <w:t> </w:t>
            </w:r>
            <w:r w:rsidRPr="00A93E66">
              <w:rPr>
                <w:rFonts w:ascii="Garamond" w:hAnsi="Garamond"/>
                <w:lang w:val="sl-SI" w:eastAsia="sl-SI"/>
              </w:rPr>
              <w:t> </w:t>
            </w:r>
            <w:r w:rsidRPr="00A93E66">
              <w:rPr>
                <w:rFonts w:ascii="Garamond" w:hAnsi="Garamond"/>
                <w:lang w:val="sl-SI" w:eastAsia="sl-SI"/>
              </w:rPr>
              <w:t> </w:t>
            </w:r>
            <w:r w:rsidRPr="00A93E66">
              <w:rPr>
                <w:rFonts w:ascii="Garamond" w:hAnsi="Garamond"/>
                <w:lang w:val="sl-SI" w:eastAsia="sl-SI"/>
              </w:rPr>
              <w:fldChar w:fldCharType="end"/>
            </w:r>
          </w:p>
        </w:tc>
      </w:tr>
      <w:tr w:rsidR="0068663C" w:rsidRPr="00A93E66" w14:paraId="51E56324"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21E4D" w14:textId="77777777" w:rsidR="0068663C" w:rsidRPr="00A93E66" w:rsidRDefault="0068663C" w:rsidP="005A1963">
            <w:pPr>
              <w:pStyle w:val="Brezrazmikov"/>
              <w:jc w:val="both"/>
              <w:rPr>
                <w:rFonts w:ascii="Garamond" w:hAnsi="Garamond"/>
                <w:lang w:val="sl-SI" w:eastAsia="sl-SI"/>
              </w:rPr>
            </w:pPr>
            <w:r w:rsidRPr="00A93E66">
              <w:rPr>
                <w:rFonts w:ascii="Garamond" w:hAnsi="Garamond"/>
                <w:lang w:val="sl-SI" w:eastAsia="sl-SI"/>
              </w:rPr>
              <w:t>NASLOV PONUDNIKA:</w:t>
            </w:r>
          </w:p>
        </w:tc>
        <w:tc>
          <w:tcPr>
            <w:tcW w:w="5811" w:type="dxa"/>
            <w:tcBorders>
              <w:top w:val="single" w:sz="4" w:space="0" w:color="auto"/>
              <w:left w:val="single" w:sz="4" w:space="0" w:color="auto"/>
              <w:bottom w:val="single" w:sz="4" w:space="0" w:color="auto"/>
              <w:right w:val="single" w:sz="4" w:space="0" w:color="auto"/>
            </w:tcBorders>
          </w:tcPr>
          <w:p w14:paraId="4381494A" w14:textId="77777777" w:rsidR="0068663C" w:rsidRPr="00A93E66" w:rsidRDefault="0068663C" w:rsidP="005A1963">
            <w:pPr>
              <w:jc w:val="both"/>
            </w:pPr>
            <w:r w:rsidRPr="00A93E66">
              <w:rPr>
                <w:rFonts w:eastAsia="Times New Roman" w:cs="EB Garamond"/>
                <w:lang w:eastAsia="sl-SI"/>
              </w:rPr>
              <w:fldChar w:fldCharType="begin">
                <w:ffData>
                  <w:name w:val="Besedilo42"/>
                  <w:enabled/>
                  <w:calcOnExit w:val="0"/>
                  <w:textInput/>
                </w:ffData>
              </w:fldChar>
            </w:r>
            <w:r w:rsidRPr="00A93E66">
              <w:rPr>
                <w:rFonts w:eastAsia="Times New Roman" w:cs="EB Garamond"/>
                <w:lang w:eastAsia="sl-SI"/>
              </w:rPr>
              <w:instrText xml:space="preserve"> FORMTEXT </w:instrText>
            </w:r>
            <w:r w:rsidRPr="00A93E66">
              <w:rPr>
                <w:rFonts w:eastAsia="Times New Roman" w:cs="EB Garamond"/>
                <w:lang w:eastAsia="sl-SI"/>
              </w:rPr>
            </w:r>
            <w:r w:rsidRPr="00A93E66">
              <w:rPr>
                <w:rFonts w:eastAsia="Times New Roman" w:cs="EB Garamond"/>
                <w:lang w:eastAsia="sl-SI"/>
              </w:rPr>
              <w:fldChar w:fldCharType="separate"/>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lang w:eastAsia="sl-SI"/>
              </w:rPr>
              <w:fldChar w:fldCharType="end"/>
            </w:r>
          </w:p>
        </w:tc>
      </w:tr>
      <w:tr w:rsidR="0068663C" w:rsidRPr="00A93E66" w14:paraId="352E5DEE"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92BF3" w14:textId="77777777" w:rsidR="0068663C" w:rsidRPr="00A93E66" w:rsidRDefault="0068663C" w:rsidP="005A1963">
            <w:pPr>
              <w:pStyle w:val="Brezrazmikov"/>
              <w:jc w:val="both"/>
              <w:rPr>
                <w:rFonts w:ascii="Garamond" w:hAnsi="Garamond"/>
                <w:lang w:val="sl-SI" w:eastAsia="sl-SI"/>
              </w:rPr>
            </w:pPr>
            <w:r w:rsidRPr="00A93E66">
              <w:rPr>
                <w:rFonts w:ascii="Garamond" w:hAnsi="Garamond"/>
                <w:lang w:val="sl-SI" w:eastAsia="sl-SI"/>
              </w:rPr>
              <w:t>KONTAKTNA OSEBA:</w:t>
            </w:r>
          </w:p>
        </w:tc>
        <w:tc>
          <w:tcPr>
            <w:tcW w:w="5811" w:type="dxa"/>
            <w:tcBorders>
              <w:top w:val="single" w:sz="4" w:space="0" w:color="auto"/>
              <w:left w:val="single" w:sz="4" w:space="0" w:color="auto"/>
              <w:bottom w:val="single" w:sz="4" w:space="0" w:color="auto"/>
              <w:right w:val="single" w:sz="4" w:space="0" w:color="auto"/>
            </w:tcBorders>
          </w:tcPr>
          <w:p w14:paraId="28B7FB3F" w14:textId="77777777" w:rsidR="0068663C" w:rsidRPr="00A93E66" w:rsidRDefault="0068663C" w:rsidP="005A1963">
            <w:pPr>
              <w:jc w:val="both"/>
            </w:pPr>
            <w:r w:rsidRPr="00A93E66">
              <w:rPr>
                <w:rFonts w:eastAsia="Times New Roman" w:cs="EB Garamond"/>
                <w:lang w:eastAsia="sl-SI"/>
              </w:rPr>
              <w:fldChar w:fldCharType="begin">
                <w:ffData>
                  <w:name w:val="Besedilo42"/>
                  <w:enabled/>
                  <w:calcOnExit w:val="0"/>
                  <w:textInput/>
                </w:ffData>
              </w:fldChar>
            </w:r>
            <w:r w:rsidRPr="00A93E66">
              <w:rPr>
                <w:rFonts w:eastAsia="Times New Roman" w:cs="EB Garamond"/>
                <w:lang w:eastAsia="sl-SI"/>
              </w:rPr>
              <w:instrText xml:space="preserve"> FORMTEXT </w:instrText>
            </w:r>
            <w:r w:rsidRPr="00A93E66">
              <w:rPr>
                <w:rFonts w:eastAsia="Times New Roman" w:cs="EB Garamond"/>
                <w:lang w:eastAsia="sl-SI"/>
              </w:rPr>
            </w:r>
            <w:r w:rsidRPr="00A93E66">
              <w:rPr>
                <w:rFonts w:eastAsia="Times New Roman" w:cs="EB Garamond"/>
                <w:lang w:eastAsia="sl-SI"/>
              </w:rPr>
              <w:fldChar w:fldCharType="separate"/>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lang w:eastAsia="sl-SI"/>
              </w:rPr>
              <w:fldChar w:fldCharType="end"/>
            </w:r>
          </w:p>
        </w:tc>
      </w:tr>
      <w:tr w:rsidR="0068663C" w:rsidRPr="00A93E66" w14:paraId="73E4B101"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63639" w14:textId="77777777" w:rsidR="0068663C" w:rsidRPr="00A93E66" w:rsidRDefault="0068663C" w:rsidP="005A1963">
            <w:pPr>
              <w:pStyle w:val="Brezrazmikov"/>
              <w:jc w:val="both"/>
              <w:rPr>
                <w:rFonts w:ascii="Garamond" w:hAnsi="Garamond"/>
                <w:lang w:val="sl-SI" w:eastAsia="sl-SI"/>
              </w:rPr>
            </w:pPr>
            <w:r w:rsidRPr="00A93E66">
              <w:rPr>
                <w:rFonts w:ascii="Garamond" w:hAnsi="Garamond"/>
                <w:lang w:val="sl-SI" w:eastAsia="sl-SI"/>
              </w:rPr>
              <w:t>E-POŠTA KONTAKTNE OSEBE:</w:t>
            </w:r>
          </w:p>
        </w:tc>
        <w:tc>
          <w:tcPr>
            <w:tcW w:w="5811" w:type="dxa"/>
            <w:tcBorders>
              <w:top w:val="single" w:sz="4" w:space="0" w:color="auto"/>
              <w:left w:val="single" w:sz="4" w:space="0" w:color="auto"/>
              <w:bottom w:val="single" w:sz="4" w:space="0" w:color="auto"/>
              <w:right w:val="single" w:sz="4" w:space="0" w:color="auto"/>
            </w:tcBorders>
          </w:tcPr>
          <w:p w14:paraId="0AEAFC7B" w14:textId="77777777" w:rsidR="0068663C" w:rsidRPr="00A93E66" w:rsidRDefault="0068663C" w:rsidP="005A1963">
            <w:pPr>
              <w:jc w:val="both"/>
            </w:pPr>
            <w:r w:rsidRPr="00A93E66">
              <w:rPr>
                <w:rFonts w:eastAsia="Times New Roman" w:cs="EB Garamond"/>
                <w:lang w:eastAsia="sl-SI"/>
              </w:rPr>
              <w:fldChar w:fldCharType="begin">
                <w:ffData>
                  <w:name w:val="Besedilo42"/>
                  <w:enabled/>
                  <w:calcOnExit w:val="0"/>
                  <w:textInput/>
                </w:ffData>
              </w:fldChar>
            </w:r>
            <w:r w:rsidRPr="00A93E66">
              <w:rPr>
                <w:rFonts w:eastAsia="Times New Roman" w:cs="EB Garamond"/>
                <w:lang w:eastAsia="sl-SI"/>
              </w:rPr>
              <w:instrText xml:space="preserve"> FORMTEXT </w:instrText>
            </w:r>
            <w:r w:rsidRPr="00A93E66">
              <w:rPr>
                <w:rFonts w:eastAsia="Times New Roman" w:cs="EB Garamond"/>
                <w:lang w:eastAsia="sl-SI"/>
              </w:rPr>
            </w:r>
            <w:r w:rsidRPr="00A93E66">
              <w:rPr>
                <w:rFonts w:eastAsia="Times New Roman" w:cs="EB Garamond"/>
                <w:lang w:eastAsia="sl-SI"/>
              </w:rPr>
              <w:fldChar w:fldCharType="separate"/>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lang w:eastAsia="sl-SI"/>
              </w:rPr>
              <w:fldChar w:fldCharType="end"/>
            </w:r>
          </w:p>
        </w:tc>
      </w:tr>
      <w:tr w:rsidR="0068663C" w:rsidRPr="00A93E66" w14:paraId="36D3921B"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767A7" w14:textId="77777777" w:rsidR="0068663C" w:rsidRPr="00A93E66" w:rsidRDefault="0068663C" w:rsidP="005A1963">
            <w:pPr>
              <w:pStyle w:val="Brezrazmikov"/>
              <w:jc w:val="both"/>
              <w:rPr>
                <w:rFonts w:ascii="Garamond" w:hAnsi="Garamond"/>
                <w:lang w:val="sl-SI" w:eastAsia="sl-SI"/>
              </w:rPr>
            </w:pPr>
            <w:r w:rsidRPr="00A93E66">
              <w:rPr>
                <w:rFonts w:ascii="Garamond" w:hAnsi="Garamond"/>
                <w:lang w:val="sl-SI" w:eastAsia="sl-SI"/>
              </w:rPr>
              <w:t>TELEFON:</w:t>
            </w:r>
          </w:p>
        </w:tc>
        <w:tc>
          <w:tcPr>
            <w:tcW w:w="5811" w:type="dxa"/>
            <w:tcBorders>
              <w:top w:val="single" w:sz="4" w:space="0" w:color="auto"/>
              <w:left w:val="single" w:sz="4" w:space="0" w:color="auto"/>
              <w:bottom w:val="single" w:sz="4" w:space="0" w:color="auto"/>
              <w:right w:val="single" w:sz="4" w:space="0" w:color="auto"/>
            </w:tcBorders>
          </w:tcPr>
          <w:p w14:paraId="450047E9" w14:textId="77777777" w:rsidR="0068663C" w:rsidRPr="00A93E66" w:rsidRDefault="0068663C" w:rsidP="005A1963">
            <w:pPr>
              <w:jc w:val="both"/>
            </w:pPr>
            <w:r w:rsidRPr="00A93E66">
              <w:rPr>
                <w:rFonts w:eastAsia="Times New Roman" w:cs="EB Garamond"/>
                <w:lang w:eastAsia="sl-SI"/>
              </w:rPr>
              <w:fldChar w:fldCharType="begin">
                <w:ffData>
                  <w:name w:val="Besedilo42"/>
                  <w:enabled/>
                  <w:calcOnExit w:val="0"/>
                  <w:textInput/>
                </w:ffData>
              </w:fldChar>
            </w:r>
            <w:r w:rsidRPr="00A93E66">
              <w:rPr>
                <w:rFonts w:eastAsia="Times New Roman" w:cs="EB Garamond"/>
                <w:lang w:eastAsia="sl-SI"/>
              </w:rPr>
              <w:instrText xml:space="preserve"> FORMTEXT </w:instrText>
            </w:r>
            <w:r w:rsidRPr="00A93E66">
              <w:rPr>
                <w:rFonts w:eastAsia="Times New Roman" w:cs="EB Garamond"/>
                <w:lang w:eastAsia="sl-SI"/>
              </w:rPr>
            </w:r>
            <w:r w:rsidRPr="00A93E66">
              <w:rPr>
                <w:rFonts w:eastAsia="Times New Roman" w:cs="EB Garamond"/>
                <w:lang w:eastAsia="sl-SI"/>
              </w:rPr>
              <w:fldChar w:fldCharType="separate"/>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lang w:eastAsia="sl-SI"/>
              </w:rPr>
              <w:fldChar w:fldCharType="end"/>
            </w:r>
          </w:p>
        </w:tc>
      </w:tr>
      <w:tr w:rsidR="0068663C" w:rsidRPr="00A93E66" w14:paraId="370AE01F"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8F531" w14:textId="77777777" w:rsidR="0068663C" w:rsidRPr="00A93E66" w:rsidRDefault="0068663C" w:rsidP="005A1963">
            <w:pPr>
              <w:pStyle w:val="Brezrazmikov"/>
              <w:jc w:val="both"/>
              <w:rPr>
                <w:rFonts w:ascii="Garamond" w:hAnsi="Garamond"/>
                <w:lang w:val="sl-SI" w:eastAsia="sl-SI"/>
              </w:rPr>
            </w:pPr>
            <w:r w:rsidRPr="00A93E66">
              <w:rPr>
                <w:rFonts w:ascii="Garamond" w:hAnsi="Garamond"/>
                <w:lang w:val="sl-SI" w:eastAsia="sl-SI"/>
              </w:rPr>
              <w:t>TELEFAX:</w:t>
            </w:r>
          </w:p>
        </w:tc>
        <w:tc>
          <w:tcPr>
            <w:tcW w:w="5811" w:type="dxa"/>
            <w:tcBorders>
              <w:top w:val="single" w:sz="4" w:space="0" w:color="auto"/>
              <w:left w:val="single" w:sz="4" w:space="0" w:color="auto"/>
              <w:bottom w:val="single" w:sz="4" w:space="0" w:color="auto"/>
              <w:right w:val="single" w:sz="4" w:space="0" w:color="auto"/>
            </w:tcBorders>
          </w:tcPr>
          <w:p w14:paraId="20033B69" w14:textId="77777777" w:rsidR="0068663C" w:rsidRPr="00A93E66" w:rsidRDefault="0068663C" w:rsidP="005A1963">
            <w:pPr>
              <w:jc w:val="both"/>
            </w:pPr>
            <w:r w:rsidRPr="00A93E66">
              <w:rPr>
                <w:rFonts w:eastAsia="Times New Roman" w:cs="EB Garamond"/>
                <w:lang w:eastAsia="sl-SI"/>
              </w:rPr>
              <w:fldChar w:fldCharType="begin">
                <w:ffData>
                  <w:name w:val="Besedilo42"/>
                  <w:enabled/>
                  <w:calcOnExit w:val="0"/>
                  <w:textInput/>
                </w:ffData>
              </w:fldChar>
            </w:r>
            <w:r w:rsidRPr="00A93E66">
              <w:rPr>
                <w:rFonts w:eastAsia="Times New Roman" w:cs="EB Garamond"/>
                <w:lang w:eastAsia="sl-SI"/>
              </w:rPr>
              <w:instrText xml:space="preserve"> FORMTEXT </w:instrText>
            </w:r>
            <w:r w:rsidRPr="00A93E66">
              <w:rPr>
                <w:rFonts w:eastAsia="Times New Roman" w:cs="EB Garamond"/>
                <w:lang w:eastAsia="sl-SI"/>
              </w:rPr>
            </w:r>
            <w:r w:rsidRPr="00A93E66">
              <w:rPr>
                <w:rFonts w:eastAsia="Times New Roman" w:cs="EB Garamond"/>
                <w:lang w:eastAsia="sl-SI"/>
              </w:rPr>
              <w:fldChar w:fldCharType="separate"/>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lang w:eastAsia="sl-SI"/>
              </w:rPr>
              <w:fldChar w:fldCharType="end"/>
            </w:r>
          </w:p>
        </w:tc>
      </w:tr>
      <w:tr w:rsidR="0068663C" w:rsidRPr="00A93E66" w14:paraId="1A5310C3"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4C8D9" w14:textId="77777777" w:rsidR="0068663C" w:rsidRPr="00A93E66" w:rsidRDefault="0068663C" w:rsidP="005A1963">
            <w:pPr>
              <w:pStyle w:val="Brezrazmikov"/>
              <w:jc w:val="both"/>
              <w:rPr>
                <w:rFonts w:ascii="Garamond" w:hAnsi="Garamond"/>
                <w:lang w:val="sl-SI" w:eastAsia="sl-SI"/>
              </w:rPr>
            </w:pPr>
            <w:r w:rsidRPr="00A93E66">
              <w:rPr>
                <w:rFonts w:ascii="Garamond" w:hAnsi="Garamond"/>
                <w:lang w:val="sl-SI" w:eastAsia="sl-SI"/>
              </w:rPr>
              <w:t>ID. za DDV:</w:t>
            </w:r>
          </w:p>
        </w:tc>
        <w:tc>
          <w:tcPr>
            <w:tcW w:w="5811" w:type="dxa"/>
            <w:tcBorders>
              <w:top w:val="single" w:sz="4" w:space="0" w:color="auto"/>
              <w:left w:val="single" w:sz="4" w:space="0" w:color="auto"/>
              <w:bottom w:val="single" w:sz="4" w:space="0" w:color="auto"/>
              <w:right w:val="single" w:sz="4" w:space="0" w:color="auto"/>
            </w:tcBorders>
          </w:tcPr>
          <w:p w14:paraId="64DA0086" w14:textId="77777777" w:rsidR="0068663C" w:rsidRPr="00A93E66" w:rsidRDefault="0068663C" w:rsidP="005A1963">
            <w:pPr>
              <w:jc w:val="both"/>
            </w:pPr>
            <w:r w:rsidRPr="00A93E66">
              <w:rPr>
                <w:rFonts w:eastAsia="Times New Roman" w:cs="EB Garamond"/>
                <w:lang w:eastAsia="sl-SI"/>
              </w:rPr>
              <w:fldChar w:fldCharType="begin">
                <w:ffData>
                  <w:name w:val="Besedilo42"/>
                  <w:enabled/>
                  <w:calcOnExit w:val="0"/>
                  <w:textInput/>
                </w:ffData>
              </w:fldChar>
            </w:r>
            <w:r w:rsidRPr="00A93E66">
              <w:rPr>
                <w:rFonts w:eastAsia="Times New Roman" w:cs="EB Garamond"/>
                <w:lang w:eastAsia="sl-SI"/>
              </w:rPr>
              <w:instrText xml:space="preserve"> FORMTEXT </w:instrText>
            </w:r>
            <w:r w:rsidRPr="00A93E66">
              <w:rPr>
                <w:rFonts w:eastAsia="Times New Roman" w:cs="EB Garamond"/>
                <w:lang w:eastAsia="sl-SI"/>
              </w:rPr>
            </w:r>
            <w:r w:rsidRPr="00A93E66">
              <w:rPr>
                <w:rFonts w:eastAsia="Times New Roman" w:cs="EB Garamond"/>
                <w:lang w:eastAsia="sl-SI"/>
              </w:rPr>
              <w:fldChar w:fldCharType="separate"/>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lang w:eastAsia="sl-SI"/>
              </w:rPr>
              <w:fldChar w:fldCharType="end"/>
            </w:r>
          </w:p>
        </w:tc>
      </w:tr>
      <w:tr w:rsidR="0068663C" w:rsidRPr="00A93E66" w14:paraId="5AFDF903"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6DAE2" w14:textId="77777777" w:rsidR="0068663C" w:rsidRPr="00A93E66" w:rsidRDefault="0068663C" w:rsidP="005A1963">
            <w:pPr>
              <w:pStyle w:val="Brezrazmikov"/>
              <w:jc w:val="both"/>
              <w:rPr>
                <w:rFonts w:ascii="Garamond" w:hAnsi="Garamond"/>
                <w:lang w:val="sl-SI" w:eastAsia="sl-SI"/>
              </w:rPr>
            </w:pPr>
            <w:r w:rsidRPr="00A93E66">
              <w:rPr>
                <w:rFonts w:ascii="Garamond" w:hAnsi="Garamond"/>
                <w:lang w:val="sl-SI" w:eastAsia="sl-SI"/>
              </w:rPr>
              <w:t>MATIČNA ŠTEVILKA:</w:t>
            </w:r>
          </w:p>
        </w:tc>
        <w:tc>
          <w:tcPr>
            <w:tcW w:w="5811" w:type="dxa"/>
            <w:tcBorders>
              <w:top w:val="single" w:sz="4" w:space="0" w:color="auto"/>
              <w:left w:val="single" w:sz="4" w:space="0" w:color="auto"/>
              <w:bottom w:val="single" w:sz="4" w:space="0" w:color="auto"/>
              <w:right w:val="single" w:sz="4" w:space="0" w:color="auto"/>
            </w:tcBorders>
          </w:tcPr>
          <w:p w14:paraId="24F80C56" w14:textId="77777777" w:rsidR="0068663C" w:rsidRPr="00A93E66" w:rsidRDefault="0068663C" w:rsidP="005A1963">
            <w:pPr>
              <w:jc w:val="both"/>
            </w:pPr>
            <w:r w:rsidRPr="00A93E66">
              <w:rPr>
                <w:rFonts w:eastAsia="Times New Roman" w:cs="EB Garamond"/>
                <w:lang w:eastAsia="sl-SI"/>
              </w:rPr>
              <w:fldChar w:fldCharType="begin">
                <w:ffData>
                  <w:name w:val="Besedilo42"/>
                  <w:enabled/>
                  <w:calcOnExit w:val="0"/>
                  <w:textInput/>
                </w:ffData>
              </w:fldChar>
            </w:r>
            <w:r w:rsidRPr="00A93E66">
              <w:rPr>
                <w:rFonts w:eastAsia="Times New Roman" w:cs="EB Garamond"/>
                <w:lang w:eastAsia="sl-SI"/>
              </w:rPr>
              <w:instrText xml:space="preserve"> FORMTEXT </w:instrText>
            </w:r>
            <w:r w:rsidRPr="00A93E66">
              <w:rPr>
                <w:rFonts w:eastAsia="Times New Roman" w:cs="EB Garamond"/>
                <w:lang w:eastAsia="sl-SI"/>
              </w:rPr>
            </w:r>
            <w:r w:rsidRPr="00A93E66">
              <w:rPr>
                <w:rFonts w:eastAsia="Times New Roman" w:cs="EB Garamond"/>
                <w:lang w:eastAsia="sl-SI"/>
              </w:rPr>
              <w:fldChar w:fldCharType="separate"/>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lang w:eastAsia="sl-SI"/>
              </w:rPr>
              <w:fldChar w:fldCharType="end"/>
            </w:r>
          </w:p>
        </w:tc>
      </w:tr>
      <w:tr w:rsidR="0068663C" w:rsidRPr="00A93E66" w14:paraId="45750A3A"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6C3A7" w14:textId="77777777" w:rsidR="0068663C" w:rsidRPr="00A93E66" w:rsidRDefault="0068663C" w:rsidP="005A1963">
            <w:pPr>
              <w:pStyle w:val="Brezrazmikov"/>
              <w:jc w:val="both"/>
              <w:rPr>
                <w:rFonts w:ascii="Garamond" w:hAnsi="Garamond"/>
                <w:lang w:val="sl-SI" w:eastAsia="sl-SI"/>
              </w:rPr>
            </w:pPr>
            <w:r w:rsidRPr="00A93E66">
              <w:rPr>
                <w:rFonts w:ascii="Garamond" w:hAnsi="Garamond"/>
                <w:lang w:val="sl-SI" w:eastAsia="sl-SI"/>
              </w:rPr>
              <w:t>ŠT. TRR:</w:t>
            </w:r>
          </w:p>
        </w:tc>
        <w:tc>
          <w:tcPr>
            <w:tcW w:w="5811" w:type="dxa"/>
            <w:tcBorders>
              <w:top w:val="single" w:sz="4" w:space="0" w:color="auto"/>
              <w:left w:val="single" w:sz="4" w:space="0" w:color="auto"/>
              <w:bottom w:val="single" w:sz="4" w:space="0" w:color="auto"/>
              <w:right w:val="single" w:sz="4" w:space="0" w:color="auto"/>
            </w:tcBorders>
          </w:tcPr>
          <w:p w14:paraId="21CCB629" w14:textId="77777777" w:rsidR="0068663C" w:rsidRPr="00A93E66" w:rsidRDefault="0068663C" w:rsidP="005A1963">
            <w:pPr>
              <w:jc w:val="both"/>
            </w:pPr>
            <w:r w:rsidRPr="00A93E66">
              <w:rPr>
                <w:rFonts w:eastAsia="Times New Roman" w:cs="EB Garamond"/>
                <w:lang w:eastAsia="sl-SI"/>
              </w:rPr>
              <w:fldChar w:fldCharType="begin">
                <w:ffData>
                  <w:name w:val="Besedilo42"/>
                  <w:enabled/>
                  <w:calcOnExit w:val="0"/>
                  <w:textInput/>
                </w:ffData>
              </w:fldChar>
            </w:r>
            <w:r w:rsidRPr="00A93E66">
              <w:rPr>
                <w:rFonts w:eastAsia="Times New Roman" w:cs="EB Garamond"/>
                <w:lang w:eastAsia="sl-SI"/>
              </w:rPr>
              <w:instrText xml:space="preserve"> FORMTEXT </w:instrText>
            </w:r>
            <w:r w:rsidRPr="00A93E66">
              <w:rPr>
                <w:rFonts w:eastAsia="Times New Roman" w:cs="EB Garamond"/>
                <w:lang w:eastAsia="sl-SI"/>
              </w:rPr>
            </w:r>
            <w:r w:rsidRPr="00A93E66">
              <w:rPr>
                <w:rFonts w:eastAsia="Times New Roman" w:cs="EB Garamond"/>
                <w:lang w:eastAsia="sl-SI"/>
              </w:rPr>
              <w:fldChar w:fldCharType="separate"/>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lang w:eastAsia="sl-SI"/>
              </w:rPr>
              <w:fldChar w:fldCharType="end"/>
            </w:r>
          </w:p>
        </w:tc>
      </w:tr>
      <w:tr w:rsidR="0068663C" w:rsidRPr="00A93E66" w14:paraId="003C4931"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629EA" w14:textId="77777777" w:rsidR="0068663C" w:rsidRPr="00A93E66" w:rsidRDefault="0068663C" w:rsidP="005A1963">
            <w:pPr>
              <w:pStyle w:val="Brezrazmikov"/>
              <w:jc w:val="both"/>
              <w:rPr>
                <w:rFonts w:ascii="Garamond" w:hAnsi="Garamond"/>
                <w:lang w:val="sl-SI" w:eastAsia="sl-SI"/>
              </w:rPr>
            </w:pPr>
            <w:r w:rsidRPr="00A93E66">
              <w:rPr>
                <w:rFonts w:ascii="Garamond" w:hAnsi="Garamond"/>
                <w:lang w:val="sl-SI" w:eastAsia="sl-SI"/>
              </w:rPr>
              <w:t>BIC BANKE:</w:t>
            </w:r>
          </w:p>
        </w:tc>
        <w:tc>
          <w:tcPr>
            <w:tcW w:w="5811" w:type="dxa"/>
            <w:tcBorders>
              <w:top w:val="single" w:sz="4" w:space="0" w:color="auto"/>
              <w:left w:val="single" w:sz="4" w:space="0" w:color="auto"/>
              <w:bottom w:val="single" w:sz="4" w:space="0" w:color="auto"/>
              <w:right w:val="single" w:sz="4" w:space="0" w:color="auto"/>
            </w:tcBorders>
          </w:tcPr>
          <w:p w14:paraId="0B52BD7E" w14:textId="77777777" w:rsidR="0068663C" w:rsidRPr="00A93E66" w:rsidRDefault="0068663C" w:rsidP="005A1963">
            <w:pPr>
              <w:jc w:val="both"/>
            </w:pPr>
            <w:r w:rsidRPr="00A93E66">
              <w:rPr>
                <w:rFonts w:eastAsia="Times New Roman" w:cs="EB Garamond"/>
                <w:lang w:eastAsia="sl-SI"/>
              </w:rPr>
              <w:fldChar w:fldCharType="begin">
                <w:ffData>
                  <w:name w:val="Besedilo42"/>
                  <w:enabled/>
                  <w:calcOnExit w:val="0"/>
                  <w:textInput/>
                </w:ffData>
              </w:fldChar>
            </w:r>
            <w:r w:rsidRPr="00A93E66">
              <w:rPr>
                <w:rFonts w:eastAsia="Times New Roman" w:cs="EB Garamond"/>
                <w:lang w:eastAsia="sl-SI"/>
              </w:rPr>
              <w:instrText xml:space="preserve"> FORMTEXT </w:instrText>
            </w:r>
            <w:r w:rsidRPr="00A93E66">
              <w:rPr>
                <w:rFonts w:eastAsia="Times New Roman" w:cs="EB Garamond"/>
                <w:lang w:eastAsia="sl-SI"/>
              </w:rPr>
            </w:r>
            <w:r w:rsidRPr="00A93E66">
              <w:rPr>
                <w:rFonts w:eastAsia="Times New Roman" w:cs="EB Garamond"/>
                <w:lang w:eastAsia="sl-SI"/>
              </w:rPr>
              <w:fldChar w:fldCharType="separate"/>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lang w:eastAsia="sl-SI"/>
              </w:rPr>
              <w:fldChar w:fldCharType="end"/>
            </w:r>
          </w:p>
        </w:tc>
      </w:tr>
      <w:tr w:rsidR="0068663C" w:rsidRPr="00A93E66" w14:paraId="18423ED8"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09C0B" w14:textId="77777777" w:rsidR="0068663C" w:rsidRPr="00A93E66" w:rsidRDefault="0068663C" w:rsidP="005A1963">
            <w:pPr>
              <w:pStyle w:val="Brezrazmikov"/>
              <w:jc w:val="both"/>
              <w:rPr>
                <w:rFonts w:ascii="Garamond" w:hAnsi="Garamond"/>
                <w:lang w:val="sl-SI" w:eastAsia="sl-SI"/>
              </w:rPr>
            </w:pPr>
            <w:r w:rsidRPr="00A93E66">
              <w:rPr>
                <w:rFonts w:ascii="Garamond" w:hAnsi="Garamond"/>
                <w:lang w:val="sl-SI" w:eastAsia="sl-SI"/>
              </w:rPr>
              <w:t>POOBLAŠČENA OSEBA ZA PODPIS DOKUMENTOV:</w:t>
            </w:r>
          </w:p>
        </w:tc>
        <w:tc>
          <w:tcPr>
            <w:tcW w:w="5811" w:type="dxa"/>
            <w:tcBorders>
              <w:top w:val="single" w:sz="4" w:space="0" w:color="auto"/>
              <w:left w:val="single" w:sz="4" w:space="0" w:color="auto"/>
              <w:bottom w:val="single" w:sz="4" w:space="0" w:color="auto"/>
              <w:right w:val="single" w:sz="4" w:space="0" w:color="auto"/>
            </w:tcBorders>
          </w:tcPr>
          <w:p w14:paraId="14FF112A" w14:textId="77777777" w:rsidR="0068663C" w:rsidRPr="00A93E66" w:rsidRDefault="0068663C" w:rsidP="005A1963">
            <w:pPr>
              <w:jc w:val="both"/>
            </w:pPr>
            <w:r w:rsidRPr="00A93E66">
              <w:rPr>
                <w:rFonts w:eastAsia="Times New Roman" w:cs="EB Garamond"/>
                <w:lang w:eastAsia="sl-SI"/>
              </w:rPr>
              <w:fldChar w:fldCharType="begin">
                <w:ffData>
                  <w:name w:val="Besedilo42"/>
                  <w:enabled/>
                  <w:calcOnExit w:val="0"/>
                  <w:textInput/>
                </w:ffData>
              </w:fldChar>
            </w:r>
            <w:r w:rsidRPr="00A93E66">
              <w:rPr>
                <w:rFonts w:eastAsia="Times New Roman" w:cs="EB Garamond"/>
                <w:lang w:eastAsia="sl-SI"/>
              </w:rPr>
              <w:instrText xml:space="preserve"> FORMTEXT </w:instrText>
            </w:r>
            <w:r w:rsidRPr="00A93E66">
              <w:rPr>
                <w:rFonts w:eastAsia="Times New Roman" w:cs="EB Garamond"/>
                <w:lang w:eastAsia="sl-SI"/>
              </w:rPr>
            </w:r>
            <w:r w:rsidRPr="00A93E66">
              <w:rPr>
                <w:rFonts w:eastAsia="Times New Roman" w:cs="EB Garamond"/>
                <w:lang w:eastAsia="sl-SI"/>
              </w:rPr>
              <w:fldChar w:fldCharType="separate"/>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lang w:eastAsia="sl-SI"/>
              </w:rPr>
              <w:fldChar w:fldCharType="end"/>
            </w:r>
          </w:p>
        </w:tc>
      </w:tr>
    </w:tbl>
    <w:p w14:paraId="40719BFE" w14:textId="77777777" w:rsidR="006F0C4A" w:rsidRPr="00A93E66" w:rsidRDefault="006F0C4A" w:rsidP="005A1963">
      <w:pPr>
        <w:pStyle w:val="Brezrazmikov"/>
        <w:jc w:val="both"/>
        <w:rPr>
          <w:rFonts w:ascii="Garamond" w:hAnsi="Garamond"/>
          <w:lang w:val="sl-SI" w:eastAsia="sl-SI"/>
        </w:rPr>
      </w:pPr>
    </w:p>
    <w:p w14:paraId="617A299A" w14:textId="1D3837BF" w:rsidR="006F0C4A" w:rsidRPr="00A93E66" w:rsidRDefault="006F0C4A" w:rsidP="005A1963">
      <w:pPr>
        <w:pStyle w:val="Brezrazmikov"/>
        <w:jc w:val="both"/>
        <w:rPr>
          <w:rFonts w:ascii="Garamond" w:hAnsi="Garamond"/>
          <w:lang w:val="sl-SI" w:eastAsia="sl-SI"/>
        </w:rPr>
      </w:pPr>
    </w:p>
    <w:p w14:paraId="10BF5270" w14:textId="77777777" w:rsidR="00541253" w:rsidRPr="00A93E66" w:rsidRDefault="00541253" w:rsidP="005A1963">
      <w:pPr>
        <w:pStyle w:val="Brezrazmikov"/>
        <w:jc w:val="both"/>
        <w:rPr>
          <w:rFonts w:ascii="Garamond" w:hAnsi="Garamond"/>
          <w:lang w:val="sl-SI" w:eastAsia="sl-SI"/>
        </w:rPr>
      </w:pPr>
    </w:p>
    <w:p w14:paraId="269AD9FB" w14:textId="77777777" w:rsidR="006F0C4A" w:rsidRPr="00A93E66" w:rsidRDefault="006F0C4A" w:rsidP="005A1963">
      <w:pPr>
        <w:pStyle w:val="Brezrazmikov"/>
        <w:jc w:val="both"/>
        <w:rPr>
          <w:rFonts w:ascii="Garamond" w:hAnsi="Garamond"/>
          <w:lang w:val="sl-SI" w:eastAsia="sl-SI"/>
        </w:rPr>
      </w:pPr>
    </w:p>
    <w:p w14:paraId="1DA92E47" w14:textId="77777777" w:rsidR="006F0C4A" w:rsidRPr="00A93E66" w:rsidRDefault="006F0C4A" w:rsidP="005A1963">
      <w:pPr>
        <w:pStyle w:val="Brezrazmikov"/>
        <w:jc w:val="both"/>
        <w:rPr>
          <w:rFonts w:ascii="Garamond"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A93E66" w14:paraId="3CA8055C" w14:textId="77777777" w:rsidTr="00C155A1">
        <w:trPr>
          <w:jc w:val="center"/>
        </w:trPr>
        <w:tc>
          <w:tcPr>
            <w:tcW w:w="2976" w:type="dxa"/>
            <w:hideMark/>
          </w:tcPr>
          <w:p w14:paraId="7E612731" w14:textId="77777777" w:rsidR="006F0C4A" w:rsidRPr="00A93E66" w:rsidRDefault="006F0C4A" w:rsidP="005A1963">
            <w:pPr>
              <w:pStyle w:val="Brezrazmikov"/>
              <w:jc w:val="both"/>
              <w:rPr>
                <w:rFonts w:ascii="Garamond" w:hAnsi="Garamond"/>
                <w:lang w:val="sl-SI" w:eastAsia="sl-SI"/>
              </w:rPr>
            </w:pPr>
            <w:bookmarkStart w:id="4" w:name="_Hlk133312719"/>
            <w:r w:rsidRPr="00A93E66">
              <w:rPr>
                <w:rFonts w:ascii="Garamond" w:hAnsi="Garamond"/>
                <w:lang w:val="sl-SI" w:eastAsia="sl-SI"/>
              </w:rPr>
              <w:t>Kraj in datum:</w:t>
            </w:r>
          </w:p>
          <w:p w14:paraId="702974FD" w14:textId="77777777" w:rsidR="006F0C4A" w:rsidRPr="00A93E66" w:rsidRDefault="006F0C4A" w:rsidP="005A1963">
            <w:pPr>
              <w:pStyle w:val="Brezrazmikov"/>
              <w:jc w:val="both"/>
              <w:rPr>
                <w:rFonts w:ascii="Garamond" w:hAnsi="Garamond"/>
                <w:lang w:val="sl-SI" w:eastAsia="sl-SI"/>
              </w:rPr>
            </w:pPr>
            <w:r w:rsidRPr="00A93E66">
              <w:rPr>
                <w:rFonts w:ascii="Garamond" w:hAnsi="Garamond"/>
                <w:bCs/>
                <w:iCs/>
                <w:sz w:val="20"/>
                <w:szCs w:val="20"/>
                <w:lang w:val="sl-SI"/>
              </w:rPr>
              <w:fldChar w:fldCharType="begin">
                <w:ffData>
                  <w:name w:val="Besedilo12"/>
                  <w:enabled/>
                  <w:calcOnExit w:val="0"/>
                  <w:textInput/>
                </w:ffData>
              </w:fldChar>
            </w:r>
            <w:r w:rsidRPr="00A93E66">
              <w:rPr>
                <w:rFonts w:ascii="Garamond" w:hAnsi="Garamond"/>
                <w:bCs/>
                <w:iCs/>
                <w:sz w:val="20"/>
                <w:szCs w:val="20"/>
                <w:lang w:val="sl-SI"/>
              </w:rPr>
              <w:instrText xml:space="preserve"> FORMTEXT </w:instrText>
            </w:r>
            <w:r w:rsidRPr="00A93E66">
              <w:rPr>
                <w:rFonts w:ascii="Garamond" w:hAnsi="Garamond"/>
                <w:bCs/>
                <w:iCs/>
                <w:sz w:val="20"/>
                <w:szCs w:val="20"/>
                <w:lang w:val="sl-SI"/>
              </w:rPr>
            </w:r>
            <w:r w:rsidRPr="00A93E66">
              <w:rPr>
                <w:rFonts w:ascii="Garamond" w:hAnsi="Garamond"/>
                <w:bCs/>
                <w:iCs/>
                <w:sz w:val="20"/>
                <w:szCs w:val="20"/>
                <w:lang w:val="sl-SI"/>
              </w:rPr>
              <w:fldChar w:fldCharType="separate"/>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fldChar w:fldCharType="end"/>
            </w:r>
          </w:p>
          <w:p w14:paraId="017A0739" w14:textId="77777777" w:rsidR="006F0C4A" w:rsidRPr="00A93E66" w:rsidRDefault="006F0C4A" w:rsidP="005A1963">
            <w:pPr>
              <w:pStyle w:val="Brezrazmikov"/>
              <w:jc w:val="both"/>
              <w:rPr>
                <w:rFonts w:ascii="Garamond" w:hAnsi="Garamond"/>
                <w:lang w:val="sl-SI" w:eastAsia="sl-SI"/>
              </w:rPr>
            </w:pPr>
          </w:p>
          <w:p w14:paraId="4173CC2E" w14:textId="77777777" w:rsidR="006F0C4A" w:rsidRPr="00A93E66" w:rsidRDefault="006F0C4A" w:rsidP="005A1963">
            <w:pPr>
              <w:pStyle w:val="Brezrazmikov"/>
              <w:jc w:val="both"/>
              <w:rPr>
                <w:rFonts w:ascii="Garamond" w:hAnsi="Garamond"/>
                <w:lang w:val="sl-SI" w:eastAsia="sl-SI"/>
              </w:rPr>
            </w:pPr>
          </w:p>
        </w:tc>
        <w:tc>
          <w:tcPr>
            <w:tcW w:w="2978" w:type="dxa"/>
            <w:hideMark/>
          </w:tcPr>
          <w:p w14:paraId="126CDC94" w14:textId="77777777" w:rsidR="006F0C4A" w:rsidRPr="00A93E66" w:rsidRDefault="006F0C4A" w:rsidP="005A1963">
            <w:pPr>
              <w:pStyle w:val="Brezrazmikov"/>
              <w:jc w:val="both"/>
              <w:rPr>
                <w:rFonts w:ascii="Garamond" w:hAnsi="Garamond"/>
                <w:lang w:val="sl-SI" w:eastAsia="sl-SI"/>
              </w:rPr>
            </w:pPr>
            <w:r w:rsidRPr="00A93E66">
              <w:rPr>
                <w:rFonts w:ascii="Garamond" w:hAnsi="Garamond"/>
                <w:lang w:val="sl-SI" w:eastAsia="sl-SI"/>
              </w:rPr>
              <w:t xml:space="preserve">           Žig:</w:t>
            </w:r>
          </w:p>
        </w:tc>
        <w:tc>
          <w:tcPr>
            <w:tcW w:w="2974" w:type="dxa"/>
            <w:tcBorders>
              <w:bottom w:val="single" w:sz="4" w:space="0" w:color="auto"/>
            </w:tcBorders>
            <w:hideMark/>
          </w:tcPr>
          <w:p w14:paraId="7556CCDD" w14:textId="77777777" w:rsidR="006F0C4A" w:rsidRPr="00A93E66" w:rsidRDefault="006F0C4A" w:rsidP="005A1963">
            <w:pPr>
              <w:pStyle w:val="Brezrazmikov"/>
              <w:jc w:val="both"/>
              <w:rPr>
                <w:rFonts w:ascii="Garamond" w:hAnsi="Garamond"/>
                <w:lang w:val="sl-SI" w:eastAsia="sl-SI"/>
              </w:rPr>
            </w:pPr>
            <w:r w:rsidRPr="00A93E66">
              <w:rPr>
                <w:rFonts w:ascii="Garamond" w:hAnsi="Garamond"/>
                <w:lang w:val="sl-SI" w:eastAsia="sl-SI"/>
              </w:rPr>
              <w:t xml:space="preserve">Ponudnik: </w:t>
            </w:r>
          </w:p>
          <w:p w14:paraId="1DFE35D8" w14:textId="77777777" w:rsidR="006F0C4A" w:rsidRPr="00A93E66" w:rsidRDefault="006F0C4A" w:rsidP="005A1963">
            <w:pPr>
              <w:pStyle w:val="Brezrazmikov"/>
              <w:jc w:val="both"/>
              <w:rPr>
                <w:rFonts w:ascii="Garamond" w:hAnsi="Garamond"/>
                <w:lang w:val="sl-SI" w:eastAsia="sl-SI"/>
              </w:rPr>
            </w:pPr>
            <w:r w:rsidRPr="00A93E66">
              <w:rPr>
                <w:rFonts w:ascii="Garamond" w:hAnsi="Garamond"/>
                <w:bCs/>
                <w:iCs/>
                <w:sz w:val="20"/>
                <w:szCs w:val="20"/>
                <w:lang w:val="sl-SI"/>
              </w:rPr>
              <w:fldChar w:fldCharType="begin">
                <w:ffData>
                  <w:name w:val="Besedilo12"/>
                  <w:enabled/>
                  <w:calcOnExit w:val="0"/>
                  <w:textInput/>
                </w:ffData>
              </w:fldChar>
            </w:r>
            <w:r w:rsidRPr="00A93E66">
              <w:rPr>
                <w:rFonts w:ascii="Garamond" w:hAnsi="Garamond"/>
                <w:bCs/>
                <w:iCs/>
                <w:sz w:val="20"/>
                <w:szCs w:val="20"/>
                <w:lang w:val="sl-SI"/>
              </w:rPr>
              <w:instrText xml:space="preserve"> FORMTEXT </w:instrText>
            </w:r>
            <w:r w:rsidRPr="00A93E66">
              <w:rPr>
                <w:rFonts w:ascii="Garamond" w:hAnsi="Garamond"/>
                <w:bCs/>
                <w:iCs/>
                <w:sz w:val="20"/>
                <w:szCs w:val="20"/>
                <w:lang w:val="sl-SI"/>
              </w:rPr>
            </w:r>
            <w:r w:rsidRPr="00A93E66">
              <w:rPr>
                <w:rFonts w:ascii="Garamond" w:hAnsi="Garamond"/>
                <w:bCs/>
                <w:iCs/>
                <w:sz w:val="20"/>
                <w:szCs w:val="20"/>
                <w:lang w:val="sl-SI"/>
              </w:rPr>
              <w:fldChar w:fldCharType="separate"/>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fldChar w:fldCharType="end"/>
            </w:r>
          </w:p>
          <w:p w14:paraId="3C64672D" w14:textId="77777777" w:rsidR="006F0C4A" w:rsidRPr="00A93E66" w:rsidRDefault="006F0C4A" w:rsidP="005A1963">
            <w:pPr>
              <w:pStyle w:val="Brezrazmikov"/>
              <w:jc w:val="both"/>
              <w:rPr>
                <w:rFonts w:ascii="Garamond" w:hAnsi="Garamond"/>
                <w:lang w:val="sl-SI" w:eastAsia="sl-SI"/>
              </w:rPr>
            </w:pPr>
          </w:p>
          <w:p w14:paraId="72D6FCAA" w14:textId="77777777" w:rsidR="006F0C4A" w:rsidRPr="00A93E66" w:rsidRDefault="006F0C4A" w:rsidP="005A1963">
            <w:pPr>
              <w:pStyle w:val="Brezrazmikov"/>
              <w:jc w:val="both"/>
              <w:rPr>
                <w:rFonts w:ascii="Garamond" w:hAnsi="Garamond"/>
                <w:lang w:val="sl-SI" w:eastAsia="sl-SI"/>
              </w:rPr>
            </w:pPr>
          </w:p>
        </w:tc>
      </w:tr>
      <w:tr w:rsidR="006F0C4A" w:rsidRPr="00A93E66" w14:paraId="57ECBBC9" w14:textId="77777777" w:rsidTr="00C155A1">
        <w:trPr>
          <w:jc w:val="center"/>
        </w:trPr>
        <w:tc>
          <w:tcPr>
            <w:tcW w:w="2976" w:type="dxa"/>
          </w:tcPr>
          <w:p w14:paraId="14E28127" w14:textId="77777777" w:rsidR="006F0C4A" w:rsidRPr="00A93E66" w:rsidRDefault="006F0C4A" w:rsidP="005A1963">
            <w:pPr>
              <w:pStyle w:val="Brezrazmikov"/>
              <w:jc w:val="both"/>
              <w:rPr>
                <w:rFonts w:ascii="Garamond" w:hAnsi="Garamond"/>
                <w:bCs/>
                <w:iCs/>
                <w:lang w:val="sl-SI" w:eastAsia="sl-SI"/>
              </w:rPr>
            </w:pPr>
          </w:p>
        </w:tc>
        <w:tc>
          <w:tcPr>
            <w:tcW w:w="2978" w:type="dxa"/>
          </w:tcPr>
          <w:p w14:paraId="508169C4" w14:textId="77777777" w:rsidR="006F0C4A" w:rsidRPr="00A93E66" w:rsidRDefault="006F0C4A" w:rsidP="005A1963">
            <w:pPr>
              <w:pStyle w:val="Brezrazmikov"/>
              <w:jc w:val="both"/>
              <w:rPr>
                <w:rFonts w:ascii="Garamond" w:hAnsi="Garamond"/>
                <w:lang w:val="sl-SI" w:eastAsia="sl-SI"/>
              </w:rPr>
            </w:pPr>
          </w:p>
        </w:tc>
        <w:tc>
          <w:tcPr>
            <w:tcW w:w="2974" w:type="dxa"/>
            <w:tcBorders>
              <w:top w:val="single" w:sz="4" w:space="0" w:color="auto"/>
            </w:tcBorders>
          </w:tcPr>
          <w:p w14:paraId="0FC371AD" w14:textId="77777777" w:rsidR="006F0C4A" w:rsidRPr="00A93E66" w:rsidRDefault="006F0C4A" w:rsidP="005A1963">
            <w:pPr>
              <w:pStyle w:val="Brezrazmikov"/>
              <w:jc w:val="both"/>
              <w:rPr>
                <w:rFonts w:ascii="Garamond" w:hAnsi="Garamond"/>
                <w:bCs/>
                <w:iCs/>
                <w:sz w:val="20"/>
                <w:szCs w:val="20"/>
                <w:lang w:val="sl-SI" w:eastAsia="sl-SI"/>
              </w:rPr>
            </w:pPr>
            <w:r w:rsidRPr="00A93E66">
              <w:rPr>
                <w:rFonts w:ascii="Garamond" w:hAnsi="Garamond"/>
                <w:bCs/>
                <w:iCs/>
                <w:sz w:val="20"/>
                <w:szCs w:val="20"/>
                <w:lang w:val="sl-SI" w:eastAsia="sl-SI"/>
              </w:rPr>
              <w:t>(podpis odgovorne osebe)</w:t>
            </w:r>
          </w:p>
        </w:tc>
      </w:tr>
      <w:bookmarkEnd w:id="4"/>
    </w:tbl>
    <w:p w14:paraId="2FECE1DE" w14:textId="77777777" w:rsidR="006F0C4A" w:rsidRPr="00A93E66" w:rsidRDefault="006F0C4A" w:rsidP="005A1963">
      <w:pPr>
        <w:pStyle w:val="Brezrazmikov"/>
        <w:jc w:val="both"/>
        <w:rPr>
          <w:rFonts w:ascii="Garamond" w:hAnsi="Garamond"/>
          <w:lang w:val="sl-SI" w:eastAsia="sl-SI"/>
        </w:rPr>
      </w:pPr>
    </w:p>
    <w:p w14:paraId="2DA1BEF1" w14:textId="77777777" w:rsidR="006F0C4A" w:rsidRPr="00A93E66" w:rsidRDefault="006F0C4A" w:rsidP="005A1963">
      <w:pPr>
        <w:pStyle w:val="Brezrazmikov"/>
        <w:jc w:val="both"/>
        <w:rPr>
          <w:rFonts w:ascii="Garamond" w:hAnsi="Garamond"/>
          <w:lang w:val="sl-SI" w:eastAsia="sl-SI"/>
        </w:rPr>
      </w:pPr>
    </w:p>
    <w:p w14:paraId="3126ED5B" w14:textId="77777777" w:rsidR="006F0C4A" w:rsidRPr="00A93E66" w:rsidRDefault="006F0C4A" w:rsidP="005A1963">
      <w:pPr>
        <w:pStyle w:val="Brezrazmikov"/>
        <w:jc w:val="both"/>
        <w:rPr>
          <w:rFonts w:ascii="Garamond" w:hAnsi="Garamond"/>
          <w:lang w:val="sl-SI" w:eastAsia="sl-SI"/>
        </w:rPr>
      </w:pPr>
    </w:p>
    <w:p w14:paraId="3D6C92AD" w14:textId="77777777" w:rsidR="006F0C4A" w:rsidRPr="00A93E66" w:rsidRDefault="006F0C4A" w:rsidP="005A1963">
      <w:pPr>
        <w:pStyle w:val="Brezrazmikov"/>
        <w:jc w:val="both"/>
        <w:rPr>
          <w:rFonts w:ascii="Garamond" w:hAnsi="Garamond"/>
          <w:lang w:val="sl-SI" w:eastAsia="sl-SI"/>
        </w:rPr>
      </w:pPr>
    </w:p>
    <w:p w14:paraId="0943CFCB" w14:textId="77777777" w:rsidR="006F0C4A" w:rsidRPr="00A93E66" w:rsidRDefault="006F0C4A" w:rsidP="005A1963">
      <w:pPr>
        <w:pStyle w:val="Brezrazmikov"/>
        <w:jc w:val="both"/>
        <w:rPr>
          <w:rFonts w:ascii="Garamond" w:hAnsi="Garamond"/>
          <w:lang w:val="sl-SI" w:eastAsia="sl-SI"/>
        </w:rPr>
      </w:pPr>
    </w:p>
    <w:p w14:paraId="0987432A" w14:textId="77777777" w:rsidR="006F0C4A" w:rsidRPr="00A93E66" w:rsidRDefault="006F0C4A" w:rsidP="005A1963">
      <w:pPr>
        <w:pStyle w:val="Brezrazmikov"/>
        <w:jc w:val="both"/>
        <w:rPr>
          <w:rFonts w:ascii="Garamond" w:hAnsi="Garamond"/>
          <w:lang w:val="sl-SI" w:eastAsia="sl-SI"/>
        </w:rPr>
      </w:pPr>
    </w:p>
    <w:p w14:paraId="25286060" w14:textId="77777777" w:rsidR="006F0C4A" w:rsidRPr="00A93E66" w:rsidRDefault="006F0C4A" w:rsidP="005A1963">
      <w:pPr>
        <w:pStyle w:val="Brezrazmikov"/>
        <w:jc w:val="both"/>
        <w:rPr>
          <w:rFonts w:ascii="Garamond" w:hAnsi="Garamond"/>
          <w:lang w:val="sl-SI" w:eastAsia="sl-SI"/>
        </w:rPr>
      </w:pPr>
    </w:p>
    <w:p w14:paraId="19060C9B" w14:textId="77777777" w:rsidR="006F0C4A" w:rsidRPr="00A93E66" w:rsidRDefault="006F0C4A" w:rsidP="005A1963">
      <w:pPr>
        <w:pStyle w:val="Brezrazmikov"/>
        <w:jc w:val="both"/>
        <w:rPr>
          <w:rFonts w:ascii="Garamond" w:hAnsi="Garamond"/>
          <w:lang w:val="sl-SI" w:eastAsia="sl-SI"/>
        </w:rPr>
      </w:pPr>
    </w:p>
    <w:p w14:paraId="181E65F6" w14:textId="77777777" w:rsidR="006F0C4A" w:rsidRPr="00A93E66" w:rsidRDefault="006F0C4A" w:rsidP="005A1963">
      <w:pPr>
        <w:pStyle w:val="Brezrazmikov"/>
        <w:jc w:val="both"/>
        <w:rPr>
          <w:rFonts w:ascii="Garamond" w:hAnsi="Garamond"/>
          <w:lang w:val="sl-SI" w:eastAsia="sl-SI"/>
        </w:rPr>
      </w:pPr>
    </w:p>
    <w:p w14:paraId="613A4510" w14:textId="77777777" w:rsidR="006F0C4A" w:rsidRPr="00A93E66" w:rsidRDefault="006F0C4A" w:rsidP="005A1963">
      <w:pPr>
        <w:pStyle w:val="Brezrazmikov"/>
        <w:jc w:val="both"/>
        <w:rPr>
          <w:rFonts w:ascii="Garamond" w:hAnsi="Garamond"/>
          <w:lang w:val="sl-SI" w:eastAsia="sl-SI"/>
        </w:rPr>
      </w:pPr>
    </w:p>
    <w:p w14:paraId="13786795" w14:textId="7929E008" w:rsidR="006F0C4A" w:rsidRPr="00A93E66" w:rsidRDefault="006F0C4A" w:rsidP="005A1963">
      <w:pPr>
        <w:pStyle w:val="Brezrazmikov"/>
        <w:jc w:val="both"/>
        <w:rPr>
          <w:rFonts w:ascii="Garamond" w:hAnsi="Garamond"/>
          <w:lang w:val="sl-SI" w:eastAsia="sl-SI"/>
        </w:rPr>
      </w:pPr>
    </w:p>
    <w:p w14:paraId="56848D57" w14:textId="362F14F4" w:rsidR="00C37515" w:rsidRPr="00A93E66" w:rsidRDefault="00C37515" w:rsidP="005A1963">
      <w:pPr>
        <w:pStyle w:val="Brezrazmikov"/>
        <w:jc w:val="both"/>
        <w:rPr>
          <w:rFonts w:ascii="Garamond" w:hAnsi="Garamond"/>
          <w:lang w:val="sl-SI" w:eastAsia="sl-SI"/>
        </w:rPr>
      </w:pPr>
    </w:p>
    <w:p w14:paraId="4743A005" w14:textId="085EAF52" w:rsidR="00C37515" w:rsidRPr="00A93E66" w:rsidRDefault="00C37515" w:rsidP="005A1963">
      <w:pPr>
        <w:pStyle w:val="Brezrazmikov"/>
        <w:jc w:val="both"/>
        <w:rPr>
          <w:rFonts w:ascii="Garamond" w:hAnsi="Garamond"/>
          <w:lang w:val="sl-SI" w:eastAsia="sl-SI"/>
        </w:rPr>
      </w:pPr>
    </w:p>
    <w:p w14:paraId="3378858D" w14:textId="09882324" w:rsidR="00C37515" w:rsidRDefault="00C37515" w:rsidP="005A1963">
      <w:pPr>
        <w:pStyle w:val="Brezrazmikov"/>
        <w:jc w:val="both"/>
        <w:rPr>
          <w:rFonts w:ascii="Garamond" w:hAnsi="Garamond"/>
          <w:lang w:val="sl-SI" w:eastAsia="sl-SI"/>
        </w:rPr>
      </w:pPr>
    </w:p>
    <w:p w14:paraId="46B8E356" w14:textId="77777777" w:rsidR="008E7E49" w:rsidRPr="00A93E66" w:rsidRDefault="008E7E49" w:rsidP="005A1963">
      <w:pPr>
        <w:pStyle w:val="Brezrazmikov"/>
        <w:jc w:val="both"/>
        <w:rPr>
          <w:rFonts w:ascii="Garamond" w:hAnsi="Garamond"/>
          <w:lang w:val="sl-SI" w:eastAsia="sl-SI"/>
        </w:rPr>
      </w:pPr>
    </w:p>
    <w:p w14:paraId="6DAE27B0" w14:textId="77777777" w:rsidR="006F0C4A" w:rsidRPr="00A93E66" w:rsidRDefault="006F0C4A" w:rsidP="005A1963">
      <w:pPr>
        <w:pStyle w:val="Naslov"/>
      </w:pPr>
      <w:bookmarkStart w:id="5" w:name="_Toc417460430"/>
      <w:bookmarkStart w:id="6" w:name="_Toc100062007"/>
      <w:bookmarkStart w:id="7" w:name="_Toc132205560"/>
      <w:r w:rsidRPr="00A93E66">
        <w:lastRenderedPageBreak/>
        <w:t xml:space="preserve">OBR </w:t>
      </w:r>
      <w:bookmarkStart w:id="8" w:name="_Hlk100140458"/>
      <w:r w:rsidRPr="00A93E66">
        <w:t>–</w:t>
      </w:r>
      <w:bookmarkEnd w:id="8"/>
      <w:r w:rsidRPr="00A93E66">
        <w:t xml:space="preserve"> 1</w:t>
      </w:r>
      <w:bookmarkEnd w:id="5"/>
      <w:r w:rsidRPr="00A93E66">
        <w:t>a</w:t>
      </w:r>
      <w:bookmarkEnd w:id="6"/>
      <w:bookmarkEnd w:id="7"/>
    </w:p>
    <w:p w14:paraId="4D357078" w14:textId="77777777" w:rsidR="006F0C4A" w:rsidRPr="00A93E66" w:rsidRDefault="006F0C4A" w:rsidP="005A1963">
      <w:pPr>
        <w:pStyle w:val="Brezrazmikov"/>
        <w:jc w:val="both"/>
        <w:rPr>
          <w:rFonts w:ascii="Garamond" w:hAnsi="Garamond"/>
          <w:b/>
          <w:lang w:val="sl-SI" w:eastAsia="sl-SI"/>
        </w:rPr>
      </w:pPr>
    </w:p>
    <w:p w14:paraId="16287ACC" w14:textId="77777777" w:rsidR="006F0C4A" w:rsidRPr="00A93E66" w:rsidRDefault="006F0C4A" w:rsidP="005A1963">
      <w:pPr>
        <w:pStyle w:val="Brezrazmikov"/>
        <w:jc w:val="both"/>
        <w:rPr>
          <w:rFonts w:ascii="Garamond" w:hAnsi="Garamond"/>
          <w:b/>
          <w:sz w:val="28"/>
          <w:szCs w:val="28"/>
          <w:lang w:val="sl-SI" w:eastAsia="sl-SI"/>
        </w:rPr>
      </w:pPr>
      <w:r w:rsidRPr="00A93E66">
        <w:rPr>
          <w:rFonts w:ascii="Garamond" w:hAnsi="Garamond"/>
          <w:b/>
          <w:sz w:val="28"/>
          <w:szCs w:val="28"/>
          <w:lang w:val="sl-SI" w:eastAsia="sl-SI"/>
        </w:rPr>
        <w:t xml:space="preserve">PODATKI O PARTNERJIH V SKUPNEM NASTOPU </w:t>
      </w:r>
      <w:r w:rsidRPr="00A93E66">
        <w:rPr>
          <w:rFonts w:ascii="Garamond" w:hAnsi="Garamond"/>
          <w:b/>
          <w:sz w:val="28"/>
          <w:szCs w:val="28"/>
          <w:vertAlign w:val="superscript"/>
          <w:lang w:val="sl-SI" w:eastAsia="sl-SI"/>
        </w:rPr>
        <w:footnoteReference w:id="1"/>
      </w:r>
    </w:p>
    <w:p w14:paraId="29FB975D" w14:textId="77777777" w:rsidR="006F0C4A" w:rsidRPr="00A93E66" w:rsidRDefault="006F0C4A" w:rsidP="005A1963">
      <w:pPr>
        <w:pStyle w:val="Brezrazmikov"/>
        <w:jc w:val="both"/>
        <w:rPr>
          <w:rFonts w:ascii="Garamond" w:hAnsi="Garamond"/>
          <w:lang w:val="sl-SI" w:eastAsia="sl-SI"/>
        </w:rPr>
      </w:pPr>
    </w:p>
    <w:p w14:paraId="33EA878E" w14:textId="77777777" w:rsidR="006F0C4A" w:rsidRPr="00A93E66" w:rsidRDefault="006F0C4A" w:rsidP="005A1963">
      <w:pPr>
        <w:pStyle w:val="Brezrazmikov"/>
        <w:jc w:val="both"/>
        <w:rPr>
          <w:rFonts w:ascii="Garamond" w:eastAsia="Times New Roman" w:hAnsi="Garamond" w:cs="EB Garamond"/>
          <w:lang w:val="sl-SI"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5103"/>
      </w:tblGrid>
      <w:tr w:rsidR="006F0C4A" w:rsidRPr="00A93E66" w14:paraId="5A95E40D"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F11FA" w14:textId="77777777" w:rsidR="006F0C4A" w:rsidRPr="00A93E66" w:rsidRDefault="006F0C4A"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t>NAZIV PONUDNIKA: (PARTNERJA):</w:t>
            </w:r>
          </w:p>
        </w:tc>
        <w:tc>
          <w:tcPr>
            <w:tcW w:w="5103" w:type="dxa"/>
            <w:tcBorders>
              <w:top w:val="single" w:sz="4" w:space="0" w:color="auto"/>
              <w:left w:val="single" w:sz="4" w:space="0" w:color="auto"/>
              <w:bottom w:val="single" w:sz="4" w:space="0" w:color="auto"/>
              <w:right w:val="single" w:sz="4" w:space="0" w:color="auto"/>
            </w:tcBorders>
            <w:vAlign w:val="center"/>
          </w:tcPr>
          <w:p w14:paraId="254170EC" w14:textId="77777777" w:rsidR="006F0C4A" w:rsidRPr="00A93E66" w:rsidRDefault="0068663C"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fldChar w:fldCharType="begin">
                <w:ffData>
                  <w:name w:val="Besedilo42"/>
                  <w:enabled/>
                  <w:calcOnExit w:val="0"/>
                  <w:textInput/>
                </w:ffData>
              </w:fldChar>
            </w:r>
            <w:bookmarkStart w:id="9" w:name="Besedilo42"/>
            <w:r w:rsidRPr="00A93E66">
              <w:rPr>
                <w:rFonts w:ascii="Garamond" w:eastAsia="Times New Roman" w:hAnsi="Garamond" w:cs="EB Garamond"/>
                <w:lang w:val="sl-SI" w:eastAsia="sl-SI"/>
              </w:rPr>
              <w:instrText xml:space="preserve"> FORMTEXT </w:instrText>
            </w:r>
            <w:r w:rsidRPr="00A93E66">
              <w:rPr>
                <w:rFonts w:ascii="Garamond" w:eastAsia="Times New Roman" w:hAnsi="Garamond" w:cs="EB Garamond"/>
                <w:lang w:val="sl-SI" w:eastAsia="sl-SI"/>
              </w:rPr>
            </w:r>
            <w:r w:rsidRPr="00A93E66">
              <w:rPr>
                <w:rFonts w:ascii="Garamond" w:eastAsia="Times New Roman" w:hAnsi="Garamond" w:cs="EB Garamond"/>
                <w:lang w:val="sl-SI" w:eastAsia="sl-SI"/>
              </w:rPr>
              <w:fldChar w:fldCharType="separate"/>
            </w:r>
            <w:r w:rsidRPr="00A93E66">
              <w:rPr>
                <w:rFonts w:ascii="Garamond" w:eastAsia="Times New Roman" w:hAnsi="Garamond" w:cs="EB Garamond"/>
                <w:noProof/>
                <w:lang w:val="sl-SI" w:eastAsia="sl-SI"/>
              </w:rPr>
              <w:t> </w:t>
            </w:r>
            <w:r w:rsidRPr="00A93E66">
              <w:rPr>
                <w:rFonts w:ascii="Garamond" w:eastAsia="Times New Roman" w:hAnsi="Garamond" w:cs="EB Garamond"/>
                <w:noProof/>
                <w:lang w:val="sl-SI" w:eastAsia="sl-SI"/>
              </w:rPr>
              <w:t> </w:t>
            </w:r>
            <w:r w:rsidRPr="00A93E66">
              <w:rPr>
                <w:rFonts w:ascii="Garamond" w:eastAsia="Times New Roman" w:hAnsi="Garamond" w:cs="EB Garamond"/>
                <w:noProof/>
                <w:lang w:val="sl-SI" w:eastAsia="sl-SI"/>
              </w:rPr>
              <w:t> </w:t>
            </w:r>
            <w:r w:rsidRPr="00A93E66">
              <w:rPr>
                <w:rFonts w:ascii="Garamond" w:eastAsia="Times New Roman" w:hAnsi="Garamond" w:cs="EB Garamond"/>
                <w:noProof/>
                <w:lang w:val="sl-SI" w:eastAsia="sl-SI"/>
              </w:rPr>
              <w:t> </w:t>
            </w:r>
            <w:r w:rsidRPr="00A93E66">
              <w:rPr>
                <w:rFonts w:ascii="Garamond" w:eastAsia="Times New Roman" w:hAnsi="Garamond" w:cs="EB Garamond"/>
                <w:noProof/>
                <w:lang w:val="sl-SI" w:eastAsia="sl-SI"/>
              </w:rPr>
              <w:t> </w:t>
            </w:r>
            <w:r w:rsidRPr="00A93E66">
              <w:rPr>
                <w:rFonts w:ascii="Garamond" w:eastAsia="Times New Roman" w:hAnsi="Garamond" w:cs="EB Garamond"/>
                <w:lang w:val="sl-SI" w:eastAsia="sl-SI"/>
              </w:rPr>
              <w:fldChar w:fldCharType="end"/>
            </w:r>
            <w:bookmarkEnd w:id="9"/>
          </w:p>
        </w:tc>
      </w:tr>
      <w:tr w:rsidR="0068663C" w:rsidRPr="00A93E66" w14:paraId="5F2BDFF1"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AA27" w14:textId="77777777" w:rsidR="0068663C" w:rsidRPr="00A93E66" w:rsidRDefault="0068663C"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t>NASLOV PONUDNIKA (PARTNERJA):</w:t>
            </w:r>
          </w:p>
        </w:tc>
        <w:tc>
          <w:tcPr>
            <w:tcW w:w="5103" w:type="dxa"/>
            <w:tcBorders>
              <w:top w:val="single" w:sz="4" w:space="0" w:color="auto"/>
              <w:left w:val="single" w:sz="4" w:space="0" w:color="auto"/>
              <w:bottom w:val="single" w:sz="4" w:space="0" w:color="auto"/>
              <w:right w:val="single" w:sz="4" w:space="0" w:color="auto"/>
            </w:tcBorders>
          </w:tcPr>
          <w:p w14:paraId="083E756F" w14:textId="77777777" w:rsidR="0068663C" w:rsidRPr="00A93E66" w:rsidRDefault="0068663C" w:rsidP="005A1963">
            <w:pPr>
              <w:jc w:val="both"/>
            </w:pPr>
            <w:r w:rsidRPr="00A93E66">
              <w:rPr>
                <w:rFonts w:eastAsia="Times New Roman" w:cs="EB Garamond"/>
                <w:lang w:eastAsia="sl-SI"/>
              </w:rPr>
              <w:fldChar w:fldCharType="begin">
                <w:ffData>
                  <w:name w:val=""/>
                  <w:enabled/>
                  <w:calcOnExit w:val="0"/>
                  <w:textInput/>
                </w:ffData>
              </w:fldChar>
            </w:r>
            <w:r w:rsidRPr="00A93E66">
              <w:rPr>
                <w:rFonts w:eastAsia="Times New Roman" w:cs="EB Garamond"/>
                <w:lang w:eastAsia="sl-SI"/>
              </w:rPr>
              <w:instrText xml:space="preserve"> FORMTEXT </w:instrText>
            </w:r>
            <w:r w:rsidRPr="00A93E66">
              <w:rPr>
                <w:rFonts w:eastAsia="Times New Roman" w:cs="EB Garamond"/>
                <w:lang w:eastAsia="sl-SI"/>
              </w:rPr>
            </w:r>
            <w:r w:rsidRPr="00A93E66">
              <w:rPr>
                <w:rFonts w:eastAsia="Times New Roman" w:cs="EB Garamond"/>
                <w:lang w:eastAsia="sl-SI"/>
              </w:rPr>
              <w:fldChar w:fldCharType="separate"/>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lang w:eastAsia="sl-SI"/>
              </w:rPr>
              <w:fldChar w:fldCharType="end"/>
            </w:r>
          </w:p>
        </w:tc>
      </w:tr>
      <w:tr w:rsidR="0068663C" w:rsidRPr="00A93E66" w14:paraId="2B2DCE58" w14:textId="77777777" w:rsidTr="0073652D">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AF85E" w14:textId="77777777" w:rsidR="0068663C" w:rsidRPr="00A93E66" w:rsidRDefault="0068663C"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t>KONTAKTNA OSEBA:</w:t>
            </w:r>
          </w:p>
        </w:tc>
        <w:tc>
          <w:tcPr>
            <w:tcW w:w="5103" w:type="dxa"/>
            <w:tcBorders>
              <w:top w:val="single" w:sz="4" w:space="0" w:color="auto"/>
              <w:left w:val="single" w:sz="4" w:space="0" w:color="auto"/>
              <w:bottom w:val="single" w:sz="4" w:space="0" w:color="auto"/>
              <w:right w:val="single" w:sz="4" w:space="0" w:color="auto"/>
            </w:tcBorders>
          </w:tcPr>
          <w:p w14:paraId="3E57037E" w14:textId="77777777" w:rsidR="0068663C" w:rsidRPr="00A93E66" w:rsidRDefault="0068663C" w:rsidP="005A1963">
            <w:pPr>
              <w:jc w:val="both"/>
            </w:pPr>
            <w:r w:rsidRPr="00A93E66">
              <w:rPr>
                <w:rFonts w:eastAsia="Times New Roman" w:cs="EB Garamond"/>
                <w:lang w:eastAsia="sl-SI"/>
              </w:rPr>
              <w:fldChar w:fldCharType="begin">
                <w:ffData>
                  <w:name w:val="Besedilo42"/>
                  <w:enabled/>
                  <w:calcOnExit w:val="0"/>
                  <w:textInput/>
                </w:ffData>
              </w:fldChar>
            </w:r>
            <w:r w:rsidRPr="00A93E66">
              <w:rPr>
                <w:rFonts w:eastAsia="Times New Roman" w:cs="EB Garamond"/>
                <w:lang w:eastAsia="sl-SI"/>
              </w:rPr>
              <w:instrText xml:space="preserve"> FORMTEXT </w:instrText>
            </w:r>
            <w:r w:rsidRPr="00A93E66">
              <w:rPr>
                <w:rFonts w:eastAsia="Times New Roman" w:cs="EB Garamond"/>
                <w:lang w:eastAsia="sl-SI"/>
              </w:rPr>
            </w:r>
            <w:r w:rsidRPr="00A93E66">
              <w:rPr>
                <w:rFonts w:eastAsia="Times New Roman" w:cs="EB Garamond"/>
                <w:lang w:eastAsia="sl-SI"/>
              </w:rPr>
              <w:fldChar w:fldCharType="separate"/>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lang w:eastAsia="sl-SI"/>
              </w:rPr>
              <w:fldChar w:fldCharType="end"/>
            </w:r>
          </w:p>
        </w:tc>
      </w:tr>
      <w:tr w:rsidR="0068663C" w:rsidRPr="00A93E66" w14:paraId="3206251C"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1CA15" w14:textId="77777777" w:rsidR="0068663C" w:rsidRPr="00A93E66" w:rsidRDefault="0068663C"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t>E-POŠTA KONTAKTNE OSEBE:</w:t>
            </w:r>
          </w:p>
        </w:tc>
        <w:tc>
          <w:tcPr>
            <w:tcW w:w="5103" w:type="dxa"/>
            <w:tcBorders>
              <w:top w:val="single" w:sz="4" w:space="0" w:color="auto"/>
              <w:left w:val="single" w:sz="4" w:space="0" w:color="auto"/>
              <w:bottom w:val="single" w:sz="4" w:space="0" w:color="auto"/>
              <w:right w:val="single" w:sz="4" w:space="0" w:color="auto"/>
            </w:tcBorders>
          </w:tcPr>
          <w:p w14:paraId="37C23F60" w14:textId="77777777" w:rsidR="0068663C" w:rsidRPr="00A93E66" w:rsidRDefault="0068663C" w:rsidP="005A1963">
            <w:pPr>
              <w:jc w:val="both"/>
            </w:pPr>
            <w:r w:rsidRPr="00A93E66">
              <w:rPr>
                <w:rFonts w:eastAsia="Times New Roman" w:cs="EB Garamond"/>
                <w:lang w:eastAsia="sl-SI"/>
              </w:rPr>
              <w:fldChar w:fldCharType="begin">
                <w:ffData>
                  <w:name w:val="Besedilo42"/>
                  <w:enabled/>
                  <w:calcOnExit w:val="0"/>
                  <w:textInput/>
                </w:ffData>
              </w:fldChar>
            </w:r>
            <w:r w:rsidRPr="00A93E66">
              <w:rPr>
                <w:rFonts w:eastAsia="Times New Roman" w:cs="EB Garamond"/>
                <w:lang w:eastAsia="sl-SI"/>
              </w:rPr>
              <w:instrText xml:space="preserve"> FORMTEXT </w:instrText>
            </w:r>
            <w:r w:rsidRPr="00A93E66">
              <w:rPr>
                <w:rFonts w:eastAsia="Times New Roman" w:cs="EB Garamond"/>
                <w:lang w:eastAsia="sl-SI"/>
              </w:rPr>
            </w:r>
            <w:r w:rsidRPr="00A93E66">
              <w:rPr>
                <w:rFonts w:eastAsia="Times New Roman" w:cs="EB Garamond"/>
                <w:lang w:eastAsia="sl-SI"/>
              </w:rPr>
              <w:fldChar w:fldCharType="separate"/>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lang w:eastAsia="sl-SI"/>
              </w:rPr>
              <w:fldChar w:fldCharType="end"/>
            </w:r>
          </w:p>
        </w:tc>
      </w:tr>
      <w:tr w:rsidR="0068663C" w:rsidRPr="00A93E66" w14:paraId="3E5E60C6"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A77D8" w14:textId="77777777" w:rsidR="0068663C" w:rsidRPr="00A93E66" w:rsidRDefault="0068663C"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t>TELEFON:</w:t>
            </w:r>
          </w:p>
        </w:tc>
        <w:tc>
          <w:tcPr>
            <w:tcW w:w="5103" w:type="dxa"/>
            <w:tcBorders>
              <w:top w:val="single" w:sz="4" w:space="0" w:color="auto"/>
              <w:left w:val="single" w:sz="4" w:space="0" w:color="auto"/>
              <w:bottom w:val="single" w:sz="4" w:space="0" w:color="auto"/>
              <w:right w:val="single" w:sz="4" w:space="0" w:color="auto"/>
            </w:tcBorders>
          </w:tcPr>
          <w:p w14:paraId="626456AF" w14:textId="77777777" w:rsidR="0068663C" w:rsidRPr="00A93E66" w:rsidRDefault="0068663C" w:rsidP="005A1963">
            <w:pPr>
              <w:jc w:val="both"/>
            </w:pPr>
            <w:r w:rsidRPr="00A93E66">
              <w:rPr>
                <w:rFonts w:eastAsia="Times New Roman" w:cs="EB Garamond"/>
                <w:lang w:eastAsia="sl-SI"/>
              </w:rPr>
              <w:fldChar w:fldCharType="begin">
                <w:ffData>
                  <w:name w:val="Besedilo42"/>
                  <w:enabled/>
                  <w:calcOnExit w:val="0"/>
                  <w:textInput/>
                </w:ffData>
              </w:fldChar>
            </w:r>
            <w:r w:rsidRPr="00A93E66">
              <w:rPr>
                <w:rFonts w:eastAsia="Times New Roman" w:cs="EB Garamond"/>
                <w:lang w:eastAsia="sl-SI"/>
              </w:rPr>
              <w:instrText xml:space="preserve"> FORMTEXT </w:instrText>
            </w:r>
            <w:r w:rsidRPr="00A93E66">
              <w:rPr>
                <w:rFonts w:eastAsia="Times New Roman" w:cs="EB Garamond"/>
                <w:lang w:eastAsia="sl-SI"/>
              </w:rPr>
            </w:r>
            <w:r w:rsidRPr="00A93E66">
              <w:rPr>
                <w:rFonts w:eastAsia="Times New Roman" w:cs="EB Garamond"/>
                <w:lang w:eastAsia="sl-SI"/>
              </w:rPr>
              <w:fldChar w:fldCharType="separate"/>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lang w:eastAsia="sl-SI"/>
              </w:rPr>
              <w:fldChar w:fldCharType="end"/>
            </w:r>
          </w:p>
        </w:tc>
      </w:tr>
      <w:tr w:rsidR="0068663C" w:rsidRPr="00A93E66" w14:paraId="7419DC3C"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366AB" w14:textId="77777777" w:rsidR="0068663C" w:rsidRPr="00A93E66" w:rsidRDefault="0068663C"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t>TELEFAX:</w:t>
            </w:r>
          </w:p>
        </w:tc>
        <w:tc>
          <w:tcPr>
            <w:tcW w:w="5103" w:type="dxa"/>
            <w:tcBorders>
              <w:top w:val="single" w:sz="4" w:space="0" w:color="auto"/>
              <w:left w:val="single" w:sz="4" w:space="0" w:color="auto"/>
              <w:bottom w:val="single" w:sz="4" w:space="0" w:color="auto"/>
              <w:right w:val="single" w:sz="4" w:space="0" w:color="auto"/>
            </w:tcBorders>
          </w:tcPr>
          <w:p w14:paraId="0E7686B1" w14:textId="77777777" w:rsidR="0068663C" w:rsidRPr="00A93E66" w:rsidRDefault="0068663C" w:rsidP="005A1963">
            <w:pPr>
              <w:jc w:val="both"/>
            </w:pPr>
            <w:r w:rsidRPr="00A93E66">
              <w:rPr>
                <w:rFonts w:eastAsia="Times New Roman" w:cs="EB Garamond"/>
                <w:lang w:eastAsia="sl-SI"/>
              </w:rPr>
              <w:fldChar w:fldCharType="begin">
                <w:ffData>
                  <w:name w:val="Besedilo42"/>
                  <w:enabled/>
                  <w:calcOnExit w:val="0"/>
                  <w:textInput/>
                </w:ffData>
              </w:fldChar>
            </w:r>
            <w:r w:rsidRPr="00A93E66">
              <w:rPr>
                <w:rFonts w:eastAsia="Times New Roman" w:cs="EB Garamond"/>
                <w:lang w:eastAsia="sl-SI"/>
              </w:rPr>
              <w:instrText xml:space="preserve"> FORMTEXT </w:instrText>
            </w:r>
            <w:r w:rsidRPr="00A93E66">
              <w:rPr>
                <w:rFonts w:eastAsia="Times New Roman" w:cs="EB Garamond"/>
                <w:lang w:eastAsia="sl-SI"/>
              </w:rPr>
            </w:r>
            <w:r w:rsidRPr="00A93E66">
              <w:rPr>
                <w:rFonts w:eastAsia="Times New Roman" w:cs="EB Garamond"/>
                <w:lang w:eastAsia="sl-SI"/>
              </w:rPr>
              <w:fldChar w:fldCharType="separate"/>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lang w:eastAsia="sl-SI"/>
              </w:rPr>
              <w:fldChar w:fldCharType="end"/>
            </w:r>
          </w:p>
        </w:tc>
      </w:tr>
      <w:tr w:rsidR="0068663C" w:rsidRPr="00A93E66" w14:paraId="38DEFB43"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2E2E2" w14:textId="77777777" w:rsidR="0068663C" w:rsidRPr="00A93E66" w:rsidRDefault="0068663C"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t>ID. ŠTEVILKA PONUDNIKA:</w:t>
            </w:r>
          </w:p>
        </w:tc>
        <w:tc>
          <w:tcPr>
            <w:tcW w:w="5103" w:type="dxa"/>
            <w:tcBorders>
              <w:top w:val="single" w:sz="4" w:space="0" w:color="auto"/>
              <w:left w:val="single" w:sz="4" w:space="0" w:color="auto"/>
              <w:bottom w:val="single" w:sz="4" w:space="0" w:color="auto"/>
              <w:right w:val="single" w:sz="4" w:space="0" w:color="auto"/>
            </w:tcBorders>
          </w:tcPr>
          <w:p w14:paraId="1866BFF6" w14:textId="77777777" w:rsidR="0068663C" w:rsidRPr="00A93E66" w:rsidRDefault="0068663C" w:rsidP="005A1963">
            <w:pPr>
              <w:jc w:val="both"/>
            </w:pPr>
            <w:r w:rsidRPr="00A93E66">
              <w:rPr>
                <w:rFonts w:eastAsia="Times New Roman" w:cs="EB Garamond"/>
                <w:lang w:eastAsia="sl-SI"/>
              </w:rPr>
              <w:fldChar w:fldCharType="begin">
                <w:ffData>
                  <w:name w:val="Besedilo42"/>
                  <w:enabled/>
                  <w:calcOnExit w:val="0"/>
                  <w:textInput/>
                </w:ffData>
              </w:fldChar>
            </w:r>
            <w:r w:rsidRPr="00A93E66">
              <w:rPr>
                <w:rFonts w:eastAsia="Times New Roman" w:cs="EB Garamond"/>
                <w:lang w:eastAsia="sl-SI"/>
              </w:rPr>
              <w:instrText xml:space="preserve"> FORMTEXT </w:instrText>
            </w:r>
            <w:r w:rsidRPr="00A93E66">
              <w:rPr>
                <w:rFonts w:eastAsia="Times New Roman" w:cs="EB Garamond"/>
                <w:lang w:eastAsia="sl-SI"/>
              </w:rPr>
            </w:r>
            <w:r w:rsidRPr="00A93E66">
              <w:rPr>
                <w:rFonts w:eastAsia="Times New Roman" w:cs="EB Garamond"/>
                <w:lang w:eastAsia="sl-SI"/>
              </w:rPr>
              <w:fldChar w:fldCharType="separate"/>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lang w:eastAsia="sl-SI"/>
              </w:rPr>
              <w:fldChar w:fldCharType="end"/>
            </w:r>
          </w:p>
        </w:tc>
      </w:tr>
      <w:tr w:rsidR="0068663C" w:rsidRPr="00A93E66" w14:paraId="0293C2E6"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A0A56" w14:textId="77777777" w:rsidR="0068663C" w:rsidRPr="00A93E66" w:rsidRDefault="0068663C"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t>MATIČNA ŠTEVILKA PONUDNIKA:</w:t>
            </w:r>
          </w:p>
        </w:tc>
        <w:tc>
          <w:tcPr>
            <w:tcW w:w="5103" w:type="dxa"/>
            <w:tcBorders>
              <w:top w:val="single" w:sz="4" w:space="0" w:color="auto"/>
              <w:left w:val="single" w:sz="4" w:space="0" w:color="auto"/>
              <w:bottom w:val="single" w:sz="4" w:space="0" w:color="auto"/>
              <w:right w:val="single" w:sz="4" w:space="0" w:color="auto"/>
            </w:tcBorders>
          </w:tcPr>
          <w:p w14:paraId="624B6CA4" w14:textId="77777777" w:rsidR="0068663C" w:rsidRPr="00A93E66" w:rsidRDefault="0068663C" w:rsidP="005A1963">
            <w:pPr>
              <w:jc w:val="both"/>
            </w:pPr>
            <w:r w:rsidRPr="00A93E66">
              <w:rPr>
                <w:rFonts w:eastAsia="Times New Roman" w:cs="EB Garamond"/>
                <w:lang w:eastAsia="sl-SI"/>
              </w:rPr>
              <w:fldChar w:fldCharType="begin">
                <w:ffData>
                  <w:name w:val="Besedilo42"/>
                  <w:enabled/>
                  <w:calcOnExit w:val="0"/>
                  <w:textInput/>
                </w:ffData>
              </w:fldChar>
            </w:r>
            <w:r w:rsidRPr="00A93E66">
              <w:rPr>
                <w:rFonts w:eastAsia="Times New Roman" w:cs="EB Garamond"/>
                <w:lang w:eastAsia="sl-SI"/>
              </w:rPr>
              <w:instrText xml:space="preserve"> FORMTEXT </w:instrText>
            </w:r>
            <w:r w:rsidRPr="00A93E66">
              <w:rPr>
                <w:rFonts w:eastAsia="Times New Roman" w:cs="EB Garamond"/>
                <w:lang w:eastAsia="sl-SI"/>
              </w:rPr>
            </w:r>
            <w:r w:rsidRPr="00A93E66">
              <w:rPr>
                <w:rFonts w:eastAsia="Times New Roman" w:cs="EB Garamond"/>
                <w:lang w:eastAsia="sl-SI"/>
              </w:rPr>
              <w:fldChar w:fldCharType="separate"/>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lang w:eastAsia="sl-SI"/>
              </w:rPr>
              <w:fldChar w:fldCharType="end"/>
            </w:r>
          </w:p>
        </w:tc>
      </w:tr>
      <w:tr w:rsidR="0068663C" w:rsidRPr="00A93E66" w14:paraId="47F6BEA2"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89392" w14:textId="77777777" w:rsidR="0068663C" w:rsidRPr="00A93E66" w:rsidRDefault="0068663C"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t>ŠT. TRANSAKCIJSKEGA RAČUNA:</w:t>
            </w:r>
          </w:p>
        </w:tc>
        <w:tc>
          <w:tcPr>
            <w:tcW w:w="5103" w:type="dxa"/>
            <w:tcBorders>
              <w:top w:val="single" w:sz="4" w:space="0" w:color="auto"/>
              <w:left w:val="single" w:sz="4" w:space="0" w:color="auto"/>
              <w:bottom w:val="single" w:sz="4" w:space="0" w:color="auto"/>
              <w:right w:val="single" w:sz="4" w:space="0" w:color="auto"/>
            </w:tcBorders>
          </w:tcPr>
          <w:p w14:paraId="533233B6" w14:textId="77777777" w:rsidR="0068663C" w:rsidRPr="00A93E66" w:rsidRDefault="0068663C" w:rsidP="005A1963">
            <w:pPr>
              <w:jc w:val="both"/>
            </w:pPr>
            <w:r w:rsidRPr="00A93E66">
              <w:rPr>
                <w:rFonts w:eastAsia="Times New Roman" w:cs="EB Garamond"/>
                <w:lang w:eastAsia="sl-SI"/>
              </w:rPr>
              <w:fldChar w:fldCharType="begin">
                <w:ffData>
                  <w:name w:val="Besedilo42"/>
                  <w:enabled/>
                  <w:calcOnExit w:val="0"/>
                  <w:textInput/>
                </w:ffData>
              </w:fldChar>
            </w:r>
            <w:r w:rsidRPr="00A93E66">
              <w:rPr>
                <w:rFonts w:eastAsia="Times New Roman" w:cs="EB Garamond"/>
                <w:lang w:eastAsia="sl-SI"/>
              </w:rPr>
              <w:instrText xml:space="preserve"> FORMTEXT </w:instrText>
            </w:r>
            <w:r w:rsidRPr="00A93E66">
              <w:rPr>
                <w:rFonts w:eastAsia="Times New Roman" w:cs="EB Garamond"/>
                <w:lang w:eastAsia="sl-SI"/>
              </w:rPr>
            </w:r>
            <w:r w:rsidRPr="00A93E66">
              <w:rPr>
                <w:rFonts w:eastAsia="Times New Roman" w:cs="EB Garamond"/>
                <w:lang w:eastAsia="sl-SI"/>
              </w:rPr>
              <w:fldChar w:fldCharType="separate"/>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lang w:eastAsia="sl-SI"/>
              </w:rPr>
              <w:fldChar w:fldCharType="end"/>
            </w:r>
          </w:p>
        </w:tc>
      </w:tr>
      <w:tr w:rsidR="0068663C" w:rsidRPr="00A93E66" w14:paraId="1A8FE676"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C2DCF" w14:textId="77777777" w:rsidR="0068663C" w:rsidRPr="00A93E66" w:rsidRDefault="0068663C"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t>BIC BANKE</w:t>
            </w:r>
          </w:p>
        </w:tc>
        <w:tc>
          <w:tcPr>
            <w:tcW w:w="5103" w:type="dxa"/>
            <w:tcBorders>
              <w:top w:val="single" w:sz="4" w:space="0" w:color="auto"/>
              <w:left w:val="single" w:sz="4" w:space="0" w:color="auto"/>
              <w:bottom w:val="single" w:sz="4" w:space="0" w:color="auto"/>
              <w:right w:val="single" w:sz="4" w:space="0" w:color="auto"/>
            </w:tcBorders>
          </w:tcPr>
          <w:p w14:paraId="687639AF" w14:textId="77777777" w:rsidR="0068663C" w:rsidRPr="00A93E66" w:rsidRDefault="0068663C" w:rsidP="005A1963">
            <w:pPr>
              <w:jc w:val="both"/>
            </w:pPr>
            <w:r w:rsidRPr="00A93E66">
              <w:rPr>
                <w:rFonts w:eastAsia="Times New Roman" w:cs="EB Garamond"/>
                <w:lang w:eastAsia="sl-SI"/>
              </w:rPr>
              <w:fldChar w:fldCharType="begin">
                <w:ffData>
                  <w:name w:val="Besedilo42"/>
                  <w:enabled/>
                  <w:calcOnExit w:val="0"/>
                  <w:textInput/>
                </w:ffData>
              </w:fldChar>
            </w:r>
            <w:r w:rsidRPr="00A93E66">
              <w:rPr>
                <w:rFonts w:eastAsia="Times New Roman" w:cs="EB Garamond"/>
                <w:lang w:eastAsia="sl-SI"/>
              </w:rPr>
              <w:instrText xml:space="preserve"> FORMTEXT </w:instrText>
            </w:r>
            <w:r w:rsidRPr="00A93E66">
              <w:rPr>
                <w:rFonts w:eastAsia="Times New Roman" w:cs="EB Garamond"/>
                <w:lang w:eastAsia="sl-SI"/>
              </w:rPr>
            </w:r>
            <w:r w:rsidRPr="00A93E66">
              <w:rPr>
                <w:rFonts w:eastAsia="Times New Roman" w:cs="EB Garamond"/>
                <w:lang w:eastAsia="sl-SI"/>
              </w:rPr>
              <w:fldChar w:fldCharType="separate"/>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lang w:eastAsia="sl-SI"/>
              </w:rPr>
              <w:fldChar w:fldCharType="end"/>
            </w:r>
          </w:p>
        </w:tc>
      </w:tr>
      <w:tr w:rsidR="0068663C" w:rsidRPr="00A93E66" w14:paraId="017696FC"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90853" w14:textId="77777777" w:rsidR="0068663C" w:rsidRPr="00A93E66" w:rsidRDefault="0068663C"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t>POOBLAŠČENA OSEBA ZA PODPIS PONUDBE IN POGODBE:</w:t>
            </w:r>
          </w:p>
        </w:tc>
        <w:tc>
          <w:tcPr>
            <w:tcW w:w="5103" w:type="dxa"/>
            <w:tcBorders>
              <w:top w:val="single" w:sz="4" w:space="0" w:color="auto"/>
              <w:left w:val="single" w:sz="4" w:space="0" w:color="auto"/>
              <w:bottom w:val="single" w:sz="4" w:space="0" w:color="auto"/>
              <w:right w:val="single" w:sz="4" w:space="0" w:color="auto"/>
            </w:tcBorders>
          </w:tcPr>
          <w:p w14:paraId="2D110842" w14:textId="77777777" w:rsidR="0068663C" w:rsidRPr="00A93E66" w:rsidRDefault="0068663C" w:rsidP="005A1963">
            <w:pPr>
              <w:jc w:val="both"/>
            </w:pPr>
            <w:r w:rsidRPr="00A93E66">
              <w:rPr>
                <w:rFonts w:eastAsia="Times New Roman" w:cs="EB Garamond"/>
                <w:lang w:eastAsia="sl-SI"/>
              </w:rPr>
              <w:fldChar w:fldCharType="begin">
                <w:ffData>
                  <w:name w:val="Besedilo42"/>
                  <w:enabled/>
                  <w:calcOnExit w:val="0"/>
                  <w:textInput/>
                </w:ffData>
              </w:fldChar>
            </w:r>
            <w:r w:rsidRPr="00A93E66">
              <w:rPr>
                <w:rFonts w:eastAsia="Times New Roman" w:cs="EB Garamond"/>
                <w:lang w:eastAsia="sl-SI"/>
              </w:rPr>
              <w:instrText xml:space="preserve"> FORMTEXT </w:instrText>
            </w:r>
            <w:r w:rsidRPr="00A93E66">
              <w:rPr>
                <w:rFonts w:eastAsia="Times New Roman" w:cs="EB Garamond"/>
                <w:lang w:eastAsia="sl-SI"/>
              </w:rPr>
            </w:r>
            <w:r w:rsidRPr="00A93E66">
              <w:rPr>
                <w:rFonts w:eastAsia="Times New Roman" w:cs="EB Garamond"/>
                <w:lang w:eastAsia="sl-SI"/>
              </w:rPr>
              <w:fldChar w:fldCharType="separate"/>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lang w:eastAsia="sl-SI"/>
              </w:rPr>
              <w:fldChar w:fldCharType="end"/>
            </w:r>
          </w:p>
        </w:tc>
      </w:tr>
    </w:tbl>
    <w:p w14:paraId="3D8AEE34" w14:textId="77777777" w:rsidR="006F0C4A" w:rsidRPr="00A93E66" w:rsidRDefault="006F0C4A" w:rsidP="005A1963">
      <w:pPr>
        <w:pStyle w:val="Brezrazmikov"/>
        <w:jc w:val="both"/>
        <w:rPr>
          <w:rFonts w:ascii="Garamond" w:eastAsia="Times New Roman" w:hAnsi="Garamond" w:cs="EB Garamond"/>
          <w:lang w:val="sl-SI" w:eastAsia="sl-SI"/>
        </w:rPr>
      </w:pPr>
    </w:p>
    <w:p w14:paraId="28915F21" w14:textId="77777777" w:rsidR="0026708F" w:rsidRPr="00A93E66" w:rsidRDefault="0026708F" w:rsidP="005A1963">
      <w:pPr>
        <w:pStyle w:val="Brezrazmikov"/>
        <w:jc w:val="both"/>
        <w:rPr>
          <w:rFonts w:ascii="Garamond" w:eastAsia="Times New Roman" w:hAnsi="Garamond" w:cs="EB Garamond"/>
          <w:lang w:val="sl-SI" w:eastAsia="sl-SI"/>
        </w:rPr>
      </w:pPr>
    </w:p>
    <w:p w14:paraId="15E124A0" w14:textId="78E4F7D7" w:rsidR="006F0C4A" w:rsidRPr="00A93E66" w:rsidRDefault="004B26A8" w:rsidP="005A1963">
      <w:pPr>
        <w:pStyle w:val="Brezrazmikov"/>
        <w:jc w:val="both"/>
        <w:rPr>
          <w:rFonts w:ascii="Garamond" w:hAnsi="Garamond"/>
          <w:lang w:val="sl-SI"/>
        </w:rPr>
      </w:pPr>
      <w:r w:rsidRPr="00A93E66">
        <w:rPr>
          <w:rFonts w:ascii="Garamond" w:hAnsi="Garamond"/>
          <w:lang w:val="sl-SI"/>
        </w:rPr>
        <w:t>Naročnik naj do izdaje odločitve o oddaji naročila vse dokumente naslavlja</w:t>
      </w:r>
      <w:r w:rsidR="0088254F" w:rsidRPr="00A93E66">
        <w:rPr>
          <w:rFonts w:ascii="Garamond" w:hAnsi="Garamond"/>
          <w:lang w:val="sl-SI"/>
        </w:rPr>
        <w:t xml:space="preserve"> (ponudnik </w:t>
      </w:r>
      <w:r w:rsidR="009D5869" w:rsidRPr="00A93E66">
        <w:rPr>
          <w:rFonts w:ascii="Garamond" w:hAnsi="Garamond"/>
          <w:lang w:val="sl-SI"/>
        </w:rPr>
        <w:t>ozn</w:t>
      </w:r>
      <w:r w:rsidR="00541253" w:rsidRPr="00A93E66">
        <w:rPr>
          <w:rFonts w:ascii="Garamond" w:hAnsi="Garamond"/>
          <w:lang w:val="sl-SI"/>
        </w:rPr>
        <w:t xml:space="preserve">ači </w:t>
      </w:r>
      <w:r w:rsidR="009D5869" w:rsidRPr="00A93E66">
        <w:rPr>
          <w:rFonts w:ascii="Cambria" w:hAnsi="Cambria"/>
          <w:lang w:val="sl-SI"/>
        </w:rPr>
        <w:t xml:space="preserve"> </w:t>
      </w:r>
      <w:r w:rsidR="009D5869" w:rsidRPr="00A93E66">
        <w:rPr>
          <w:rFonts w:ascii="Garamond" w:hAnsi="Garamond"/>
          <w:lang w:val="sl-SI"/>
        </w:rPr>
        <w:t>kvadratek</w:t>
      </w:r>
      <w:r w:rsidR="0088254F" w:rsidRPr="00A93E66">
        <w:rPr>
          <w:rFonts w:ascii="Garamond" w:hAnsi="Garamond"/>
          <w:lang w:val="sl-SI"/>
        </w:rPr>
        <w:t>)</w:t>
      </w:r>
      <w:r w:rsidRPr="00A93E66">
        <w:rPr>
          <w:rFonts w:ascii="Garamond" w:hAnsi="Garamond"/>
          <w:lang w:val="sl-SI"/>
        </w:rPr>
        <w:t>:</w:t>
      </w:r>
    </w:p>
    <w:p w14:paraId="21D57AA8" w14:textId="77777777" w:rsidR="0026708F" w:rsidRPr="00A93E66" w:rsidRDefault="0026708F" w:rsidP="005A1963">
      <w:pPr>
        <w:pStyle w:val="Brezrazmikov"/>
        <w:jc w:val="both"/>
        <w:rPr>
          <w:rFonts w:ascii="Garamond" w:hAnsi="Garamond"/>
          <w:lang w:val="sl-SI"/>
        </w:rPr>
      </w:pPr>
    </w:p>
    <w:p w14:paraId="498B898D" w14:textId="0C4E5285" w:rsidR="004B26A8" w:rsidRPr="00A93E66" w:rsidRDefault="009D5869" w:rsidP="005A1963">
      <w:pPr>
        <w:pStyle w:val="Brezrazmikov"/>
        <w:numPr>
          <w:ilvl w:val="0"/>
          <w:numId w:val="28"/>
        </w:numPr>
        <w:ind w:left="284" w:hanging="284"/>
        <w:jc w:val="both"/>
        <w:rPr>
          <w:rFonts w:ascii="Garamond" w:hAnsi="Garamond"/>
          <w:lang w:val="sl-SI"/>
        </w:rPr>
      </w:pPr>
      <w:r w:rsidRPr="00A93E66">
        <w:rPr>
          <w:rFonts w:ascii="Garamond" w:hAnsi="Garamond"/>
          <w:lang w:val="sl-SI"/>
        </w:rPr>
        <w:fldChar w:fldCharType="begin">
          <w:ffData>
            <w:name w:val="Potrditev1"/>
            <w:enabled/>
            <w:calcOnExit w:val="0"/>
            <w:checkBox>
              <w:sizeAuto/>
              <w:default w:val="0"/>
            </w:checkBox>
          </w:ffData>
        </w:fldChar>
      </w:r>
      <w:bookmarkStart w:id="10" w:name="Potrditev1"/>
      <w:r w:rsidRPr="00A93E66">
        <w:rPr>
          <w:rFonts w:ascii="Garamond" w:hAnsi="Garamond"/>
          <w:lang w:val="sl-SI"/>
        </w:rPr>
        <w:instrText xml:space="preserve"> FORMCHECKBOX </w:instrText>
      </w:r>
      <w:r w:rsidR="003B0311">
        <w:rPr>
          <w:rFonts w:ascii="Garamond" w:hAnsi="Garamond"/>
          <w:lang w:val="sl-SI"/>
        </w:rPr>
      </w:r>
      <w:r w:rsidR="003B0311">
        <w:rPr>
          <w:rFonts w:ascii="Garamond" w:hAnsi="Garamond"/>
          <w:lang w:val="sl-SI"/>
        </w:rPr>
        <w:fldChar w:fldCharType="separate"/>
      </w:r>
      <w:r w:rsidRPr="00A93E66">
        <w:rPr>
          <w:rFonts w:ascii="Garamond" w:hAnsi="Garamond"/>
          <w:lang w:val="sl-SI"/>
        </w:rPr>
        <w:fldChar w:fldCharType="end"/>
      </w:r>
      <w:bookmarkEnd w:id="10"/>
      <w:r w:rsidRPr="00A93E66">
        <w:rPr>
          <w:rFonts w:ascii="Garamond" w:hAnsi="Garamond"/>
          <w:lang w:val="sl-SI"/>
        </w:rPr>
        <w:t xml:space="preserve"> </w:t>
      </w:r>
      <w:r w:rsidR="00C34034" w:rsidRPr="00A93E66">
        <w:rPr>
          <w:rFonts w:ascii="Garamond" w:hAnsi="Garamond"/>
          <w:lang w:val="sl-SI"/>
        </w:rPr>
        <w:t xml:space="preserve">na </w:t>
      </w:r>
      <w:r w:rsidR="004B26A8" w:rsidRPr="00A93E66">
        <w:rPr>
          <w:rFonts w:ascii="Garamond" w:hAnsi="Garamond"/>
          <w:lang w:val="sl-SI"/>
        </w:rPr>
        <w:t>enega ponudnika iz skupne ponudbe</w:t>
      </w:r>
      <w:r w:rsidRPr="00A93E66">
        <w:rPr>
          <w:rFonts w:ascii="Garamond" w:hAnsi="Garamond"/>
          <w:lang w:val="sl-SI"/>
        </w:rPr>
        <w:t>;</w:t>
      </w:r>
    </w:p>
    <w:p w14:paraId="0C50F2C5" w14:textId="77777777" w:rsidR="00C34034" w:rsidRPr="00A93E66" w:rsidRDefault="00C34034" w:rsidP="005A1963">
      <w:pPr>
        <w:pStyle w:val="Brezrazmikov"/>
        <w:ind w:left="284" w:hanging="284"/>
        <w:jc w:val="both"/>
        <w:rPr>
          <w:rFonts w:ascii="Garamond" w:hAnsi="Garamond"/>
          <w:lang w:val="sl-SI"/>
        </w:rPr>
      </w:pPr>
    </w:p>
    <w:p w14:paraId="7946C3FF" w14:textId="33C0649A" w:rsidR="006F0C4A" w:rsidRPr="00A93E66" w:rsidRDefault="004B26A8" w:rsidP="005A1963">
      <w:pPr>
        <w:pStyle w:val="Brezrazmikov"/>
        <w:ind w:left="284" w:hanging="284"/>
        <w:jc w:val="both"/>
        <w:rPr>
          <w:rFonts w:ascii="Garamond" w:hAnsi="Garamond"/>
          <w:lang w:val="sl-SI"/>
        </w:rPr>
      </w:pPr>
      <w:r w:rsidRPr="00A93E66">
        <w:rPr>
          <w:rFonts w:ascii="Garamond" w:hAnsi="Garamond"/>
          <w:lang w:val="sl-SI"/>
        </w:rPr>
        <w:t xml:space="preserve">     </w:t>
      </w:r>
      <w:r w:rsidR="009D5869" w:rsidRPr="00A93E66">
        <w:rPr>
          <w:rFonts w:ascii="Garamond" w:hAnsi="Garamond"/>
          <w:lang w:val="sl-SI"/>
        </w:rPr>
        <w:fldChar w:fldCharType="begin">
          <w:ffData>
            <w:name w:val="Besedilo44"/>
            <w:enabled/>
            <w:calcOnExit w:val="0"/>
            <w:textInput/>
          </w:ffData>
        </w:fldChar>
      </w:r>
      <w:bookmarkStart w:id="11" w:name="Besedilo44"/>
      <w:r w:rsidR="009D5869" w:rsidRPr="00A93E66">
        <w:rPr>
          <w:rFonts w:ascii="Garamond" w:hAnsi="Garamond"/>
          <w:lang w:val="sl-SI"/>
        </w:rPr>
        <w:instrText xml:space="preserve"> FORMTEXT </w:instrText>
      </w:r>
      <w:r w:rsidR="009D5869" w:rsidRPr="00A93E66">
        <w:rPr>
          <w:rFonts w:ascii="Garamond" w:hAnsi="Garamond"/>
          <w:lang w:val="sl-SI"/>
        </w:rPr>
      </w:r>
      <w:r w:rsidR="009D5869" w:rsidRPr="00A93E66">
        <w:rPr>
          <w:rFonts w:ascii="Garamond" w:hAnsi="Garamond"/>
          <w:lang w:val="sl-SI"/>
        </w:rPr>
        <w:fldChar w:fldCharType="separate"/>
      </w:r>
      <w:r w:rsidR="009D5869" w:rsidRPr="00A93E66">
        <w:rPr>
          <w:rFonts w:ascii="Garamond" w:hAnsi="Garamond"/>
          <w:noProof/>
          <w:lang w:val="sl-SI"/>
        </w:rPr>
        <w:t> </w:t>
      </w:r>
      <w:r w:rsidR="009D5869" w:rsidRPr="00A93E66">
        <w:rPr>
          <w:rFonts w:ascii="Garamond" w:hAnsi="Garamond"/>
          <w:noProof/>
          <w:lang w:val="sl-SI"/>
        </w:rPr>
        <w:t> </w:t>
      </w:r>
      <w:r w:rsidR="009D5869" w:rsidRPr="00A93E66">
        <w:rPr>
          <w:rFonts w:ascii="Garamond" w:hAnsi="Garamond"/>
          <w:noProof/>
          <w:lang w:val="sl-SI"/>
        </w:rPr>
        <w:t> </w:t>
      </w:r>
      <w:r w:rsidR="009D5869" w:rsidRPr="00A93E66">
        <w:rPr>
          <w:rFonts w:ascii="Garamond" w:hAnsi="Garamond"/>
          <w:noProof/>
          <w:lang w:val="sl-SI"/>
        </w:rPr>
        <w:t> </w:t>
      </w:r>
      <w:r w:rsidR="009D5869" w:rsidRPr="00A93E66">
        <w:rPr>
          <w:rFonts w:ascii="Garamond" w:hAnsi="Garamond"/>
          <w:noProof/>
          <w:lang w:val="sl-SI"/>
        </w:rPr>
        <w:t> </w:t>
      </w:r>
      <w:r w:rsidR="009D5869" w:rsidRPr="00A93E66">
        <w:rPr>
          <w:rFonts w:ascii="Garamond" w:hAnsi="Garamond"/>
          <w:lang w:val="sl-SI"/>
        </w:rPr>
        <w:fldChar w:fldCharType="end"/>
      </w:r>
      <w:bookmarkEnd w:id="11"/>
      <w:r w:rsidR="009D5869" w:rsidRPr="00A93E66">
        <w:rPr>
          <w:rFonts w:ascii="Garamond" w:hAnsi="Garamond"/>
          <w:lang w:val="sl-SI"/>
        </w:rPr>
        <w:t>;</w:t>
      </w:r>
    </w:p>
    <w:p w14:paraId="2AD9FE7B" w14:textId="573A2EA2" w:rsidR="006F0C4A" w:rsidRPr="00A93E66" w:rsidRDefault="006F0C4A" w:rsidP="005A1963">
      <w:pPr>
        <w:pStyle w:val="Brezrazmikov"/>
        <w:ind w:left="284" w:hanging="284"/>
        <w:jc w:val="both"/>
        <w:rPr>
          <w:rFonts w:ascii="Garamond" w:hAnsi="Garamond"/>
          <w:lang w:val="sl-SI"/>
        </w:rPr>
      </w:pPr>
    </w:p>
    <w:p w14:paraId="6E1BD38B" w14:textId="5DFCD9CB" w:rsidR="004B26A8" w:rsidRPr="00A93E66" w:rsidRDefault="009D5869" w:rsidP="005A1963">
      <w:pPr>
        <w:pStyle w:val="Brezrazmikov"/>
        <w:numPr>
          <w:ilvl w:val="0"/>
          <w:numId w:val="28"/>
        </w:numPr>
        <w:ind w:left="284" w:hanging="284"/>
        <w:jc w:val="both"/>
        <w:rPr>
          <w:rFonts w:ascii="Garamond" w:hAnsi="Garamond"/>
          <w:lang w:val="sl-SI"/>
        </w:rPr>
      </w:pPr>
      <w:r w:rsidRPr="00A93E66">
        <w:rPr>
          <w:rFonts w:ascii="Garamond" w:hAnsi="Garamond"/>
          <w:lang w:val="sl-SI"/>
        </w:rPr>
        <w:fldChar w:fldCharType="begin">
          <w:ffData>
            <w:name w:val="Potrditev2"/>
            <w:enabled/>
            <w:calcOnExit w:val="0"/>
            <w:checkBox>
              <w:sizeAuto/>
              <w:default w:val="0"/>
            </w:checkBox>
          </w:ffData>
        </w:fldChar>
      </w:r>
      <w:bookmarkStart w:id="12" w:name="Potrditev2"/>
      <w:r w:rsidRPr="00A93E66">
        <w:rPr>
          <w:rFonts w:ascii="Garamond" w:hAnsi="Garamond"/>
          <w:lang w:val="sl-SI"/>
        </w:rPr>
        <w:instrText xml:space="preserve"> FORMCHECKBOX </w:instrText>
      </w:r>
      <w:r w:rsidR="003B0311">
        <w:rPr>
          <w:rFonts w:ascii="Garamond" w:hAnsi="Garamond"/>
          <w:lang w:val="sl-SI"/>
        </w:rPr>
      </w:r>
      <w:r w:rsidR="003B0311">
        <w:rPr>
          <w:rFonts w:ascii="Garamond" w:hAnsi="Garamond"/>
          <w:lang w:val="sl-SI"/>
        </w:rPr>
        <w:fldChar w:fldCharType="separate"/>
      </w:r>
      <w:r w:rsidRPr="00A93E66">
        <w:rPr>
          <w:rFonts w:ascii="Garamond" w:hAnsi="Garamond"/>
          <w:lang w:val="sl-SI"/>
        </w:rPr>
        <w:fldChar w:fldCharType="end"/>
      </w:r>
      <w:bookmarkEnd w:id="12"/>
      <w:r w:rsidRPr="00A93E66">
        <w:rPr>
          <w:rFonts w:ascii="Garamond" w:hAnsi="Garamond"/>
          <w:lang w:val="sl-SI"/>
        </w:rPr>
        <w:t xml:space="preserve"> </w:t>
      </w:r>
      <w:r w:rsidR="004B26A8" w:rsidRPr="00A93E66">
        <w:rPr>
          <w:rFonts w:ascii="Garamond" w:hAnsi="Garamond"/>
          <w:lang w:val="sl-SI"/>
        </w:rPr>
        <w:t>na vse ponudnike iz skupne ponudbe</w:t>
      </w:r>
      <w:r w:rsidRPr="00A93E66">
        <w:rPr>
          <w:rFonts w:ascii="Garamond" w:hAnsi="Garamond"/>
          <w:lang w:val="sl-SI"/>
        </w:rPr>
        <w:t>;</w:t>
      </w:r>
    </w:p>
    <w:p w14:paraId="5CB8739A" w14:textId="77777777" w:rsidR="00C34034" w:rsidRPr="00A93E66" w:rsidRDefault="00C34034" w:rsidP="005A1963">
      <w:pPr>
        <w:pStyle w:val="Brezrazmikov"/>
        <w:ind w:left="284" w:hanging="284"/>
        <w:jc w:val="both"/>
        <w:rPr>
          <w:rFonts w:ascii="Garamond" w:hAnsi="Garamond"/>
          <w:lang w:val="sl-SI"/>
        </w:rPr>
      </w:pPr>
    </w:p>
    <w:p w14:paraId="55F19162" w14:textId="4F6DD2DF" w:rsidR="00474EC1" w:rsidRPr="00A93E66" w:rsidRDefault="0026708F" w:rsidP="005A1963">
      <w:pPr>
        <w:pStyle w:val="Brezrazmikov"/>
        <w:ind w:left="284" w:hanging="284"/>
        <w:jc w:val="both"/>
        <w:rPr>
          <w:rFonts w:ascii="Garamond" w:eastAsia="Times New Roman" w:hAnsi="Garamond" w:cs="EB Garamond"/>
          <w:lang w:val="sl-SI" w:eastAsia="sl-SI"/>
        </w:rPr>
      </w:pPr>
      <w:r w:rsidRPr="00A93E66">
        <w:rPr>
          <w:rFonts w:ascii="Garamond" w:hAnsi="Garamond"/>
          <w:lang w:val="sl-SI"/>
        </w:rPr>
        <w:t xml:space="preserve">     </w:t>
      </w:r>
      <w:r w:rsidR="009D5869" w:rsidRPr="00A93E66">
        <w:rPr>
          <w:rFonts w:ascii="Garamond" w:hAnsi="Garamond"/>
          <w:lang w:val="sl-SI"/>
        </w:rPr>
        <w:fldChar w:fldCharType="begin">
          <w:ffData>
            <w:name w:val="Besedilo45"/>
            <w:enabled/>
            <w:calcOnExit w:val="0"/>
            <w:textInput/>
          </w:ffData>
        </w:fldChar>
      </w:r>
      <w:bookmarkStart w:id="13" w:name="Besedilo45"/>
      <w:r w:rsidR="009D5869" w:rsidRPr="00A93E66">
        <w:rPr>
          <w:rFonts w:ascii="Garamond" w:hAnsi="Garamond"/>
          <w:lang w:val="sl-SI"/>
        </w:rPr>
        <w:instrText xml:space="preserve"> FORMTEXT </w:instrText>
      </w:r>
      <w:r w:rsidR="009D5869" w:rsidRPr="00A93E66">
        <w:rPr>
          <w:rFonts w:ascii="Garamond" w:hAnsi="Garamond"/>
          <w:lang w:val="sl-SI"/>
        </w:rPr>
      </w:r>
      <w:r w:rsidR="009D5869" w:rsidRPr="00A93E66">
        <w:rPr>
          <w:rFonts w:ascii="Garamond" w:hAnsi="Garamond"/>
          <w:lang w:val="sl-SI"/>
        </w:rPr>
        <w:fldChar w:fldCharType="separate"/>
      </w:r>
      <w:r w:rsidR="009D5869" w:rsidRPr="00A93E66">
        <w:rPr>
          <w:rFonts w:ascii="Garamond" w:hAnsi="Garamond"/>
          <w:noProof/>
          <w:lang w:val="sl-SI"/>
        </w:rPr>
        <w:t> </w:t>
      </w:r>
      <w:r w:rsidR="009D5869" w:rsidRPr="00A93E66">
        <w:rPr>
          <w:rFonts w:ascii="Garamond" w:hAnsi="Garamond"/>
          <w:noProof/>
          <w:lang w:val="sl-SI"/>
        </w:rPr>
        <w:t> </w:t>
      </w:r>
      <w:r w:rsidR="009D5869" w:rsidRPr="00A93E66">
        <w:rPr>
          <w:rFonts w:ascii="Garamond" w:hAnsi="Garamond"/>
          <w:noProof/>
          <w:lang w:val="sl-SI"/>
        </w:rPr>
        <w:t> </w:t>
      </w:r>
      <w:r w:rsidR="009D5869" w:rsidRPr="00A93E66">
        <w:rPr>
          <w:rFonts w:ascii="Garamond" w:hAnsi="Garamond"/>
          <w:noProof/>
          <w:lang w:val="sl-SI"/>
        </w:rPr>
        <w:t> </w:t>
      </w:r>
      <w:r w:rsidR="009D5869" w:rsidRPr="00A93E66">
        <w:rPr>
          <w:rFonts w:ascii="Garamond" w:hAnsi="Garamond"/>
          <w:noProof/>
          <w:lang w:val="sl-SI"/>
        </w:rPr>
        <w:t> </w:t>
      </w:r>
      <w:r w:rsidR="009D5869" w:rsidRPr="00A93E66">
        <w:rPr>
          <w:rFonts w:ascii="Garamond" w:hAnsi="Garamond"/>
          <w:lang w:val="sl-SI"/>
        </w:rPr>
        <w:fldChar w:fldCharType="end"/>
      </w:r>
      <w:bookmarkEnd w:id="13"/>
      <w:r w:rsidR="009D5869" w:rsidRPr="00A93E66">
        <w:rPr>
          <w:rFonts w:ascii="Garamond" w:hAnsi="Garamond"/>
          <w:lang w:val="sl-SI"/>
        </w:rPr>
        <w:t>.</w:t>
      </w:r>
    </w:p>
    <w:p w14:paraId="0DECCA8D" w14:textId="77777777" w:rsidR="00474EC1" w:rsidRPr="00A93E66" w:rsidRDefault="00474EC1" w:rsidP="005A1963">
      <w:pPr>
        <w:pStyle w:val="Brezrazmikov"/>
        <w:jc w:val="both"/>
        <w:rPr>
          <w:rFonts w:ascii="Garamond" w:eastAsia="Times New Roman" w:hAnsi="Garamond" w:cs="EB Garamond"/>
          <w:lang w:val="sl-SI" w:eastAsia="sl-SI"/>
        </w:rPr>
      </w:pPr>
    </w:p>
    <w:p w14:paraId="17921A3D" w14:textId="5F7736DB" w:rsidR="004B26A8" w:rsidRPr="00A93E66" w:rsidRDefault="004B26A8" w:rsidP="005A1963">
      <w:pPr>
        <w:pStyle w:val="Brezrazmikov"/>
        <w:jc w:val="both"/>
        <w:rPr>
          <w:rFonts w:ascii="Garamond" w:eastAsia="Times New Roman" w:hAnsi="Garamond" w:cs="EB Garamond"/>
          <w:lang w:val="sl-SI" w:eastAsia="sl-SI"/>
        </w:rPr>
      </w:pPr>
    </w:p>
    <w:p w14:paraId="7B8062B8" w14:textId="07583405" w:rsidR="00541253" w:rsidRPr="00A93E66" w:rsidRDefault="00541253" w:rsidP="005A1963">
      <w:pPr>
        <w:pStyle w:val="Brezrazmikov"/>
        <w:jc w:val="both"/>
        <w:rPr>
          <w:rFonts w:ascii="Garamond" w:eastAsia="Times New Roman" w:hAnsi="Garamond" w:cs="EB Garamond"/>
          <w:lang w:val="sl-SI" w:eastAsia="sl-SI"/>
        </w:rPr>
      </w:pPr>
    </w:p>
    <w:p w14:paraId="5DD04B01" w14:textId="77777777" w:rsidR="00541253" w:rsidRPr="00A93E66" w:rsidRDefault="00541253" w:rsidP="005A1963">
      <w:pPr>
        <w:pStyle w:val="Brezrazmikov"/>
        <w:jc w:val="both"/>
        <w:rPr>
          <w:rFonts w:ascii="Garamond" w:eastAsia="Times New Roman"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B26A8" w:rsidRPr="00A93E66" w14:paraId="30D7F8C8" w14:textId="77777777" w:rsidTr="00F806FF">
        <w:trPr>
          <w:jc w:val="center"/>
        </w:trPr>
        <w:tc>
          <w:tcPr>
            <w:tcW w:w="2976" w:type="dxa"/>
            <w:hideMark/>
          </w:tcPr>
          <w:p w14:paraId="63A949CB" w14:textId="77777777" w:rsidR="004B26A8" w:rsidRPr="00A93E66" w:rsidRDefault="004B26A8" w:rsidP="005A1963">
            <w:pPr>
              <w:pStyle w:val="Brezrazmikov"/>
              <w:jc w:val="both"/>
              <w:rPr>
                <w:rFonts w:ascii="Garamond" w:eastAsia="Times New Roman" w:hAnsi="Garamond" w:cs="EB Garamond"/>
                <w:lang w:val="sl-SI" w:eastAsia="sl-SI"/>
              </w:rPr>
            </w:pPr>
          </w:p>
          <w:p w14:paraId="7080C989" w14:textId="77777777" w:rsidR="004B26A8" w:rsidRPr="00A93E66" w:rsidRDefault="004B26A8"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t>Kraj in datum:</w:t>
            </w:r>
          </w:p>
          <w:p w14:paraId="17C06FFA" w14:textId="77777777" w:rsidR="004B26A8" w:rsidRPr="00A93E66" w:rsidRDefault="004B26A8" w:rsidP="005A1963">
            <w:pPr>
              <w:pStyle w:val="Brezrazmikov"/>
              <w:jc w:val="both"/>
              <w:rPr>
                <w:rFonts w:ascii="Garamond" w:eastAsia="Times New Roman" w:hAnsi="Garamond" w:cs="EB Garamond"/>
                <w:lang w:val="sl-SI" w:eastAsia="sl-SI"/>
              </w:rPr>
            </w:pPr>
            <w:r w:rsidRPr="00A93E66">
              <w:rPr>
                <w:rFonts w:ascii="Garamond" w:hAnsi="Garamond"/>
                <w:bCs/>
                <w:iCs/>
                <w:sz w:val="20"/>
                <w:szCs w:val="20"/>
                <w:lang w:val="sl-SI"/>
              </w:rPr>
              <w:fldChar w:fldCharType="begin">
                <w:ffData>
                  <w:name w:val="Besedilo12"/>
                  <w:enabled/>
                  <w:calcOnExit w:val="0"/>
                  <w:textInput/>
                </w:ffData>
              </w:fldChar>
            </w:r>
            <w:r w:rsidRPr="00A93E66">
              <w:rPr>
                <w:rFonts w:ascii="Garamond" w:hAnsi="Garamond"/>
                <w:bCs/>
                <w:iCs/>
                <w:sz w:val="20"/>
                <w:szCs w:val="20"/>
                <w:lang w:val="sl-SI"/>
              </w:rPr>
              <w:instrText xml:space="preserve"> FORMTEXT </w:instrText>
            </w:r>
            <w:r w:rsidRPr="00A93E66">
              <w:rPr>
                <w:rFonts w:ascii="Garamond" w:hAnsi="Garamond"/>
                <w:bCs/>
                <w:iCs/>
                <w:sz w:val="20"/>
                <w:szCs w:val="20"/>
                <w:lang w:val="sl-SI"/>
              </w:rPr>
            </w:r>
            <w:r w:rsidRPr="00A93E66">
              <w:rPr>
                <w:rFonts w:ascii="Garamond" w:hAnsi="Garamond"/>
                <w:bCs/>
                <w:iCs/>
                <w:sz w:val="20"/>
                <w:szCs w:val="20"/>
                <w:lang w:val="sl-SI"/>
              </w:rPr>
              <w:fldChar w:fldCharType="separate"/>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fldChar w:fldCharType="end"/>
            </w:r>
          </w:p>
          <w:p w14:paraId="4C94902D" w14:textId="77777777" w:rsidR="004B26A8" w:rsidRPr="00A93E66" w:rsidRDefault="004B26A8" w:rsidP="005A1963">
            <w:pPr>
              <w:pStyle w:val="Brezrazmikov"/>
              <w:jc w:val="both"/>
              <w:rPr>
                <w:rFonts w:ascii="Garamond" w:eastAsia="Times New Roman" w:hAnsi="Garamond" w:cs="EB Garamond"/>
                <w:lang w:val="sl-SI" w:eastAsia="sl-SI"/>
              </w:rPr>
            </w:pPr>
          </w:p>
          <w:p w14:paraId="7A6BFDB0" w14:textId="77777777" w:rsidR="004B26A8" w:rsidRPr="00A93E66" w:rsidRDefault="004B26A8" w:rsidP="005A1963">
            <w:pPr>
              <w:pStyle w:val="Brezrazmikov"/>
              <w:jc w:val="both"/>
              <w:rPr>
                <w:rFonts w:ascii="Garamond" w:eastAsia="Times New Roman" w:hAnsi="Garamond" w:cs="EB Garamond"/>
                <w:lang w:val="sl-SI" w:eastAsia="sl-SI"/>
              </w:rPr>
            </w:pPr>
          </w:p>
        </w:tc>
        <w:tc>
          <w:tcPr>
            <w:tcW w:w="2978" w:type="dxa"/>
            <w:hideMark/>
          </w:tcPr>
          <w:p w14:paraId="1BF045FF" w14:textId="77777777" w:rsidR="004B26A8" w:rsidRPr="00A93E66" w:rsidRDefault="004B26A8"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t xml:space="preserve">           Žig:</w:t>
            </w:r>
          </w:p>
        </w:tc>
        <w:tc>
          <w:tcPr>
            <w:tcW w:w="2974" w:type="dxa"/>
            <w:tcBorders>
              <w:bottom w:val="single" w:sz="4" w:space="0" w:color="auto"/>
            </w:tcBorders>
            <w:hideMark/>
          </w:tcPr>
          <w:p w14:paraId="6BBA0141" w14:textId="77777777" w:rsidR="004B26A8" w:rsidRPr="00A93E66" w:rsidRDefault="004B26A8"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t xml:space="preserve">Ponudnik: </w:t>
            </w:r>
          </w:p>
          <w:p w14:paraId="59CF0E9A" w14:textId="77777777" w:rsidR="004B26A8" w:rsidRPr="00A93E66" w:rsidRDefault="004B26A8" w:rsidP="005A1963">
            <w:pPr>
              <w:pStyle w:val="Brezrazmikov"/>
              <w:jc w:val="both"/>
              <w:rPr>
                <w:rFonts w:ascii="Garamond" w:eastAsia="Times New Roman" w:hAnsi="Garamond" w:cs="EB Garamond"/>
                <w:lang w:val="sl-SI" w:eastAsia="sl-SI"/>
              </w:rPr>
            </w:pPr>
            <w:r w:rsidRPr="00A93E66">
              <w:rPr>
                <w:rFonts w:ascii="Garamond" w:hAnsi="Garamond"/>
                <w:bCs/>
                <w:iCs/>
                <w:sz w:val="20"/>
                <w:szCs w:val="20"/>
                <w:lang w:val="sl-SI"/>
              </w:rPr>
              <w:fldChar w:fldCharType="begin">
                <w:ffData>
                  <w:name w:val="Besedilo12"/>
                  <w:enabled/>
                  <w:calcOnExit w:val="0"/>
                  <w:textInput/>
                </w:ffData>
              </w:fldChar>
            </w:r>
            <w:r w:rsidRPr="00A93E66">
              <w:rPr>
                <w:rFonts w:ascii="Garamond" w:hAnsi="Garamond"/>
                <w:bCs/>
                <w:iCs/>
                <w:sz w:val="20"/>
                <w:szCs w:val="20"/>
                <w:lang w:val="sl-SI"/>
              </w:rPr>
              <w:instrText xml:space="preserve"> FORMTEXT </w:instrText>
            </w:r>
            <w:r w:rsidRPr="00A93E66">
              <w:rPr>
                <w:rFonts w:ascii="Garamond" w:hAnsi="Garamond"/>
                <w:bCs/>
                <w:iCs/>
                <w:sz w:val="20"/>
                <w:szCs w:val="20"/>
                <w:lang w:val="sl-SI"/>
              </w:rPr>
            </w:r>
            <w:r w:rsidRPr="00A93E66">
              <w:rPr>
                <w:rFonts w:ascii="Garamond" w:hAnsi="Garamond"/>
                <w:bCs/>
                <w:iCs/>
                <w:sz w:val="20"/>
                <w:szCs w:val="20"/>
                <w:lang w:val="sl-SI"/>
              </w:rPr>
              <w:fldChar w:fldCharType="separate"/>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fldChar w:fldCharType="end"/>
            </w:r>
          </w:p>
          <w:p w14:paraId="77700AAD" w14:textId="77777777" w:rsidR="004B26A8" w:rsidRPr="00A93E66" w:rsidRDefault="004B26A8" w:rsidP="005A1963">
            <w:pPr>
              <w:pStyle w:val="Brezrazmikov"/>
              <w:jc w:val="both"/>
              <w:rPr>
                <w:rFonts w:ascii="Garamond" w:eastAsia="Times New Roman" w:hAnsi="Garamond" w:cs="EB Garamond"/>
                <w:lang w:val="sl-SI" w:eastAsia="sl-SI"/>
              </w:rPr>
            </w:pPr>
          </w:p>
          <w:p w14:paraId="20567BCC" w14:textId="77777777" w:rsidR="004B26A8" w:rsidRPr="00A93E66" w:rsidRDefault="004B26A8" w:rsidP="005A1963">
            <w:pPr>
              <w:pStyle w:val="Brezrazmikov"/>
              <w:jc w:val="both"/>
              <w:rPr>
                <w:rFonts w:ascii="Garamond" w:eastAsia="Times New Roman" w:hAnsi="Garamond" w:cs="EB Garamond"/>
                <w:lang w:val="sl-SI" w:eastAsia="sl-SI"/>
              </w:rPr>
            </w:pPr>
          </w:p>
        </w:tc>
      </w:tr>
      <w:tr w:rsidR="004B26A8" w:rsidRPr="00A93E66" w14:paraId="44FA73D3" w14:textId="77777777" w:rsidTr="00F806FF">
        <w:trPr>
          <w:jc w:val="center"/>
        </w:trPr>
        <w:tc>
          <w:tcPr>
            <w:tcW w:w="2976" w:type="dxa"/>
          </w:tcPr>
          <w:p w14:paraId="686FE8EB" w14:textId="77777777" w:rsidR="004B26A8" w:rsidRPr="00A93E66" w:rsidRDefault="004B26A8" w:rsidP="005A1963">
            <w:pPr>
              <w:pStyle w:val="Brezrazmikov"/>
              <w:jc w:val="both"/>
              <w:rPr>
                <w:rFonts w:ascii="Garamond" w:eastAsia="Times New Roman" w:hAnsi="Garamond" w:cs="EB Garamond"/>
                <w:bCs/>
                <w:iCs/>
                <w:lang w:val="sl-SI" w:eastAsia="sl-SI"/>
              </w:rPr>
            </w:pPr>
          </w:p>
        </w:tc>
        <w:tc>
          <w:tcPr>
            <w:tcW w:w="2978" w:type="dxa"/>
          </w:tcPr>
          <w:p w14:paraId="28477E87" w14:textId="77777777" w:rsidR="004B26A8" w:rsidRPr="00A93E66" w:rsidRDefault="004B26A8" w:rsidP="005A1963">
            <w:pPr>
              <w:pStyle w:val="Brezrazmikov"/>
              <w:jc w:val="both"/>
              <w:rPr>
                <w:rFonts w:ascii="Garamond" w:eastAsia="Times New Roman" w:hAnsi="Garamond" w:cs="EB Garamond"/>
                <w:lang w:val="sl-SI" w:eastAsia="sl-SI"/>
              </w:rPr>
            </w:pPr>
          </w:p>
        </w:tc>
        <w:tc>
          <w:tcPr>
            <w:tcW w:w="2974" w:type="dxa"/>
            <w:tcBorders>
              <w:top w:val="single" w:sz="4" w:space="0" w:color="auto"/>
            </w:tcBorders>
          </w:tcPr>
          <w:p w14:paraId="59CDBDE2" w14:textId="59A0469F" w:rsidR="004B26A8" w:rsidRPr="00A93E66" w:rsidRDefault="004B26A8" w:rsidP="005A1963">
            <w:pPr>
              <w:pStyle w:val="Brezrazmikov"/>
              <w:jc w:val="both"/>
              <w:rPr>
                <w:rFonts w:ascii="Garamond" w:eastAsia="Times New Roman" w:hAnsi="Garamond" w:cs="EB Garamond"/>
                <w:bCs/>
                <w:iCs/>
                <w:sz w:val="20"/>
                <w:szCs w:val="20"/>
                <w:lang w:val="sl-SI" w:eastAsia="sl-SI"/>
              </w:rPr>
            </w:pPr>
            <w:r w:rsidRPr="00A93E66">
              <w:rPr>
                <w:rFonts w:ascii="Garamond" w:eastAsia="Times New Roman" w:hAnsi="Garamond" w:cs="EB Garamond"/>
                <w:bCs/>
                <w:iCs/>
                <w:sz w:val="20"/>
                <w:szCs w:val="20"/>
                <w:lang w:val="sl-SI" w:eastAsia="sl-SI"/>
              </w:rPr>
              <w:t xml:space="preserve">(podpis </w:t>
            </w:r>
            <w:r w:rsidR="00474EC1" w:rsidRPr="00A93E66">
              <w:rPr>
                <w:rFonts w:ascii="Garamond" w:eastAsia="Times New Roman" w:hAnsi="Garamond" w:cs="EB Garamond"/>
                <w:bCs/>
                <w:iCs/>
                <w:sz w:val="20"/>
                <w:szCs w:val="20"/>
                <w:lang w:val="sl-SI" w:eastAsia="sl-SI"/>
              </w:rPr>
              <w:t>zakonitega zastopnika</w:t>
            </w:r>
            <w:r w:rsidRPr="00A93E66">
              <w:rPr>
                <w:rFonts w:ascii="Garamond" w:eastAsia="Times New Roman" w:hAnsi="Garamond" w:cs="EB Garamond"/>
                <w:bCs/>
                <w:iCs/>
                <w:sz w:val="20"/>
                <w:szCs w:val="20"/>
                <w:lang w:val="sl-SI" w:eastAsia="sl-SI"/>
              </w:rPr>
              <w:t>)</w:t>
            </w:r>
          </w:p>
        </w:tc>
      </w:tr>
    </w:tbl>
    <w:p w14:paraId="2C3AAB89" w14:textId="77777777" w:rsidR="006F0C4A" w:rsidRPr="00A93E66" w:rsidRDefault="006F0C4A" w:rsidP="005A1963">
      <w:pPr>
        <w:pStyle w:val="Brezrazmikov"/>
        <w:jc w:val="both"/>
        <w:rPr>
          <w:rFonts w:ascii="Garamond" w:eastAsia="Times New Roman" w:hAnsi="Garamond" w:cs="EB Garamond"/>
          <w:lang w:val="sl-SI" w:eastAsia="sl-SI"/>
        </w:rPr>
      </w:pPr>
    </w:p>
    <w:p w14:paraId="5714F39F" w14:textId="77777777" w:rsidR="006F0C4A" w:rsidRPr="00A93E66" w:rsidRDefault="006F0C4A" w:rsidP="005A1963">
      <w:pPr>
        <w:pStyle w:val="Naslov"/>
      </w:pPr>
      <w:bookmarkStart w:id="14" w:name="_Toc100062009"/>
      <w:bookmarkStart w:id="15" w:name="_Toc132205561"/>
      <w:bookmarkStart w:id="16" w:name="_Toc384570237"/>
      <w:bookmarkStart w:id="17" w:name="_Toc417460432"/>
      <w:r w:rsidRPr="00A93E66">
        <w:lastRenderedPageBreak/>
        <w:t>OBR - 2</w:t>
      </w:r>
      <w:bookmarkEnd w:id="14"/>
      <w:bookmarkEnd w:id="15"/>
    </w:p>
    <w:bookmarkEnd w:id="16"/>
    <w:bookmarkEnd w:id="17"/>
    <w:p w14:paraId="59D3103F" w14:textId="77777777" w:rsidR="006F0C4A" w:rsidRPr="00A93E66" w:rsidRDefault="006F0C4A" w:rsidP="005A1963">
      <w:pPr>
        <w:pStyle w:val="Brezrazmikov"/>
        <w:jc w:val="both"/>
        <w:rPr>
          <w:rFonts w:ascii="Garamond" w:hAnsi="Garamond" w:cs="EB Garamond"/>
          <w:lang w:val="sl-SI" w:eastAsia="sl-SI"/>
        </w:rPr>
      </w:pPr>
    </w:p>
    <w:p w14:paraId="112339E6" w14:textId="7DF2BFC2" w:rsidR="006F0C4A" w:rsidRPr="00A93E66" w:rsidRDefault="006F0C4A" w:rsidP="00BF27FD">
      <w:pPr>
        <w:pStyle w:val="Brezrazmikov"/>
        <w:jc w:val="both"/>
        <w:rPr>
          <w:rFonts w:ascii="Garamond" w:hAnsi="Garamond"/>
          <w:b/>
          <w:sz w:val="28"/>
          <w:szCs w:val="28"/>
          <w:lang w:val="sl-SI" w:eastAsia="sl-SI"/>
        </w:rPr>
      </w:pPr>
      <w:r w:rsidRPr="00A93E66">
        <w:rPr>
          <w:rFonts w:ascii="Garamond" w:hAnsi="Garamond"/>
          <w:b/>
          <w:sz w:val="28"/>
          <w:szCs w:val="28"/>
          <w:lang w:val="sl-SI" w:eastAsia="sl-SI"/>
        </w:rPr>
        <w:t>IZJAVA O PODIZVAJALCIH</w:t>
      </w:r>
      <w:r w:rsidR="00B0541D">
        <w:rPr>
          <w:rStyle w:val="Sprotnaopomba-sklic"/>
          <w:rFonts w:ascii="Garamond" w:hAnsi="Garamond"/>
          <w:b/>
          <w:sz w:val="28"/>
          <w:szCs w:val="28"/>
          <w:lang w:val="sl-SI" w:eastAsia="sl-SI"/>
        </w:rPr>
        <w:footnoteReference w:id="2"/>
      </w:r>
      <w:r w:rsidRPr="00A93E66">
        <w:rPr>
          <w:rFonts w:ascii="Garamond" w:hAnsi="Garamond"/>
          <w:b/>
          <w:sz w:val="28"/>
          <w:szCs w:val="28"/>
          <w:lang w:val="sl-SI" w:eastAsia="sl-SI"/>
        </w:rPr>
        <w:t>,  KI SODELUJEJO V PONUDBI</w:t>
      </w:r>
    </w:p>
    <w:p w14:paraId="0F70ED72" w14:textId="77777777" w:rsidR="006F0C4A" w:rsidRPr="00A93E66" w:rsidRDefault="006F0C4A" w:rsidP="005A1963">
      <w:pPr>
        <w:pStyle w:val="Brezrazmikov"/>
        <w:jc w:val="both"/>
        <w:rPr>
          <w:rFonts w:ascii="Garamond" w:hAnsi="Garamond" w:cs="EB Garamond"/>
          <w:sz w:val="20"/>
          <w:szCs w:val="20"/>
          <w:lang w:val="sl-SI" w:eastAsia="sl-SI"/>
        </w:rPr>
      </w:pPr>
    </w:p>
    <w:p w14:paraId="340E6596" w14:textId="77777777" w:rsidR="006F0C4A" w:rsidRPr="00A93E66" w:rsidRDefault="006F0C4A" w:rsidP="005A1963">
      <w:pPr>
        <w:pStyle w:val="Brezrazmikov"/>
        <w:jc w:val="both"/>
        <w:rPr>
          <w:rFonts w:ascii="Garamond" w:hAnsi="Garamond" w:cs="EB Garamond"/>
          <w:sz w:val="20"/>
          <w:szCs w:val="20"/>
          <w:lang w:val="sl-SI" w:eastAsia="sl-SI"/>
        </w:rPr>
      </w:pPr>
    </w:p>
    <w:p w14:paraId="275BF00E" w14:textId="46F89907" w:rsidR="006F0C4A" w:rsidRPr="00A93E66" w:rsidRDefault="006F0C4A" w:rsidP="005A1963">
      <w:pPr>
        <w:pStyle w:val="Brezrazmikov"/>
        <w:jc w:val="both"/>
        <w:rPr>
          <w:rFonts w:ascii="Garamond" w:hAnsi="Garamond" w:cs="EB Garamond"/>
          <w:lang w:val="sl-SI" w:eastAsia="sl-SI"/>
        </w:rPr>
      </w:pPr>
      <w:r w:rsidRPr="00A93E66">
        <w:rPr>
          <w:rFonts w:ascii="Garamond" w:hAnsi="Garamond" w:cs="EB Garamond"/>
          <w:lang w:val="sl-SI" w:eastAsia="sl-SI"/>
        </w:rPr>
        <w:t>V zvezi z javnim naročilom »</w:t>
      </w:r>
      <w:bookmarkStart w:id="18" w:name="_Hlk157419640"/>
      <w:bookmarkStart w:id="19" w:name="_Hlk100663802"/>
      <w:r w:rsidR="00655F04" w:rsidRPr="00A93E66">
        <w:rPr>
          <w:rFonts w:ascii="Garamond" w:hAnsi="Garamond" w:cs="EB Garamond"/>
          <w:b/>
          <w:bCs/>
          <w:lang w:val="sl-SI" w:eastAsia="sl-SI"/>
        </w:rPr>
        <w:t>Izvajanje storitev zasebnega varovanja</w:t>
      </w:r>
      <w:bookmarkEnd w:id="18"/>
      <w:r w:rsidRPr="00A93E66">
        <w:rPr>
          <w:rFonts w:ascii="Garamond" w:hAnsi="Garamond" w:cs="EB Garamond"/>
          <w:lang w:val="sl-SI" w:eastAsia="sl-SI"/>
        </w:rPr>
        <w:t xml:space="preserve">« </w:t>
      </w:r>
    </w:p>
    <w:bookmarkEnd w:id="19"/>
    <w:p w14:paraId="0D150448" w14:textId="77777777" w:rsidR="006F0C4A" w:rsidRPr="00A93E66" w:rsidRDefault="006F0C4A" w:rsidP="005A1963">
      <w:pPr>
        <w:pStyle w:val="Brezrazmikov"/>
        <w:jc w:val="both"/>
        <w:rPr>
          <w:rFonts w:ascii="Garamond" w:eastAsia="Times New Roman" w:hAnsi="Garamond" w:cs="EB Garamond"/>
          <w:lang w:val="sl-SI" w:eastAsia="sl-SI"/>
        </w:rPr>
      </w:pPr>
    </w:p>
    <w:p w14:paraId="7A5204A9" w14:textId="3B3B494A" w:rsidR="006F0C4A" w:rsidRPr="00A93E66" w:rsidRDefault="009D5869"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fldChar w:fldCharType="begin">
          <w:ffData>
            <w:name w:val="Potrditev3"/>
            <w:enabled/>
            <w:calcOnExit w:val="0"/>
            <w:checkBox>
              <w:sizeAuto/>
              <w:default w:val="0"/>
            </w:checkBox>
          </w:ffData>
        </w:fldChar>
      </w:r>
      <w:bookmarkStart w:id="20" w:name="Potrditev3"/>
      <w:r w:rsidRPr="00A93E66">
        <w:rPr>
          <w:rFonts w:ascii="Garamond" w:eastAsia="Times New Roman" w:hAnsi="Garamond" w:cs="EB Garamond"/>
          <w:lang w:val="sl-SI" w:eastAsia="sl-SI"/>
        </w:rPr>
        <w:instrText xml:space="preserve"> FORMCHECKBOX </w:instrText>
      </w:r>
      <w:r w:rsidR="003B0311">
        <w:rPr>
          <w:rFonts w:ascii="Garamond" w:eastAsia="Times New Roman" w:hAnsi="Garamond" w:cs="EB Garamond"/>
          <w:lang w:val="sl-SI" w:eastAsia="sl-SI"/>
        </w:rPr>
      </w:r>
      <w:r w:rsidR="003B0311">
        <w:rPr>
          <w:rFonts w:ascii="Garamond" w:eastAsia="Times New Roman" w:hAnsi="Garamond" w:cs="EB Garamond"/>
          <w:lang w:val="sl-SI" w:eastAsia="sl-SI"/>
        </w:rPr>
        <w:fldChar w:fldCharType="separate"/>
      </w:r>
      <w:r w:rsidRPr="00A93E66">
        <w:rPr>
          <w:rFonts w:ascii="Garamond" w:eastAsia="Times New Roman" w:hAnsi="Garamond" w:cs="EB Garamond"/>
          <w:lang w:val="sl-SI" w:eastAsia="sl-SI"/>
        </w:rPr>
        <w:fldChar w:fldCharType="end"/>
      </w:r>
      <w:bookmarkEnd w:id="20"/>
      <w:r w:rsidRPr="00A93E66">
        <w:rPr>
          <w:rFonts w:ascii="Garamond" w:eastAsia="Times New Roman" w:hAnsi="Garamond" w:cs="EB Garamond"/>
          <w:lang w:val="sl-SI" w:eastAsia="sl-SI"/>
        </w:rPr>
        <w:t xml:space="preserve"> </w:t>
      </w:r>
      <w:r w:rsidR="006F0C4A" w:rsidRPr="00A93E66">
        <w:rPr>
          <w:rFonts w:ascii="Garamond" w:eastAsia="Times New Roman" w:hAnsi="Garamond" w:cs="EB Garamond"/>
          <w:lang w:val="sl-SI" w:eastAsia="sl-SI"/>
        </w:rPr>
        <w:t>izjavljamo, da ne nastopamo s podizvajalcem.</w:t>
      </w:r>
    </w:p>
    <w:p w14:paraId="3789C4AD" w14:textId="77777777" w:rsidR="006F0C4A" w:rsidRPr="00A93E66" w:rsidRDefault="006F0C4A" w:rsidP="005A1963">
      <w:pPr>
        <w:pStyle w:val="Brezrazmikov"/>
        <w:ind w:left="567" w:hanging="425"/>
        <w:jc w:val="both"/>
        <w:rPr>
          <w:rFonts w:ascii="Garamond" w:eastAsia="Times New Roman" w:hAnsi="Garamond" w:cs="EB Garamond"/>
          <w:sz w:val="20"/>
          <w:szCs w:val="20"/>
          <w:lang w:val="sl-SI" w:eastAsia="sl-SI"/>
        </w:rPr>
      </w:pPr>
    </w:p>
    <w:p w14:paraId="3B4AEF4C" w14:textId="4C04DFB3" w:rsidR="006F0C4A" w:rsidRPr="00A93E66" w:rsidRDefault="009D5869"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fldChar w:fldCharType="begin">
          <w:ffData>
            <w:name w:val="Potrditev4"/>
            <w:enabled/>
            <w:calcOnExit w:val="0"/>
            <w:checkBox>
              <w:sizeAuto/>
              <w:default w:val="0"/>
            </w:checkBox>
          </w:ffData>
        </w:fldChar>
      </w:r>
      <w:bookmarkStart w:id="21" w:name="Potrditev4"/>
      <w:r w:rsidRPr="00A93E66">
        <w:rPr>
          <w:rFonts w:ascii="Garamond" w:eastAsia="Times New Roman" w:hAnsi="Garamond" w:cs="EB Garamond"/>
          <w:lang w:val="sl-SI" w:eastAsia="sl-SI"/>
        </w:rPr>
        <w:instrText xml:space="preserve"> FORMCHECKBOX </w:instrText>
      </w:r>
      <w:r w:rsidR="003B0311">
        <w:rPr>
          <w:rFonts w:ascii="Garamond" w:eastAsia="Times New Roman" w:hAnsi="Garamond" w:cs="EB Garamond"/>
          <w:lang w:val="sl-SI" w:eastAsia="sl-SI"/>
        </w:rPr>
      </w:r>
      <w:r w:rsidR="003B0311">
        <w:rPr>
          <w:rFonts w:ascii="Garamond" w:eastAsia="Times New Roman" w:hAnsi="Garamond" w:cs="EB Garamond"/>
          <w:lang w:val="sl-SI" w:eastAsia="sl-SI"/>
        </w:rPr>
        <w:fldChar w:fldCharType="separate"/>
      </w:r>
      <w:r w:rsidRPr="00A93E66">
        <w:rPr>
          <w:rFonts w:ascii="Garamond" w:eastAsia="Times New Roman" w:hAnsi="Garamond" w:cs="EB Garamond"/>
          <w:lang w:val="sl-SI" w:eastAsia="sl-SI"/>
        </w:rPr>
        <w:fldChar w:fldCharType="end"/>
      </w:r>
      <w:bookmarkEnd w:id="21"/>
      <w:r w:rsidRPr="00A93E66">
        <w:rPr>
          <w:rFonts w:ascii="Garamond" w:eastAsia="Times New Roman" w:hAnsi="Garamond" w:cs="EB Garamond"/>
          <w:lang w:val="sl-SI" w:eastAsia="sl-SI"/>
        </w:rPr>
        <w:t xml:space="preserve"> </w:t>
      </w:r>
      <w:r w:rsidR="006F0C4A" w:rsidRPr="00A93E66">
        <w:rPr>
          <w:rFonts w:ascii="Garamond" w:eastAsia="Times New Roman" w:hAnsi="Garamond" w:cs="EB Garamond"/>
          <w:lang w:val="sl-SI" w:eastAsia="sl-SI"/>
        </w:rPr>
        <w:t>izjavljamo, da nastopamo s podizvajalcem(-i) v obsegu in vrednosti del kot sledi</w:t>
      </w:r>
      <w:r w:rsidR="006F0C4A" w:rsidRPr="00A93E66">
        <w:rPr>
          <w:rFonts w:ascii="Garamond" w:hAnsi="Garamond"/>
          <w:i/>
          <w:vertAlign w:val="superscript"/>
          <w:lang w:val="sl-SI" w:eastAsia="sl-SI"/>
        </w:rPr>
        <w:footnoteReference w:id="3"/>
      </w:r>
    </w:p>
    <w:p w14:paraId="44CB1744" w14:textId="77777777" w:rsidR="006F0C4A" w:rsidRPr="00A93E66" w:rsidRDefault="006F0C4A" w:rsidP="005A1963">
      <w:pPr>
        <w:pStyle w:val="Brezrazmikov"/>
        <w:jc w:val="both"/>
        <w:rPr>
          <w:rFonts w:ascii="Garamond" w:eastAsia="Times New Roman" w:hAnsi="Garamond" w:cs="EB Garamond"/>
          <w:sz w:val="16"/>
          <w:szCs w:val="16"/>
          <w:lang w:val="sl-SI" w:eastAsia="sl-SI"/>
        </w:rPr>
      </w:pPr>
    </w:p>
    <w:tbl>
      <w:tblPr>
        <w:tblStyle w:val="Tabelamrea"/>
        <w:tblW w:w="0" w:type="auto"/>
        <w:tblLook w:val="04A0" w:firstRow="1" w:lastRow="0" w:firstColumn="1" w:lastColumn="0" w:noHBand="0" w:noVBand="1"/>
      </w:tblPr>
      <w:tblGrid>
        <w:gridCol w:w="2405"/>
      </w:tblGrid>
      <w:tr w:rsidR="006F0C4A" w:rsidRPr="00A93E66" w14:paraId="7C3E0237" w14:textId="77777777" w:rsidTr="00C155A1">
        <w:tc>
          <w:tcPr>
            <w:tcW w:w="2405" w:type="dxa"/>
            <w:tcBorders>
              <w:top w:val="single" w:sz="4" w:space="0" w:color="auto"/>
              <w:left w:val="nil"/>
              <w:bottom w:val="nil"/>
              <w:right w:val="nil"/>
            </w:tcBorders>
          </w:tcPr>
          <w:p w14:paraId="3E4871AE" w14:textId="42EEE3F7" w:rsidR="006F0C4A" w:rsidRPr="00A93E66" w:rsidRDefault="006F0C4A" w:rsidP="005A1963">
            <w:pPr>
              <w:pStyle w:val="Brezrazmikov"/>
              <w:jc w:val="both"/>
              <w:rPr>
                <w:rFonts w:ascii="Garamond" w:hAnsi="Garamond" w:cs="EB Garamond"/>
                <w:lang w:val="sl-SI"/>
              </w:rPr>
            </w:pPr>
            <w:r w:rsidRPr="00A93E66">
              <w:rPr>
                <w:rFonts w:ascii="Garamond" w:hAnsi="Garamond" w:cs="EB Garamond"/>
                <w:lang w:val="sl-SI"/>
              </w:rPr>
              <w:t xml:space="preserve">(ustrezno </w:t>
            </w:r>
            <w:r w:rsidR="001C75F8" w:rsidRPr="001C75F8">
              <w:rPr>
                <w:rFonts w:ascii="Garamond" w:hAnsi="Garamond" w:cs="EB Garamond"/>
                <w:lang w:val="sl-SI"/>
              </w:rPr>
              <w:t>označite</w:t>
            </w:r>
            <w:r w:rsidRPr="00A93E66">
              <w:rPr>
                <w:rFonts w:ascii="Garamond" w:hAnsi="Garamond" w:cs="EB Garamond"/>
                <w:lang w:val="sl-SI"/>
              </w:rPr>
              <w:t>)</w:t>
            </w:r>
          </w:p>
        </w:tc>
      </w:tr>
    </w:tbl>
    <w:p w14:paraId="71E7E84C" w14:textId="77777777" w:rsidR="006F0C4A" w:rsidRPr="00A93E66" w:rsidRDefault="006F0C4A" w:rsidP="005A1963">
      <w:pPr>
        <w:pStyle w:val="Brezrazmikov"/>
        <w:jc w:val="both"/>
        <w:rPr>
          <w:rFonts w:ascii="Garamond" w:hAnsi="Garamond"/>
          <w:lang w:val="sl-SI" w:eastAsia="sl-SI"/>
        </w:rPr>
      </w:pPr>
    </w:p>
    <w:p w14:paraId="68C7903C" w14:textId="7456F5D3" w:rsidR="006F0C4A" w:rsidRPr="00A93E66" w:rsidRDefault="00875B4D" w:rsidP="005A1963">
      <w:pPr>
        <w:pStyle w:val="Brezrazmikov"/>
        <w:jc w:val="both"/>
        <w:rPr>
          <w:rFonts w:ascii="Garamond" w:hAnsi="Garamond"/>
          <w:lang w:val="sl-SI" w:eastAsia="sl-SI"/>
        </w:rPr>
      </w:pPr>
      <w:r w:rsidRPr="00A93E66">
        <w:rPr>
          <w:rFonts w:ascii="Garamond" w:hAnsi="Garamond"/>
          <w:lang w:val="sl-SI" w:eastAsia="sl-SI"/>
        </w:rPr>
        <w:t xml:space="preserve">v primeru, da ponudnik ponudbo oddaja s podizvajalci, mora le ta predložiti izpolnjen obrazec. </w:t>
      </w:r>
      <w:r w:rsidR="003E0189" w:rsidRPr="00A93E66">
        <w:rPr>
          <w:rFonts w:ascii="Garamond" w:hAnsi="Garamond"/>
          <w:lang w:val="sl-SI" w:eastAsia="sl-SI"/>
        </w:rPr>
        <w:t xml:space="preserve">Obrazec </w:t>
      </w:r>
      <w:r w:rsidRPr="00A93E66">
        <w:rPr>
          <w:rFonts w:ascii="Garamond" w:hAnsi="Garamond"/>
          <w:lang w:val="sl-SI" w:eastAsia="sl-SI"/>
        </w:rPr>
        <w:t xml:space="preserve">velja </w:t>
      </w:r>
      <w:r w:rsidR="003E0189" w:rsidRPr="00A93E66">
        <w:rPr>
          <w:rFonts w:ascii="Garamond" w:hAnsi="Garamond"/>
          <w:lang w:val="sl-SI" w:eastAsia="sl-SI"/>
        </w:rPr>
        <w:t xml:space="preserve">tudi </w:t>
      </w:r>
      <w:r w:rsidRPr="00A93E66">
        <w:rPr>
          <w:rFonts w:ascii="Garamond" w:hAnsi="Garamond"/>
          <w:lang w:val="sl-SI" w:eastAsia="sl-SI"/>
        </w:rPr>
        <w:t xml:space="preserve">za </w:t>
      </w:r>
      <w:r w:rsidR="009D5869" w:rsidRPr="00A93E66">
        <w:rPr>
          <w:rFonts w:ascii="Garamond" w:hAnsi="Garamond"/>
          <w:lang w:val="sl-SI" w:eastAsia="sl-SI"/>
        </w:rPr>
        <w:t>nadaljnje</w:t>
      </w:r>
      <w:r w:rsidRPr="00A93E66">
        <w:rPr>
          <w:rFonts w:ascii="Garamond" w:hAnsi="Garamond"/>
          <w:lang w:val="sl-SI" w:eastAsia="sl-SI"/>
        </w:rPr>
        <w:t xml:space="preserve"> podizvajalce v </w:t>
      </w:r>
      <w:proofErr w:type="spellStart"/>
      <w:r w:rsidRPr="00A93E66">
        <w:rPr>
          <w:rFonts w:ascii="Garamond" w:hAnsi="Garamond"/>
          <w:lang w:val="sl-SI" w:eastAsia="sl-SI"/>
        </w:rPr>
        <w:t>podizvajalski</w:t>
      </w:r>
      <w:proofErr w:type="spellEnd"/>
      <w:r w:rsidRPr="00A93E66">
        <w:rPr>
          <w:rFonts w:ascii="Garamond" w:hAnsi="Garamond"/>
          <w:lang w:val="sl-SI" w:eastAsia="sl-SI"/>
        </w:rPr>
        <w:t xml:space="preserve"> verigi (8. odst. 94. čl. ZJN-3)</w:t>
      </w:r>
      <w:r w:rsidR="00B0541D">
        <w:rPr>
          <w:rFonts w:ascii="Garamond" w:hAnsi="Garamond"/>
          <w:lang w:val="sl-SI" w:eastAsia="sl-SI"/>
        </w:rPr>
        <w:t>.</w:t>
      </w:r>
    </w:p>
    <w:p w14:paraId="22163A6A" w14:textId="77777777" w:rsidR="00875B4D" w:rsidRPr="00A93E66" w:rsidRDefault="00875B4D" w:rsidP="005A1963">
      <w:pPr>
        <w:pStyle w:val="Brezrazmikov"/>
        <w:jc w:val="both"/>
        <w:rPr>
          <w:rFonts w:ascii="Garamond" w:hAnsi="Garamond"/>
          <w:lang w:val="sl-SI" w:eastAsia="sl-SI"/>
        </w:rPr>
      </w:pPr>
    </w:p>
    <w:p w14:paraId="4AF54BE7" w14:textId="14327121" w:rsidR="006F0C4A" w:rsidRPr="00A93E66" w:rsidRDefault="00B26FCF"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t>Podizvajalec</w:t>
      </w:r>
      <w:r w:rsidR="006F0C4A" w:rsidRPr="00A93E66">
        <w:rPr>
          <w:rFonts w:ascii="Garamond" w:eastAsia="Times New Roman" w:hAnsi="Garamond" w:cs="EB Garamond"/>
          <w:lang w:val="sl-SI" w:eastAsia="sl-SI"/>
        </w:rPr>
        <w:t>:</w:t>
      </w:r>
    </w:p>
    <w:p w14:paraId="3F6DAB4B" w14:textId="77777777" w:rsidR="006F0C4A" w:rsidRPr="00A93E66" w:rsidRDefault="006F0C4A" w:rsidP="005A1963">
      <w:pPr>
        <w:pStyle w:val="Brezrazmikov"/>
        <w:jc w:val="both"/>
        <w:rPr>
          <w:rFonts w:ascii="Garamond" w:eastAsia="Times New Roman" w:hAnsi="Garamond" w:cs="EB Garamond"/>
          <w:lang w:val="sl-SI" w:eastAsia="sl-SI"/>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97"/>
        <w:gridCol w:w="6775"/>
      </w:tblGrid>
      <w:tr w:rsidR="0068663C" w:rsidRPr="00A93E66" w14:paraId="0B636E5F" w14:textId="77777777" w:rsidTr="00D3082E">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135EF" w14:textId="77777777" w:rsidR="0068663C" w:rsidRPr="00A93E66" w:rsidRDefault="0068663C"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t>Naziv, naslov:</w:t>
            </w:r>
          </w:p>
        </w:tc>
        <w:tc>
          <w:tcPr>
            <w:tcW w:w="6775" w:type="dxa"/>
            <w:tcBorders>
              <w:top w:val="single" w:sz="4" w:space="0" w:color="000000"/>
              <w:left w:val="single" w:sz="4" w:space="0" w:color="000000"/>
              <w:bottom w:val="single" w:sz="4" w:space="0" w:color="000000"/>
              <w:right w:val="single" w:sz="4" w:space="0" w:color="000000"/>
            </w:tcBorders>
          </w:tcPr>
          <w:p w14:paraId="5F8EFBEC" w14:textId="77777777" w:rsidR="0068663C" w:rsidRPr="00A93E66" w:rsidRDefault="0068663C" w:rsidP="005A1963">
            <w:pPr>
              <w:jc w:val="both"/>
            </w:pPr>
            <w:r w:rsidRPr="00A93E66">
              <w:rPr>
                <w:rFonts w:eastAsia="Times New Roman" w:cs="EB Garamond"/>
                <w:lang w:eastAsia="sl-SI"/>
              </w:rPr>
              <w:fldChar w:fldCharType="begin">
                <w:ffData>
                  <w:name w:val="Besedilo42"/>
                  <w:enabled/>
                  <w:calcOnExit w:val="0"/>
                  <w:textInput/>
                </w:ffData>
              </w:fldChar>
            </w:r>
            <w:r w:rsidRPr="00A93E66">
              <w:rPr>
                <w:rFonts w:eastAsia="Times New Roman" w:cs="EB Garamond"/>
                <w:lang w:eastAsia="sl-SI"/>
              </w:rPr>
              <w:instrText xml:space="preserve"> FORMTEXT </w:instrText>
            </w:r>
            <w:r w:rsidRPr="00A93E66">
              <w:rPr>
                <w:rFonts w:eastAsia="Times New Roman" w:cs="EB Garamond"/>
                <w:lang w:eastAsia="sl-SI"/>
              </w:rPr>
            </w:r>
            <w:r w:rsidRPr="00A93E66">
              <w:rPr>
                <w:rFonts w:eastAsia="Times New Roman" w:cs="EB Garamond"/>
                <w:lang w:eastAsia="sl-SI"/>
              </w:rPr>
              <w:fldChar w:fldCharType="separate"/>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lang w:eastAsia="sl-SI"/>
              </w:rPr>
              <w:fldChar w:fldCharType="end"/>
            </w:r>
          </w:p>
        </w:tc>
      </w:tr>
      <w:tr w:rsidR="0068663C" w:rsidRPr="00A93E66" w14:paraId="7D6AA98F" w14:textId="77777777" w:rsidTr="00D3082E">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DD9A1" w14:textId="77777777" w:rsidR="0068663C" w:rsidRPr="00A93E66" w:rsidRDefault="0068663C"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t>Zakoniti zastopnik:</w:t>
            </w:r>
          </w:p>
        </w:tc>
        <w:tc>
          <w:tcPr>
            <w:tcW w:w="6775" w:type="dxa"/>
            <w:tcBorders>
              <w:top w:val="single" w:sz="4" w:space="0" w:color="000000"/>
              <w:left w:val="single" w:sz="4" w:space="0" w:color="000000"/>
              <w:bottom w:val="single" w:sz="4" w:space="0" w:color="000000"/>
              <w:right w:val="single" w:sz="4" w:space="0" w:color="000000"/>
            </w:tcBorders>
          </w:tcPr>
          <w:p w14:paraId="5CE2A1EB" w14:textId="77777777" w:rsidR="0068663C" w:rsidRPr="00A93E66" w:rsidRDefault="0068663C" w:rsidP="005A1963">
            <w:pPr>
              <w:jc w:val="both"/>
            </w:pPr>
            <w:r w:rsidRPr="00A93E66">
              <w:rPr>
                <w:rFonts w:eastAsia="Times New Roman" w:cs="EB Garamond"/>
                <w:lang w:eastAsia="sl-SI"/>
              </w:rPr>
              <w:fldChar w:fldCharType="begin">
                <w:ffData>
                  <w:name w:val="Besedilo42"/>
                  <w:enabled/>
                  <w:calcOnExit w:val="0"/>
                  <w:textInput/>
                </w:ffData>
              </w:fldChar>
            </w:r>
            <w:r w:rsidRPr="00A93E66">
              <w:rPr>
                <w:rFonts w:eastAsia="Times New Roman" w:cs="EB Garamond"/>
                <w:lang w:eastAsia="sl-SI"/>
              </w:rPr>
              <w:instrText xml:space="preserve"> FORMTEXT </w:instrText>
            </w:r>
            <w:r w:rsidRPr="00A93E66">
              <w:rPr>
                <w:rFonts w:eastAsia="Times New Roman" w:cs="EB Garamond"/>
                <w:lang w:eastAsia="sl-SI"/>
              </w:rPr>
            </w:r>
            <w:r w:rsidRPr="00A93E66">
              <w:rPr>
                <w:rFonts w:eastAsia="Times New Roman" w:cs="EB Garamond"/>
                <w:lang w:eastAsia="sl-SI"/>
              </w:rPr>
              <w:fldChar w:fldCharType="separate"/>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lang w:eastAsia="sl-SI"/>
              </w:rPr>
              <w:fldChar w:fldCharType="end"/>
            </w:r>
          </w:p>
        </w:tc>
      </w:tr>
      <w:tr w:rsidR="0068663C" w:rsidRPr="00A93E66" w14:paraId="62C1D602" w14:textId="77777777" w:rsidTr="00D3082E">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7BB8C" w14:textId="77777777" w:rsidR="0068663C" w:rsidRPr="00A93E66" w:rsidRDefault="0068663C"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t>Matična številka:</w:t>
            </w:r>
          </w:p>
        </w:tc>
        <w:tc>
          <w:tcPr>
            <w:tcW w:w="6775" w:type="dxa"/>
            <w:tcBorders>
              <w:top w:val="single" w:sz="4" w:space="0" w:color="000000"/>
              <w:left w:val="single" w:sz="4" w:space="0" w:color="000000"/>
              <w:bottom w:val="single" w:sz="4" w:space="0" w:color="000000"/>
              <w:right w:val="single" w:sz="4" w:space="0" w:color="000000"/>
            </w:tcBorders>
          </w:tcPr>
          <w:p w14:paraId="5DE2D993" w14:textId="77777777" w:rsidR="0068663C" w:rsidRPr="00A93E66" w:rsidRDefault="0068663C" w:rsidP="005A1963">
            <w:pPr>
              <w:jc w:val="both"/>
            </w:pPr>
            <w:r w:rsidRPr="00A93E66">
              <w:rPr>
                <w:rFonts w:eastAsia="Times New Roman" w:cs="EB Garamond"/>
                <w:lang w:eastAsia="sl-SI"/>
              </w:rPr>
              <w:fldChar w:fldCharType="begin">
                <w:ffData>
                  <w:name w:val="Besedilo42"/>
                  <w:enabled/>
                  <w:calcOnExit w:val="0"/>
                  <w:textInput/>
                </w:ffData>
              </w:fldChar>
            </w:r>
            <w:r w:rsidRPr="00A93E66">
              <w:rPr>
                <w:rFonts w:eastAsia="Times New Roman" w:cs="EB Garamond"/>
                <w:lang w:eastAsia="sl-SI"/>
              </w:rPr>
              <w:instrText xml:space="preserve"> FORMTEXT </w:instrText>
            </w:r>
            <w:r w:rsidRPr="00A93E66">
              <w:rPr>
                <w:rFonts w:eastAsia="Times New Roman" w:cs="EB Garamond"/>
                <w:lang w:eastAsia="sl-SI"/>
              </w:rPr>
            </w:r>
            <w:r w:rsidRPr="00A93E66">
              <w:rPr>
                <w:rFonts w:eastAsia="Times New Roman" w:cs="EB Garamond"/>
                <w:lang w:eastAsia="sl-SI"/>
              </w:rPr>
              <w:fldChar w:fldCharType="separate"/>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lang w:eastAsia="sl-SI"/>
              </w:rPr>
              <w:fldChar w:fldCharType="end"/>
            </w:r>
          </w:p>
        </w:tc>
      </w:tr>
      <w:tr w:rsidR="0068663C" w:rsidRPr="00A93E66" w14:paraId="2DD510C9" w14:textId="77777777" w:rsidTr="00D3082E">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C035D" w14:textId="77777777" w:rsidR="0068663C" w:rsidRPr="00A93E66" w:rsidRDefault="0068663C"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t>Davčna številka:</w:t>
            </w:r>
          </w:p>
        </w:tc>
        <w:tc>
          <w:tcPr>
            <w:tcW w:w="6775" w:type="dxa"/>
            <w:tcBorders>
              <w:top w:val="single" w:sz="4" w:space="0" w:color="000000"/>
              <w:left w:val="single" w:sz="4" w:space="0" w:color="000000"/>
              <w:bottom w:val="single" w:sz="4" w:space="0" w:color="000000"/>
              <w:right w:val="single" w:sz="4" w:space="0" w:color="000000"/>
            </w:tcBorders>
          </w:tcPr>
          <w:p w14:paraId="3659CB32" w14:textId="77777777" w:rsidR="0068663C" w:rsidRPr="00A93E66" w:rsidRDefault="0068663C" w:rsidP="005A1963">
            <w:pPr>
              <w:jc w:val="both"/>
            </w:pPr>
            <w:r w:rsidRPr="00A93E66">
              <w:rPr>
                <w:rFonts w:eastAsia="Times New Roman" w:cs="EB Garamond"/>
                <w:lang w:eastAsia="sl-SI"/>
              </w:rPr>
              <w:fldChar w:fldCharType="begin">
                <w:ffData>
                  <w:name w:val="Besedilo42"/>
                  <w:enabled/>
                  <w:calcOnExit w:val="0"/>
                  <w:textInput/>
                </w:ffData>
              </w:fldChar>
            </w:r>
            <w:r w:rsidRPr="00A93E66">
              <w:rPr>
                <w:rFonts w:eastAsia="Times New Roman" w:cs="EB Garamond"/>
                <w:lang w:eastAsia="sl-SI"/>
              </w:rPr>
              <w:instrText xml:space="preserve"> FORMTEXT </w:instrText>
            </w:r>
            <w:r w:rsidRPr="00A93E66">
              <w:rPr>
                <w:rFonts w:eastAsia="Times New Roman" w:cs="EB Garamond"/>
                <w:lang w:eastAsia="sl-SI"/>
              </w:rPr>
            </w:r>
            <w:r w:rsidRPr="00A93E66">
              <w:rPr>
                <w:rFonts w:eastAsia="Times New Roman" w:cs="EB Garamond"/>
                <w:lang w:eastAsia="sl-SI"/>
              </w:rPr>
              <w:fldChar w:fldCharType="separate"/>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lang w:eastAsia="sl-SI"/>
              </w:rPr>
              <w:fldChar w:fldCharType="end"/>
            </w:r>
          </w:p>
        </w:tc>
      </w:tr>
      <w:tr w:rsidR="0068663C" w:rsidRPr="00A93E66" w14:paraId="256475CB" w14:textId="77777777" w:rsidTr="00D3082E">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1BDC4" w14:textId="77777777" w:rsidR="0068663C" w:rsidRPr="00A93E66" w:rsidRDefault="0068663C"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t>TRR.:</w:t>
            </w:r>
          </w:p>
        </w:tc>
        <w:tc>
          <w:tcPr>
            <w:tcW w:w="6775" w:type="dxa"/>
            <w:tcBorders>
              <w:top w:val="single" w:sz="4" w:space="0" w:color="000000"/>
              <w:left w:val="single" w:sz="4" w:space="0" w:color="000000"/>
              <w:bottom w:val="single" w:sz="4" w:space="0" w:color="000000"/>
              <w:right w:val="single" w:sz="4" w:space="0" w:color="000000"/>
            </w:tcBorders>
          </w:tcPr>
          <w:p w14:paraId="120A04BD" w14:textId="77777777" w:rsidR="0068663C" w:rsidRPr="00A93E66" w:rsidRDefault="0068663C" w:rsidP="005A1963">
            <w:pPr>
              <w:jc w:val="both"/>
            </w:pPr>
            <w:r w:rsidRPr="00A93E66">
              <w:rPr>
                <w:rFonts w:eastAsia="Times New Roman" w:cs="EB Garamond"/>
                <w:lang w:eastAsia="sl-SI"/>
              </w:rPr>
              <w:fldChar w:fldCharType="begin">
                <w:ffData>
                  <w:name w:val="Besedilo42"/>
                  <w:enabled/>
                  <w:calcOnExit w:val="0"/>
                  <w:textInput/>
                </w:ffData>
              </w:fldChar>
            </w:r>
            <w:r w:rsidRPr="00A93E66">
              <w:rPr>
                <w:rFonts w:eastAsia="Times New Roman" w:cs="EB Garamond"/>
                <w:lang w:eastAsia="sl-SI"/>
              </w:rPr>
              <w:instrText xml:space="preserve"> FORMTEXT </w:instrText>
            </w:r>
            <w:r w:rsidRPr="00A93E66">
              <w:rPr>
                <w:rFonts w:eastAsia="Times New Roman" w:cs="EB Garamond"/>
                <w:lang w:eastAsia="sl-SI"/>
              </w:rPr>
            </w:r>
            <w:r w:rsidRPr="00A93E66">
              <w:rPr>
                <w:rFonts w:eastAsia="Times New Roman" w:cs="EB Garamond"/>
                <w:lang w:eastAsia="sl-SI"/>
              </w:rPr>
              <w:fldChar w:fldCharType="separate"/>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lang w:eastAsia="sl-SI"/>
              </w:rPr>
              <w:fldChar w:fldCharType="end"/>
            </w:r>
          </w:p>
        </w:tc>
      </w:tr>
      <w:tr w:rsidR="0068663C" w:rsidRPr="00A93E66" w14:paraId="201DCA87" w14:textId="77777777" w:rsidTr="00D3082E">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7A9E4" w14:textId="77777777" w:rsidR="0068663C" w:rsidRPr="00A93E66" w:rsidRDefault="0068663C"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t>Telefonska številka:</w:t>
            </w:r>
          </w:p>
        </w:tc>
        <w:tc>
          <w:tcPr>
            <w:tcW w:w="6775" w:type="dxa"/>
            <w:tcBorders>
              <w:top w:val="single" w:sz="4" w:space="0" w:color="000000"/>
              <w:left w:val="single" w:sz="4" w:space="0" w:color="000000"/>
              <w:bottom w:val="single" w:sz="4" w:space="0" w:color="000000"/>
              <w:right w:val="single" w:sz="4" w:space="0" w:color="000000"/>
            </w:tcBorders>
          </w:tcPr>
          <w:p w14:paraId="330D4BB2" w14:textId="77777777" w:rsidR="0068663C" w:rsidRPr="00A93E66" w:rsidRDefault="0068663C" w:rsidP="005A1963">
            <w:pPr>
              <w:jc w:val="both"/>
            </w:pPr>
            <w:r w:rsidRPr="00A93E66">
              <w:rPr>
                <w:rFonts w:eastAsia="Times New Roman" w:cs="EB Garamond"/>
                <w:lang w:eastAsia="sl-SI"/>
              </w:rPr>
              <w:fldChar w:fldCharType="begin">
                <w:ffData>
                  <w:name w:val="Besedilo42"/>
                  <w:enabled/>
                  <w:calcOnExit w:val="0"/>
                  <w:textInput/>
                </w:ffData>
              </w:fldChar>
            </w:r>
            <w:r w:rsidRPr="00A93E66">
              <w:rPr>
                <w:rFonts w:eastAsia="Times New Roman" w:cs="EB Garamond"/>
                <w:lang w:eastAsia="sl-SI"/>
              </w:rPr>
              <w:instrText xml:space="preserve"> FORMTEXT </w:instrText>
            </w:r>
            <w:r w:rsidRPr="00A93E66">
              <w:rPr>
                <w:rFonts w:eastAsia="Times New Roman" w:cs="EB Garamond"/>
                <w:lang w:eastAsia="sl-SI"/>
              </w:rPr>
            </w:r>
            <w:r w:rsidRPr="00A93E66">
              <w:rPr>
                <w:rFonts w:eastAsia="Times New Roman" w:cs="EB Garamond"/>
                <w:lang w:eastAsia="sl-SI"/>
              </w:rPr>
              <w:fldChar w:fldCharType="separate"/>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lang w:eastAsia="sl-SI"/>
              </w:rPr>
              <w:fldChar w:fldCharType="end"/>
            </w:r>
          </w:p>
        </w:tc>
      </w:tr>
      <w:tr w:rsidR="0068663C" w:rsidRPr="00A93E66" w14:paraId="6B5ADCB4" w14:textId="77777777" w:rsidTr="00D3082E">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F4EDF" w14:textId="77777777" w:rsidR="0068663C" w:rsidRPr="00A93E66" w:rsidRDefault="0068663C"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t xml:space="preserve">E pošta: </w:t>
            </w:r>
          </w:p>
        </w:tc>
        <w:tc>
          <w:tcPr>
            <w:tcW w:w="6775" w:type="dxa"/>
            <w:tcBorders>
              <w:top w:val="single" w:sz="4" w:space="0" w:color="000000"/>
              <w:left w:val="single" w:sz="4" w:space="0" w:color="000000"/>
              <w:bottom w:val="single" w:sz="4" w:space="0" w:color="000000"/>
              <w:right w:val="single" w:sz="4" w:space="0" w:color="000000"/>
            </w:tcBorders>
          </w:tcPr>
          <w:p w14:paraId="44B192D5" w14:textId="77777777" w:rsidR="0068663C" w:rsidRPr="00A93E66" w:rsidRDefault="0068663C" w:rsidP="005A1963">
            <w:pPr>
              <w:jc w:val="both"/>
            </w:pPr>
            <w:r w:rsidRPr="00A93E66">
              <w:rPr>
                <w:rFonts w:eastAsia="Times New Roman" w:cs="EB Garamond"/>
                <w:lang w:eastAsia="sl-SI"/>
              </w:rPr>
              <w:fldChar w:fldCharType="begin">
                <w:ffData>
                  <w:name w:val="Besedilo42"/>
                  <w:enabled/>
                  <w:calcOnExit w:val="0"/>
                  <w:textInput/>
                </w:ffData>
              </w:fldChar>
            </w:r>
            <w:r w:rsidRPr="00A93E66">
              <w:rPr>
                <w:rFonts w:eastAsia="Times New Roman" w:cs="EB Garamond"/>
                <w:lang w:eastAsia="sl-SI"/>
              </w:rPr>
              <w:instrText xml:space="preserve"> FORMTEXT </w:instrText>
            </w:r>
            <w:r w:rsidRPr="00A93E66">
              <w:rPr>
                <w:rFonts w:eastAsia="Times New Roman" w:cs="EB Garamond"/>
                <w:lang w:eastAsia="sl-SI"/>
              </w:rPr>
            </w:r>
            <w:r w:rsidRPr="00A93E66">
              <w:rPr>
                <w:rFonts w:eastAsia="Times New Roman" w:cs="EB Garamond"/>
                <w:lang w:eastAsia="sl-SI"/>
              </w:rPr>
              <w:fldChar w:fldCharType="separate"/>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lang w:eastAsia="sl-SI"/>
              </w:rPr>
              <w:fldChar w:fldCharType="end"/>
            </w:r>
          </w:p>
        </w:tc>
      </w:tr>
      <w:tr w:rsidR="0068663C" w:rsidRPr="00A93E66" w14:paraId="1DAD2BF0" w14:textId="77777777" w:rsidTr="00D3082E">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1D1BD" w14:textId="77777777" w:rsidR="0068663C" w:rsidRPr="00A93E66" w:rsidRDefault="0068663C"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t>Obseg in vrsta del:</w:t>
            </w:r>
          </w:p>
        </w:tc>
        <w:tc>
          <w:tcPr>
            <w:tcW w:w="6775" w:type="dxa"/>
            <w:tcBorders>
              <w:top w:val="single" w:sz="4" w:space="0" w:color="000000"/>
              <w:left w:val="single" w:sz="4" w:space="0" w:color="000000"/>
              <w:bottom w:val="single" w:sz="4" w:space="0" w:color="000000"/>
              <w:right w:val="single" w:sz="4" w:space="0" w:color="000000"/>
            </w:tcBorders>
          </w:tcPr>
          <w:p w14:paraId="67680C4F" w14:textId="77777777" w:rsidR="0068663C" w:rsidRPr="00A93E66" w:rsidRDefault="0068663C" w:rsidP="005A1963">
            <w:pPr>
              <w:jc w:val="both"/>
            </w:pPr>
            <w:r w:rsidRPr="00A93E66">
              <w:rPr>
                <w:rFonts w:eastAsia="Times New Roman" w:cs="EB Garamond"/>
                <w:lang w:eastAsia="sl-SI"/>
              </w:rPr>
              <w:fldChar w:fldCharType="begin">
                <w:ffData>
                  <w:name w:val="Besedilo42"/>
                  <w:enabled/>
                  <w:calcOnExit w:val="0"/>
                  <w:textInput/>
                </w:ffData>
              </w:fldChar>
            </w:r>
            <w:r w:rsidRPr="00A93E66">
              <w:rPr>
                <w:rFonts w:eastAsia="Times New Roman" w:cs="EB Garamond"/>
                <w:lang w:eastAsia="sl-SI"/>
              </w:rPr>
              <w:instrText xml:space="preserve"> FORMTEXT </w:instrText>
            </w:r>
            <w:r w:rsidRPr="00A93E66">
              <w:rPr>
                <w:rFonts w:eastAsia="Times New Roman" w:cs="EB Garamond"/>
                <w:lang w:eastAsia="sl-SI"/>
              </w:rPr>
            </w:r>
            <w:r w:rsidRPr="00A93E66">
              <w:rPr>
                <w:rFonts w:eastAsia="Times New Roman" w:cs="EB Garamond"/>
                <w:lang w:eastAsia="sl-SI"/>
              </w:rPr>
              <w:fldChar w:fldCharType="separate"/>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lang w:eastAsia="sl-SI"/>
              </w:rPr>
              <w:fldChar w:fldCharType="end"/>
            </w:r>
          </w:p>
        </w:tc>
      </w:tr>
      <w:tr w:rsidR="0068663C" w:rsidRPr="00A93E66" w14:paraId="4FFF8F41" w14:textId="77777777" w:rsidTr="00D3082E">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B459F" w14:textId="77777777" w:rsidR="0068663C" w:rsidRPr="00A93E66" w:rsidRDefault="0068663C"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t>Količina in vrednost izvedbe del v EUR:</w:t>
            </w:r>
          </w:p>
        </w:tc>
        <w:tc>
          <w:tcPr>
            <w:tcW w:w="6775" w:type="dxa"/>
            <w:tcBorders>
              <w:top w:val="single" w:sz="4" w:space="0" w:color="000000"/>
              <w:left w:val="single" w:sz="4" w:space="0" w:color="000000"/>
              <w:bottom w:val="single" w:sz="4" w:space="0" w:color="000000"/>
              <w:right w:val="single" w:sz="4" w:space="0" w:color="000000"/>
            </w:tcBorders>
          </w:tcPr>
          <w:p w14:paraId="6F2A9769" w14:textId="77777777" w:rsidR="0068663C" w:rsidRPr="00A93E66" w:rsidRDefault="0068663C" w:rsidP="005A1963">
            <w:pPr>
              <w:jc w:val="both"/>
            </w:pPr>
            <w:r w:rsidRPr="00A93E66">
              <w:rPr>
                <w:rFonts w:eastAsia="Times New Roman" w:cs="EB Garamond"/>
                <w:lang w:eastAsia="sl-SI"/>
              </w:rPr>
              <w:fldChar w:fldCharType="begin">
                <w:ffData>
                  <w:name w:val="Besedilo42"/>
                  <w:enabled/>
                  <w:calcOnExit w:val="0"/>
                  <w:textInput/>
                </w:ffData>
              </w:fldChar>
            </w:r>
            <w:r w:rsidRPr="00A93E66">
              <w:rPr>
                <w:rFonts w:eastAsia="Times New Roman" w:cs="EB Garamond"/>
                <w:lang w:eastAsia="sl-SI"/>
              </w:rPr>
              <w:instrText xml:space="preserve"> FORMTEXT </w:instrText>
            </w:r>
            <w:r w:rsidRPr="00A93E66">
              <w:rPr>
                <w:rFonts w:eastAsia="Times New Roman" w:cs="EB Garamond"/>
                <w:lang w:eastAsia="sl-SI"/>
              </w:rPr>
            </w:r>
            <w:r w:rsidRPr="00A93E66">
              <w:rPr>
                <w:rFonts w:eastAsia="Times New Roman" w:cs="EB Garamond"/>
                <w:lang w:eastAsia="sl-SI"/>
              </w:rPr>
              <w:fldChar w:fldCharType="separate"/>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lang w:eastAsia="sl-SI"/>
              </w:rPr>
              <w:fldChar w:fldCharType="end"/>
            </w:r>
          </w:p>
        </w:tc>
      </w:tr>
      <w:tr w:rsidR="0068663C" w:rsidRPr="00A93E66" w14:paraId="08D84C56" w14:textId="77777777" w:rsidTr="00D3082E">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7910C" w14:textId="77777777" w:rsidR="0068663C" w:rsidRPr="00A93E66" w:rsidRDefault="0068663C"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t>Vrednost del v %:</w:t>
            </w:r>
          </w:p>
        </w:tc>
        <w:tc>
          <w:tcPr>
            <w:tcW w:w="6775" w:type="dxa"/>
            <w:tcBorders>
              <w:top w:val="single" w:sz="4" w:space="0" w:color="000000"/>
              <w:left w:val="single" w:sz="4" w:space="0" w:color="000000"/>
              <w:bottom w:val="single" w:sz="4" w:space="0" w:color="000000"/>
              <w:right w:val="single" w:sz="4" w:space="0" w:color="000000"/>
            </w:tcBorders>
          </w:tcPr>
          <w:p w14:paraId="7AF44A6E" w14:textId="77777777" w:rsidR="0068663C" w:rsidRPr="00A93E66" w:rsidRDefault="0068663C" w:rsidP="005A1963">
            <w:pPr>
              <w:jc w:val="both"/>
            </w:pPr>
            <w:r w:rsidRPr="00A93E66">
              <w:rPr>
                <w:rFonts w:eastAsia="Times New Roman" w:cs="EB Garamond"/>
                <w:lang w:eastAsia="sl-SI"/>
              </w:rPr>
              <w:fldChar w:fldCharType="begin">
                <w:ffData>
                  <w:name w:val="Besedilo42"/>
                  <w:enabled/>
                  <w:calcOnExit w:val="0"/>
                  <w:textInput/>
                </w:ffData>
              </w:fldChar>
            </w:r>
            <w:r w:rsidRPr="00A93E66">
              <w:rPr>
                <w:rFonts w:eastAsia="Times New Roman" w:cs="EB Garamond"/>
                <w:lang w:eastAsia="sl-SI"/>
              </w:rPr>
              <w:instrText xml:space="preserve"> FORMTEXT </w:instrText>
            </w:r>
            <w:r w:rsidRPr="00A93E66">
              <w:rPr>
                <w:rFonts w:eastAsia="Times New Roman" w:cs="EB Garamond"/>
                <w:lang w:eastAsia="sl-SI"/>
              </w:rPr>
            </w:r>
            <w:r w:rsidRPr="00A93E66">
              <w:rPr>
                <w:rFonts w:eastAsia="Times New Roman" w:cs="EB Garamond"/>
                <w:lang w:eastAsia="sl-SI"/>
              </w:rPr>
              <w:fldChar w:fldCharType="separate"/>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lang w:eastAsia="sl-SI"/>
              </w:rPr>
              <w:fldChar w:fldCharType="end"/>
            </w:r>
          </w:p>
        </w:tc>
      </w:tr>
      <w:tr w:rsidR="0068663C" w:rsidRPr="00A93E66" w14:paraId="7DE9BC0D" w14:textId="77777777" w:rsidTr="00D3082E">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521C8" w14:textId="77777777" w:rsidR="0068663C" w:rsidRPr="00A93E66" w:rsidRDefault="0068663C"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t>Kraj in rok izvedbe del:</w:t>
            </w:r>
          </w:p>
        </w:tc>
        <w:tc>
          <w:tcPr>
            <w:tcW w:w="6775" w:type="dxa"/>
            <w:tcBorders>
              <w:top w:val="single" w:sz="4" w:space="0" w:color="000000"/>
              <w:left w:val="single" w:sz="4" w:space="0" w:color="000000"/>
              <w:bottom w:val="single" w:sz="4" w:space="0" w:color="000000"/>
              <w:right w:val="single" w:sz="4" w:space="0" w:color="000000"/>
            </w:tcBorders>
          </w:tcPr>
          <w:p w14:paraId="131DEBBF" w14:textId="77777777" w:rsidR="0068663C" w:rsidRPr="00A93E66" w:rsidRDefault="0068663C" w:rsidP="005A1963">
            <w:pPr>
              <w:jc w:val="both"/>
            </w:pPr>
            <w:r w:rsidRPr="00A93E66">
              <w:rPr>
                <w:rFonts w:eastAsia="Times New Roman" w:cs="EB Garamond"/>
                <w:lang w:eastAsia="sl-SI"/>
              </w:rPr>
              <w:fldChar w:fldCharType="begin">
                <w:ffData>
                  <w:name w:val="Besedilo42"/>
                  <w:enabled/>
                  <w:calcOnExit w:val="0"/>
                  <w:textInput/>
                </w:ffData>
              </w:fldChar>
            </w:r>
            <w:r w:rsidRPr="00A93E66">
              <w:rPr>
                <w:rFonts w:eastAsia="Times New Roman" w:cs="EB Garamond"/>
                <w:lang w:eastAsia="sl-SI"/>
              </w:rPr>
              <w:instrText xml:space="preserve"> FORMTEXT </w:instrText>
            </w:r>
            <w:r w:rsidRPr="00A93E66">
              <w:rPr>
                <w:rFonts w:eastAsia="Times New Roman" w:cs="EB Garamond"/>
                <w:lang w:eastAsia="sl-SI"/>
              </w:rPr>
            </w:r>
            <w:r w:rsidRPr="00A93E66">
              <w:rPr>
                <w:rFonts w:eastAsia="Times New Roman" w:cs="EB Garamond"/>
                <w:lang w:eastAsia="sl-SI"/>
              </w:rPr>
              <w:fldChar w:fldCharType="separate"/>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noProof/>
                <w:lang w:eastAsia="sl-SI"/>
              </w:rPr>
              <w:t> </w:t>
            </w:r>
            <w:r w:rsidRPr="00A93E66">
              <w:rPr>
                <w:rFonts w:eastAsia="Times New Roman" w:cs="EB Garamond"/>
                <w:lang w:eastAsia="sl-SI"/>
              </w:rPr>
              <w:fldChar w:fldCharType="end"/>
            </w:r>
          </w:p>
        </w:tc>
      </w:tr>
    </w:tbl>
    <w:p w14:paraId="0AE02B5F" w14:textId="77777777" w:rsidR="006F0C4A" w:rsidRPr="00A93E66" w:rsidRDefault="006F0C4A" w:rsidP="005A1963">
      <w:pPr>
        <w:pStyle w:val="Brezrazmikov"/>
        <w:jc w:val="both"/>
        <w:rPr>
          <w:rFonts w:ascii="Garamond" w:hAnsi="Garamond" w:cs="EB Garamond"/>
          <w:lang w:val="sl-SI" w:eastAsia="sl-SI"/>
        </w:rPr>
      </w:pPr>
    </w:p>
    <w:p w14:paraId="54EC9DAC" w14:textId="76B1550A" w:rsidR="006F0C4A" w:rsidRPr="00A93E66" w:rsidRDefault="006F0C4A" w:rsidP="005A1963">
      <w:pPr>
        <w:pStyle w:val="Brezrazmikov"/>
        <w:jc w:val="both"/>
        <w:rPr>
          <w:rFonts w:ascii="Garamond" w:eastAsia="Times New Roman" w:hAnsi="Garamond" w:cs="EB Garamond"/>
          <w:sz w:val="20"/>
          <w:szCs w:val="20"/>
          <w:lang w:val="sl-SI" w:eastAsia="sl-SI"/>
        </w:rPr>
      </w:pPr>
      <w:r w:rsidRPr="00A93E66">
        <w:rPr>
          <w:rFonts w:ascii="Garamond" w:eastAsia="Times New Roman" w:hAnsi="Garamond" w:cs="EB Garamond"/>
          <w:sz w:val="20"/>
          <w:szCs w:val="20"/>
          <w:lang w:val="sl-SI" w:eastAsia="sl-SI"/>
        </w:rPr>
        <w:t xml:space="preserve">Izjavljamo (samo v kolikor </w:t>
      </w:r>
      <w:r w:rsidR="00B26FCF" w:rsidRPr="00A93E66">
        <w:rPr>
          <w:rFonts w:ascii="Garamond" w:eastAsia="Times New Roman" w:hAnsi="Garamond" w:cs="EB Garamond"/>
          <w:sz w:val="20"/>
          <w:szCs w:val="20"/>
          <w:lang w:val="sl-SI" w:eastAsia="sl-SI"/>
        </w:rPr>
        <w:t>podizvajalec</w:t>
      </w:r>
      <w:r w:rsidRPr="00A93E66">
        <w:rPr>
          <w:rFonts w:ascii="Garamond" w:eastAsia="Times New Roman" w:hAnsi="Garamond" w:cs="EB Garamond"/>
          <w:sz w:val="20"/>
          <w:szCs w:val="20"/>
          <w:lang w:val="sl-SI" w:eastAsia="sl-SI"/>
        </w:rPr>
        <w:t xml:space="preserve"> zahteva neposredna plačila):</w:t>
      </w:r>
    </w:p>
    <w:p w14:paraId="6AE2BD70" w14:textId="77777777" w:rsidR="00B0541D" w:rsidRDefault="006F0C4A" w:rsidP="00A937C0">
      <w:pPr>
        <w:pStyle w:val="Brezrazmikov"/>
        <w:numPr>
          <w:ilvl w:val="0"/>
          <w:numId w:val="6"/>
        </w:numPr>
        <w:ind w:left="426" w:hanging="284"/>
        <w:jc w:val="both"/>
        <w:rPr>
          <w:rFonts w:ascii="Garamond" w:eastAsia="Times New Roman" w:hAnsi="Garamond" w:cs="EB Garamond"/>
          <w:sz w:val="20"/>
          <w:szCs w:val="20"/>
          <w:lang w:val="sl-SI" w:eastAsia="sl-SI"/>
        </w:rPr>
      </w:pPr>
      <w:r w:rsidRPr="00B0541D">
        <w:rPr>
          <w:rFonts w:ascii="Garamond" w:eastAsia="Times New Roman" w:hAnsi="Garamond" w:cs="EB Garamond"/>
          <w:sz w:val="20"/>
          <w:szCs w:val="20"/>
          <w:lang w:val="sl-SI" w:eastAsia="sl-SI"/>
        </w:rPr>
        <w:t>da s pogodbo o izvedbi javnega naročila pooblaščamo naročnika, da na podlagi potrjenega računa oziroma situacije neposredno plačuje podizvajalcem;</w:t>
      </w:r>
    </w:p>
    <w:p w14:paraId="18425AD8" w14:textId="462A96A9" w:rsidR="00B0541D" w:rsidRPr="00B0541D" w:rsidRDefault="006F0C4A" w:rsidP="00A937C0">
      <w:pPr>
        <w:pStyle w:val="Brezrazmikov"/>
        <w:numPr>
          <w:ilvl w:val="0"/>
          <w:numId w:val="6"/>
        </w:numPr>
        <w:ind w:left="426" w:hanging="284"/>
        <w:jc w:val="both"/>
        <w:rPr>
          <w:rFonts w:ascii="Garamond" w:eastAsia="Times New Roman" w:hAnsi="Garamond" w:cs="EB Garamond"/>
          <w:sz w:val="20"/>
          <w:szCs w:val="20"/>
          <w:lang w:val="sl-SI" w:eastAsia="sl-SI"/>
        </w:rPr>
      </w:pPr>
      <w:r w:rsidRPr="00B0541D">
        <w:rPr>
          <w:rFonts w:ascii="Garamond" w:eastAsia="Times New Roman" w:hAnsi="Garamond" w:cs="EB Garamond"/>
          <w:sz w:val="20"/>
          <w:szCs w:val="20"/>
          <w:lang w:val="sl-SI" w:eastAsia="sl-SI"/>
        </w:rPr>
        <w:t>da smo pridobili soglasje vseh podizvajalcev, na podlagi katerega naročnik namesto glavnega izvajalca poravna podizvajalčevo terjatev do glavnega izvajalca;</w:t>
      </w:r>
    </w:p>
    <w:p w14:paraId="0B76164A" w14:textId="45BA5FD9" w:rsidR="006F0C4A" w:rsidRPr="00A93E66" w:rsidRDefault="006F0C4A" w:rsidP="005A1963">
      <w:pPr>
        <w:pStyle w:val="Brezrazmikov"/>
        <w:numPr>
          <w:ilvl w:val="0"/>
          <w:numId w:val="6"/>
        </w:numPr>
        <w:ind w:left="426" w:hanging="284"/>
        <w:jc w:val="both"/>
        <w:rPr>
          <w:rFonts w:ascii="Garamond" w:eastAsia="Times New Roman" w:hAnsi="Garamond" w:cs="EB Garamond"/>
          <w:lang w:val="sl-SI" w:eastAsia="sl-SI"/>
        </w:rPr>
      </w:pPr>
      <w:r w:rsidRPr="00A93E66">
        <w:rPr>
          <w:rFonts w:ascii="Garamond" w:eastAsia="Times New Roman" w:hAnsi="Garamond" w:cs="EB Garamond"/>
          <w:sz w:val="20"/>
          <w:szCs w:val="20"/>
          <w:lang w:val="sl-SI" w:eastAsia="sl-SI"/>
        </w:rPr>
        <w:t xml:space="preserve">se strinjamo z neposrednimi plačili podizvajalcu in vsem drugim podizvajalcem </w:t>
      </w:r>
      <w:r w:rsidR="00B34FBD" w:rsidRPr="00A93E66">
        <w:rPr>
          <w:rFonts w:ascii="Garamond" w:eastAsia="Times New Roman" w:hAnsi="Garamond" w:cs="EB Garamond"/>
          <w:sz w:val="20"/>
          <w:szCs w:val="20"/>
          <w:lang w:val="sl-SI" w:eastAsia="sl-SI"/>
        </w:rPr>
        <w:t xml:space="preserve">podizvajalca </w:t>
      </w:r>
      <w:r w:rsidRPr="00A93E66">
        <w:rPr>
          <w:rFonts w:ascii="Garamond" w:eastAsia="Times New Roman" w:hAnsi="Garamond" w:cs="EB Garamond"/>
          <w:sz w:val="20"/>
          <w:szCs w:val="20"/>
          <w:lang w:val="sl-SI" w:eastAsia="sl-SI"/>
        </w:rPr>
        <w:t>v verigi.</w:t>
      </w:r>
    </w:p>
    <w:p w14:paraId="4C41BA92" w14:textId="615943AC" w:rsidR="006F0C4A" w:rsidRPr="00A93E66" w:rsidRDefault="006F0C4A" w:rsidP="005A1963">
      <w:pPr>
        <w:pStyle w:val="Brezrazmikov"/>
        <w:ind w:left="142"/>
        <w:jc w:val="both"/>
        <w:rPr>
          <w:rFonts w:ascii="Garamond" w:eastAsia="Times New Roman" w:hAnsi="Garamond" w:cs="EB Garamond"/>
          <w:sz w:val="20"/>
          <w:szCs w:val="20"/>
          <w:lang w:val="sl-SI" w:eastAsia="sl-SI"/>
        </w:rPr>
      </w:pPr>
      <w:r w:rsidRPr="00A93E66">
        <w:rPr>
          <w:rFonts w:ascii="Garamond" w:eastAsia="Times New Roman" w:hAnsi="Garamond" w:cs="EB Garamond"/>
          <w:sz w:val="20"/>
          <w:szCs w:val="20"/>
          <w:lang w:val="sl-SI" w:eastAsia="sl-SI"/>
        </w:rPr>
        <w:lastRenderedPageBreak/>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14:paraId="38860184" w14:textId="07F4EB3D" w:rsidR="001F78D5" w:rsidRPr="00A93E66" w:rsidRDefault="001F78D5" w:rsidP="005A1963">
      <w:pPr>
        <w:pStyle w:val="Brezrazmikov"/>
        <w:ind w:left="142"/>
        <w:jc w:val="both"/>
        <w:rPr>
          <w:rFonts w:ascii="Garamond" w:eastAsia="Times New Roman" w:hAnsi="Garamond" w:cs="EB Garamond"/>
          <w:lang w:val="sl-SI" w:eastAsia="sl-SI"/>
        </w:rPr>
      </w:pPr>
    </w:p>
    <w:p w14:paraId="0D8808A5" w14:textId="36C06C1F" w:rsidR="001F78D5" w:rsidRPr="00A93E66" w:rsidRDefault="001F78D5" w:rsidP="005A1963">
      <w:pPr>
        <w:pStyle w:val="Brezrazmikov"/>
        <w:ind w:left="142"/>
        <w:jc w:val="both"/>
        <w:rPr>
          <w:rFonts w:ascii="Garamond" w:eastAsia="Times New Roman" w:hAnsi="Garamond" w:cs="EB Garamond"/>
          <w:lang w:val="sl-SI" w:eastAsia="sl-SI"/>
        </w:rPr>
      </w:pPr>
    </w:p>
    <w:p w14:paraId="0F00B45C" w14:textId="2913F1C2" w:rsidR="001F78D5" w:rsidRPr="00A93E66" w:rsidRDefault="001F78D5" w:rsidP="005A1963">
      <w:pPr>
        <w:pStyle w:val="Brezrazmikov"/>
        <w:ind w:left="142"/>
        <w:jc w:val="both"/>
        <w:rPr>
          <w:rFonts w:ascii="Garamond" w:eastAsia="Times New Roman" w:hAnsi="Garamond" w:cs="EB Garamond"/>
          <w:lang w:val="sl-SI" w:eastAsia="sl-SI"/>
        </w:rPr>
      </w:pPr>
    </w:p>
    <w:p w14:paraId="7D2E6C20" w14:textId="77777777" w:rsidR="001F78D5" w:rsidRPr="00A93E66" w:rsidRDefault="001F78D5" w:rsidP="005A1963">
      <w:pPr>
        <w:pStyle w:val="Brezrazmikov"/>
        <w:ind w:left="142"/>
        <w:jc w:val="both"/>
        <w:rPr>
          <w:rFonts w:ascii="Garamond" w:eastAsia="Times New Roman" w:hAnsi="Garamond" w:cs="EB Garamond"/>
          <w:lang w:val="sl-SI" w:eastAsia="sl-SI"/>
        </w:rPr>
      </w:pPr>
    </w:p>
    <w:p w14:paraId="6F8B19E9" w14:textId="77777777" w:rsidR="006F0C4A" w:rsidRPr="00A93E66" w:rsidRDefault="006F0C4A" w:rsidP="005A1963">
      <w:pPr>
        <w:pStyle w:val="Brezrazmikov"/>
        <w:jc w:val="both"/>
        <w:rPr>
          <w:rFonts w:ascii="Garamond" w:eastAsia="Times New Roman"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A93E66" w14:paraId="454C5388" w14:textId="77777777" w:rsidTr="00C155A1">
        <w:trPr>
          <w:jc w:val="center"/>
        </w:trPr>
        <w:tc>
          <w:tcPr>
            <w:tcW w:w="2976" w:type="dxa"/>
            <w:hideMark/>
          </w:tcPr>
          <w:p w14:paraId="466DEB64" w14:textId="77777777" w:rsidR="006F0C4A" w:rsidRPr="00A93E66" w:rsidRDefault="006F0C4A"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t>Kraj in datum:</w:t>
            </w:r>
          </w:p>
          <w:p w14:paraId="01EC3CF7" w14:textId="77777777" w:rsidR="006F0C4A" w:rsidRPr="00A93E66" w:rsidRDefault="006F0C4A" w:rsidP="005A1963">
            <w:pPr>
              <w:pStyle w:val="Brezrazmikov"/>
              <w:jc w:val="both"/>
              <w:rPr>
                <w:rFonts w:ascii="Garamond" w:eastAsia="Times New Roman" w:hAnsi="Garamond" w:cs="EB Garamond"/>
                <w:lang w:val="sl-SI" w:eastAsia="sl-SI"/>
              </w:rPr>
            </w:pPr>
            <w:r w:rsidRPr="00A93E66">
              <w:rPr>
                <w:rFonts w:ascii="Garamond" w:hAnsi="Garamond"/>
                <w:bCs/>
                <w:iCs/>
                <w:sz w:val="20"/>
                <w:szCs w:val="20"/>
                <w:lang w:val="sl-SI"/>
              </w:rPr>
              <w:fldChar w:fldCharType="begin">
                <w:ffData>
                  <w:name w:val="Besedilo12"/>
                  <w:enabled/>
                  <w:calcOnExit w:val="0"/>
                  <w:textInput/>
                </w:ffData>
              </w:fldChar>
            </w:r>
            <w:r w:rsidRPr="00A93E66">
              <w:rPr>
                <w:rFonts w:ascii="Garamond" w:hAnsi="Garamond"/>
                <w:bCs/>
                <w:iCs/>
                <w:sz w:val="20"/>
                <w:szCs w:val="20"/>
                <w:lang w:val="sl-SI"/>
              </w:rPr>
              <w:instrText xml:space="preserve"> FORMTEXT </w:instrText>
            </w:r>
            <w:r w:rsidRPr="00A93E66">
              <w:rPr>
                <w:rFonts w:ascii="Garamond" w:hAnsi="Garamond"/>
                <w:bCs/>
                <w:iCs/>
                <w:sz w:val="20"/>
                <w:szCs w:val="20"/>
                <w:lang w:val="sl-SI"/>
              </w:rPr>
            </w:r>
            <w:r w:rsidRPr="00A93E66">
              <w:rPr>
                <w:rFonts w:ascii="Garamond" w:hAnsi="Garamond"/>
                <w:bCs/>
                <w:iCs/>
                <w:sz w:val="20"/>
                <w:szCs w:val="20"/>
                <w:lang w:val="sl-SI"/>
              </w:rPr>
              <w:fldChar w:fldCharType="separate"/>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fldChar w:fldCharType="end"/>
            </w:r>
          </w:p>
          <w:p w14:paraId="5EEB76D7" w14:textId="77777777" w:rsidR="006F0C4A" w:rsidRPr="00A93E66" w:rsidRDefault="006F0C4A" w:rsidP="005A1963">
            <w:pPr>
              <w:pStyle w:val="Brezrazmikov"/>
              <w:jc w:val="both"/>
              <w:rPr>
                <w:rFonts w:ascii="Garamond" w:eastAsia="Times New Roman" w:hAnsi="Garamond" w:cs="EB Garamond"/>
                <w:lang w:val="sl-SI" w:eastAsia="sl-SI"/>
              </w:rPr>
            </w:pPr>
          </w:p>
          <w:p w14:paraId="0A3B0F45" w14:textId="77777777" w:rsidR="006F0C4A" w:rsidRPr="00A93E66" w:rsidRDefault="006F0C4A" w:rsidP="005A1963">
            <w:pPr>
              <w:pStyle w:val="Brezrazmikov"/>
              <w:jc w:val="both"/>
              <w:rPr>
                <w:rFonts w:ascii="Garamond" w:eastAsia="Times New Roman" w:hAnsi="Garamond" w:cs="EB Garamond"/>
                <w:lang w:val="sl-SI" w:eastAsia="sl-SI"/>
              </w:rPr>
            </w:pPr>
          </w:p>
        </w:tc>
        <w:tc>
          <w:tcPr>
            <w:tcW w:w="2978" w:type="dxa"/>
            <w:hideMark/>
          </w:tcPr>
          <w:p w14:paraId="16C58989" w14:textId="77777777" w:rsidR="006F0C4A" w:rsidRPr="00A93E66" w:rsidRDefault="006F0C4A"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t xml:space="preserve">           Žig:</w:t>
            </w:r>
          </w:p>
        </w:tc>
        <w:tc>
          <w:tcPr>
            <w:tcW w:w="2974" w:type="dxa"/>
            <w:tcBorders>
              <w:bottom w:val="single" w:sz="4" w:space="0" w:color="auto"/>
            </w:tcBorders>
            <w:hideMark/>
          </w:tcPr>
          <w:p w14:paraId="3339FA7A" w14:textId="77777777" w:rsidR="006F0C4A" w:rsidRPr="00A93E66" w:rsidRDefault="006F0C4A"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t xml:space="preserve">Ponudnik: </w:t>
            </w:r>
          </w:p>
          <w:p w14:paraId="524AEC84" w14:textId="77777777" w:rsidR="006F0C4A" w:rsidRPr="00A93E66" w:rsidRDefault="006F0C4A" w:rsidP="005A1963">
            <w:pPr>
              <w:pStyle w:val="Brezrazmikov"/>
              <w:jc w:val="both"/>
              <w:rPr>
                <w:rFonts w:ascii="Garamond" w:eastAsia="Times New Roman" w:hAnsi="Garamond" w:cs="EB Garamond"/>
                <w:lang w:val="sl-SI" w:eastAsia="sl-SI"/>
              </w:rPr>
            </w:pPr>
            <w:r w:rsidRPr="00A93E66">
              <w:rPr>
                <w:rFonts w:ascii="Garamond" w:hAnsi="Garamond"/>
                <w:bCs/>
                <w:iCs/>
                <w:sz w:val="20"/>
                <w:szCs w:val="20"/>
                <w:lang w:val="sl-SI"/>
              </w:rPr>
              <w:fldChar w:fldCharType="begin">
                <w:ffData>
                  <w:name w:val="Besedilo12"/>
                  <w:enabled/>
                  <w:calcOnExit w:val="0"/>
                  <w:textInput/>
                </w:ffData>
              </w:fldChar>
            </w:r>
            <w:r w:rsidRPr="00A93E66">
              <w:rPr>
                <w:rFonts w:ascii="Garamond" w:hAnsi="Garamond"/>
                <w:bCs/>
                <w:iCs/>
                <w:sz w:val="20"/>
                <w:szCs w:val="20"/>
                <w:lang w:val="sl-SI"/>
              </w:rPr>
              <w:instrText xml:space="preserve"> FORMTEXT </w:instrText>
            </w:r>
            <w:r w:rsidRPr="00A93E66">
              <w:rPr>
                <w:rFonts w:ascii="Garamond" w:hAnsi="Garamond"/>
                <w:bCs/>
                <w:iCs/>
                <w:sz w:val="20"/>
                <w:szCs w:val="20"/>
                <w:lang w:val="sl-SI"/>
              </w:rPr>
            </w:r>
            <w:r w:rsidRPr="00A93E66">
              <w:rPr>
                <w:rFonts w:ascii="Garamond" w:hAnsi="Garamond"/>
                <w:bCs/>
                <w:iCs/>
                <w:sz w:val="20"/>
                <w:szCs w:val="20"/>
                <w:lang w:val="sl-SI"/>
              </w:rPr>
              <w:fldChar w:fldCharType="separate"/>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fldChar w:fldCharType="end"/>
            </w:r>
          </w:p>
          <w:p w14:paraId="1F6067C3" w14:textId="77777777" w:rsidR="006F0C4A" w:rsidRPr="00A93E66" w:rsidRDefault="006F0C4A" w:rsidP="005A1963">
            <w:pPr>
              <w:pStyle w:val="Brezrazmikov"/>
              <w:jc w:val="both"/>
              <w:rPr>
                <w:rFonts w:ascii="Garamond" w:eastAsia="Times New Roman" w:hAnsi="Garamond" w:cs="EB Garamond"/>
                <w:lang w:val="sl-SI" w:eastAsia="sl-SI"/>
              </w:rPr>
            </w:pPr>
          </w:p>
          <w:p w14:paraId="50795538" w14:textId="77777777" w:rsidR="006F0C4A" w:rsidRPr="00A93E66" w:rsidRDefault="006F0C4A" w:rsidP="005A1963">
            <w:pPr>
              <w:pStyle w:val="Brezrazmikov"/>
              <w:jc w:val="both"/>
              <w:rPr>
                <w:rFonts w:ascii="Garamond" w:eastAsia="Times New Roman" w:hAnsi="Garamond" w:cs="EB Garamond"/>
                <w:lang w:val="sl-SI" w:eastAsia="sl-SI"/>
              </w:rPr>
            </w:pPr>
          </w:p>
          <w:p w14:paraId="59C713B8" w14:textId="77777777" w:rsidR="006F0C4A" w:rsidRPr="00A93E66" w:rsidRDefault="006F0C4A" w:rsidP="005A1963">
            <w:pPr>
              <w:pStyle w:val="Brezrazmikov"/>
              <w:jc w:val="both"/>
              <w:rPr>
                <w:rFonts w:ascii="Garamond" w:eastAsia="Times New Roman" w:hAnsi="Garamond" w:cs="EB Garamond"/>
                <w:lang w:val="sl-SI" w:eastAsia="sl-SI"/>
              </w:rPr>
            </w:pPr>
          </w:p>
        </w:tc>
      </w:tr>
      <w:tr w:rsidR="006F0C4A" w:rsidRPr="00A93E66" w14:paraId="116E5AD6" w14:textId="77777777" w:rsidTr="00C155A1">
        <w:trPr>
          <w:jc w:val="center"/>
        </w:trPr>
        <w:tc>
          <w:tcPr>
            <w:tcW w:w="2976" w:type="dxa"/>
          </w:tcPr>
          <w:p w14:paraId="1C2D7282" w14:textId="77777777" w:rsidR="006F0C4A" w:rsidRPr="00A93E66" w:rsidRDefault="006F0C4A" w:rsidP="005A1963">
            <w:pPr>
              <w:pStyle w:val="Brezrazmikov"/>
              <w:jc w:val="both"/>
              <w:rPr>
                <w:rFonts w:ascii="Garamond" w:eastAsia="Times New Roman" w:hAnsi="Garamond" w:cs="EB Garamond"/>
                <w:bCs/>
                <w:iCs/>
                <w:lang w:val="sl-SI" w:eastAsia="sl-SI"/>
              </w:rPr>
            </w:pPr>
          </w:p>
        </w:tc>
        <w:tc>
          <w:tcPr>
            <w:tcW w:w="2978" w:type="dxa"/>
          </w:tcPr>
          <w:p w14:paraId="168EA07F" w14:textId="77777777" w:rsidR="006F0C4A" w:rsidRPr="00A93E66" w:rsidRDefault="006F0C4A" w:rsidP="005A1963">
            <w:pPr>
              <w:pStyle w:val="Brezrazmikov"/>
              <w:jc w:val="both"/>
              <w:rPr>
                <w:rFonts w:ascii="Garamond" w:eastAsia="Times New Roman" w:hAnsi="Garamond" w:cs="EB Garamond"/>
                <w:lang w:val="sl-SI" w:eastAsia="sl-SI"/>
              </w:rPr>
            </w:pPr>
          </w:p>
        </w:tc>
        <w:tc>
          <w:tcPr>
            <w:tcW w:w="2974" w:type="dxa"/>
            <w:tcBorders>
              <w:top w:val="single" w:sz="4" w:space="0" w:color="auto"/>
            </w:tcBorders>
          </w:tcPr>
          <w:p w14:paraId="78AFF59C" w14:textId="2C0576FF" w:rsidR="006F0C4A" w:rsidRPr="00A93E66" w:rsidRDefault="006F0C4A" w:rsidP="005A1963">
            <w:pPr>
              <w:pStyle w:val="Brezrazmikov"/>
              <w:jc w:val="both"/>
              <w:rPr>
                <w:rFonts w:ascii="Garamond" w:eastAsia="Times New Roman" w:hAnsi="Garamond" w:cs="EB Garamond"/>
                <w:bCs/>
                <w:iCs/>
                <w:sz w:val="20"/>
                <w:szCs w:val="20"/>
                <w:lang w:val="sl-SI" w:eastAsia="sl-SI"/>
              </w:rPr>
            </w:pPr>
            <w:r w:rsidRPr="00A93E66">
              <w:rPr>
                <w:rFonts w:ascii="Garamond" w:eastAsia="Times New Roman" w:hAnsi="Garamond" w:cs="EB Garamond"/>
                <w:bCs/>
                <w:iCs/>
                <w:sz w:val="20"/>
                <w:szCs w:val="20"/>
                <w:lang w:val="sl-SI" w:eastAsia="sl-SI"/>
              </w:rPr>
              <w:t xml:space="preserve">(podpis </w:t>
            </w:r>
            <w:r w:rsidR="00DD684E" w:rsidRPr="00A93E66">
              <w:rPr>
                <w:rFonts w:ascii="Garamond" w:eastAsia="Times New Roman" w:hAnsi="Garamond" w:cs="EB Garamond"/>
                <w:bCs/>
                <w:iCs/>
                <w:sz w:val="20"/>
                <w:szCs w:val="20"/>
                <w:lang w:val="sl-SI" w:eastAsia="sl-SI"/>
              </w:rPr>
              <w:t>zakonitega zastopnika</w:t>
            </w:r>
            <w:r w:rsidRPr="00A93E66">
              <w:rPr>
                <w:rFonts w:ascii="Garamond" w:eastAsia="Times New Roman" w:hAnsi="Garamond" w:cs="EB Garamond"/>
                <w:bCs/>
                <w:iCs/>
                <w:sz w:val="20"/>
                <w:szCs w:val="20"/>
                <w:lang w:val="sl-SI" w:eastAsia="sl-SI"/>
              </w:rPr>
              <w:t>)</w:t>
            </w:r>
          </w:p>
        </w:tc>
      </w:tr>
    </w:tbl>
    <w:p w14:paraId="519F6C47" w14:textId="77777777" w:rsidR="006F0C4A" w:rsidRPr="00A93E66" w:rsidRDefault="006F0C4A" w:rsidP="005A1963">
      <w:pPr>
        <w:pStyle w:val="Brezrazmikov"/>
        <w:jc w:val="both"/>
        <w:rPr>
          <w:rFonts w:ascii="Garamond" w:eastAsia="Times New Roman" w:hAnsi="Garamond" w:cs="EB Garamond"/>
          <w:lang w:val="sl-SI" w:eastAsia="sl-SI"/>
        </w:rPr>
      </w:pPr>
    </w:p>
    <w:p w14:paraId="6C09C3E5" w14:textId="77777777" w:rsidR="006F0C4A" w:rsidRPr="00A93E66" w:rsidRDefault="006F0C4A"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br w:type="page"/>
      </w:r>
      <w:bookmarkStart w:id="22" w:name="_Toc384570238"/>
      <w:bookmarkStart w:id="23" w:name="_Toc417460433"/>
    </w:p>
    <w:p w14:paraId="4DAD1BCE" w14:textId="77777777" w:rsidR="006F0C4A" w:rsidRPr="00A93E66" w:rsidRDefault="006F0C4A" w:rsidP="005A1963">
      <w:pPr>
        <w:pStyle w:val="Naslov"/>
      </w:pPr>
      <w:bookmarkStart w:id="24" w:name="_Toc100062010"/>
      <w:bookmarkStart w:id="25" w:name="_Toc132205562"/>
      <w:r w:rsidRPr="00A93E66">
        <w:lastRenderedPageBreak/>
        <w:t xml:space="preserve">OBR </w:t>
      </w:r>
      <w:bookmarkEnd w:id="22"/>
      <w:bookmarkEnd w:id="23"/>
      <w:r w:rsidRPr="00A93E66">
        <w:t>- 3</w:t>
      </w:r>
      <w:bookmarkEnd w:id="24"/>
      <w:bookmarkEnd w:id="25"/>
    </w:p>
    <w:p w14:paraId="0510922B" w14:textId="77777777" w:rsidR="006F0C4A" w:rsidRPr="00A93E66" w:rsidRDefault="006F0C4A" w:rsidP="005A1963">
      <w:pPr>
        <w:pStyle w:val="Brezrazmikov"/>
        <w:jc w:val="both"/>
        <w:rPr>
          <w:rFonts w:ascii="Garamond" w:hAnsi="Garamond"/>
          <w:lang w:val="sl-SI" w:eastAsia="sl-SI"/>
        </w:rPr>
      </w:pPr>
    </w:p>
    <w:p w14:paraId="67C43769" w14:textId="77777777" w:rsidR="006F0C4A" w:rsidRPr="00A93E66" w:rsidRDefault="006F0C4A" w:rsidP="005A1963">
      <w:pPr>
        <w:pStyle w:val="Brezrazmikov"/>
        <w:jc w:val="both"/>
        <w:rPr>
          <w:rStyle w:val="Poudarek"/>
          <w:rFonts w:ascii="Garamond" w:hAnsi="Garamond"/>
          <w:szCs w:val="28"/>
          <w:lang w:val="sl-SI"/>
        </w:rPr>
      </w:pPr>
      <w:r w:rsidRPr="00A93E66">
        <w:rPr>
          <w:rStyle w:val="Poudarek"/>
          <w:rFonts w:ascii="Garamond" w:hAnsi="Garamond"/>
          <w:szCs w:val="28"/>
          <w:lang w:val="sl-SI"/>
        </w:rPr>
        <w:t>IZJAVA PODIZVAJALCA</w:t>
      </w:r>
    </w:p>
    <w:p w14:paraId="6D8EB565" w14:textId="77777777" w:rsidR="006F0C4A" w:rsidRPr="00A93E66" w:rsidRDefault="006F0C4A" w:rsidP="005A1963">
      <w:pPr>
        <w:pStyle w:val="Brezrazmikov"/>
        <w:jc w:val="both"/>
        <w:rPr>
          <w:rFonts w:ascii="Garamond" w:hAnsi="Garamond" w:cs="EB Garamond"/>
          <w:lang w:val="sl-SI"/>
        </w:rPr>
      </w:pPr>
    </w:p>
    <w:p w14:paraId="16D1E65F" w14:textId="77777777" w:rsidR="006F0C4A" w:rsidRPr="00A93E66" w:rsidRDefault="006F0C4A" w:rsidP="005A1963">
      <w:pPr>
        <w:pStyle w:val="Brezrazmikov"/>
        <w:jc w:val="both"/>
        <w:rPr>
          <w:rFonts w:ascii="Garamond" w:hAnsi="Garamond" w:cs="EB Garamond"/>
          <w:lang w:val="sl-SI"/>
        </w:rPr>
      </w:pPr>
    </w:p>
    <w:p w14:paraId="0D7F7599" w14:textId="47178989" w:rsidR="006F0C4A" w:rsidRPr="00A93E66" w:rsidRDefault="006F0C4A" w:rsidP="005A1963">
      <w:pPr>
        <w:pStyle w:val="Brezrazmikov"/>
        <w:jc w:val="both"/>
        <w:rPr>
          <w:rFonts w:ascii="Garamond" w:hAnsi="Garamond" w:cs="EB Garamond"/>
          <w:lang w:val="sl-SI"/>
        </w:rPr>
      </w:pPr>
      <w:r w:rsidRPr="00A93E66">
        <w:rPr>
          <w:rFonts w:ascii="Garamond" w:hAnsi="Garamond" w:cs="EB Garamond"/>
          <w:lang w:val="sl-SI"/>
        </w:rPr>
        <w:t>V zvezi z javnim naročilom »</w:t>
      </w:r>
      <w:r w:rsidR="00655F04" w:rsidRPr="00A93E66">
        <w:rPr>
          <w:rFonts w:ascii="Garamond" w:hAnsi="Garamond" w:cs="EB Garamond"/>
          <w:b/>
          <w:bCs/>
          <w:lang w:val="sl-SI"/>
        </w:rPr>
        <w:t>Izvajanje storitev zasebnega varovanja</w:t>
      </w:r>
      <w:r w:rsidRPr="00A93E66">
        <w:rPr>
          <w:rFonts w:ascii="Garamond" w:hAnsi="Garamond" w:cs="EB Garamond"/>
          <w:lang w:val="sl-SI" w:eastAsia="sl-SI"/>
        </w:rPr>
        <w:t>«</w:t>
      </w:r>
      <w:r w:rsidRPr="00A93E66">
        <w:rPr>
          <w:rFonts w:ascii="Garamond" w:hAnsi="Garamond" w:cs="EB Garamond"/>
          <w:b/>
          <w:lang w:val="sl-SI" w:eastAsia="sl-SI"/>
        </w:rPr>
        <w:t xml:space="preserve"> </w:t>
      </w:r>
      <w:r w:rsidRPr="00A93E66">
        <w:rPr>
          <w:rFonts w:ascii="Garamond" w:hAnsi="Garamond" w:cs="EB Garamond"/>
          <w:lang w:val="sl-SI"/>
        </w:rPr>
        <w:t>izjavljamo, da</w:t>
      </w:r>
    </w:p>
    <w:p w14:paraId="6DCF3310" w14:textId="77777777" w:rsidR="006F0C4A" w:rsidRPr="00A93E66" w:rsidRDefault="006F0C4A" w:rsidP="005A1963">
      <w:pPr>
        <w:pStyle w:val="Brezrazmikov"/>
        <w:jc w:val="both"/>
        <w:rPr>
          <w:rFonts w:ascii="Garamond" w:hAnsi="Garamond" w:cs="EB Garamond"/>
          <w:lang w:val="sl-SI"/>
        </w:rPr>
      </w:pPr>
    </w:p>
    <w:p w14:paraId="40E6EDC4" w14:textId="21BDAAFD" w:rsidR="006F0C4A" w:rsidRPr="00A93E66" w:rsidRDefault="006F0C4A" w:rsidP="005A1963">
      <w:pPr>
        <w:pStyle w:val="Brezrazmikov"/>
        <w:numPr>
          <w:ilvl w:val="0"/>
          <w:numId w:val="4"/>
        </w:numPr>
        <w:ind w:left="709" w:hanging="283"/>
        <w:jc w:val="both"/>
        <w:rPr>
          <w:rFonts w:ascii="Garamond" w:hAnsi="Garamond" w:cs="EB Garamond"/>
          <w:lang w:val="sl-SI"/>
        </w:rPr>
      </w:pPr>
      <w:r w:rsidRPr="00A93E66">
        <w:rPr>
          <w:rFonts w:ascii="Garamond" w:hAnsi="Garamond" w:cs="EB Garamond"/>
          <w:lang w:val="sl-SI"/>
        </w:rPr>
        <w:t xml:space="preserve">bomo v primeru izbire ponudnika sodelovali pri izvedbi predmeta javnega naročila z </w:t>
      </w:r>
      <w:r w:rsidR="00A90304" w:rsidRPr="00A93E66">
        <w:rPr>
          <w:rFonts w:ascii="Garamond" w:hAnsi="Garamond" w:cs="EB Garamond"/>
          <w:lang w:val="sl-SI"/>
        </w:rPr>
        <w:t xml:space="preserve">naslednjimi </w:t>
      </w:r>
      <w:r w:rsidRPr="00A93E66">
        <w:rPr>
          <w:rFonts w:ascii="Garamond" w:hAnsi="Garamond" w:cs="EB Garamond"/>
          <w:lang w:val="sl-SI"/>
        </w:rPr>
        <w:t xml:space="preserve">deli </w:t>
      </w:r>
      <w:r w:rsidR="008809D6" w:rsidRPr="00A93E66">
        <w:rPr>
          <w:rFonts w:eastAsia="Times New Roman" w:cs="EB Garamond"/>
          <w:lang w:val="sl-SI" w:eastAsia="sl-SI"/>
        </w:rPr>
        <w:fldChar w:fldCharType="begin">
          <w:ffData>
            <w:name w:val="Besedilo42"/>
            <w:enabled/>
            <w:calcOnExit w:val="0"/>
            <w:textInput/>
          </w:ffData>
        </w:fldChar>
      </w:r>
      <w:r w:rsidR="008809D6" w:rsidRPr="00A93E66">
        <w:rPr>
          <w:rFonts w:eastAsia="Times New Roman" w:cs="EB Garamond"/>
          <w:lang w:val="sl-SI" w:eastAsia="sl-SI"/>
        </w:rPr>
        <w:instrText xml:space="preserve"> FORMTEXT </w:instrText>
      </w:r>
      <w:r w:rsidR="008809D6" w:rsidRPr="00A93E66">
        <w:rPr>
          <w:rFonts w:eastAsia="Times New Roman" w:cs="EB Garamond"/>
          <w:lang w:val="sl-SI" w:eastAsia="sl-SI"/>
        </w:rPr>
      </w:r>
      <w:r w:rsidR="008809D6" w:rsidRPr="00A93E66">
        <w:rPr>
          <w:rFonts w:eastAsia="Times New Roman" w:cs="EB Garamond"/>
          <w:lang w:val="sl-SI" w:eastAsia="sl-SI"/>
        </w:rPr>
        <w:fldChar w:fldCharType="separate"/>
      </w:r>
      <w:r w:rsidR="008809D6" w:rsidRPr="00A93E66">
        <w:rPr>
          <w:rFonts w:eastAsia="Times New Roman" w:cs="EB Garamond"/>
          <w:noProof/>
          <w:lang w:val="sl-SI" w:eastAsia="sl-SI"/>
        </w:rPr>
        <w:t> </w:t>
      </w:r>
      <w:r w:rsidR="008809D6" w:rsidRPr="00A93E66">
        <w:rPr>
          <w:rFonts w:eastAsia="Times New Roman" w:cs="EB Garamond"/>
          <w:noProof/>
          <w:lang w:val="sl-SI" w:eastAsia="sl-SI"/>
        </w:rPr>
        <w:t> </w:t>
      </w:r>
      <w:r w:rsidR="008809D6" w:rsidRPr="00A93E66">
        <w:rPr>
          <w:rFonts w:eastAsia="Times New Roman" w:cs="EB Garamond"/>
          <w:noProof/>
          <w:lang w:val="sl-SI" w:eastAsia="sl-SI"/>
        </w:rPr>
        <w:t> </w:t>
      </w:r>
      <w:r w:rsidR="008809D6" w:rsidRPr="00A93E66">
        <w:rPr>
          <w:rFonts w:eastAsia="Times New Roman" w:cs="EB Garamond"/>
          <w:noProof/>
          <w:lang w:val="sl-SI" w:eastAsia="sl-SI"/>
        </w:rPr>
        <w:t> </w:t>
      </w:r>
      <w:r w:rsidR="008809D6" w:rsidRPr="00A93E66">
        <w:rPr>
          <w:rFonts w:eastAsia="Times New Roman" w:cs="EB Garamond"/>
          <w:noProof/>
          <w:lang w:val="sl-SI" w:eastAsia="sl-SI"/>
        </w:rPr>
        <w:t> </w:t>
      </w:r>
      <w:r w:rsidR="008809D6" w:rsidRPr="00A93E66">
        <w:rPr>
          <w:rFonts w:eastAsia="Times New Roman" w:cs="EB Garamond"/>
          <w:lang w:val="sl-SI" w:eastAsia="sl-SI"/>
        </w:rPr>
        <w:fldChar w:fldCharType="end"/>
      </w:r>
      <w:r w:rsidRPr="00A93E66">
        <w:rPr>
          <w:rFonts w:ascii="Garamond" w:hAnsi="Garamond" w:cs="EB Garamond"/>
          <w:lang w:val="sl-SI"/>
        </w:rPr>
        <w:t xml:space="preserve"> v skladu z razpisnimi pogoji</w:t>
      </w:r>
      <w:r w:rsidR="00A90304" w:rsidRPr="00A93E66">
        <w:rPr>
          <w:rFonts w:ascii="Garamond" w:hAnsi="Garamond" w:cs="EB Garamond"/>
          <w:lang w:val="sl-SI"/>
        </w:rPr>
        <w:t>;</w:t>
      </w:r>
    </w:p>
    <w:p w14:paraId="763C42E7" w14:textId="77777777" w:rsidR="006F0C4A" w:rsidRPr="00A93E66" w:rsidRDefault="006F0C4A" w:rsidP="005A1963">
      <w:pPr>
        <w:pStyle w:val="Brezrazmikov"/>
        <w:ind w:left="709"/>
        <w:jc w:val="both"/>
        <w:rPr>
          <w:rFonts w:ascii="Garamond" w:hAnsi="Garamond" w:cs="EB Garamond"/>
          <w:lang w:val="sl-SI"/>
        </w:rPr>
      </w:pPr>
    </w:p>
    <w:p w14:paraId="00DF9BCC" w14:textId="6EB602A8" w:rsidR="006F0C4A" w:rsidRPr="00A93E66" w:rsidRDefault="00A90304" w:rsidP="005A1963">
      <w:pPr>
        <w:pStyle w:val="Brezrazmikov"/>
        <w:numPr>
          <w:ilvl w:val="0"/>
          <w:numId w:val="4"/>
        </w:numPr>
        <w:ind w:left="709" w:hanging="283"/>
        <w:jc w:val="both"/>
        <w:rPr>
          <w:rFonts w:ascii="Garamond" w:hAnsi="Garamond" w:cs="EB Garamond"/>
          <w:lang w:val="sl-SI"/>
        </w:rPr>
      </w:pPr>
      <w:r w:rsidRPr="00A93E66">
        <w:rPr>
          <w:rFonts w:ascii="Garamond" w:hAnsi="Garamond" w:cs="EB Garamond"/>
          <w:lang w:val="sl-SI"/>
        </w:rPr>
        <w:fldChar w:fldCharType="begin">
          <w:ffData>
            <w:name w:val="Potrditev5"/>
            <w:enabled/>
            <w:calcOnExit w:val="0"/>
            <w:checkBox>
              <w:sizeAuto/>
              <w:default w:val="0"/>
            </w:checkBox>
          </w:ffData>
        </w:fldChar>
      </w:r>
      <w:bookmarkStart w:id="26" w:name="Potrditev5"/>
      <w:r w:rsidRPr="00A93E66">
        <w:rPr>
          <w:rFonts w:ascii="Garamond" w:hAnsi="Garamond" w:cs="EB Garamond"/>
          <w:lang w:val="sl-SI"/>
        </w:rPr>
        <w:instrText xml:space="preserve"> FORMCHECKBOX </w:instrText>
      </w:r>
      <w:r w:rsidR="003B0311">
        <w:rPr>
          <w:rFonts w:ascii="Garamond" w:hAnsi="Garamond" w:cs="EB Garamond"/>
          <w:lang w:val="sl-SI"/>
        </w:rPr>
      </w:r>
      <w:r w:rsidR="003B0311">
        <w:rPr>
          <w:rFonts w:ascii="Garamond" w:hAnsi="Garamond" w:cs="EB Garamond"/>
          <w:lang w:val="sl-SI"/>
        </w:rPr>
        <w:fldChar w:fldCharType="separate"/>
      </w:r>
      <w:r w:rsidRPr="00A93E66">
        <w:rPr>
          <w:rFonts w:ascii="Garamond" w:hAnsi="Garamond" w:cs="EB Garamond"/>
          <w:lang w:val="sl-SI"/>
        </w:rPr>
        <w:fldChar w:fldCharType="end"/>
      </w:r>
      <w:bookmarkEnd w:id="26"/>
      <w:r w:rsidRPr="00A93E66">
        <w:rPr>
          <w:rFonts w:ascii="Garamond" w:hAnsi="Garamond" w:cs="EB Garamond"/>
          <w:lang w:val="sl-SI"/>
        </w:rPr>
        <w:t xml:space="preserve"> </w:t>
      </w:r>
      <w:r w:rsidR="006F0C4A" w:rsidRPr="00A93E66">
        <w:rPr>
          <w:rFonts w:ascii="Garamond" w:hAnsi="Garamond" w:cs="EB Garamond"/>
          <w:lang w:val="sl-SI"/>
        </w:rPr>
        <w:t xml:space="preserve">zahtevamo / </w:t>
      </w:r>
      <w:r w:rsidRPr="00A93E66">
        <w:rPr>
          <w:rFonts w:ascii="Garamond" w:hAnsi="Garamond" w:cs="EB Garamond"/>
          <w:lang w:val="sl-SI"/>
        </w:rPr>
        <w:fldChar w:fldCharType="begin">
          <w:ffData>
            <w:name w:val="Potrditev6"/>
            <w:enabled/>
            <w:calcOnExit w:val="0"/>
            <w:checkBox>
              <w:sizeAuto/>
              <w:default w:val="0"/>
            </w:checkBox>
          </w:ffData>
        </w:fldChar>
      </w:r>
      <w:bookmarkStart w:id="27" w:name="Potrditev6"/>
      <w:r w:rsidRPr="00A93E66">
        <w:rPr>
          <w:rFonts w:ascii="Garamond" w:hAnsi="Garamond" w:cs="EB Garamond"/>
          <w:lang w:val="sl-SI"/>
        </w:rPr>
        <w:instrText xml:space="preserve"> FORMCHECKBOX </w:instrText>
      </w:r>
      <w:r w:rsidR="003B0311">
        <w:rPr>
          <w:rFonts w:ascii="Garamond" w:hAnsi="Garamond" w:cs="EB Garamond"/>
          <w:lang w:val="sl-SI"/>
        </w:rPr>
      </w:r>
      <w:r w:rsidR="003B0311">
        <w:rPr>
          <w:rFonts w:ascii="Garamond" w:hAnsi="Garamond" w:cs="EB Garamond"/>
          <w:lang w:val="sl-SI"/>
        </w:rPr>
        <w:fldChar w:fldCharType="separate"/>
      </w:r>
      <w:r w:rsidRPr="00A93E66">
        <w:rPr>
          <w:rFonts w:ascii="Garamond" w:hAnsi="Garamond" w:cs="EB Garamond"/>
          <w:lang w:val="sl-SI"/>
        </w:rPr>
        <w:fldChar w:fldCharType="end"/>
      </w:r>
      <w:bookmarkEnd w:id="27"/>
      <w:r w:rsidRPr="00A93E66">
        <w:rPr>
          <w:rFonts w:ascii="Garamond" w:hAnsi="Garamond" w:cs="EB Garamond"/>
          <w:lang w:val="sl-SI"/>
        </w:rPr>
        <w:t xml:space="preserve"> </w:t>
      </w:r>
      <w:r w:rsidR="006F0C4A" w:rsidRPr="00A93E66">
        <w:rPr>
          <w:rFonts w:ascii="Garamond" w:hAnsi="Garamond" w:cs="EB Garamond"/>
          <w:lang w:val="sl-SI"/>
        </w:rPr>
        <w:t xml:space="preserve">ne zahtevamo </w:t>
      </w:r>
      <w:r w:rsidR="006F0C4A" w:rsidRPr="00A93E66">
        <w:rPr>
          <w:rFonts w:ascii="Garamond" w:hAnsi="Garamond" w:cs="EB Garamond"/>
          <w:b/>
          <w:lang w:val="sl-SI"/>
        </w:rPr>
        <w:t xml:space="preserve">(ustrezno </w:t>
      </w:r>
      <w:r w:rsidR="009D5869" w:rsidRPr="00A93E66">
        <w:rPr>
          <w:rFonts w:ascii="Garamond" w:hAnsi="Garamond" w:cs="EB Garamond"/>
          <w:b/>
          <w:lang w:val="sl-SI"/>
        </w:rPr>
        <w:t>ozna</w:t>
      </w:r>
      <w:r w:rsidR="009D5869" w:rsidRPr="00A93E66">
        <w:rPr>
          <w:rFonts w:ascii="Cambria" w:hAnsi="Cambria" w:cs="EB Garamond"/>
          <w:b/>
          <w:lang w:val="sl-SI"/>
        </w:rPr>
        <w:t>či</w:t>
      </w:r>
      <w:r w:rsidR="006F0C4A" w:rsidRPr="00A93E66">
        <w:rPr>
          <w:rFonts w:ascii="Garamond" w:hAnsi="Garamond" w:cs="EB Garamond"/>
          <w:b/>
          <w:lang w:val="sl-SI"/>
        </w:rPr>
        <w:t>)</w:t>
      </w:r>
      <w:r w:rsidR="006F0C4A" w:rsidRPr="00A93E66">
        <w:rPr>
          <w:rFonts w:ascii="Garamond" w:hAnsi="Garamond" w:cs="EB Garamond"/>
          <w:lang w:val="sl-SI"/>
        </w:rPr>
        <w:t xml:space="preserve"> neposredno plačilo</w:t>
      </w:r>
      <w:r w:rsidRPr="00A93E66">
        <w:rPr>
          <w:rFonts w:ascii="Garamond" w:hAnsi="Garamond" w:cs="EB Garamond"/>
          <w:lang w:val="sl-SI"/>
        </w:rPr>
        <w:t>;</w:t>
      </w:r>
      <w:r w:rsidR="006F0C4A" w:rsidRPr="00A93E66">
        <w:rPr>
          <w:rFonts w:ascii="Garamond" w:hAnsi="Garamond" w:cs="EB Garamond"/>
          <w:lang w:val="sl-SI"/>
        </w:rPr>
        <w:t xml:space="preserve"> </w:t>
      </w:r>
    </w:p>
    <w:p w14:paraId="1D688899" w14:textId="77777777" w:rsidR="006F0C4A" w:rsidRPr="00A93E66" w:rsidRDefault="006F0C4A" w:rsidP="005A1963">
      <w:pPr>
        <w:pStyle w:val="Brezrazmikov"/>
        <w:jc w:val="both"/>
        <w:rPr>
          <w:rFonts w:ascii="Garamond" w:hAnsi="Garamond" w:cs="EB Garamond"/>
          <w:lang w:val="sl-SI"/>
        </w:rPr>
      </w:pPr>
    </w:p>
    <w:p w14:paraId="4E4D24DB" w14:textId="3C3BE921" w:rsidR="006F0C4A" w:rsidRPr="00A93E66" w:rsidRDefault="006F0C4A" w:rsidP="005A1963">
      <w:pPr>
        <w:pStyle w:val="Brezrazmikov"/>
        <w:numPr>
          <w:ilvl w:val="0"/>
          <w:numId w:val="4"/>
        </w:numPr>
        <w:ind w:left="709" w:hanging="283"/>
        <w:jc w:val="both"/>
        <w:rPr>
          <w:rFonts w:ascii="Garamond" w:hAnsi="Garamond" w:cs="EB Garamond"/>
          <w:lang w:val="sl-SI"/>
        </w:rPr>
      </w:pPr>
      <w:r w:rsidRPr="00A93E66">
        <w:rPr>
          <w:rFonts w:ascii="Garamond" w:hAnsi="Garamond" w:cs="EB Garamond"/>
          <w:lang w:val="sl-SI"/>
        </w:rPr>
        <w:t>nam je ponudnik pravočasno in pravilno poravnal svoje zapadle poslovne obveznosti</w:t>
      </w:r>
      <w:r w:rsidR="00A90304" w:rsidRPr="00A93E66">
        <w:rPr>
          <w:rFonts w:ascii="Garamond" w:hAnsi="Garamond" w:cs="EB Garamond"/>
          <w:lang w:val="sl-SI"/>
        </w:rPr>
        <w:t>;</w:t>
      </w:r>
    </w:p>
    <w:p w14:paraId="008BD1A6" w14:textId="77777777" w:rsidR="006F0C4A" w:rsidRPr="00A93E66" w:rsidRDefault="006F0C4A" w:rsidP="005A1963">
      <w:pPr>
        <w:pStyle w:val="Brezrazmikov"/>
        <w:jc w:val="both"/>
        <w:rPr>
          <w:rFonts w:ascii="Garamond" w:hAnsi="Garamond" w:cs="EB Garamond"/>
          <w:lang w:val="sl-SI"/>
        </w:rPr>
      </w:pPr>
    </w:p>
    <w:p w14:paraId="0EF66E47" w14:textId="77777777" w:rsidR="006F0C4A" w:rsidRPr="00A93E66" w:rsidRDefault="006F0C4A" w:rsidP="005A1963">
      <w:pPr>
        <w:pStyle w:val="Brezrazmikov"/>
        <w:numPr>
          <w:ilvl w:val="0"/>
          <w:numId w:val="4"/>
        </w:numPr>
        <w:spacing w:line="276" w:lineRule="auto"/>
        <w:ind w:left="709" w:hanging="283"/>
        <w:jc w:val="both"/>
        <w:rPr>
          <w:rFonts w:ascii="Garamond" w:hAnsi="Garamond" w:cs="EB Garamond"/>
          <w:lang w:val="sl-SI"/>
        </w:rPr>
      </w:pPr>
      <w:r w:rsidRPr="00A93E66">
        <w:rPr>
          <w:rFonts w:ascii="Garamond" w:hAnsi="Garamond" w:cs="EB Garamond"/>
          <w:lang w:val="sl-SI"/>
        </w:rPr>
        <w:t>smo seznanjeni s predpisi in zahtevami iz te razpisne dokumentacije in bomo prevzeta dela izvedli s skrbnostjo dobrega strokovnjaka.</w:t>
      </w:r>
    </w:p>
    <w:p w14:paraId="1EF14A46" w14:textId="77777777" w:rsidR="006F0C4A" w:rsidRPr="00A93E66" w:rsidRDefault="006F0C4A" w:rsidP="005A1963">
      <w:pPr>
        <w:pStyle w:val="Brezrazmikov"/>
        <w:jc w:val="both"/>
        <w:rPr>
          <w:rFonts w:ascii="Garamond" w:hAnsi="Garamond"/>
          <w:lang w:val="sl-SI"/>
        </w:rPr>
      </w:pPr>
    </w:p>
    <w:p w14:paraId="29BB326A" w14:textId="0543A3DC" w:rsidR="006F0C4A" w:rsidRPr="00A93E66" w:rsidRDefault="006F0C4A" w:rsidP="005A1963">
      <w:pPr>
        <w:pStyle w:val="Brezrazmikov"/>
        <w:jc w:val="both"/>
        <w:rPr>
          <w:rFonts w:ascii="Garamond" w:hAnsi="Garamond"/>
          <w:lang w:val="sl-SI"/>
        </w:rPr>
      </w:pPr>
    </w:p>
    <w:p w14:paraId="0EF1F19D" w14:textId="72CEBA78" w:rsidR="00F86266" w:rsidRPr="00A93E66" w:rsidRDefault="00F86266" w:rsidP="005A1963">
      <w:pPr>
        <w:pStyle w:val="Brezrazmikov"/>
        <w:jc w:val="both"/>
        <w:rPr>
          <w:rFonts w:ascii="Garamond" w:hAnsi="Garamond"/>
          <w:lang w:val="sl-SI"/>
        </w:rPr>
      </w:pPr>
    </w:p>
    <w:p w14:paraId="746F17DB" w14:textId="77777777" w:rsidR="00F86266" w:rsidRPr="00A93E66" w:rsidRDefault="00F86266" w:rsidP="005A1963">
      <w:pPr>
        <w:pStyle w:val="Brezrazmikov"/>
        <w:jc w:val="both"/>
        <w:rPr>
          <w:rFonts w:ascii="Garamond" w:hAnsi="Garamond"/>
          <w:sz w:val="22"/>
          <w:szCs w:val="22"/>
          <w:lang w:val="sl-SI"/>
        </w:rPr>
      </w:pPr>
      <w:r w:rsidRPr="00A93E66">
        <w:rPr>
          <w:rFonts w:ascii="Garamond" w:hAnsi="Garamond"/>
          <w:sz w:val="22"/>
          <w:szCs w:val="22"/>
          <w:lang w:val="sl-SI"/>
        </w:rPr>
        <w:t>V primeru večjega števila podizvajalcev se obrazec razmnoži.</w:t>
      </w:r>
    </w:p>
    <w:p w14:paraId="7FD494C3" w14:textId="195BF0C2" w:rsidR="00F86266" w:rsidRPr="00A93E66" w:rsidRDefault="00F86266" w:rsidP="005A1963">
      <w:pPr>
        <w:pStyle w:val="Brezrazmikov"/>
        <w:jc w:val="both"/>
        <w:rPr>
          <w:rFonts w:ascii="Garamond" w:hAnsi="Garamond"/>
          <w:lang w:val="sl-SI"/>
        </w:rPr>
      </w:pPr>
    </w:p>
    <w:p w14:paraId="772FF5F3" w14:textId="05FB6351" w:rsidR="00F86266" w:rsidRPr="00A93E66" w:rsidRDefault="00F86266" w:rsidP="005A1963">
      <w:pPr>
        <w:pStyle w:val="Brezrazmikov"/>
        <w:jc w:val="both"/>
        <w:rPr>
          <w:rFonts w:ascii="Garamond" w:hAnsi="Garamond"/>
          <w:lang w:val="sl-SI"/>
        </w:rPr>
      </w:pPr>
    </w:p>
    <w:p w14:paraId="181DCD9B" w14:textId="4A65691B" w:rsidR="00F86266" w:rsidRPr="00A93E66" w:rsidRDefault="00F86266" w:rsidP="005A1963">
      <w:pPr>
        <w:pStyle w:val="Brezrazmikov"/>
        <w:jc w:val="both"/>
        <w:rPr>
          <w:rFonts w:ascii="Garamond" w:hAnsi="Garamond"/>
          <w:lang w:val="sl-SI"/>
        </w:rPr>
      </w:pPr>
    </w:p>
    <w:p w14:paraId="0F1C0BD4" w14:textId="77777777" w:rsidR="006F0C4A" w:rsidRPr="00A93E66" w:rsidRDefault="006F0C4A" w:rsidP="005A1963">
      <w:pPr>
        <w:pStyle w:val="Brezrazmikov"/>
        <w:jc w:val="both"/>
        <w:rPr>
          <w:rFonts w:ascii="Garamond" w:hAnsi="Garamond"/>
          <w:lang w:val="sl-SI"/>
        </w:rPr>
      </w:pPr>
    </w:p>
    <w:p w14:paraId="41FE80A2" w14:textId="77777777" w:rsidR="006F0C4A" w:rsidRPr="00A93E66" w:rsidRDefault="006F0C4A" w:rsidP="005A1963">
      <w:pPr>
        <w:pStyle w:val="Brezrazmikov"/>
        <w:jc w:val="both"/>
        <w:rPr>
          <w:rFonts w:ascii="Garamond" w:hAnsi="Garamond"/>
          <w:lang w:val="sl-SI"/>
        </w:rPr>
      </w:pPr>
    </w:p>
    <w:p w14:paraId="5B999EAB" w14:textId="77777777" w:rsidR="006F0C4A" w:rsidRPr="00A93E66" w:rsidRDefault="006F0C4A" w:rsidP="005A1963">
      <w:pPr>
        <w:pStyle w:val="Brezrazmikov"/>
        <w:jc w:val="both"/>
        <w:rPr>
          <w:rFonts w:ascii="Garamond" w:hAnsi="Garamond"/>
          <w:lang w:val="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A93E66" w14:paraId="00434B28" w14:textId="77777777" w:rsidTr="00C155A1">
        <w:trPr>
          <w:jc w:val="center"/>
        </w:trPr>
        <w:tc>
          <w:tcPr>
            <w:tcW w:w="2976" w:type="dxa"/>
            <w:hideMark/>
          </w:tcPr>
          <w:p w14:paraId="2F68DB77" w14:textId="77777777" w:rsidR="006F0C4A" w:rsidRPr="00A93E66" w:rsidRDefault="006F0C4A" w:rsidP="005A1963">
            <w:pPr>
              <w:pStyle w:val="Brezrazmikov"/>
              <w:jc w:val="both"/>
              <w:rPr>
                <w:rFonts w:ascii="Garamond" w:eastAsia="Times New Roman" w:hAnsi="Garamond"/>
                <w:lang w:val="sl-SI" w:eastAsia="sl-SI"/>
              </w:rPr>
            </w:pPr>
            <w:r w:rsidRPr="00A93E66">
              <w:rPr>
                <w:rFonts w:ascii="Garamond" w:eastAsia="Times New Roman" w:hAnsi="Garamond"/>
                <w:lang w:val="sl-SI" w:eastAsia="sl-SI"/>
              </w:rPr>
              <w:t>Kraj in datum:</w:t>
            </w:r>
          </w:p>
          <w:p w14:paraId="64B839CC" w14:textId="77777777" w:rsidR="006F0C4A" w:rsidRPr="00A93E66" w:rsidRDefault="006F0C4A" w:rsidP="005A1963">
            <w:pPr>
              <w:pStyle w:val="Brezrazmikov"/>
              <w:jc w:val="both"/>
              <w:rPr>
                <w:rFonts w:ascii="Garamond" w:eastAsia="Times New Roman" w:hAnsi="Garamond"/>
                <w:lang w:val="sl-SI" w:eastAsia="sl-SI"/>
              </w:rPr>
            </w:pPr>
            <w:r w:rsidRPr="00A93E66">
              <w:rPr>
                <w:rFonts w:ascii="Garamond" w:hAnsi="Garamond"/>
                <w:bCs/>
                <w:iCs/>
                <w:sz w:val="20"/>
                <w:szCs w:val="20"/>
                <w:lang w:val="sl-SI"/>
              </w:rPr>
              <w:fldChar w:fldCharType="begin">
                <w:ffData>
                  <w:name w:val="Besedilo12"/>
                  <w:enabled/>
                  <w:calcOnExit w:val="0"/>
                  <w:textInput/>
                </w:ffData>
              </w:fldChar>
            </w:r>
            <w:r w:rsidRPr="00A93E66">
              <w:rPr>
                <w:rFonts w:ascii="Garamond" w:hAnsi="Garamond"/>
                <w:bCs/>
                <w:iCs/>
                <w:sz w:val="20"/>
                <w:szCs w:val="20"/>
                <w:lang w:val="sl-SI"/>
              </w:rPr>
              <w:instrText xml:space="preserve"> FORMTEXT </w:instrText>
            </w:r>
            <w:r w:rsidRPr="00A93E66">
              <w:rPr>
                <w:rFonts w:ascii="Garamond" w:hAnsi="Garamond"/>
                <w:bCs/>
                <w:iCs/>
                <w:sz w:val="20"/>
                <w:szCs w:val="20"/>
                <w:lang w:val="sl-SI"/>
              </w:rPr>
            </w:r>
            <w:r w:rsidRPr="00A93E66">
              <w:rPr>
                <w:rFonts w:ascii="Garamond" w:hAnsi="Garamond"/>
                <w:bCs/>
                <w:iCs/>
                <w:sz w:val="20"/>
                <w:szCs w:val="20"/>
                <w:lang w:val="sl-SI"/>
              </w:rPr>
              <w:fldChar w:fldCharType="separate"/>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fldChar w:fldCharType="end"/>
            </w:r>
          </w:p>
          <w:p w14:paraId="0A8E3196" w14:textId="77777777" w:rsidR="006F0C4A" w:rsidRPr="00A93E66" w:rsidRDefault="006F0C4A" w:rsidP="005A1963">
            <w:pPr>
              <w:pStyle w:val="Brezrazmikov"/>
              <w:jc w:val="both"/>
              <w:rPr>
                <w:rFonts w:ascii="Garamond" w:eastAsia="Times New Roman" w:hAnsi="Garamond"/>
                <w:lang w:val="sl-SI" w:eastAsia="sl-SI"/>
              </w:rPr>
            </w:pPr>
          </w:p>
          <w:p w14:paraId="0C10FF3E" w14:textId="77777777" w:rsidR="006F0C4A" w:rsidRPr="00A93E66" w:rsidRDefault="006F0C4A" w:rsidP="005A1963">
            <w:pPr>
              <w:pStyle w:val="Brezrazmikov"/>
              <w:jc w:val="both"/>
              <w:rPr>
                <w:rFonts w:ascii="Garamond" w:eastAsia="Times New Roman" w:hAnsi="Garamond"/>
                <w:lang w:val="sl-SI" w:eastAsia="sl-SI"/>
              </w:rPr>
            </w:pPr>
          </w:p>
        </w:tc>
        <w:tc>
          <w:tcPr>
            <w:tcW w:w="2978" w:type="dxa"/>
            <w:hideMark/>
          </w:tcPr>
          <w:p w14:paraId="031CA666" w14:textId="77777777" w:rsidR="006F0C4A" w:rsidRPr="00A93E66" w:rsidRDefault="006F0C4A" w:rsidP="005A1963">
            <w:pPr>
              <w:pStyle w:val="Brezrazmikov"/>
              <w:jc w:val="both"/>
              <w:rPr>
                <w:rFonts w:ascii="Garamond" w:eastAsia="Times New Roman" w:hAnsi="Garamond"/>
                <w:lang w:val="sl-SI" w:eastAsia="sl-SI"/>
              </w:rPr>
            </w:pPr>
            <w:r w:rsidRPr="00A93E66">
              <w:rPr>
                <w:rFonts w:ascii="Garamond" w:eastAsia="Times New Roman" w:hAnsi="Garamond"/>
                <w:lang w:val="sl-SI" w:eastAsia="sl-SI"/>
              </w:rPr>
              <w:t xml:space="preserve">           Žig:</w:t>
            </w:r>
          </w:p>
        </w:tc>
        <w:tc>
          <w:tcPr>
            <w:tcW w:w="2974" w:type="dxa"/>
            <w:tcBorders>
              <w:bottom w:val="single" w:sz="4" w:space="0" w:color="auto"/>
            </w:tcBorders>
            <w:hideMark/>
          </w:tcPr>
          <w:p w14:paraId="7D28455B" w14:textId="1B006941" w:rsidR="006F0C4A" w:rsidRPr="00A93E66" w:rsidRDefault="00B26FCF" w:rsidP="005A1963">
            <w:pPr>
              <w:pStyle w:val="Brezrazmikov"/>
              <w:jc w:val="both"/>
              <w:rPr>
                <w:rFonts w:ascii="Garamond" w:eastAsia="Times New Roman" w:hAnsi="Garamond"/>
                <w:lang w:val="sl-SI" w:eastAsia="sl-SI"/>
              </w:rPr>
            </w:pPr>
            <w:r w:rsidRPr="00A93E66">
              <w:rPr>
                <w:rFonts w:ascii="Garamond" w:eastAsia="Times New Roman" w:hAnsi="Garamond"/>
                <w:lang w:val="sl-SI" w:eastAsia="sl-SI"/>
              </w:rPr>
              <w:t>Podizvajalec</w:t>
            </w:r>
            <w:r w:rsidR="006F0C4A" w:rsidRPr="00A93E66">
              <w:rPr>
                <w:rFonts w:ascii="Garamond" w:eastAsia="Times New Roman" w:hAnsi="Garamond"/>
                <w:lang w:val="sl-SI" w:eastAsia="sl-SI"/>
              </w:rPr>
              <w:t xml:space="preserve">: </w:t>
            </w:r>
          </w:p>
          <w:p w14:paraId="0CF9BE02" w14:textId="77777777" w:rsidR="006F0C4A" w:rsidRPr="00A93E66" w:rsidRDefault="006F0C4A" w:rsidP="005A1963">
            <w:pPr>
              <w:pStyle w:val="Brezrazmikov"/>
              <w:jc w:val="both"/>
              <w:rPr>
                <w:rFonts w:ascii="Garamond" w:hAnsi="Garamond"/>
                <w:bCs/>
                <w:iCs/>
                <w:sz w:val="20"/>
                <w:szCs w:val="20"/>
                <w:lang w:val="sl-SI"/>
              </w:rPr>
            </w:pPr>
            <w:r w:rsidRPr="00A93E66">
              <w:rPr>
                <w:rFonts w:ascii="Garamond" w:hAnsi="Garamond"/>
                <w:bCs/>
                <w:iCs/>
                <w:sz w:val="20"/>
                <w:szCs w:val="20"/>
                <w:lang w:val="sl-SI"/>
              </w:rPr>
              <w:fldChar w:fldCharType="begin">
                <w:ffData>
                  <w:name w:val="Besedilo12"/>
                  <w:enabled/>
                  <w:calcOnExit w:val="0"/>
                  <w:textInput/>
                </w:ffData>
              </w:fldChar>
            </w:r>
            <w:r w:rsidRPr="00A93E66">
              <w:rPr>
                <w:rFonts w:ascii="Garamond" w:hAnsi="Garamond"/>
                <w:bCs/>
                <w:iCs/>
                <w:sz w:val="20"/>
                <w:szCs w:val="20"/>
                <w:lang w:val="sl-SI"/>
              </w:rPr>
              <w:instrText xml:space="preserve"> FORMTEXT </w:instrText>
            </w:r>
            <w:r w:rsidRPr="00A93E66">
              <w:rPr>
                <w:rFonts w:ascii="Garamond" w:hAnsi="Garamond"/>
                <w:bCs/>
                <w:iCs/>
                <w:sz w:val="20"/>
                <w:szCs w:val="20"/>
                <w:lang w:val="sl-SI"/>
              </w:rPr>
            </w:r>
            <w:r w:rsidRPr="00A93E66">
              <w:rPr>
                <w:rFonts w:ascii="Garamond" w:hAnsi="Garamond"/>
                <w:bCs/>
                <w:iCs/>
                <w:sz w:val="20"/>
                <w:szCs w:val="20"/>
                <w:lang w:val="sl-SI"/>
              </w:rPr>
              <w:fldChar w:fldCharType="separate"/>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fldChar w:fldCharType="end"/>
            </w:r>
          </w:p>
          <w:p w14:paraId="63FB0633" w14:textId="77777777" w:rsidR="006F0C4A" w:rsidRPr="00A93E66" w:rsidRDefault="006F0C4A" w:rsidP="005A1963">
            <w:pPr>
              <w:pStyle w:val="Brezrazmikov"/>
              <w:jc w:val="both"/>
              <w:rPr>
                <w:rFonts w:ascii="Garamond" w:eastAsia="Times New Roman" w:hAnsi="Garamond"/>
                <w:lang w:val="sl-SI" w:eastAsia="sl-SI"/>
              </w:rPr>
            </w:pPr>
          </w:p>
          <w:p w14:paraId="3029CA90" w14:textId="77777777" w:rsidR="006F0C4A" w:rsidRPr="00A93E66" w:rsidRDefault="006F0C4A" w:rsidP="005A1963">
            <w:pPr>
              <w:pStyle w:val="Brezrazmikov"/>
              <w:jc w:val="both"/>
              <w:rPr>
                <w:rFonts w:ascii="Garamond" w:eastAsia="Times New Roman" w:hAnsi="Garamond"/>
                <w:lang w:val="sl-SI" w:eastAsia="sl-SI"/>
              </w:rPr>
            </w:pPr>
          </w:p>
          <w:p w14:paraId="4E4CCFB4" w14:textId="77777777" w:rsidR="006F0C4A" w:rsidRPr="00A93E66" w:rsidRDefault="006F0C4A" w:rsidP="005A1963">
            <w:pPr>
              <w:pStyle w:val="Brezrazmikov"/>
              <w:jc w:val="both"/>
              <w:rPr>
                <w:rFonts w:ascii="Garamond" w:eastAsia="Times New Roman" w:hAnsi="Garamond"/>
                <w:lang w:val="sl-SI" w:eastAsia="sl-SI"/>
              </w:rPr>
            </w:pPr>
          </w:p>
          <w:p w14:paraId="73C8FA9D" w14:textId="77777777" w:rsidR="006F0C4A" w:rsidRPr="00A93E66" w:rsidRDefault="006F0C4A" w:rsidP="005A1963">
            <w:pPr>
              <w:pStyle w:val="Brezrazmikov"/>
              <w:jc w:val="both"/>
              <w:rPr>
                <w:rFonts w:ascii="Garamond" w:eastAsia="Times New Roman" w:hAnsi="Garamond"/>
                <w:lang w:val="sl-SI" w:eastAsia="sl-SI"/>
              </w:rPr>
            </w:pPr>
          </w:p>
        </w:tc>
      </w:tr>
      <w:tr w:rsidR="006F0C4A" w:rsidRPr="00A93E66" w14:paraId="15ADC281" w14:textId="77777777" w:rsidTr="00C155A1">
        <w:trPr>
          <w:jc w:val="center"/>
        </w:trPr>
        <w:tc>
          <w:tcPr>
            <w:tcW w:w="2976" w:type="dxa"/>
          </w:tcPr>
          <w:p w14:paraId="30A6E339" w14:textId="77777777" w:rsidR="006F0C4A" w:rsidRPr="00A93E66" w:rsidRDefault="006F0C4A" w:rsidP="005A1963">
            <w:pPr>
              <w:pStyle w:val="Brezrazmikov"/>
              <w:jc w:val="both"/>
              <w:rPr>
                <w:rFonts w:ascii="Garamond" w:eastAsia="Times New Roman" w:hAnsi="Garamond"/>
                <w:bCs/>
                <w:iCs/>
                <w:lang w:val="sl-SI" w:eastAsia="sl-SI"/>
              </w:rPr>
            </w:pPr>
          </w:p>
        </w:tc>
        <w:tc>
          <w:tcPr>
            <w:tcW w:w="2978" w:type="dxa"/>
          </w:tcPr>
          <w:p w14:paraId="0D67C333" w14:textId="77777777" w:rsidR="006F0C4A" w:rsidRPr="00A93E66" w:rsidRDefault="006F0C4A" w:rsidP="005A1963">
            <w:pPr>
              <w:pStyle w:val="Brezrazmikov"/>
              <w:jc w:val="both"/>
              <w:rPr>
                <w:rFonts w:ascii="Garamond" w:eastAsia="Times New Roman" w:hAnsi="Garamond"/>
                <w:lang w:val="sl-SI" w:eastAsia="sl-SI"/>
              </w:rPr>
            </w:pPr>
          </w:p>
        </w:tc>
        <w:tc>
          <w:tcPr>
            <w:tcW w:w="2974" w:type="dxa"/>
            <w:tcBorders>
              <w:top w:val="single" w:sz="4" w:space="0" w:color="auto"/>
            </w:tcBorders>
          </w:tcPr>
          <w:p w14:paraId="60B833F2" w14:textId="77777777" w:rsidR="006F0C4A" w:rsidRPr="00A93E66" w:rsidRDefault="006F0C4A" w:rsidP="005A1963">
            <w:pPr>
              <w:pStyle w:val="Brezrazmikov"/>
              <w:jc w:val="both"/>
              <w:rPr>
                <w:rFonts w:ascii="Garamond" w:eastAsia="Times New Roman" w:hAnsi="Garamond"/>
                <w:bCs/>
                <w:iCs/>
                <w:sz w:val="20"/>
                <w:szCs w:val="20"/>
                <w:lang w:val="sl-SI" w:eastAsia="sl-SI"/>
              </w:rPr>
            </w:pPr>
            <w:r w:rsidRPr="00A93E66">
              <w:rPr>
                <w:rFonts w:ascii="Garamond" w:eastAsia="Times New Roman" w:hAnsi="Garamond"/>
                <w:bCs/>
                <w:iCs/>
                <w:sz w:val="20"/>
                <w:szCs w:val="20"/>
                <w:lang w:val="sl-SI" w:eastAsia="sl-SI"/>
              </w:rPr>
              <w:t>(podpis odgovorne osebe)</w:t>
            </w:r>
          </w:p>
        </w:tc>
      </w:tr>
    </w:tbl>
    <w:p w14:paraId="460B7E71" w14:textId="77777777" w:rsidR="006F0C4A" w:rsidRPr="00A93E66" w:rsidRDefault="006F0C4A" w:rsidP="005A1963">
      <w:pPr>
        <w:pStyle w:val="Brezrazmikov"/>
        <w:jc w:val="both"/>
        <w:rPr>
          <w:rFonts w:ascii="Garamond" w:hAnsi="Garamond"/>
          <w:lang w:val="sl-SI"/>
        </w:rPr>
      </w:pPr>
    </w:p>
    <w:p w14:paraId="41FE9C01" w14:textId="77777777" w:rsidR="006F0C4A" w:rsidRPr="00A93E66" w:rsidRDefault="006F0C4A" w:rsidP="005A1963">
      <w:pPr>
        <w:pStyle w:val="Brezrazmikov"/>
        <w:jc w:val="both"/>
        <w:rPr>
          <w:rFonts w:ascii="Garamond" w:hAnsi="Garamond"/>
          <w:lang w:val="sl-SI"/>
        </w:rPr>
      </w:pPr>
    </w:p>
    <w:p w14:paraId="5FB39BDE" w14:textId="77777777" w:rsidR="006F0C4A" w:rsidRPr="00A93E66" w:rsidRDefault="006F0C4A" w:rsidP="005A1963">
      <w:pPr>
        <w:pStyle w:val="Brezrazmikov"/>
        <w:jc w:val="both"/>
        <w:rPr>
          <w:rFonts w:ascii="Garamond" w:hAnsi="Garamond"/>
          <w:lang w:val="sl-SI"/>
        </w:rPr>
      </w:pPr>
    </w:p>
    <w:p w14:paraId="086F74C2" w14:textId="77777777" w:rsidR="006F0C4A" w:rsidRPr="00A93E66" w:rsidRDefault="006F0C4A" w:rsidP="005A1963">
      <w:pPr>
        <w:pStyle w:val="Brezrazmikov"/>
        <w:jc w:val="both"/>
        <w:rPr>
          <w:rFonts w:ascii="Garamond" w:hAnsi="Garamond"/>
          <w:lang w:val="sl-SI"/>
        </w:rPr>
      </w:pPr>
    </w:p>
    <w:p w14:paraId="36DEF98A" w14:textId="77777777" w:rsidR="006F0C4A" w:rsidRPr="00A93E66" w:rsidRDefault="006F0C4A" w:rsidP="005A1963">
      <w:pPr>
        <w:pStyle w:val="Brezrazmikov"/>
        <w:jc w:val="both"/>
        <w:rPr>
          <w:rFonts w:ascii="Garamond" w:hAnsi="Garamond"/>
          <w:lang w:val="sl-SI"/>
        </w:rPr>
      </w:pPr>
    </w:p>
    <w:p w14:paraId="2317EC6A" w14:textId="77777777" w:rsidR="006F0C4A" w:rsidRPr="00A93E66" w:rsidRDefault="006F0C4A" w:rsidP="005A1963">
      <w:pPr>
        <w:pStyle w:val="Brezrazmikov"/>
        <w:jc w:val="both"/>
        <w:rPr>
          <w:rFonts w:ascii="Garamond" w:hAnsi="Garamond"/>
          <w:lang w:val="sl-SI"/>
        </w:rPr>
      </w:pPr>
    </w:p>
    <w:p w14:paraId="67D56AB5" w14:textId="77777777" w:rsidR="006F0C4A" w:rsidRPr="00A93E66" w:rsidRDefault="006F0C4A" w:rsidP="005A1963">
      <w:pPr>
        <w:pStyle w:val="Brezrazmikov"/>
        <w:jc w:val="both"/>
        <w:rPr>
          <w:rFonts w:ascii="Garamond" w:hAnsi="Garamond"/>
          <w:lang w:val="sl-SI"/>
        </w:rPr>
      </w:pPr>
    </w:p>
    <w:p w14:paraId="016B978C" w14:textId="77777777" w:rsidR="006F0C4A" w:rsidRPr="00A93E66" w:rsidRDefault="006F0C4A" w:rsidP="005A1963">
      <w:pPr>
        <w:pStyle w:val="Brezrazmikov"/>
        <w:jc w:val="both"/>
        <w:rPr>
          <w:rFonts w:ascii="Garamond" w:hAnsi="Garamond"/>
          <w:lang w:val="sl-SI"/>
        </w:rPr>
      </w:pPr>
    </w:p>
    <w:p w14:paraId="17A177A8" w14:textId="77777777" w:rsidR="006F0C4A" w:rsidRPr="00A93E66" w:rsidRDefault="006F0C4A" w:rsidP="005A1963">
      <w:pPr>
        <w:pStyle w:val="Brezrazmikov"/>
        <w:jc w:val="both"/>
        <w:rPr>
          <w:rFonts w:ascii="Garamond" w:hAnsi="Garamond"/>
          <w:lang w:val="sl-SI"/>
        </w:rPr>
      </w:pPr>
    </w:p>
    <w:p w14:paraId="28781870" w14:textId="77777777" w:rsidR="006F0C4A" w:rsidRPr="00A93E66" w:rsidRDefault="006F0C4A" w:rsidP="005A1963">
      <w:pPr>
        <w:pStyle w:val="Brezrazmikov"/>
        <w:jc w:val="both"/>
        <w:rPr>
          <w:rFonts w:ascii="Garamond" w:hAnsi="Garamond"/>
          <w:lang w:val="sl-SI"/>
        </w:rPr>
      </w:pPr>
    </w:p>
    <w:p w14:paraId="224E4CB4" w14:textId="77777777" w:rsidR="006F0C4A" w:rsidRPr="00A93E66" w:rsidRDefault="006F0C4A" w:rsidP="005A1963">
      <w:pPr>
        <w:pStyle w:val="Brezrazmikov"/>
        <w:jc w:val="both"/>
        <w:rPr>
          <w:rFonts w:ascii="Garamond" w:hAnsi="Garamond"/>
          <w:lang w:val="sl-SI"/>
        </w:rPr>
      </w:pPr>
    </w:p>
    <w:p w14:paraId="30E16694" w14:textId="77777777" w:rsidR="006F0C4A" w:rsidRPr="00A93E66" w:rsidRDefault="006F0C4A" w:rsidP="005A1963">
      <w:pPr>
        <w:pStyle w:val="Brezrazmikov"/>
        <w:jc w:val="both"/>
        <w:rPr>
          <w:rFonts w:ascii="Garamond" w:hAnsi="Garamond"/>
          <w:lang w:val="sl-SI"/>
        </w:rPr>
      </w:pPr>
    </w:p>
    <w:p w14:paraId="5228FB0B" w14:textId="77777777" w:rsidR="006F0C4A" w:rsidRPr="00A93E66" w:rsidRDefault="006F0C4A" w:rsidP="005A1963">
      <w:pPr>
        <w:pStyle w:val="Brezrazmikov"/>
        <w:jc w:val="both"/>
        <w:rPr>
          <w:rFonts w:ascii="Garamond" w:hAnsi="Garamond"/>
          <w:lang w:val="sl-SI"/>
        </w:rPr>
      </w:pPr>
    </w:p>
    <w:p w14:paraId="0933AAD5" w14:textId="77777777" w:rsidR="006F0C4A" w:rsidRPr="00A93E66" w:rsidRDefault="006F0C4A" w:rsidP="005A1963">
      <w:pPr>
        <w:pStyle w:val="Brezrazmikov"/>
        <w:jc w:val="both"/>
        <w:rPr>
          <w:rFonts w:ascii="Garamond" w:hAnsi="Garamond"/>
          <w:lang w:val="sl-SI"/>
        </w:rPr>
      </w:pPr>
    </w:p>
    <w:p w14:paraId="50A99FB5" w14:textId="77777777" w:rsidR="00F86266" w:rsidRPr="00A93E66" w:rsidRDefault="00F86266" w:rsidP="005A1963">
      <w:pPr>
        <w:pStyle w:val="Brezrazmikov"/>
        <w:jc w:val="both"/>
        <w:rPr>
          <w:rFonts w:ascii="Garamond" w:hAnsi="Garamond"/>
          <w:lang w:val="sl-SI"/>
        </w:rPr>
      </w:pPr>
    </w:p>
    <w:p w14:paraId="1660C536" w14:textId="21E1A4A1" w:rsidR="00F86266" w:rsidRPr="00A93E66" w:rsidRDefault="00836CD5" w:rsidP="005A1963">
      <w:pPr>
        <w:pStyle w:val="Brezrazmikov"/>
        <w:jc w:val="both"/>
        <w:rPr>
          <w:rFonts w:ascii="Garamond" w:hAnsi="Garamond"/>
          <w:lang w:val="sl-SI"/>
        </w:rPr>
      </w:pPr>
      <w:r>
        <w:rPr>
          <w:rFonts w:ascii="Garamond" w:hAnsi="Garamond"/>
          <w:lang w:val="sl-SI"/>
        </w:rPr>
        <w:t>______________________________________</w:t>
      </w:r>
    </w:p>
    <w:p w14:paraId="197A7605" w14:textId="75064591" w:rsidR="00F86266" w:rsidRPr="00A93E66" w:rsidRDefault="00F86266" w:rsidP="005A1963">
      <w:pPr>
        <w:pStyle w:val="Brezrazmikov"/>
        <w:jc w:val="both"/>
        <w:rPr>
          <w:rFonts w:ascii="Garamond" w:hAnsi="Garamond"/>
          <w:i/>
          <w:sz w:val="20"/>
          <w:szCs w:val="20"/>
          <w:lang w:val="sl-SI"/>
        </w:rPr>
      </w:pPr>
      <w:r w:rsidRPr="00353BDE">
        <w:rPr>
          <w:rFonts w:ascii="Garamond" w:hAnsi="Garamond"/>
          <w:b/>
          <w:i/>
          <w:sz w:val="20"/>
          <w:szCs w:val="20"/>
          <w:lang w:val="sl-SI"/>
        </w:rPr>
        <w:t>O</w:t>
      </w:r>
      <w:r w:rsidR="00836CD5" w:rsidRPr="00353BDE">
        <w:rPr>
          <w:rFonts w:ascii="Garamond" w:hAnsi="Garamond"/>
          <w:b/>
          <w:i/>
          <w:sz w:val="20"/>
          <w:szCs w:val="20"/>
          <w:lang w:val="sl-SI"/>
        </w:rPr>
        <w:t>pomba</w:t>
      </w:r>
      <w:r w:rsidRPr="00353BDE">
        <w:rPr>
          <w:rFonts w:ascii="Garamond" w:hAnsi="Garamond"/>
          <w:b/>
          <w:i/>
          <w:sz w:val="20"/>
          <w:szCs w:val="20"/>
          <w:lang w:val="sl-SI"/>
        </w:rPr>
        <w:t>:</w:t>
      </w:r>
      <w:r w:rsidRPr="00A93E66">
        <w:rPr>
          <w:rFonts w:ascii="Garamond" w:hAnsi="Garamond"/>
          <w:i/>
          <w:sz w:val="20"/>
          <w:szCs w:val="20"/>
          <w:lang w:val="sl-SI"/>
        </w:rPr>
        <w:t xml:space="preserve"> Obrazec je potrebno izpolniti le v primeru, da ponudnik nastopa s podizvajalci.</w:t>
      </w:r>
    </w:p>
    <w:p w14:paraId="27BA8C81" w14:textId="77777777" w:rsidR="008E7E49" w:rsidRDefault="008E7E49" w:rsidP="005A1963">
      <w:pPr>
        <w:pStyle w:val="Naslov"/>
      </w:pPr>
      <w:bookmarkStart w:id="28" w:name="_Toc100062011"/>
      <w:bookmarkStart w:id="29" w:name="_Toc132205563"/>
      <w:bookmarkStart w:id="30" w:name="_Toc384570243"/>
      <w:bookmarkStart w:id="31" w:name="_Toc417460439"/>
      <w:bookmarkStart w:id="32" w:name="_Toc351470250"/>
      <w:bookmarkStart w:id="33" w:name="_Toc349726807"/>
      <w:bookmarkStart w:id="34" w:name="_Toc343222398"/>
    </w:p>
    <w:p w14:paraId="1011B16E" w14:textId="3DF62A1E" w:rsidR="006F0C4A" w:rsidRPr="00A93E66" w:rsidRDefault="006F0C4A" w:rsidP="005A1963">
      <w:pPr>
        <w:pStyle w:val="Naslov"/>
      </w:pPr>
      <w:r w:rsidRPr="00A93E66">
        <w:lastRenderedPageBreak/>
        <w:t>OBR – 3a</w:t>
      </w:r>
      <w:bookmarkEnd w:id="28"/>
      <w:bookmarkEnd w:id="29"/>
    </w:p>
    <w:p w14:paraId="11D08B80" w14:textId="77777777" w:rsidR="006F0C4A" w:rsidRPr="00A93E66" w:rsidRDefault="006F0C4A" w:rsidP="005A1963">
      <w:pPr>
        <w:pStyle w:val="Brezrazmikov"/>
        <w:jc w:val="both"/>
        <w:rPr>
          <w:rFonts w:ascii="Garamond" w:hAnsi="Garamond"/>
          <w:lang w:val="sl-SI" w:eastAsia="sl-SI"/>
        </w:rPr>
      </w:pPr>
    </w:p>
    <w:p w14:paraId="08846C5E" w14:textId="77777777" w:rsidR="006F0C4A" w:rsidRPr="00A93E66" w:rsidRDefault="006F0C4A" w:rsidP="005A1963">
      <w:pPr>
        <w:pStyle w:val="Brezrazmikov"/>
        <w:jc w:val="both"/>
        <w:rPr>
          <w:rFonts w:ascii="Garamond" w:hAnsi="Garamond"/>
          <w:b/>
          <w:sz w:val="28"/>
          <w:szCs w:val="28"/>
          <w:lang w:val="sl-SI" w:eastAsia="sl-SI"/>
        </w:rPr>
      </w:pPr>
      <w:r w:rsidRPr="00A93E66">
        <w:rPr>
          <w:rFonts w:ascii="Garamond" w:hAnsi="Garamond"/>
          <w:b/>
          <w:sz w:val="28"/>
          <w:szCs w:val="28"/>
          <w:lang w:val="sl-SI" w:eastAsia="sl-SI"/>
        </w:rPr>
        <w:t>SOGLASJE PODIZVAJALCA ZA NEPOSREDNA PLAČILA</w:t>
      </w:r>
    </w:p>
    <w:p w14:paraId="5B3E14D5" w14:textId="77777777" w:rsidR="006F0C4A" w:rsidRPr="00A93E66" w:rsidRDefault="006F0C4A" w:rsidP="005A1963">
      <w:pPr>
        <w:pStyle w:val="Brezrazmikov"/>
        <w:jc w:val="both"/>
        <w:rPr>
          <w:rFonts w:ascii="Garamond" w:hAnsi="Garamond"/>
          <w:lang w:val="sl-SI" w:eastAsia="sl-SI"/>
        </w:rPr>
      </w:pPr>
    </w:p>
    <w:p w14:paraId="77B2228A" w14:textId="77777777" w:rsidR="006F0C4A" w:rsidRPr="00A93E66" w:rsidRDefault="006F0C4A" w:rsidP="005A1963">
      <w:pPr>
        <w:pStyle w:val="Brezrazmikov"/>
        <w:jc w:val="both"/>
        <w:rPr>
          <w:rFonts w:ascii="Garamond" w:hAnsi="Garamond"/>
          <w:lang w:val="sl-SI" w:eastAsia="sl-SI"/>
        </w:rPr>
      </w:pPr>
    </w:p>
    <w:p w14:paraId="07E40F4F" w14:textId="7BA41434" w:rsidR="006F0C4A" w:rsidRPr="00A93E66" w:rsidRDefault="006F0C4A" w:rsidP="005A1963">
      <w:pPr>
        <w:pStyle w:val="Brezrazmikov"/>
        <w:spacing w:line="276" w:lineRule="auto"/>
        <w:jc w:val="both"/>
        <w:rPr>
          <w:rFonts w:ascii="Garamond" w:hAnsi="Garamond"/>
          <w:lang w:val="sl-SI" w:eastAsia="sl-SI"/>
        </w:rPr>
      </w:pPr>
      <w:r w:rsidRPr="00A93E66">
        <w:rPr>
          <w:rFonts w:ascii="Garamond" w:hAnsi="Garamond"/>
          <w:lang w:val="sl-SI" w:eastAsia="sl-SI"/>
        </w:rPr>
        <w:t xml:space="preserve">V zvezi z javnim naročilom </w:t>
      </w:r>
      <w:r w:rsidRPr="00A93E66">
        <w:rPr>
          <w:rFonts w:ascii="Garamond" w:hAnsi="Garamond"/>
          <w:b/>
          <w:lang w:val="sl-SI" w:eastAsia="sl-SI"/>
        </w:rPr>
        <w:t>»</w:t>
      </w:r>
      <w:r w:rsidR="00655F04" w:rsidRPr="00A93E66">
        <w:rPr>
          <w:rFonts w:ascii="Garamond" w:hAnsi="Garamond"/>
          <w:b/>
          <w:lang w:val="sl-SI" w:eastAsia="sl-SI"/>
        </w:rPr>
        <w:t>Izvajanje storitev zasebnega varovanja</w:t>
      </w:r>
      <w:r w:rsidRPr="00A93E66">
        <w:rPr>
          <w:rFonts w:ascii="Garamond" w:hAnsi="Garamond"/>
          <w:b/>
          <w:lang w:val="sl-SI" w:eastAsia="sl-SI"/>
        </w:rPr>
        <w:t xml:space="preserve">« </w:t>
      </w:r>
      <w:r w:rsidRPr="00A93E66">
        <w:rPr>
          <w:rFonts w:ascii="Garamond" w:hAnsi="Garamond"/>
          <w:lang w:val="sl-SI" w:eastAsia="sl-SI"/>
        </w:rPr>
        <w:t>spodaj podpisani zakoniti zastopnik podizvajalca oziroma pooblaščenec podizvajalca</w:t>
      </w:r>
    </w:p>
    <w:p w14:paraId="532BF0E3" w14:textId="77777777" w:rsidR="006F0C4A" w:rsidRPr="00A93E66" w:rsidRDefault="006F0C4A" w:rsidP="005A1963">
      <w:pPr>
        <w:pStyle w:val="Brezrazmikov"/>
        <w:spacing w:line="276" w:lineRule="auto"/>
        <w:jc w:val="both"/>
        <w:rPr>
          <w:rFonts w:ascii="Garamond" w:hAnsi="Garamond"/>
          <w:b/>
          <w:lang w:val="sl-SI" w:eastAsia="sl-SI"/>
        </w:rPr>
      </w:pPr>
    </w:p>
    <w:p w14:paraId="57C50E3A" w14:textId="77777777" w:rsidR="006F0C4A" w:rsidRPr="00A93E66" w:rsidRDefault="006F0C4A" w:rsidP="005A1963">
      <w:pPr>
        <w:pStyle w:val="Brezrazmikov"/>
        <w:spacing w:line="276" w:lineRule="auto"/>
        <w:jc w:val="both"/>
        <w:rPr>
          <w:rFonts w:ascii="Garamond" w:hAnsi="Garamond"/>
          <w:b/>
          <w:lang w:val="sl-SI" w:eastAsia="sl-SI"/>
        </w:rPr>
      </w:pPr>
      <w:r w:rsidRPr="00A93E66">
        <w:rPr>
          <w:rFonts w:ascii="Garamond" w:hAnsi="Garamond"/>
          <w:b/>
          <w:lang w:val="sl-SI" w:eastAsia="sl-SI"/>
        </w:rPr>
        <w:t>I Z J A V L J A M,</w:t>
      </w:r>
    </w:p>
    <w:p w14:paraId="3DBFB823" w14:textId="77777777" w:rsidR="006F0C4A" w:rsidRPr="00A93E66" w:rsidRDefault="006F0C4A" w:rsidP="005A1963">
      <w:pPr>
        <w:pStyle w:val="Brezrazmikov"/>
        <w:spacing w:line="276" w:lineRule="auto"/>
        <w:jc w:val="both"/>
        <w:rPr>
          <w:rFonts w:ascii="Garamond" w:hAnsi="Garamond"/>
          <w:b/>
          <w:lang w:val="sl-SI" w:eastAsia="sl-SI"/>
        </w:rPr>
      </w:pPr>
    </w:p>
    <w:p w14:paraId="7F07F439" w14:textId="77777777" w:rsidR="006F0C4A" w:rsidRPr="00A93E66" w:rsidRDefault="006F0C4A" w:rsidP="005A1963">
      <w:pPr>
        <w:pStyle w:val="Brezrazmikov"/>
        <w:spacing w:line="276" w:lineRule="auto"/>
        <w:jc w:val="both"/>
        <w:rPr>
          <w:rFonts w:ascii="Garamond" w:hAnsi="Garamond"/>
          <w:lang w:val="sl-SI" w:eastAsia="sl-SI"/>
        </w:rPr>
      </w:pPr>
      <w:r w:rsidRPr="00A93E66">
        <w:rPr>
          <w:rFonts w:ascii="Garamond" w:hAnsi="Garamond"/>
          <w:lang w:val="sl-SI" w:eastAsia="sl-SI"/>
        </w:rPr>
        <w:t>da zahtevamo neposredno plačilo in v zvezi s tem soglašamo, da nam naročnik namesto ponudniku/glavnemu izvajalcu poravna našo terjatev do glavnega izvajalca.</w:t>
      </w:r>
    </w:p>
    <w:p w14:paraId="6F3122EB" w14:textId="77777777" w:rsidR="006F0C4A" w:rsidRPr="00A93E66" w:rsidRDefault="006F0C4A" w:rsidP="005A1963">
      <w:pPr>
        <w:pStyle w:val="Brezrazmikov"/>
        <w:spacing w:line="276" w:lineRule="auto"/>
        <w:jc w:val="both"/>
        <w:rPr>
          <w:rFonts w:ascii="Garamond" w:hAnsi="Garamond"/>
          <w:lang w:val="sl-SI" w:eastAsia="sl-SI"/>
        </w:rPr>
      </w:pPr>
    </w:p>
    <w:p w14:paraId="4B158715" w14:textId="77777777" w:rsidR="006F0C4A" w:rsidRPr="00A93E66" w:rsidRDefault="006F0C4A" w:rsidP="005A1963">
      <w:pPr>
        <w:pStyle w:val="Brezrazmikov"/>
        <w:spacing w:line="276" w:lineRule="auto"/>
        <w:jc w:val="both"/>
        <w:rPr>
          <w:rFonts w:ascii="Garamond" w:hAnsi="Garamond"/>
          <w:lang w:val="sl-SI" w:eastAsia="sl-SI"/>
        </w:rPr>
      </w:pPr>
    </w:p>
    <w:p w14:paraId="636B5778" w14:textId="77777777" w:rsidR="006F0C4A" w:rsidRPr="00A93E66" w:rsidRDefault="006F0C4A" w:rsidP="005A1963">
      <w:pPr>
        <w:pStyle w:val="Brezrazmikov"/>
        <w:spacing w:line="276" w:lineRule="auto"/>
        <w:jc w:val="both"/>
        <w:rPr>
          <w:rFonts w:ascii="Garamond" w:hAnsi="Garamond"/>
          <w:lang w:val="sl-SI" w:eastAsia="sl-SI"/>
        </w:rPr>
      </w:pPr>
    </w:p>
    <w:p w14:paraId="280778FA" w14:textId="77777777" w:rsidR="006F0C4A" w:rsidRPr="00A93E66" w:rsidRDefault="006F0C4A" w:rsidP="005A1963">
      <w:pPr>
        <w:pStyle w:val="Brezrazmikov"/>
        <w:spacing w:line="276" w:lineRule="auto"/>
        <w:jc w:val="both"/>
        <w:rPr>
          <w:rFonts w:ascii="Garamond" w:hAnsi="Garamond"/>
          <w:lang w:val="sl-SI" w:eastAsia="sl-SI"/>
        </w:rPr>
      </w:pPr>
    </w:p>
    <w:p w14:paraId="41B8D541" w14:textId="661D3C08" w:rsidR="006F0C4A" w:rsidRPr="00A93E66" w:rsidRDefault="006F0C4A" w:rsidP="005A1963">
      <w:pPr>
        <w:pStyle w:val="Brezrazmikov"/>
        <w:spacing w:line="276" w:lineRule="auto"/>
        <w:jc w:val="both"/>
        <w:rPr>
          <w:rFonts w:ascii="Garamond" w:hAnsi="Garamond"/>
          <w:lang w:val="sl-SI" w:eastAsia="sl-SI"/>
        </w:rPr>
      </w:pPr>
      <w:r w:rsidRPr="00A93E66">
        <w:rPr>
          <w:rFonts w:ascii="Garamond" w:hAnsi="Garamond"/>
          <w:lang w:val="sl-SI" w:eastAsia="sl-SI"/>
        </w:rPr>
        <w:t xml:space="preserve">V primeru večjega števila podizvajalcev se obrazec </w:t>
      </w:r>
      <w:r w:rsidR="005D020F" w:rsidRPr="00A93E66">
        <w:rPr>
          <w:rFonts w:ascii="Garamond" w:hAnsi="Garamond"/>
          <w:lang w:val="sl-SI" w:eastAsia="sl-SI"/>
        </w:rPr>
        <w:t>razmnoži</w:t>
      </w:r>
      <w:r w:rsidRPr="00A93E66">
        <w:rPr>
          <w:rFonts w:ascii="Garamond" w:hAnsi="Garamond"/>
          <w:lang w:val="sl-SI" w:eastAsia="sl-SI"/>
        </w:rPr>
        <w:t>.</w:t>
      </w:r>
    </w:p>
    <w:p w14:paraId="0A94DAC6" w14:textId="0B998592" w:rsidR="00F86266" w:rsidRPr="00A93E66" w:rsidRDefault="00F86266" w:rsidP="005A1963">
      <w:pPr>
        <w:pStyle w:val="Brezrazmikov"/>
        <w:spacing w:line="276" w:lineRule="auto"/>
        <w:jc w:val="both"/>
        <w:rPr>
          <w:rFonts w:ascii="Garamond" w:hAnsi="Garamond"/>
          <w:lang w:val="sl-SI" w:eastAsia="sl-SI"/>
        </w:rPr>
      </w:pPr>
    </w:p>
    <w:p w14:paraId="1BA5E8E4" w14:textId="46E424CE" w:rsidR="00F86266" w:rsidRPr="00A93E66" w:rsidRDefault="00F86266" w:rsidP="005A1963">
      <w:pPr>
        <w:pStyle w:val="Brezrazmikov"/>
        <w:spacing w:line="276" w:lineRule="auto"/>
        <w:jc w:val="both"/>
        <w:rPr>
          <w:rFonts w:ascii="Garamond" w:hAnsi="Garamond"/>
          <w:lang w:val="sl-SI" w:eastAsia="sl-SI"/>
        </w:rPr>
      </w:pPr>
    </w:p>
    <w:p w14:paraId="3964D298" w14:textId="6BEFF04D" w:rsidR="00F86266" w:rsidRPr="00A93E66" w:rsidRDefault="00F86266" w:rsidP="005A1963">
      <w:pPr>
        <w:pStyle w:val="Brezrazmikov"/>
        <w:spacing w:line="276" w:lineRule="auto"/>
        <w:jc w:val="both"/>
        <w:rPr>
          <w:rFonts w:ascii="Garamond" w:hAnsi="Garamond"/>
          <w:lang w:val="sl-SI" w:eastAsia="sl-SI"/>
        </w:rPr>
      </w:pPr>
    </w:p>
    <w:p w14:paraId="6EE2A711" w14:textId="08302300" w:rsidR="00F86266" w:rsidRPr="00A93E66" w:rsidRDefault="00F86266" w:rsidP="005A1963">
      <w:pPr>
        <w:pStyle w:val="Brezrazmikov"/>
        <w:spacing w:line="276" w:lineRule="auto"/>
        <w:jc w:val="both"/>
        <w:rPr>
          <w:rFonts w:ascii="Garamond" w:hAnsi="Garamond"/>
          <w:lang w:val="sl-SI" w:eastAsia="sl-SI"/>
        </w:rPr>
      </w:pPr>
    </w:p>
    <w:p w14:paraId="39BB792A" w14:textId="682402A4" w:rsidR="00F86266" w:rsidRPr="00A93E66" w:rsidRDefault="00F86266" w:rsidP="005A1963">
      <w:pPr>
        <w:pStyle w:val="Brezrazmikov"/>
        <w:spacing w:line="276" w:lineRule="auto"/>
        <w:jc w:val="both"/>
        <w:rPr>
          <w:rFonts w:ascii="Garamond" w:hAnsi="Garamond"/>
          <w:lang w:val="sl-SI" w:eastAsia="sl-SI"/>
        </w:rPr>
      </w:pPr>
    </w:p>
    <w:p w14:paraId="45A1DCE2" w14:textId="77777777" w:rsidR="006F0C4A" w:rsidRPr="00A93E66" w:rsidRDefault="006F0C4A" w:rsidP="005A1963">
      <w:pPr>
        <w:pStyle w:val="Brezrazmikov"/>
        <w:jc w:val="both"/>
        <w:rPr>
          <w:rFonts w:ascii="Garamond" w:hAnsi="Garamond"/>
          <w:lang w:val="sl-SI" w:eastAsia="sl-SI"/>
        </w:rPr>
      </w:pPr>
    </w:p>
    <w:p w14:paraId="6DA3AA88" w14:textId="77777777" w:rsidR="006F0C4A" w:rsidRPr="00A93E66" w:rsidRDefault="006F0C4A" w:rsidP="005A1963">
      <w:pPr>
        <w:pStyle w:val="Brezrazmikov"/>
        <w:jc w:val="both"/>
        <w:rPr>
          <w:rFonts w:ascii="Garamond"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A93E66" w14:paraId="7A80E520" w14:textId="77777777" w:rsidTr="00C155A1">
        <w:trPr>
          <w:jc w:val="center"/>
        </w:trPr>
        <w:tc>
          <w:tcPr>
            <w:tcW w:w="2976" w:type="dxa"/>
            <w:hideMark/>
          </w:tcPr>
          <w:p w14:paraId="3AD21AD8" w14:textId="77777777" w:rsidR="006F0C4A" w:rsidRPr="00A93E66" w:rsidRDefault="006F0C4A" w:rsidP="005A1963">
            <w:pPr>
              <w:pStyle w:val="Brezrazmikov"/>
              <w:jc w:val="both"/>
              <w:rPr>
                <w:rFonts w:ascii="Garamond" w:hAnsi="Garamond"/>
                <w:lang w:val="sl-SI" w:eastAsia="sl-SI"/>
              </w:rPr>
            </w:pPr>
            <w:bookmarkStart w:id="35" w:name="_Hlk100747214"/>
            <w:r w:rsidRPr="00A93E66">
              <w:rPr>
                <w:rFonts w:ascii="Garamond" w:hAnsi="Garamond"/>
                <w:lang w:val="sl-SI" w:eastAsia="sl-SI"/>
              </w:rPr>
              <w:t>Kraj in datum:</w:t>
            </w:r>
          </w:p>
          <w:p w14:paraId="295C98A0" w14:textId="77777777" w:rsidR="006F0C4A" w:rsidRPr="00A93E66" w:rsidRDefault="006F0C4A" w:rsidP="005A1963">
            <w:pPr>
              <w:pStyle w:val="Brezrazmikov"/>
              <w:jc w:val="both"/>
              <w:rPr>
                <w:rFonts w:ascii="Garamond" w:hAnsi="Garamond"/>
                <w:lang w:val="sl-SI" w:eastAsia="sl-SI"/>
              </w:rPr>
            </w:pPr>
            <w:r w:rsidRPr="00A93E66">
              <w:rPr>
                <w:rFonts w:ascii="Garamond" w:hAnsi="Garamond"/>
                <w:bCs/>
                <w:iCs/>
                <w:sz w:val="20"/>
                <w:szCs w:val="20"/>
                <w:lang w:val="sl-SI"/>
              </w:rPr>
              <w:fldChar w:fldCharType="begin">
                <w:ffData>
                  <w:name w:val="Besedilo12"/>
                  <w:enabled/>
                  <w:calcOnExit w:val="0"/>
                  <w:textInput/>
                </w:ffData>
              </w:fldChar>
            </w:r>
            <w:r w:rsidRPr="00A93E66">
              <w:rPr>
                <w:rFonts w:ascii="Garamond" w:hAnsi="Garamond"/>
                <w:bCs/>
                <w:iCs/>
                <w:sz w:val="20"/>
                <w:szCs w:val="20"/>
                <w:lang w:val="sl-SI"/>
              </w:rPr>
              <w:instrText xml:space="preserve"> FORMTEXT </w:instrText>
            </w:r>
            <w:r w:rsidRPr="00A93E66">
              <w:rPr>
                <w:rFonts w:ascii="Garamond" w:hAnsi="Garamond"/>
                <w:bCs/>
                <w:iCs/>
                <w:sz w:val="20"/>
                <w:szCs w:val="20"/>
                <w:lang w:val="sl-SI"/>
              </w:rPr>
            </w:r>
            <w:r w:rsidRPr="00A93E66">
              <w:rPr>
                <w:rFonts w:ascii="Garamond" w:hAnsi="Garamond"/>
                <w:bCs/>
                <w:iCs/>
                <w:sz w:val="20"/>
                <w:szCs w:val="20"/>
                <w:lang w:val="sl-SI"/>
              </w:rPr>
              <w:fldChar w:fldCharType="separate"/>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fldChar w:fldCharType="end"/>
            </w:r>
          </w:p>
          <w:p w14:paraId="605808E4" w14:textId="77777777" w:rsidR="006F0C4A" w:rsidRPr="00A93E66" w:rsidRDefault="006F0C4A" w:rsidP="005A1963">
            <w:pPr>
              <w:pStyle w:val="Brezrazmikov"/>
              <w:jc w:val="both"/>
              <w:rPr>
                <w:rFonts w:ascii="Garamond" w:hAnsi="Garamond"/>
                <w:lang w:val="sl-SI" w:eastAsia="sl-SI"/>
              </w:rPr>
            </w:pPr>
          </w:p>
        </w:tc>
        <w:tc>
          <w:tcPr>
            <w:tcW w:w="2978" w:type="dxa"/>
            <w:hideMark/>
          </w:tcPr>
          <w:p w14:paraId="2C59F9B5" w14:textId="17B26612" w:rsidR="006F0C4A" w:rsidRPr="00A93E66" w:rsidRDefault="00B42BEE" w:rsidP="005A1963">
            <w:pPr>
              <w:pStyle w:val="Brezrazmikov"/>
              <w:jc w:val="both"/>
              <w:rPr>
                <w:rFonts w:ascii="Garamond" w:hAnsi="Garamond"/>
                <w:lang w:val="sl-SI" w:eastAsia="sl-SI"/>
              </w:rPr>
            </w:pPr>
            <w:r w:rsidRPr="00A93E66">
              <w:rPr>
                <w:rFonts w:ascii="Garamond" w:hAnsi="Garamond"/>
                <w:lang w:val="sl-SI" w:eastAsia="sl-SI"/>
              </w:rPr>
              <w:t xml:space="preserve">          </w:t>
            </w:r>
            <w:r w:rsidR="006F0C4A" w:rsidRPr="00A93E66">
              <w:rPr>
                <w:rFonts w:ascii="Garamond" w:hAnsi="Garamond"/>
                <w:lang w:val="sl-SI" w:eastAsia="sl-SI"/>
              </w:rPr>
              <w:t>Žig:</w:t>
            </w:r>
          </w:p>
        </w:tc>
        <w:tc>
          <w:tcPr>
            <w:tcW w:w="2974" w:type="dxa"/>
            <w:tcBorders>
              <w:bottom w:val="single" w:sz="4" w:space="0" w:color="auto"/>
            </w:tcBorders>
            <w:hideMark/>
          </w:tcPr>
          <w:p w14:paraId="12CD574B" w14:textId="21EB3E77" w:rsidR="006F0C4A" w:rsidRPr="00A93E66" w:rsidRDefault="00B26FCF" w:rsidP="005A1963">
            <w:pPr>
              <w:pStyle w:val="Brezrazmikov"/>
              <w:jc w:val="both"/>
              <w:rPr>
                <w:rFonts w:ascii="Garamond" w:hAnsi="Garamond"/>
                <w:lang w:val="sl-SI" w:eastAsia="sl-SI"/>
              </w:rPr>
            </w:pPr>
            <w:r w:rsidRPr="00A93E66">
              <w:rPr>
                <w:rFonts w:ascii="Garamond" w:hAnsi="Garamond"/>
                <w:lang w:val="sl-SI" w:eastAsia="sl-SI"/>
              </w:rPr>
              <w:t>Podizvajalec</w:t>
            </w:r>
            <w:r w:rsidR="006F0C4A" w:rsidRPr="00A93E66">
              <w:rPr>
                <w:rFonts w:ascii="Garamond" w:hAnsi="Garamond"/>
                <w:lang w:val="sl-SI" w:eastAsia="sl-SI"/>
              </w:rPr>
              <w:t xml:space="preserve">: </w:t>
            </w:r>
          </w:p>
          <w:p w14:paraId="6A9A971C" w14:textId="77777777" w:rsidR="006F0C4A" w:rsidRPr="00A93E66" w:rsidRDefault="006F0C4A" w:rsidP="005A1963">
            <w:pPr>
              <w:pStyle w:val="Brezrazmikov"/>
              <w:jc w:val="both"/>
              <w:rPr>
                <w:rFonts w:ascii="Garamond" w:hAnsi="Garamond"/>
                <w:bCs/>
                <w:iCs/>
                <w:sz w:val="20"/>
                <w:szCs w:val="20"/>
                <w:lang w:val="sl-SI"/>
              </w:rPr>
            </w:pPr>
            <w:r w:rsidRPr="00A93E66">
              <w:rPr>
                <w:rFonts w:ascii="Garamond" w:hAnsi="Garamond"/>
                <w:bCs/>
                <w:iCs/>
                <w:sz w:val="20"/>
                <w:szCs w:val="20"/>
                <w:lang w:val="sl-SI"/>
              </w:rPr>
              <w:fldChar w:fldCharType="begin">
                <w:ffData>
                  <w:name w:val="Besedilo12"/>
                  <w:enabled/>
                  <w:calcOnExit w:val="0"/>
                  <w:textInput/>
                </w:ffData>
              </w:fldChar>
            </w:r>
            <w:r w:rsidRPr="00A93E66">
              <w:rPr>
                <w:rFonts w:ascii="Garamond" w:hAnsi="Garamond"/>
                <w:bCs/>
                <w:iCs/>
                <w:sz w:val="20"/>
                <w:szCs w:val="20"/>
                <w:lang w:val="sl-SI"/>
              </w:rPr>
              <w:instrText xml:space="preserve"> FORMTEXT </w:instrText>
            </w:r>
            <w:r w:rsidRPr="00A93E66">
              <w:rPr>
                <w:rFonts w:ascii="Garamond" w:hAnsi="Garamond"/>
                <w:bCs/>
                <w:iCs/>
                <w:sz w:val="20"/>
                <w:szCs w:val="20"/>
                <w:lang w:val="sl-SI"/>
              </w:rPr>
            </w:r>
            <w:r w:rsidRPr="00A93E66">
              <w:rPr>
                <w:rFonts w:ascii="Garamond" w:hAnsi="Garamond"/>
                <w:bCs/>
                <w:iCs/>
                <w:sz w:val="20"/>
                <w:szCs w:val="20"/>
                <w:lang w:val="sl-SI"/>
              </w:rPr>
              <w:fldChar w:fldCharType="separate"/>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fldChar w:fldCharType="end"/>
            </w:r>
          </w:p>
          <w:p w14:paraId="47A3F639" w14:textId="77777777" w:rsidR="006F0C4A" w:rsidRPr="00A93E66" w:rsidRDefault="006F0C4A" w:rsidP="005A1963">
            <w:pPr>
              <w:pStyle w:val="Brezrazmikov"/>
              <w:jc w:val="both"/>
              <w:rPr>
                <w:rFonts w:ascii="Garamond" w:hAnsi="Garamond"/>
                <w:lang w:val="sl-SI" w:eastAsia="sl-SI"/>
              </w:rPr>
            </w:pPr>
          </w:p>
          <w:p w14:paraId="7829B581" w14:textId="77777777" w:rsidR="006F0C4A" w:rsidRPr="00A93E66" w:rsidRDefault="006F0C4A" w:rsidP="005A1963">
            <w:pPr>
              <w:pStyle w:val="Brezrazmikov"/>
              <w:jc w:val="both"/>
              <w:rPr>
                <w:rFonts w:ascii="Garamond" w:hAnsi="Garamond"/>
                <w:lang w:val="sl-SI" w:eastAsia="sl-SI"/>
              </w:rPr>
            </w:pPr>
          </w:p>
          <w:p w14:paraId="73251D08" w14:textId="77777777" w:rsidR="006F0C4A" w:rsidRPr="00A93E66" w:rsidRDefault="006F0C4A" w:rsidP="005A1963">
            <w:pPr>
              <w:pStyle w:val="Brezrazmikov"/>
              <w:jc w:val="both"/>
              <w:rPr>
                <w:rFonts w:ascii="Garamond" w:hAnsi="Garamond"/>
                <w:lang w:val="sl-SI" w:eastAsia="sl-SI"/>
              </w:rPr>
            </w:pPr>
          </w:p>
          <w:p w14:paraId="71D7AFD1" w14:textId="77777777" w:rsidR="006F0C4A" w:rsidRPr="00A93E66" w:rsidRDefault="006F0C4A" w:rsidP="005A1963">
            <w:pPr>
              <w:pStyle w:val="Brezrazmikov"/>
              <w:jc w:val="both"/>
              <w:rPr>
                <w:rFonts w:ascii="Garamond" w:hAnsi="Garamond"/>
                <w:lang w:val="sl-SI" w:eastAsia="sl-SI"/>
              </w:rPr>
            </w:pPr>
          </w:p>
        </w:tc>
      </w:tr>
      <w:tr w:rsidR="006F0C4A" w:rsidRPr="00A93E66" w14:paraId="3DF25FBC" w14:textId="77777777" w:rsidTr="00C155A1">
        <w:trPr>
          <w:jc w:val="center"/>
        </w:trPr>
        <w:tc>
          <w:tcPr>
            <w:tcW w:w="2976" w:type="dxa"/>
          </w:tcPr>
          <w:p w14:paraId="3DE2F4BC" w14:textId="77777777" w:rsidR="006F0C4A" w:rsidRPr="00A93E66" w:rsidRDefault="006F0C4A" w:rsidP="005A1963">
            <w:pPr>
              <w:pStyle w:val="Brezrazmikov"/>
              <w:jc w:val="both"/>
              <w:rPr>
                <w:rFonts w:ascii="Garamond" w:hAnsi="Garamond"/>
                <w:bCs/>
                <w:iCs/>
                <w:lang w:val="sl-SI" w:eastAsia="sl-SI"/>
              </w:rPr>
            </w:pPr>
          </w:p>
        </w:tc>
        <w:tc>
          <w:tcPr>
            <w:tcW w:w="2978" w:type="dxa"/>
          </w:tcPr>
          <w:p w14:paraId="46D3B0BB" w14:textId="77777777" w:rsidR="006F0C4A" w:rsidRPr="00A93E66" w:rsidRDefault="006F0C4A" w:rsidP="005A1963">
            <w:pPr>
              <w:pStyle w:val="Brezrazmikov"/>
              <w:jc w:val="both"/>
              <w:rPr>
                <w:rFonts w:ascii="Garamond" w:hAnsi="Garamond"/>
                <w:lang w:val="sl-SI" w:eastAsia="sl-SI"/>
              </w:rPr>
            </w:pPr>
          </w:p>
        </w:tc>
        <w:tc>
          <w:tcPr>
            <w:tcW w:w="2974" w:type="dxa"/>
            <w:tcBorders>
              <w:top w:val="single" w:sz="4" w:space="0" w:color="auto"/>
            </w:tcBorders>
          </w:tcPr>
          <w:p w14:paraId="422FC702" w14:textId="77777777" w:rsidR="006F0C4A" w:rsidRPr="00A93E66" w:rsidRDefault="006F0C4A" w:rsidP="005A1963">
            <w:pPr>
              <w:pStyle w:val="Brezrazmikov"/>
              <w:jc w:val="both"/>
              <w:rPr>
                <w:rFonts w:ascii="Garamond" w:hAnsi="Garamond"/>
                <w:bCs/>
                <w:iCs/>
                <w:sz w:val="20"/>
                <w:szCs w:val="20"/>
                <w:lang w:val="sl-SI" w:eastAsia="sl-SI"/>
              </w:rPr>
            </w:pPr>
            <w:r w:rsidRPr="00A93E66">
              <w:rPr>
                <w:rFonts w:ascii="Garamond" w:hAnsi="Garamond"/>
                <w:bCs/>
                <w:iCs/>
                <w:sz w:val="20"/>
                <w:szCs w:val="20"/>
                <w:lang w:val="sl-SI" w:eastAsia="sl-SI"/>
              </w:rPr>
              <w:t>(podpis odgovorne osebe)</w:t>
            </w:r>
          </w:p>
        </w:tc>
      </w:tr>
      <w:bookmarkEnd w:id="35"/>
    </w:tbl>
    <w:p w14:paraId="164F7821" w14:textId="77777777" w:rsidR="006F0C4A" w:rsidRPr="00A93E66" w:rsidRDefault="006F0C4A" w:rsidP="005A1963">
      <w:pPr>
        <w:pStyle w:val="Brezrazmikov"/>
        <w:jc w:val="both"/>
        <w:rPr>
          <w:rFonts w:ascii="Garamond" w:hAnsi="Garamond"/>
          <w:lang w:val="sl-SI" w:eastAsia="sl-SI"/>
        </w:rPr>
      </w:pPr>
    </w:p>
    <w:p w14:paraId="01C052BF" w14:textId="77777777" w:rsidR="006F0C4A" w:rsidRPr="00A93E66" w:rsidRDefault="006F0C4A" w:rsidP="005A1963">
      <w:pPr>
        <w:pStyle w:val="Brezrazmikov"/>
        <w:jc w:val="both"/>
        <w:rPr>
          <w:rFonts w:ascii="Garamond" w:hAnsi="Garamond"/>
          <w:lang w:val="sl-SI" w:eastAsia="sl-SI"/>
        </w:rPr>
      </w:pPr>
    </w:p>
    <w:p w14:paraId="4A332B2C" w14:textId="77777777" w:rsidR="006F0C4A" w:rsidRPr="00A93E66" w:rsidRDefault="006F0C4A" w:rsidP="005A1963">
      <w:pPr>
        <w:pStyle w:val="Brezrazmikov"/>
        <w:jc w:val="both"/>
        <w:rPr>
          <w:rFonts w:ascii="Garamond" w:hAnsi="Garamond"/>
          <w:lang w:val="sl-SI" w:eastAsia="sl-SI"/>
        </w:rPr>
      </w:pPr>
    </w:p>
    <w:p w14:paraId="280C2343" w14:textId="77777777" w:rsidR="006F0C4A" w:rsidRPr="00A93E66" w:rsidRDefault="006F0C4A" w:rsidP="005A1963">
      <w:pPr>
        <w:pStyle w:val="Brezrazmikov"/>
        <w:jc w:val="both"/>
        <w:rPr>
          <w:rFonts w:ascii="Garamond" w:hAnsi="Garamond"/>
          <w:lang w:val="sl-SI" w:eastAsia="sl-SI"/>
        </w:rPr>
      </w:pPr>
    </w:p>
    <w:p w14:paraId="74B17783" w14:textId="77777777" w:rsidR="006F0C4A" w:rsidRPr="00A93E66" w:rsidRDefault="006F0C4A" w:rsidP="005A1963">
      <w:pPr>
        <w:pStyle w:val="Brezrazmikov"/>
        <w:jc w:val="both"/>
        <w:rPr>
          <w:rFonts w:ascii="Garamond" w:hAnsi="Garamond"/>
          <w:lang w:val="sl-SI" w:eastAsia="sl-SI"/>
        </w:rPr>
      </w:pPr>
    </w:p>
    <w:p w14:paraId="5742C2F1" w14:textId="77777777" w:rsidR="006F0C4A" w:rsidRPr="00A93E66" w:rsidRDefault="006F0C4A" w:rsidP="005A1963">
      <w:pPr>
        <w:pStyle w:val="Brezrazmikov"/>
        <w:jc w:val="both"/>
        <w:rPr>
          <w:rFonts w:ascii="Garamond" w:hAnsi="Garamond"/>
          <w:lang w:val="sl-SI" w:eastAsia="sl-SI"/>
        </w:rPr>
      </w:pPr>
    </w:p>
    <w:p w14:paraId="373D7630" w14:textId="77777777" w:rsidR="006F0C4A" w:rsidRPr="00A93E66" w:rsidRDefault="006F0C4A" w:rsidP="005A1963">
      <w:pPr>
        <w:pStyle w:val="Brezrazmikov"/>
        <w:jc w:val="both"/>
        <w:rPr>
          <w:rFonts w:ascii="Garamond" w:hAnsi="Garamond"/>
          <w:lang w:val="sl-SI" w:eastAsia="sl-SI"/>
        </w:rPr>
      </w:pPr>
    </w:p>
    <w:p w14:paraId="4BEBD2B9" w14:textId="77777777" w:rsidR="006F0C4A" w:rsidRPr="00A93E66" w:rsidRDefault="006F0C4A" w:rsidP="005A1963">
      <w:pPr>
        <w:pStyle w:val="Brezrazmikov"/>
        <w:jc w:val="both"/>
        <w:rPr>
          <w:rFonts w:ascii="Garamond" w:hAnsi="Garamond"/>
          <w:lang w:val="sl-SI" w:eastAsia="sl-SI"/>
        </w:rPr>
      </w:pPr>
    </w:p>
    <w:p w14:paraId="30FFE165" w14:textId="77777777" w:rsidR="006F0C4A" w:rsidRPr="00A93E66" w:rsidRDefault="006F0C4A" w:rsidP="005A1963">
      <w:pPr>
        <w:pStyle w:val="Brezrazmikov"/>
        <w:jc w:val="both"/>
        <w:rPr>
          <w:rFonts w:ascii="Garamond" w:hAnsi="Garamond"/>
          <w:lang w:val="sl-SI" w:eastAsia="sl-SI"/>
        </w:rPr>
      </w:pPr>
    </w:p>
    <w:p w14:paraId="63769F87" w14:textId="77777777" w:rsidR="006F0C4A" w:rsidRPr="00A93E66" w:rsidRDefault="006F0C4A" w:rsidP="005A1963">
      <w:pPr>
        <w:pStyle w:val="Brezrazmikov"/>
        <w:jc w:val="both"/>
        <w:rPr>
          <w:rFonts w:ascii="Garamond" w:hAnsi="Garamond"/>
          <w:lang w:val="sl-SI" w:eastAsia="sl-SI"/>
        </w:rPr>
      </w:pPr>
    </w:p>
    <w:p w14:paraId="58D2F4F4" w14:textId="36F5E27D" w:rsidR="006F0C4A" w:rsidRPr="00A93E66" w:rsidRDefault="006F0C4A" w:rsidP="005A1963">
      <w:pPr>
        <w:pStyle w:val="Brezrazmikov"/>
        <w:jc w:val="both"/>
        <w:rPr>
          <w:rFonts w:ascii="Garamond" w:hAnsi="Garamond"/>
          <w:lang w:val="sl-SI" w:eastAsia="sl-SI"/>
        </w:rPr>
      </w:pPr>
    </w:p>
    <w:p w14:paraId="11FE9B19" w14:textId="6F90BEB5" w:rsidR="00F86266" w:rsidRPr="00A93E66" w:rsidRDefault="00F86266" w:rsidP="005A1963">
      <w:pPr>
        <w:pStyle w:val="Brezrazmikov"/>
        <w:jc w:val="both"/>
        <w:rPr>
          <w:rFonts w:ascii="Garamond" w:hAnsi="Garamond"/>
          <w:lang w:val="sl-SI" w:eastAsia="sl-SI"/>
        </w:rPr>
      </w:pPr>
    </w:p>
    <w:p w14:paraId="1EF1218A" w14:textId="566924D7" w:rsidR="00F86266" w:rsidRPr="00A93E66" w:rsidRDefault="00F86266" w:rsidP="005A1963">
      <w:pPr>
        <w:pStyle w:val="Brezrazmikov"/>
        <w:jc w:val="both"/>
        <w:rPr>
          <w:rFonts w:ascii="Garamond" w:hAnsi="Garamond"/>
          <w:lang w:val="sl-SI" w:eastAsia="sl-SI"/>
        </w:rPr>
      </w:pPr>
    </w:p>
    <w:p w14:paraId="1AB73C0D" w14:textId="02878070" w:rsidR="003D6542" w:rsidRPr="00A93E66" w:rsidRDefault="003D6542" w:rsidP="005A1963">
      <w:pPr>
        <w:pStyle w:val="Brezrazmikov"/>
        <w:jc w:val="both"/>
        <w:rPr>
          <w:rFonts w:ascii="Garamond" w:hAnsi="Garamond"/>
          <w:lang w:val="sl-SI" w:eastAsia="sl-SI"/>
        </w:rPr>
      </w:pPr>
    </w:p>
    <w:p w14:paraId="235707A1" w14:textId="77777777" w:rsidR="003D6542" w:rsidRPr="00A93E66" w:rsidRDefault="003D6542" w:rsidP="005A1963">
      <w:pPr>
        <w:pStyle w:val="Brezrazmikov"/>
        <w:jc w:val="both"/>
        <w:rPr>
          <w:rFonts w:ascii="Garamond" w:hAnsi="Garamond"/>
          <w:lang w:val="sl-SI" w:eastAsia="sl-SI"/>
        </w:rPr>
      </w:pPr>
    </w:p>
    <w:p w14:paraId="3896FCDA" w14:textId="77777777" w:rsidR="00A80D9C" w:rsidRDefault="00A80D9C" w:rsidP="005A1963">
      <w:pPr>
        <w:pStyle w:val="Brezrazmikov"/>
        <w:spacing w:line="276" w:lineRule="auto"/>
        <w:jc w:val="both"/>
        <w:rPr>
          <w:rFonts w:ascii="Garamond" w:hAnsi="Garamond"/>
          <w:b/>
          <w:sz w:val="20"/>
          <w:szCs w:val="20"/>
          <w:lang w:val="sl-SI" w:eastAsia="sl-SI"/>
        </w:rPr>
      </w:pPr>
    </w:p>
    <w:p w14:paraId="23809F63" w14:textId="321B5A48" w:rsidR="00A80D9C" w:rsidRDefault="00A80D9C" w:rsidP="005A1963">
      <w:pPr>
        <w:pStyle w:val="Brezrazmikov"/>
        <w:spacing w:line="276" w:lineRule="auto"/>
        <w:jc w:val="both"/>
        <w:rPr>
          <w:rFonts w:ascii="Garamond" w:hAnsi="Garamond"/>
          <w:b/>
          <w:sz w:val="20"/>
          <w:szCs w:val="20"/>
          <w:lang w:val="sl-SI" w:eastAsia="sl-SI"/>
        </w:rPr>
      </w:pPr>
      <w:r>
        <w:rPr>
          <w:rFonts w:ascii="Garamond" w:hAnsi="Garamond"/>
          <w:b/>
          <w:sz w:val="20"/>
          <w:szCs w:val="20"/>
          <w:lang w:val="sl-SI" w:eastAsia="sl-SI"/>
        </w:rPr>
        <w:t>______________________________________________</w:t>
      </w:r>
    </w:p>
    <w:p w14:paraId="39520B31" w14:textId="559A736D" w:rsidR="00F86266" w:rsidRPr="00A93E66" w:rsidRDefault="00F86266" w:rsidP="005A1963">
      <w:pPr>
        <w:pStyle w:val="Brezrazmikov"/>
        <w:spacing w:line="276" w:lineRule="auto"/>
        <w:jc w:val="both"/>
        <w:rPr>
          <w:rFonts w:ascii="Garamond" w:hAnsi="Garamond"/>
          <w:sz w:val="20"/>
          <w:szCs w:val="20"/>
          <w:lang w:val="sl-SI" w:eastAsia="sl-SI"/>
        </w:rPr>
      </w:pPr>
      <w:r w:rsidRPr="00A93E66">
        <w:rPr>
          <w:rFonts w:ascii="Garamond" w:hAnsi="Garamond"/>
          <w:b/>
          <w:sz w:val="20"/>
          <w:szCs w:val="20"/>
          <w:lang w:val="sl-SI" w:eastAsia="sl-SI"/>
        </w:rPr>
        <w:t>O</w:t>
      </w:r>
      <w:r w:rsidR="00A80D9C">
        <w:rPr>
          <w:rFonts w:ascii="Garamond" w:hAnsi="Garamond"/>
          <w:b/>
          <w:sz w:val="20"/>
          <w:szCs w:val="20"/>
          <w:lang w:val="sl-SI" w:eastAsia="sl-SI"/>
        </w:rPr>
        <w:t>pomba</w:t>
      </w:r>
      <w:r w:rsidRPr="00A93E66">
        <w:rPr>
          <w:rFonts w:ascii="Garamond" w:hAnsi="Garamond"/>
          <w:b/>
          <w:sz w:val="20"/>
          <w:szCs w:val="20"/>
          <w:lang w:val="sl-SI" w:eastAsia="sl-SI"/>
        </w:rPr>
        <w:t>:</w:t>
      </w:r>
      <w:r w:rsidRPr="00A93E66">
        <w:rPr>
          <w:rFonts w:ascii="Garamond" w:hAnsi="Garamond"/>
          <w:sz w:val="20"/>
          <w:szCs w:val="20"/>
          <w:lang w:val="sl-SI" w:eastAsia="sl-SI"/>
        </w:rPr>
        <w:t xml:space="preserve"> Obrazec je potrebno izpolniti le v primeru, da ponudnik nastopa s podizvajalci in ti zahtevajo neposredna plačila.</w:t>
      </w:r>
    </w:p>
    <w:p w14:paraId="15D4D56E" w14:textId="186F694A" w:rsidR="00B24243" w:rsidRPr="00A93E66" w:rsidRDefault="00B24243" w:rsidP="005A1963">
      <w:pPr>
        <w:pStyle w:val="Naslov"/>
      </w:pPr>
      <w:r w:rsidRPr="00A93E66">
        <w:lastRenderedPageBreak/>
        <w:t xml:space="preserve">OBR </w:t>
      </w:r>
      <w:r w:rsidR="002F5B8A" w:rsidRPr="00A93E66">
        <w:t>3b</w:t>
      </w:r>
      <w:r w:rsidRPr="00A93E66">
        <w:t xml:space="preserve"> </w:t>
      </w:r>
    </w:p>
    <w:p w14:paraId="17C81D38" w14:textId="6B287B32" w:rsidR="00B24243" w:rsidRPr="00A93E66" w:rsidRDefault="00B24243" w:rsidP="005A1963">
      <w:pPr>
        <w:pStyle w:val="Brezrazmikov"/>
        <w:jc w:val="both"/>
        <w:rPr>
          <w:rFonts w:ascii="Garamond" w:hAnsi="Garamond"/>
          <w:lang w:val="sl-SI" w:eastAsia="sl-SI"/>
        </w:rPr>
      </w:pPr>
    </w:p>
    <w:p w14:paraId="0B0B298C" w14:textId="50071A9B" w:rsidR="00B24243" w:rsidRPr="00A93E66" w:rsidRDefault="00B24243" w:rsidP="005A1963">
      <w:pPr>
        <w:pStyle w:val="Brezrazmikov"/>
        <w:jc w:val="both"/>
        <w:rPr>
          <w:rFonts w:ascii="Garamond" w:hAnsi="Garamond"/>
          <w:b/>
          <w:lang w:val="sl-SI" w:eastAsia="sl-SI"/>
        </w:rPr>
      </w:pPr>
      <w:r w:rsidRPr="00A93E66">
        <w:rPr>
          <w:rFonts w:ascii="Garamond" w:hAnsi="Garamond"/>
          <w:b/>
          <w:lang w:val="sl-SI" w:eastAsia="sl-SI"/>
        </w:rPr>
        <w:t>SEZNAM SUBJEKTOV, KATERIH ZMOGLJIVOST UPORABLJA PONUDNIK</w:t>
      </w:r>
    </w:p>
    <w:p w14:paraId="7C6A42B1" w14:textId="6F510F00" w:rsidR="00B24243" w:rsidRPr="00A93E66" w:rsidRDefault="00B24243" w:rsidP="005A1963">
      <w:pPr>
        <w:pStyle w:val="Brezrazmikov"/>
        <w:jc w:val="both"/>
        <w:rPr>
          <w:rFonts w:ascii="Garamond" w:hAnsi="Garamond"/>
          <w:lang w:val="sl-SI" w:eastAsia="sl-SI"/>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835"/>
        <w:gridCol w:w="2835"/>
      </w:tblGrid>
      <w:tr w:rsidR="00B24243" w:rsidRPr="00A93E66" w14:paraId="35BF6679" w14:textId="77777777" w:rsidTr="007E5B5E">
        <w:trPr>
          <w:trHeight w:val="390"/>
          <w:jc w:val="center"/>
        </w:trPr>
        <w:tc>
          <w:tcPr>
            <w:tcW w:w="3964" w:type="dxa"/>
            <w:vAlign w:val="center"/>
          </w:tcPr>
          <w:p w14:paraId="11BE52BE" w14:textId="2B736748" w:rsidR="00B24243" w:rsidRPr="00A93E66" w:rsidRDefault="00B24243" w:rsidP="005A1963">
            <w:pPr>
              <w:pStyle w:val="Brezrazmikov"/>
              <w:jc w:val="both"/>
              <w:rPr>
                <w:rFonts w:ascii="Garamond" w:eastAsia="Times New Roman" w:hAnsi="Garamond" w:cs="Tahoma"/>
                <w:lang w:val="sl-SI" w:eastAsia="sl-SI"/>
              </w:rPr>
            </w:pPr>
            <w:r w:rsidRPr="00A93E66">
              <w:rPr>
                <w:rFonts w:ascii="Garamond" w:eastAsia="Times New Roman" w:hAnsi="Garamond" w:cs="Tahoma"/>
                <w:lang w:val="sl-SI" w:eastAsia="sl-SI"/>
              </w:rPr>
              <w:t>Naziv</w:t>
            </w:r>
            <w:r w:rsidR="00AE5D15" w:rsidRPr="00A93E66">
              <w:rPr>
                <w:rFonts w:ascii="Garamond" w:eastAsia="Times New Roman" w:hAnsi="Garamond" w:cs="Tahoma"/>
                <w:lang w:val="sl-SI" w:eastAsia="sl-SI"/>
              </w:rPr>
              <w:t>:</w:t>
            </w:r>
          </w:p>
        </w:tc>
        <w:tc>
          <w:tcPr>
            <w:tcW w:w="5670" w:type="dxa"/>
            <w:gridSpan w:val="2"/>
            <w:vAlign w:val="center"/>
          </w:tcPr>
          <w:p w14:paraId="35E88EEA" w14:textId="0BD5750A" w:rsidR="00B24243" w:rsidRPr="00A93E66" w:rsidRDefault="007E5B5E" w:rsidP="005A1963">
            <w:pPr>
              <w:pStyle w:val="Brezrazmikov"/>
              <w:jc w:val="both"/>
              <w:rPr>
                <w:rFonts w:ascii="Garamond" w:eastAsia="Times New Roman" w:hAnsi="Garamond" w:cs="Tahoma"/>
                <w:lang w:val="sl-SI" w:eastAsia="sl-SI"/>
              </w:rPr>
            </w:pPr>
            <w:r w:rsidRPr="00A93E66">
              <w:rPr>
                <w:rFonts w:ascii="Garamond" w:eastAsia="Times New Roman" w:hAnsi="Garamond" w:cs="Tahoma"/>
                <w:lang w:val="sl-SI" w:eastAsia="sl-SI"/>
              </w:rPr>
              <w:fldChar w:fldCharType="begin">
                <w:ffData>
                  <w:name w:val="Besedilo46"/>
                  <w:enabled/>
                  <w:calcOnExit w:val="0"/>
                  <w:textInput/>
                </w:ffData>
              </w:fldChar>
            </w:r>
            <w:bookmarkStart w:id="36" w:name="Besedilo46"/>
            <w:r w:rsidRPr="00A93E66">
              <w:rPr>
                <w:rFonts w:ascii="Garamond" w:eastAsia="Times New Roman" w:hAnsi="Garamond" w:cs="Tahoma"/>
                <w:lang w:val="sl-SI" w:eastAsia="sl-SI"/>
              </w:rPr>
              <w:instrText xml:space="preserve"> FORMTEXT </w:instrText>
            </w:r>
            <w:r w:rsidRPr="00A93E66">
              <w:rPr>
                <w:rFonts w:ascii="Garamond" w:eastAsia="Times New Roman" w:hAnsi="Garamond" w:cs="Tahoma"/>
                <w:lang w:val="sl-SI" w:eastAsia="sl-SI"/>
              </w:rPr>
            </w:r>
            <w:r w:rsidRPr="00A93E66">
              <w:rPr>
                <w:rFonts w:ascii="Garamond" w:eastAsia="Times New Roman" w:hAnsi="Garamond" w:cs="Tahoma"/>
                <w:lang w:val="sl-SI" w:eastAsia="sl-SI"/>
              </w:rPr>
              <w:fldChar w:fldCharType="separate"/>
            </w:r>
            <w:r w:rsidRPr="00A93E66">
              <w:rPr>
                <w:rFonts w:ascii="Garamond" w:eastAsia="Times New Roman" w:hAnsi="Garamond" w:cs="Tahoma"/>
                <w:noProof/>
                <w:lang w:val="sl-SI" w:eastAsia="sl-SI"/>
              </w:rPr>
              <w:t> </w:t>
            </w:r>
            <w:r w:rsidRPr="00A93E66">
              <w:rPr>
                <w:rFonts w:ascii="Garamond" w:eastAsia="Times New Roman" w:hAnsi="Garamond" w:cs="Tahoma"/>
                <w:noProof/>
                <w:lang w:val="sl-SI" w:eastAsia="sl-SI"/>
              </w:rPr>
              <w:t> </w:t>
            </w:r>
            <w:r w:rsidRPr="00A93E66">
              <w:rPr>
                <w:rFonts w:ascii="Garamond" w:eastAsia="Times New Roman" w:hAnsi="Garamond" w:cs="Tahoma"/>
                <w:noProof/>
                <w:lang w:val="sl-SI" w:eastAsia="sl-SI"/>
              </w:rPr>
              <w:t> </w:t>
            </w:r>
            <w:r w:rsidRPr="00A93E66">
              <w:rPr>
                <w:rFonts w:ascii="Garamond" w:eastAsia="Times New Roman" w:hAnsi="Garamond" w:cs="Tahoma"/>
                <w:noProof/>
                <w:lang w:val="sl-SI" w:eastAsia="sl-SI"/>
              </w:rPr>
              <w:t> </w:t>
            </w:r>
            <w:r w:rsidRPr="00A93E66">
              <w:rPr>
                <w:rFonts w:ascii="Garamond" w:eastAsia="Times New Roman" w:hAnsi="Garamond" w:cs="Tahoma"/>
                <w:noProof/>
                <w:lang w:val="sl-SI" w:eastAsia="sl-SI"/>
              </w:rPr>
              <w:t> </w:t>
            </w:r>
            <w:r w:rsidRPr="00A93E66">
              <w:rPr>
                <w:rFonts w:ascii="Garamond" w:eastAsia="Times New Roman" w:hAnsi="Garamond" w:cs="Tahoma"/>
                <w:lang w:val="sl-SI" w:eastAsia="sl-SI"/>
              </w:rPr>
              <w:fldChar w:fldCharType="end"/>
            </w:r>
            <w:bookmarkEnd w:id="36"/>
          </w:p>
        </w:tc>
      </w:tr>
      <w:tr w:rsidR="007E5B5E" w:rsidRPr="00A93E66" w14:paraId="50FBACF9" w14:textId="77777777" w:rsidTr="007E5B5E">
        <w:trPr>
          <w:trHeight w:val="415"/>
          <w:jc w:val="center"/>
        </w:trPr>
        <w:tc>
          <w:tcPr>
            <w:tcW w:w="3964" w:type="dxa"/>
            <w:vAlign w:val="center"/>
          </w:tcPr>
          <w:p w14:paraId="0ACB0408" w14:textId="670EC877" w:rsidR="007E5B5E" w:rsidRPr="00A93E66" w:rsidRDefault="007E5B5E" w:rsidP="005A1963">
            <w:pPr>
              <w:pStyle w:val="Brezrazmikov"/>
              <w:jc w:val="both"/>
              <w:rPr>
                <w:rFonts w:ascii="Garamond" w:eastAsia="Times New Roman" w:hAnsi="Garamond" w:cs="Tahoma"/>
                <w:lang w:val="sl-SI" w:eastAsia="sl-SI"/>
              </w:rPr>
            </w:pPr>
            <w:r w:rsidRPr="00A93E66">
              <w:rPr>
                <w:rFonts w:ascii="Garamond" w:eastAsia="Times New Roman" w:hAnsi="Garamond" w:cs="Tahoma"/>
                <w:lang w:val="sl-SI" w:eastAsia="sl-SI"/>
              </w:rPr>
              <w:t>Naslov:</w:t>
            </w:r>
          </w:p>
        </w:tc>
        <w:tc>
          <w:tcPr>
            <w:tcW w:w="5670" w:type="dxa"/>
            <w:gridSpan w:val="2"/>
            <w:vAlign w:val="center"/>
          </w:tcPr>
          <w:p w14:paraId="55810077" w14:textId="6644D429" w:rsidR="007E5B5E" w:rsidRPr="00A93E66" w:rsidRDefault="007E5B5E" w:rsidP="005A1963">
            <w:pPr>
              <w:pStyle w:val="Brezrazmikov"/>
              <w:jc w:val="both"/>
              <w:rPr>
                <w:rFonts w:ascii="Garamond" w:eastAsia="Times New Roman" w:hAnsi="Garamond" w:cs="Tahoma"/>
                <w:lang w:val="sl-SI" w:eastAsia="sl-SI"/>
              </w:rPr>
            </w:pPr>
            <w:r w:rsidRPr="00A93E66">
              <w:rPr>
                <w:rFonts w:ascii="Garamond" w:eastAsia="Times New Roman" w:hAnsi="Garamond" w:cs="Tahoma"/>
                <w:lang w:val="sl-SI" w:eastAsia="sl-SI"/>
              </w:rPr>
              <w:fldChar w:fldCharType="begin">
                <w:ffData>
                  <w:name w:val="Besedilo46"/>
                  <w:enabled/>
                  <w:calcOnExit w:val="0"/>
                  <w:textInput/>
                </w:ffData>
              </w:fldChar>
            </w:r>
            <w:r w:rsidRPr="00A93E66">
              <w:rPr>
                <w:rFonts w:ascii="Garamond" w:eastAsia="Times New Roman" w:hAnsi="Garamond" w:cs="Tahoma"/>
                <w:lang w:val="sl-SI" w:eastAsia="sl-SI"/>
              </w:rPr>
              <w:instrText xml:space="preserve"> FORMTEXT </w:instrText>
            </w:r>
            <w:r w:rsidRPr="00A93E66">
              <w:rPr>
                <w:rFonts w:ascii="Garamond" w:eastAsia="Times New Roman" w:hAnsi="Garamond" w:cs="Tahoma"/>
                <w:lang w:val="sl-SI" w:eastAsia="sl-SI"/>
              </w:rPr>
            </w:r>
            <w:r w:rsidRPr="00A93E66">
              <w:rPr>
                <w:rFonts w:ascii="Garamond" w:eastAsia="Times New Roman" w:hAnsi="Garamond" w:cs="Tahoma"/>
                <w:lang w:val="sl-SI" w:eastAsia="sl-SI"/>
              </w:rPr>
              <w:fldChar w:fldCharType="separate"/>
            </w:r>
            <w:r w:rsidRPr="00A93E66">
              <w:rPr>
                <w:rFonts w:ascii="Garamond" w:eastAsia="Times New Roman" w:hAnsi="Garamond" w:cs="Tahoma"/>
                <w:noProof/>
                <w:lang w:val="sl-SI" w:eastAsia="sl-SI"/>
              </w:rPr>
              <w:t> </w:t>
            </w:r>
            <w:r w:rsidRPr="00A93E66">
              <w:rPr>
                <w:rFonts w:ascii="Garamond" w:eastAsia="Times New Roman" w:hAnsi="Garamond" w:cs="Tahoma"/>
                <w:noProof/>
                <w:lang w:val="sl-SI" w:eastAsia="sl-SI"/>
              </w:rPr>
              <w:t> </w:t>
            </w:r>
            <w:r w:rsidRPr="00A93E66">
              <w:rPr>
                <w:rFonts w:ascii="Garamond" w:eastAsia="Times New Roman" w:hAnsi="Garamond" w:cs="Tahoma"/>
                <w:noProof/>
                <w:lang w:val="sl-SI" w:eastAsia="sl-SI"/>
              </w:rPr>
              <w:t> </w:t>
            </w:r>
            <w:r w:rsidRPr="00A93E66">
              <w:rPr>
                <w:rFonts w:ascii="Garamond" w:eastAsia="Times New Roman" w:hAnsi="Garamond" w:cs="Tahoma"/>
                <w:noProof/>
                <w:lang w:val="sl-SI" w:eastAsia="sl-SI"/>
              </w:rPr>
              <w:t> </w:t>
            </w:r>
            <w:r w:rsidRPr="00A93E66">
              <w:rPr>
                <w:rFonts w:ascii="Garamond" w:eastAsia="Times New Roman" w:hAnsi="Garamond" w:cs="Tahoma"/>
                <w:noProof/>
                <w:lang w:val="sl-SI" w:eastAsia="sl-SI"/>
              </w:rPr>
              <w:t> </w:t>
            </w:r>
            <w:r w:rsidRPr="00A93E66">
              <w:rPr>
                <w:rFonts w:ascii="Garamond" w:eastAsia="Times New Roman" w:hAnsi="Garamond" w:cs="Tahoma"/>
                <w:lang w:val="sl-SI" w:eastAsia="sl-SI"/>
              </w:rPr>
              <w:fldChar w:fldCharType="end"/>
            </w:r>
          </w:p>
        </w:tc>
      </w:tr>
      <w:tr w:rsidR="007E5B5E" w:rsidRPr="00A93E66" w14:paraId="62E6EC0F" w14:textId="77777777" w:rsidTr="007E5B5E">
        <w:trPr>
          <w:trHeight w:val="405"/>
          <w:jc w:val="center"/>
        </w:trPr>
        <w:tc>
          <w:tcPr>
            <w:tcW w:w="3964" w:type="dxa"/>
            <w:vAlign w:val="center"/>
          </w:tcPr>
          <w:p w14:paraId="62279AD5" w14:textId="5B87288C" w:rsidR="007E5B5E" w:rsidRPr="00A93E66" w:rsidRDefault="007E5B5E" w:rsidP="005A1963">
            <w:pPr>
              <w:pStyle w:val="Brezrazmikov"/>
              <w:jc w:val="both"/>
              <w:rPr>
                <w:rFonts w:ascii="Garamond" w:eastAsia="Times New Roman" w:hAnsi="Garamond" w:cs="Tahoma"/>
                <w:lang w:val="sl-SI" w:eastAsia="sl-SI"/>
              </w:rPr>
            </w:pPr>
            <w:r w:rsidRPr="00A93E66">
              <w:rPr>
                <w:rFonts w:ascii="Garamond" w:eastAsia="Times New Roman" w:hAnsi="Garamond" w:cs="Tahoma"/>
                <w:lang w:val="sl-SI" w:eastAsia="sl-SI"/>
              </w:rPr>
              <w:t>Matična in davčna številka:</w:t>
            </w:r>
          </w:p>
        </w:tc>
        <w:tc>
          <w:tcPr>
            <w:tcW w:w="2835" w:type="dxa"/>
            <w:vAlign w:val="center"/>
          </w:tcPr>
          <w:p w14:paraId="246BB712" w14:textId="798C13D0" w:rsidR="007E5B5E" w:rsidRPr="00A93E66" w:rsidRDefault="007E5B5E" w:rsidP="005A1963">
            <w:pPr>
              <w:pStyle w:val="Brezrazmikov"/>
              <w:jc w:val="both"/>
              <w:rPr>
                <w:rFonts w:ascii="Garamond" w:eastAsia="Times New Roman" w:hAnsi="Garamond" w:cs="Tahoma"/>
                <w:lang w:val="sl-SI" w:eastAsia="sl-SI"/>
              </w:rPr>
            </w:pPr>
            <w:r w:rsidRPr="00A93E66">
              <w:rPr>
                <w:rFonts w:ascii="Garamond" w:eastAsia="Times New Roman" w:hAnsi="Garamond" w:cs="Tahoma"/>
                <w:lang w:val="sl-SI" w:eastAsia="sl-SI"/>
              </w:rPr>
              <w:fldChar w:fldCharType="begin">
                <w:ffData>
                  <w:name w:val="Besedilo46"/>
                  <w:enabled/>
                  <w:calcOnExit w:val="0"/>
                  <w:textInput/>
                </w:ffData>
              </w:fldChar>
            </w:r>
            <w:r w:rsidRPr="00A93E66">
              <w:rPr>
                <w:rFonts w:ascii="Garamond" w:eastAsia="Times New Roman" w:hAnsi="Garamond" w:cs="Tahoma"/>
                <w:lang w:val="sl-SI" w:eastAsia="sl-SI"/>
              </w:rPr>
              <w:instrText xml:space="preserve"> FORMTEXT </w:instrText>
            </w:r>
            <w:r w:rsidRPr="00A93E66">
              <w:rPr>
                <w:rFonts w:ascii="Garamond" w:eastAsia="Times New Roman" w:hAnsi="Garamond" w:cs="Tahoma"/>
                <w:lang w:val="sl-SI" w:eastAsia="sl-SI"/>
              </w:rPr>
            </w:r>
            <w:r w:rsidRPr="00A93E66">
              <w:rPr>
                <w:rFonts w:ascii="Garamond" w:eastAsia="Times New Roman" w:hAnsi="Garamond" w:cs="Tahoma"/>
                <w:lang w:val="sl-SI" w:eastAsia="sl-SI"/>
              </w:rPr>
              <w:fldChar w:fldCharType="separate"/>
            </w:r>
            <w:r w:rsidRPr="00A93E66">
              <w:rPr>
                <w:rFonts w:ascii="Garamond" w:eastAsia="Times New Roman" w:hAnsi="Garamond" w:cs="Tahoma"/>
                <w:noProof/>
                <w:lang w:val="sl-SI" w:eastAsia="sl-SI"/>
              </w:rPr>
              <w:t> </w:t>
            </w:r>
            <w:r w:rsidRPr="00A93E66">
              <w:rPr>
                <w:rFonts w:ascii="Garamond" w:eastAsia="Times New Roman" w:hAnsi="Garamond" w:cs="Tahoma"/>
                <w:noProof/>
                <w:lang w:val="sl-SI" w:eastAsia="sl-SI"/>
              </w:rPr>
              <w:t> </w:t>
            </w:r>
            <w:r w:rsidRPr="00A93E66">
              <w:rPr>
                <w:rFonts w:ascii="Garamond" w:eastAsia="Times New Roman" w:hAnsi="Garamond" w:cs="Tahoma"/>
                <w:noProof/>
                <w:lang w:val="sl-SI" w:eastAsia="sl-SI"/>
              </w:rPr>
              <w:t> </w:t>
            </w:r>
            <w:r w:rsidRPr="00A93E66">
              <w:rPr>
                <w:rFonts w:ascii="Garamond" w:eastAsia="Times New Roman" w:hAnsi="Garamond" w:cs="Tahoma"/>
                <w:noProof/>
                <w:lang w:val="sl-SI" w:eastAsia="sl-SI"/>
              </w:rPr>
              <w:t> </w:t>
            </w:r>
            <w:r w:rsidRPr="00A93E66">
              <w:rPr>
                <w:rFonts w:ascii="Garamond" w:eastAsia="Times New Roman" w:hAnsi="Garamond" w:cs="Tahoma"/>
                <w:noProof/>
                <w:lang w:val="sl-SI" w:eastAsia="sl-SI"/>
              </w:rPr>
              <w:t> </w:t>
            </w:r>
            <w:r w:rsidRPr="00A93E66">
              <w:rPr>
                <w:rFonts w:ascii="Garamond" w:eastAsia="Times New Roman" w:hAnsi="Garamond" w:cs="Tahoma"/>
                <w:lang w:val="sl-SI" w:eastAsia="sl-SI"/>
              </w:rPr>
              <w:fldChar w:fldCharType="end"/>
            </w:r>
          </w:p>
        </w:tc>
        <w:tc>
          <w:tcPr>
            <w:tcW w:w="2835" w:type="dxa"/>
            <w:vAlign w:val="center"/>
          </w:tcPr>
          <w:p w14:paraId="535AF146" w14:textId="18FD573F" w:rsidR="007E5B5E" w:rsidRPr="00A93E66" w:rsidRDefault="007E5B5E" w:rsidP="005A1963">
            <w:pPr>
              <w:pStyle w:val="Brezrazmikov"/>
              <w:jc w:val="both"/>
              <w:rPr>
                <w:rFonts w:ascii="Garamond" w:eastAsia="Times New Roman" w:hAnsi="Garamond" w:cs="Tahoma"/>
                <w:lang w:val="sl-SI" w:eastAsia="sl-SI"/>
              </w:rPr>
            </w:pPr>
            <w:r w:rsidRPr="00A93E66">
              <w:rPr>
                <w:rFonts w:ascii="Garamond" w:eastAsia="Times New Roman" w:hAnsi="Garamond" w:cs="Tahoma"/>
                <w:lang w:val="sl-SI" w:eastAsia="sl-SI"/>
              </w:rPr>
              <w:fldChar w:fldCharType="begin">
                <w:ffData>
                  <w:name w:val="Besedilo46"/>
                  <w:enabled/>
                  <w:calcOnExit w:val="0"/>
                  <w:textInput/>
                </w:ffData>
              </w:fldChar>
            </w:r>
            <w:r w:rsidRPr="00A93E66">
              <w:rPr>
                <w:rFonts w:ascii="Garamond" w:eastAsia="Times New Roman" w:hAnsi="Garamond" w:cs="Tahoma"/>
                <w:lang w:val="sl-SI" w:eastAsia="sl-SI"/>
              </w:rPr>
              <w:instrText xml:space="preserve"> FORMTEXT </w:instrText>
            </w:r>
            <w:r w:rsidRPr="00A93E66">
              <w:rPr>
                <w:rFonts w:ascii="Garamond" w:eastAsia="Times New Roman" w:hAnsi="Garamond" w:cs="Tahoma"/>
                <w:lang w:val="sl-SI" w:eastAsia="sl-SI"/>
              </w:rPr>
            </w:r>
            <w:r w:rsidRPr="00A93E66">
              <w:rPr>
                <w:rFonts w:ascii="Garamond" w:eastAsia="Times New Roman" w:hAnsi="Garamond" w:cs="Tahoma"/>
                <w:lang w:val="sl-SI" w:eastAsia="sl-SI"/>
              </w:rPr>
              <w:fldChar w:fldCharType="separate"/>
            </w:r>
            <w:r w:rsidRPr="00A93E66">
              <w:rPr>
                <w:rFonts w:ascii="Garamond" w:eastAsia="Times New Roman" w:hAnsi="Garamond" w:cs="Tahoma"/>
                <w:noProof/>
                <w:lang w:val="sl-SI" w:eastAsia="sl-SI"/>
              </w:rPr>
              <w:t> </w:t>
            </w:r>
            <w:r w:rsidRPr="00A93E66">
              <w:rPr>
                <w:rFonts w:ascii="Garamond" w:eastAsia="Times New Roman" w:hAnsi="Garamond" w:cs="Tahoma"/>
                <w:noProof/>
                <w:lang w:val="sl-SI" w:eastAsia="sl-SI"/>
              </w:rPr>
              <w:t> </w:t>
            </w:r>
            <w:r w:rsidRPr="00A93E66">
              <w:rPr>
                <w:rFonts w:ascii="Garamond" w:eastAsia="Times New Roman" w:hAnsi="Garamond" w:cs="Tahoma"/>
                <w:noProof/>
                <w:lang w:val="sl-SI" w:eastAsia="sl-SI"/>
              </w:rPr>
              <w:t> </w:t>
            </w:r>
            <w:r w:rsidRPr="00A93E66">
              <w:rPr>
                <w:rFonts w:ascii="Garamond" w:eastAsia="Times New Roman" w:hAnsi="Garamond" w:cs="Tahoma"/>
                <w:noProof/>
                <w:lang w:val="sl-SI" w:eastAsia="sl-SI"/>
              </w:rPr>
              <w:t> </w:t>
            </w:r>
            <w:r w:rsidRPr="00A93E66">
              <w:rPr>
                <w:rFonts w:ascii="Garamond" w:eastAsia="Times New Roman" w:hAnsi="Garamond" w:cs="Tahoma"/>
                <w:noProof/>
                <w:lang w:val="sl-SI" w:eastAsia="sl-SI"/>
              </w:rPr>
              <w:t> </w:t>
            </w:r>
            <w:r w:rsidRPr="00A93E66">
              <w:rPr>
                <w:rFonts w:ascii="Garamond" w:eastAsia="Times New Roman" w:hAnsi="Garamond" w:cs="Tahoma"/>
                <w:lang w:val="sl-SI" w:eastAsia="sl-SI"/>
              </w:rPr>
              <w:fldChar w:fldCharType="end"/>
            </w:r>
          </w:p>
        </w:tc>
      </w:tr>
      <w:tr w:rsidR="007E5B5E" w:rsidRPr="00A93E66" w14:paraId="4367286B" w14:textId="77777777" w:rsidTr="007E5B5E">
        <w:trPr>
          <w:trHeight w:val="285"/>
          <w:jc w:val="center"/>
        </w:trPr>
        <w:tc>
          <w:tcPr>
            <w:tcW w:w="3964" w:type="dxa"/>
          </w:tcPr>
          <w:p w14:paraId="21FE0391" w14:textId="77777777" w:rsidR="007E5B5E" w:rsidRPr="00A93E66" w:rsidRDefault="007E5B5E" w:rsidP="005A1963">
            <w:pPr>
              <w:pStyle w:val="Brezrazmikov"/>
              <w:jc w:val="both"/>
              <w:rPr>
                <w:rFonts w:ascii="Garamond" w:eastAsia="Times New Roman" w:hAnsi="Garamond" w:cs="Tahoma"/>
                <w:lang w:val="sl-SI" w:eastAsia="sl-SI"/>
              </w:rPr>
            </w:pPr>
          </w:p>
          <w:p w14:paraId="1934268C" w14:textId="278E5C2F" w:rsidR="007E5B5E" w:rsidRPr="00A93E66" w:rsidRDefault="007E5B5E" w:rsidP="00B60938">
            <w:pPr>
              <w:pStyle w:val="Brezrazmikov"/>
              <w:rPr>
                <w:rFonts w:ascii="Garamond" w:eastAsia="Times New Roman" w:hAnsi="Garamond" w:cs="Tahoma"/>
                <w:lang w:val="sl-SI" w:eastAsia="sl-SI"/>
              </w:rPr>
            </w:pPr>
            <w:r w:rsidRPr="00A93E66">
              <w:rPr>
                <w:rFonts w:ascii="Garamond" w:eastAsia="Times New Roman" w:hAnsi="Garamond" w:cs="Tahoma"/>
                <w:lang w:val="sl-SI" w:eastAsia="sl-SI"/>
              </w:rPr>
              <w:t>Vsak del javnega naročila, za katere namerava ponudnik uporabiti zmogljivost subjekta.</w:t>
            </w:r>
          </w:p>
          <w:p w14:paraId="1A1881B1" w14:textId="77777777" w:rsidR="007E5B5E" w:rsidRPr="00A93E66" w:rsidRDefault="007E5B5E" w:rsidP="005A1963">
            <w:pPr>
              <w:pStyle w:val="Brezrazmikov"/>
              <w:jc w:val="both"/>
              <w:rPr>
                <w:rFonts w:ascii="Garamond" w:eastAsia="Times New Roman" w:hAnsi="Garamond" w:cs="Tahoma"/>
                <w:lang w:val="sl-SI" w:eastAsia="sl-SI"/>
              </w:rPr>
            </w:pPr>
          </w:p>
          <w:p w14:paraId="48E684F6" w14:textId="00B77BE4" w:rsidR="007E5B5E" w:rsidRPr="00A93E66" w:rsidRDefault="007E5B5E" w:rsidP="005A1963">
            <w:pPr>
              <w:pStyle w:val="Brezrazmikov"/>
              <w:jc w:val="both"/>
              <w:rPr>
                <w:rFonts w:ascii="Garamond" w:eastAsia="Times New Roman" w:hAnsi="Garamond" w:cs="Tahoma"/>
                <w:lang w:val="sl-SI" w:eastAsia="sl-SI"/>
              </w:rPr>
            </w:pPr>
          </w:p>
        </w:tc>
        <w:tc>
          <w:tcPr>
            <w:tcW w:w="5670" w:type="dxa"/>
            <w:gridSpan w:val="2"/>
          </w:tcPr>
          <w:p w14:paraId="4E879B8C" w14:textId="0DE11A7C" w:rsidR="007E5B5E" w:rsidRPr="00A93E66" w:rsidRDefault="007E5B5E" w:rsidP="005A1963">
            <w:pPr>
              <w:pStyle w:val="Brezrazmikov"/>
              <w:jc w:val="both"/>
              <w:rPr>
                <w:rFonts w:ascii="Garamond" w:eastAsia="Times New Roman" w:hAnsi="Garamond" w:cs="Tahoma"/>
                <w:lang w:val="sl-SI" w:eastAsia="sl-SI"/>
              </w:rPr>
            </w:pPr>
            <w:r w:rsidRPr="00A93E66">
              <w:rPr>
                <w:rFonts w:ascii="Garamond" w:eastAsia="Times New Roman" w:hAnsi="Garamond" w:cs="Tahoma"/>
                <w:lang w:val="sl-SI" w:eastAsia="sl-SI"/>
              </w:rPr>
              <w:fldChar w:fldCharType="begin">
                <w:ffData>
                  <w:name w:val="Besedilo46"/>
                  <w:enabled/>
                  <w:calcOnExit w:val="0"/>
                  <w:textInput/>
                </w:ffData>
              </w:fldChar>
            </w:r>
            <w:r w:rsidRPr="00A93E66">
              <w:rPr>
                <w:rFonts w:ascii="Garamond" w:eastAsia="Times New Roman" w:hAnsi="Garamond" w:cs="Tahoma"/>
                <w:lang w:val="sl-SI" w:eastAsia="sl-SI"/>
              </w:rPr>
              <w:instrText xml:space="preserve"> FORMTEXT </w:instrText>
            </w:r>
            <w:r w:rsidRPr="00A93E66">
              <w:rPr>
                <w:rFonts w:ascii="Garamond" w:eastAsia="Times New Roman" w:hAnsi="Garamond" w:cs="Tahoma"/>
                <w:lang w:val="sl-SI" w:eastAsia="sl-SI"/>
              </w:rPr>
            </w:r>
            <w:r w:rsidRPr="00A93E66">
              <w:rPr>
                <w:rFonts w:ascii="Garamond" w:eastAsia="Times New Roman" w:hAnsi="Garamond" w:cs="Tahoma"/>
                <w:lang w:val="sl-SI" w:eastAsia="sl-SI"/>
              </w:rPr>
              <w:fldChar w:fldCharType="separate"/>
            </w:r>
            <w:r w:rsidRPr="00A93E66">
              <w:rPr>
                <w:rFonts w:ascii="Garamond" w:eastAsia="Times New Roman" w:hAnsi="Garamond" w:cs="Tahoma"/>
                <w:noProof/>
                <w:lang w:val="sl-SI" w:eastAsia="sl-SI"/>
              </w:rPr>
              <w:t> </w:t>
            </w:r>
            <w:r w:rsidRPr="00A93E66">
              <w:rPr>
                <w:rFonts w:ascii="Garamond" w:eastAsia="Times New Roman" w:hAnsi="Garamond" w:cs="Tahoma"/>
                <w:noProof/>
                <w:lang w:val="sl-SI" w:eastAsia="sl-SI"/>
              </w:rPr>
              <w:t> </w:t>
            </w:r>
            <w:r w:rsidRPr="00A93E66">
              <w:rPr>
                <w:rFonts w:ascii="Garamond" w:eastAsia="Times New Roman" w:hAnsi="Garamond" w:cs="Tahoma"/>
                <w:noProof/>
                <w:lang w:val="sl-SI" w:eastAsia="sl-SI"/>
              </w:rPr>
              <w:t> </w:t>
            </w:r>
            <w:r w:rsidRPr="00A93E66">
              <w:rPr>
                <w:rFonts w:ascii="Garamond" w:eastAsia="Times New Roman" w:hAnsi="Garamond" w:cs="Tahoma"/>
                <w:noProof/>
                <w:lang w:val="sl-SI" w:eastAsia="sl-SI"/>
              </w:rPr>
              <w:t> </w:t>
            </w:r>
            <w:r w:rsidRPr="00A93E66">
              <w:rPr>
                <w:rFonts w:ascii="Garamond" w:eastAsia="Times New Roman" w:hAnsi="Garamond" w:cs="Tahoma"/>
                <w:noProof/>
                <w:lang w:val="sl-SI" w:eastAsia="sl-SI"/>
              </w:rPr>
              <w:t> </w:t>
            </w:r>
            <w:r w:rsidRPr="00A93E66">
              <w:rPr>
                <w:rFonts w:ascii="Garamond" w:eastAsia="Times New Roman" w:hAnsi="Garamond" w:cs="Tahoma"/>
                <w:lang w:val="sl-SI" w:eastAsia="sl-SI"/>
              </w:rPr>
              <w:fldChar w:fldCharType="end"/>
            </w:r>
          </w:p>
        </w:tc>
      </w:tr>
      <w:tr w:rsidR="007E5B5E" w:rsidRPr="00A93E66" w14:paraId="783A182D" w14:textId="77777777" w:rsidTr="007E5B5E">
        <w:trPr>
          <w:trHeight w:val="277"/>
          <w:jc w:val="center"/>
        </w:trPr>
        <w:tc>
          <w:tcPr>
            <w:tcW w:w="3964" w:type="dxa"/>
          </w:tcPr>
          <w:p w14:paraId="3603606B" w14:textId="77777777" w:rsidR="007E5B5E" w:rsidRPr="00A93E66" w:rsidRDefault="007E5B5E" w:rsidP="005A1963">
            <w:pPr>
              <w:pStyle w:val="Brezrazmikov"/>
              <w:jc w:val="both"/>
              <w:rPr>
                <w:rFonts w:ascii="Garamond" w:eastAsia="Times New Roman" w:hAnsi="Garamond" w:cs="Tahoma"/>
                <w:lang w:val="sl-SI" w:eastAsia="sl-SI"/>
              </w:rPr>
            </w:pPr>
          </w:p>
          <w:p w14:paraId="0683B0B3" w14:textId="24EB5A58" w:rsidR="007E5B5E" w:rsidRPr="00A93E66" w:rsidRDefault="007E5B5E" w:rsidP="005A1963">
            <w:pPr>
              <w:pStyle w:val="Brezrazmikov"/>
              <w:jc w:val="both"/>
              <w:rPr>
                <w:rFonts w:ascii="Garamond" w:eastAsia="Times New Roman" w:hAnsi="Garamond" w:cs="Tahoma"/>
                <w:lang w:val="sl-SI" w:eastAsia="sl-SI"/>
              </w:rPr>
            </w:pPr>
            <w:r w:rsidRPr="00A93E66">
              <w:rPr>
                <w:rFonts w:ascii="Garamond" w:eastAsia="Times New Roman" w:hAnsi="Garamond" w:cs="Tahoma"/>
                <w:lang w:val="sl-SI" w:eastAsia="sl-SI"/>
              </w:rPr>
              <w:t>Okvirna količina/delež (%) javnega naročila (manj kot 100 %).</w:t>
            </w:r>
          </w:p>
          <w:p w14:paraId="7C7E66FD" w14:textId="77777777" w:rsidR="007E5B5E" w:rsidRPr="00A93E66" w:rsidRDefault="007E5B5E" w:rsidP="005A1963">
            <w:pPr>
              <w:pStyle w:val="Brezrazmikov"/>
              <w:jc w:val="both"/>
              <w:rPr>
                <w:rFonts w:ascii="Garamond" w:eastAsia="Times New Roman" w:hAnsi="Garamond" w:cs="Tahoma"/>
                <w:lang w:val="sl-SI" w:eastAsia="sl-SI"/>
              </w:rPr>
            </w:pPr>
          </w:p>
          <w:p w14:paraId="40645852" w14:textId="051E7515" w:rsidR="007E5B5E" w:rsidRPr="00A93E66" w:rsidRDefault="007E5B5E" w:rsidP="005A1963">
            <w:pPr>
              <w:pStyle w:val="Brezrazmikov"/>
              <w:jc w:val="both"/>
              <w:rPr>
                <w:rFonts w:ascii="Garamond" w:eastAsia="Times New Roman" w:hAnsi="Garamond" w:cs="Tahoma"/>
                <w:lang w:val="sl-SI" w:eastAsia="sl-SI"/>
              </w:rPr>
            </w:pPr>
          </w:p>
        </w:tc>
        <w:tc>
          <w:tcPr>
            <w:tcW w:w="5670" w:type="dxa"/>
            <w:gridSpan w:val="2"/>
          </w:tcPr>
          <w:p w14:paraId="649D0E4A" w14:textId="0FC1CDB5" w:rsidR="007E5B5E" w:rsidRPr="00A93E66" w:rsidRDefault="007E5B5E" w:rsidP="005A1963">
            <w:pPr>
              <w:pStyle w:val="Brezrazmikov"/>
              <w:jc w:val="both"/>
              <w:rPr>
                <w:rFonts w:ascii="Garamond" w:eastAsia="Times New Roman" w:hAnsi="Garamond" w:cs="Tahoma"/>
                <w:lang w:val="sl-SI" w:eastAsia="sl-SI"/>
              </w:rPr>
            </w:pPr>
            <w:r w:rsidRPr="00A93E66">
              <w:rPr>
                <w:rFonts w:ascii="Garamond" w:eastAsia="Times New Roman" w:hAnsi="Garamond" w:cs="Tahoma"/>
                <w:lang w:val="sl-SI" w:eastAsia="sl-SI"/>
              </w:rPr>
              <w:fldChar w:fldCharType="begin">
                <w:ffData>
                  <w:name w:val="Besedilo46"/>
                  <w:enabled/>
                  <w:calcOnExit w:val="0"/>
                  <w:textInput/>
                </w:ffData>
              </w:fldChar>
            </w:r>
            <w:r w:rsidRPr="00A93E66">
              <w:rPr>
                <w:rFonts w:ascii="Garamond" w:eastAsia="Times New Roman" w:hAnsi="Garamond" w:cs="Tahoma"/>
                <w:lang w:val="sl-SI" w:eastAsia="sl-SI"/>
              </w:rPr>
              <w:instrText xml:space="preserve"> FORMTEXT </w:instrText>
            </w:r>
            <w:r w:rsidRPr="00A93E66">
              <w:rPr>
                <w:rFonts w:ascii="Garamond" w:eastAsia="Times New Roman" w:hAnsi="Garamond" w:cs="Tahoma"/>
                <w:lang w:val="sl-SI" w:eastAsia="sl-SI"/>
              </w:rPr>
            </w:r>
            <w:r w:rsidRPr="00A93E66">
              <w:rPr>
                <w:rFonts w:ascii="Garamond" w:eastAsia="Times New Roman" w:hAnsi="Garamond" w:cs="Tahoma"/>
                <w:lang w:val="sl-SI" w:eastAsia="sl-SI"/>
              </w:rPr>
              <w:fldChar w:fldCharType="separate"/>
            </w:r>
            <w:r w:rsidRPr="00A93E66">
              <w:rPr>
                <w:rFonts w:ascii="Garamond" w:eastAsia="Times New Roman" w:hAnsi="Garamond" w:cs="Tahoma"/>
                <w:noProof/>
                <w:lang w:val="sl-SI" w:eastAsia="sl-SI"/>
              </w:rPr>
              <w:t> </w:t>
            </w:r>
            <w:r w:rsidRPr="00A93E66">
              <w:rPr>
                <w:rFonts w:ascii="Garamond" w:eastAsia="Times New Roman" w:hAnsi="Garamond" w:cs="Tahoma"/>
                <w:noProof/>
                <w:lang w:val="sl-SI" w:eastAsia="sl-SI"/>
              </w:rPr>
              <w:t> </w:t>
            </w:r>
            <w:r w:rsidRPr="00A93E66">
              <w:rPr>
                <w:rFonts w:ascii="Garamond" w:eastAsia="Times New Roman" w:hAnsi="Garamond" w:cs="Tahoma"/>
                <w:noProof/>
                <w:lang w:val="sl-SI" w:eastAsia="sl-SI"/>
              </w:rPr>
              <w:t> </w:t>
            </w:r>
            <w:r w:rsidRPr="00A93E66">
              <w:rPr>
                <w:rFonts w:ascii="Garamond" w:eastAsia="Times New Roman" w:hAnsi="Garamond" w:cs="Tahoma"/>
                <w:noProof/>
                <w:lang w:val="sl-SI" w:eastAsia="sl-SI"/>
              </w:rPr>
              <w:t> </w:t>
            </w:r>
            <w:r w:rsidRPr="00A93E66">
              <w:rPr>
                <w:rFonts w:ascii="Garamond" w:eastAsia="Times New Roman" w:hAnsi="Garamond" w:cs="Tahoma"/>
                <w:noProof/>
                <w:lang w:val="sl-SI" w:eastAsia="sl-SI"/>
              </w:rPr>
              <w:t> </w:t>
            </w:r>
            <w:r w:rsidRPr="00A93E66">
              <w:rPr>
                <w:rFonts w:ascii="Garamond" w:eastAsia="Times New Roman" w:hAnsi="Garamond" w:cs="Tahoma"/>
                <w:lang w:val="sl-SI" w:eastAsia="sl-SI"/>
              </w:rPr>
              <w:fldChar w:fldCharType="end"/>
            </w:r>
          </w:p>
        </w:tc>
      </w:tr>
      <w:tr w:rsidR="00B24243" w:rsidRPr="00A93E66" w14:paraId="35F07792" w14:textId="77777777" w:rsidTr="007E5B5E">
        <w:trPr>
          <w:trHeight w:val="217"/>
          <w:jc w:val="center"/>
        </w:trPr>
        <w:tc>
          <w:tcPr>
            <w:tcW w:w="3964" w:type="dxa"/>
            <w:vMerge w:val="restart"/>
            <w:tcBorders>
              <w:top w:val="single" w:sz="4" w:space="0" w:color="auto"/>
              <w:left w:val="single" w:sz="4" w:space="0" w:color="auto"/>
              <w:right w:val="single" w:sz="4" w:space="0" w:color="auto"/>
            </w:tcBorders>
          </w:tcPr>
          <w:p w14:paraId="22B2A99A" w14:textId="1DF3EE66" w:rsidR="00B24243" w:rsidRPr="00A93E66" w:rsidRDefault="00B24243" w:rsidP="005A1963">
            <w:pPr>
              <w:pStyle w:val="Brezrazmikov"/>
              <w:jc w:val="both"/>
              <w:rPr>
                <w:rFonts w:ascii="Garamond" w:eastAsia="Times New Roman" w:hAnsi="Garamond" w:cs="Tahoma"/>
                <w:lang w:val="sl-SI" w:eastAsia="sl-SI"/>
              </w:rPr>
            </w:pPr>
            <w:r w:rsidRPr="00A93E66">
              <w:rPr>
                <w:rFonts w:ascii="Garamond" w:eastAsia="Times New Roman" w:hAnsi="Garamond" w:cs="Tahoma"/>
                <w:lang w:val="sl-SI" w:eastAsia="sl-SI"/>
              </w:rPr>
              <w:t>NAVEDITE VSE osebe, ki so člani upravnega, vodstvenega ali nadzornega organa gospodarskega subjekta ali</w:t>
            </w:r>
            <w:r w:rsidR="007E5B5E" w:rsidRPr="00A93E66">
              <w:rPr>
                <w:rFonts w:ascii="Garamond" w:eastAsia="Times New Roman" w:hAnsi="Garamond" w:cs="Tahoma"/>
                <w:lang w:val="sl-SI" w:eastAsia="sl-SI"/>
              </w:rPr>
              <w:t xml:space="preserve">, </w:t>
            </w:r>
            <w:r w:rsidRPr="00A93E66">
              <w:rPr>
                <w:rFonts w:ascii="Garamond" w:eastAsia="Times New Roman" w:hAnsi="Garamond" w:cs="Tahoma"/>
                <w:lang w:val="sl-SI" w:eastAsia="sl-SI"/>
              </w:rPr>
              <w:t>ki imajo</w:t>
            </w:r>
            <w:r w:rsidR="007E5B5E" w:rsidRPr="00A93E66">
              <w:rPr>
                <w:rFonts w:ascii="Garamond" w:eastAsia="Times New Roman" w:hAnsi="Garamond" w:cs="Tahoma"/>
                <w:lang w:val="sl-SI" w:eastAsia="sl-SI"/>
              </w:rPr>
              <w:t xml:space="preserve"> </w:t>
            </w:r>
            <w:r w:rsidRPr="00A93E66">
              <w:rPr>
                <w:rFonts w:ascii="Garamond" w:eastAsia="Times New Roman" w:hAnsi="Garamond" w:cs="Tahoma"/>
                <w:lang w:val="sl-SI" w:eastAsia="sl-SI"/>
              </w:rPr>
              <w:t xml:space="preserve">pooblastila za njegovo zastopanje ali odločanje ali nadzor v njem, </w:t>
            </w:r>
            <w:r w:rsidRPr="00A93E66">
              <w:rPr>
                <w:rFonts w:ascii="Garamond" w:eastAsia="Times New Roman" w:hAnsi="Garamond" w:cs="Tahoma"/>
                <w:b/>
                <w:lang w:val="sl-SI" w:eastAsia="sl-SI"/>
              </w:rPr>
              <w:t>ter</w:t>
            </w:r>
            <w:r w:rsidRPr="00A93E66">
              <w:rPr>
                <w:rFonts w:ascii="Garamond" w:eastAsia="Times New Roman" w:hAnsi="Garamond" w:cs="Tahoma"/>
                <w:lang w:val="sl-SI" w:eastAsia="sl-SI"/>
              </w:rPr>
              <w:t xml:space="preserve"> njihov </w:t>
            </w:r>
            <w:r w:rsidRPr="00A93E66">
              <w:rPr>
                <w:rFonts w:ascii="Garamond" w:eastAsia="Times New Roman" w:hAnsi="Garamond" w:cs="Tahoma"/>
                <w:b/>
                <w:lang w:val="sl-SI" w:eastAsia="sl-SI"/>
              </w:rPr>
              <w:t>EMŠO</w:t>
            </w:r>
            <w:r w:rsidR="00AE5D15" w:rsidRPr="00A93E66">
              <w:rPr>
                <w:rFonts w:ascii="Garamond" w:eastAsia="Times New Roman" w:hAnsi="Garamond" w:cs="Tahoma"/>
                <w:b/>
                <w:lang w:val="sl-SI" w:eastAsia="sl-SI"/>
              </w:rPr>
              <w:t>.</w:t>
            </w:r>
          </w:p>
        </w:tc>
        <w:tc>
          <w:tcPr>
            <w:tcW w:w="2835" w:type="dxa"/>
            <w:tcBorders>
              <w:top w:val="single" w:sz="4" w:space="0" w:color="auto"/>
              <w:left w:val="single" w:sz="4" w:space="0" w:color="auto"/>
              <w:bottom w:val="single" w:sz="4" w:space="0" w:color="auto"/>
              <w:right w:val="single" w:sz="4" w:space="0" w:color="auto"/>
            </w:tcBorders>
          </w:tcPr>
          <w:p w14:paraId="3B213FAE" w14:textId="77777777" w:rsidR="00B24243" w:rsidRPr="00A93E66" w:rsidRDefault="00B24243" w:rsidP="005A1963">
            <w:pPr>
              <w:pStyle w:val="Brezrazmikov"/>
              <w:jc w:val="both"/>
              <w:rPr>
                <w:rFonts w:ascii="Garamond" w:eastAsia="Times New Roman" w:hAnsi="Garamond" w:cs="Tahoma"/>
                <w:lang w:val="sl-SI" w:eastAsia="sl-SI"/>
              </w:rPr>
            </w:pPr>
            <w:r w:rsidRPr="00A93E66">
              <w:rPr>
                <w:rFonts w:ascii="Garamond" w:eastAsia="Times New Roman" w:hAnsi="Garamond" w:cs="Tahoma"/>
                <w:lang w:val="sl-SI" w:eastAsia="sl-SI"/>
              </w:rPr>
              <w:t>Ime in priimek</w:t>
            </w:r>
          </w:p>
        </w:tc>
        <w:tc>
          <w:tcPr>
            <w:tcW w:w="2835" w:type="dxa"/>
            <w:tcBorders>
              <w:top w:val="single" w:sz="4" w:space="0" w:color="auto"/>
              <w:left w:val="single" w:sz="4" w:space="0" w:color="auto"/>
              <w:bottom w:val="single" w:sz="4" w:space="0" w:color="auto"/>
              <w:right w:val="single" w:sz="4" w:space="0" w:color="auto"/>
            </w:tcBorders>
          </w:tcPr>
          <w:p w14:paraId="0594BBAC" w14:textId="77777777" w:rsidR="00B24243" w:rsidRPr="00A93E66" w:rsidRDefault="00B24243" w:rsidP="005A1963">
            <w:pPr>
              <w:pStyle w:val="Brezrazmikov"/>
              <w:jc w:val="both"/>
              <w:rPr>
                <w:rFonts w:ascii="Garamond" w:eastAsia="Times New Roman" w:hAnsi="Garamond" w:cs="Tahoma"/>
                <w:lang w:val="sl-SI" w:eastAsia="sl-SI"/>
              </w:rPr>
            </w:pPr>
            <w:r w:rsidRPr="00A93E66">
              <w:rPr>
                <w:rFonts w:ascii="Garamond" w:eastAsia="Times New Roman" w:hAnsi="Garamond" w:cs="Tahoma"/>
                <w:lang w:val="sl-SI" w:eastAsia="sl-SI"/>
              </w:rPr>
              <w:t>EMŠO</w:t>
            </w:r>
          </w:p>
        </w:tc>
      </w:tr>
      <w:tr w:rsidR="007E5B5E" w:rsidRPr="00A93E66" w14:paraId="1A19067E" w14:textId="77777777" w:rsidTr="00B60938">
        <w:trPr>
          <w:trHeight w:val="2278"/>
          <w:jc w:val="center"/>
        </w:trPr>
        <w:tc>
          <w:tcPr>
            <w:tcW w:w="3964" w:type="dxa"/>
            <w:vMerge/>
            <w:tcBorders>
              <w:left w:val="single" w:sz="4" w:space="0" w:color="auto"/>
              <w:bottom w:val="single" w:sz="4" w:space="0" w:color="auto"/>
              <w:right w:val="single" w:sz="4" w:space="0" w:color="auto"/>
            </w:tcBorders>
          </w:tcPr>
          <w:p w14:paraId="6527FDD2" w14:textId="77777777" w:rsidR="007E5B5E" w:rsidRPr="00A93E66" w:rsidRDefault="007E5B5E" w:rsidP="005A1963">
            <w:pPr>
              <w:pStyle w:val="Brezrazmikov"/>
              <w:jc w:val="both"/>
              <w:rPr>
                <w:rFonts w:ascii="Garamond" w:eastAsia="Times New Roman" w:hAnsi="Garamond" w:cs="Tahoma"/>
                <w:lang w:val="sl-SI" w:eastAsia="sl-SI"/>
              </w:rPr>
            </w:pPr>
          </w:p>
        </w:tc>
        <w:tc>
          <w:tcPr>
            <w:tcW w:w="2835" w:type="dxa"/>
            <w:tcBorders>
              <w:top w:val="single" w:sz="4" w:space="0" w:color="auto"/>
              <w:left w:val="single" w:sz="4" w:space="0" w:color="auto"/>
              <w:bottom w:val="single" w:sz="4" w:space="0" w:color="auto"/>
              <w:right w:val="single" w:sz="4" w:space="0" w:color="auto"/>
            </w:tcBorders>
          </w:tcPr>
          <w:p w14:paraId="4A413CB4" w14:textId="1004BC9D" w:rsidR="007E5B5E" w:rsidRPr="00A93E66" w:rsidRDefault="007E5B5E" w:rsidP="005A1963">
            <w:pPr>
              <w:pStyle w:val="Brezrazmikov"/>
              <w:jc w:val="both"/>
              <w:rPr>
                <w:rFonts w:ascii="Garamond" w:eastAsia="Times New Roman" w:hAnsi="Garamond" w:cs="Tahoma"/>
                <w:lang w:val="sl-SI" w:eastAsia="sl-SI"/>
              </w:rPr>
            </w:pPr>
            <w:r w:rsidRPr="00A93E66">
              <w:rPr>
                <w:rFonts w:ascii="Garamond" w:eastAsia="Times New Roman" w:hAnsi="Garamond" w:cs="Tahoma"/>
                <w:lang w:val="sl-SI" w:eastAsia="sl-SI"/>
              </w:rPr>
              <w:fldChar w:fldCharType="begin">
                <w:ffData>
                  <w:name w:val="Besedilo46"/>
                  <w:enabled/>
                  <w:calcOnExit w:val="0"/>
                  <w:textInput/>
                </w:ffData>
              </w:fldChar>
            </w:r>
            <w:r w:rsidRPr="00A93E66">
              <w:rPr>
                <w:rFonts w:ascii="Garamond" w:eastAsia="Times New Roman" w:hAnsi="Garamond" w:cs="Tahoma"/>
                <w:lang w:val="sl-SI" w:eastAsia="sl-SI"/>
              </w:rPr>
              <w:instrText xml:space="preserve"> FORMTEXT </w:instrText>
            </w:r>
            <w:r w:rsidRPr="00A93E66">
              <w:rPr>
                <w:rFonts w:ascii="Garamond" w:eastAsia="Times New Roman" w:hAnsi="Garamond" w:cs="Tahoma"/>
                <w:lang w:val="sl-SI" w:eastAsia="sl-SI"/>
              </w:rPr>
            </w:r>
            <w:r w:rsidRPr="00A93E66">
              <w:rPr>
                <w:rFonts w:ascii="Garamond" w:eastAsia="Times New Roman" w:hAnsi="Garamond" w:cs="Tahoma"/>
                <w:lang w:val="sl-SI" w:eastAsia="sl-SI"/>
              </w:rPr>
              <w:fldChar w:fldCharType="separate"/>
            </w:r>
            <w:r w:rsidRPr="00A93E66">
              <w:rPr>
                <w:rFonts w:ascii="Garamond" w:eastAsia="Times New Roman" w:hAnsi="Garamond" w:cs="Tahoma"/>
                <w:noProof/>
                <w:lang w:val="sl-SI" w:eastAsia="sl-SI"/>
              </w:rPr>
              <w:t> </w:t>
            </w:r>
            <w:r w:rsidRPr="00A93E66">
              <w:rPr>
                <w:rFonts w:ascii="Garamond" w:eastAsia="Times New Roman" w:hAnsi="Garamond" w:cs="Tahoma"/>
                <w:noProof/>
                <w:lang w:val="sl-SI" w:eastAsia="sl-SI"/>
              </w:rPr>
              <w:t> </w:t>
            </w:r>
            <w:r w:rsidRPr="00A93E66">
              <w:rPr>
                <w:rFonts w:ascii="Garamond" w:eastAsia="Times New Roman" w:hAnsi="Garamond" w:cs="Tahoma"/>
                <w:noProof/>
                <w:lang w:val="sl-SI" w:eastAsia="sl-SI"/>
              </w:rPr>
              <w:t> </w:t>
            </w:r>
            <w:r w:rsidRPr="00A93E66">
              <w:rPr>
                <w:rFonts w:ascii="Garamond" w:eastAsia="Times New Roman" w:hAnsi="Garamond" w:cs="Tahoma"/>
                <w:noProof/>
                <w:lang w:val="sl-SI" w:eastAsia="sl-SI"/>
              </w:rPr>
              <w:t> </w:t>
            </w:r>
            <w:r w:rsidRPr="00A93E66">
              <w:rPr>
                <w:rFonts w:ascii="Garamond" w:eastAsia="Times New Roman" w:hAnsi="Garamond" w:cs="Tahoma"/>
                <w:noProof/>
                <w:lang w:val="sl-SI" w:eastAsia="sl-SI"/>
              </w:rPr>
              <w:t> </w:t>
            </w:r>
            <w:r w:rsidRPr="00A93E66">
              <w:rPr>
                <w:rFonts w:ascii="Garamond" w:eastAsia="Times New Roman" w:hAnsi="Garamond" w:cs="Tahoma"/>
                <w:lang w:val="sl-SI"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43C28FF2" w14:textId="20C48E75" w:rsidR="007E5B5E" w:rsidRPr="00A93E66" w:rsidRDefault="007E5B5E" w:rsidP="005A1963">
            <w:pPr>
              <w:pStyle w:val="Brezrazmikov"/>
              <w:jc w:val="both"/>
              <w:rPr>
                <w:rFonts w:ascii="Garamond" w:eastAsia="Times New Roman" w:hAnsi="Garamond" w:cs="Tahoma"/>
                <w:lang w:val="sl-SI" w:eastAsia="sl-SI"/>
              </w:rPr>
            </w:pPr>
            <w:r w:rsidRPr="00A93E66">
              <w:rPr>
                <w:rFonts w:ascii="Garamond" w:eastAsia="Times New Roman" w:hAnsi="Garamond" w:cs="Tahoma"/>
                <w:lang w:val="sl-SI" w:eastAsia="sl-SI"/>
              </w:rPr>
              <w:fldChar w:fldCharType="begin">
                <w:ffData>
                  <w:name w:val="Besedilo46"/>
                  <w:enabled/>
                  <w:calcOnExit w:val="0"/>
                  <w:textInput/>
                </w:ffData>
              </w:fldChar>
            </w:r>
            <w:r w:rsidRPr="00A93E66">
              <w:rPr>
                <w:rFonts w:ascii="Garamond" w:eastAsia="Times New Roman" w:hAnsi="Garamond" w:cs="Tahoma"/>
                <w:lang w:val="sl-SI" w:eastAsia="sl-SI"/>
              </w:rPr>
              <w:instrText xml:space="preserve"> FORMTEXT </w:instrText>
            </w:r>
            <w:r w:rsidRPr="00A93E66">
              <w:rPr>
                <w:rFonts w:ascii="Garamond" w:eastAsia="Times New Roman" w:hAnsi="Garamond" w:cs="Tahoma"/>
                <w:lang w:val="sl-SI" w:eastAsia="sl-SI"/>
              </w:rPr>
            </w:r>
            <w:r w:rsidRPr="00A93E66">
              <w:rPr>
                <w:rFonts w:ascii="Garamond" w:eastAsia="Times New Roman" w:hAnsi="Garamond" w:cs="Tahoma"/>
                <w:lang w:val="sl-SI" w:eastAsia="sl-SI"/>
              </w:rPr>
              <w:fldChar w:fldCharType="separate"/>
            </w:r>
            <w:r w:rsidRPr="00A93E66">
              <w:rPr>
                <w:rFonts w:ascii="Garamond" w:eastAsia="Times New Roman" w:hAnsi="Garamond" w:cs="Tahoma"/>
                <w:noProof/>
                <w:lang w:val="sl-SI" w:eastAsia="sl-SI"/>
              </w:rPr>
              <w:t> </w:t>
            </w:r>
            <w:r w:rsidRPr="00A93E66">
              <w:rPr>
                <w:rFonts w:ascii="Garamond" w:eastAsia="Times New Roman" w:hAnsi="Garamond" w:cs="Tahoma"/>
                <w:noProof/>
                <w:lang w:val="sl-SI" w:eastAsia="sl-SI"/>
              </w:rPr>
              <w:t> </w:t>
            </w:r>
            <w:r w:rsidRPr="00A93E66">
              <w:rPr>
                <w:rFonts w:ascii="Garamond" w:eastAsia="Times New Roman" w:hAnsi="Garamond" w:cs="Tahoma"/>
                <w:noProof/>
                <w:lang w:val="sl-SI" w:eastAsia="sl-SI"/>
              </w:rPr>
              <w:t> </w:t>
            </w:r>
            <w:r w:rsidRPr="00A93E66">
              <w:rPr>
                <w:rFonts w:ascii="Garamond" w:eastAsia="Times New Roman" w:hAnsi="Garamond" w:cs="Tahoma"/>
                <w:noProof/>
                <w:lang w:val="sl-SI" w:eastAsia="sl-SI"/>
              </w:rPr>
              <w:t> </w:t>
            </w:r>
            <w:r w:rsidRPr="00A93E66">
              <w:rPr>
                <w:rFonts w:ascii="Garamond" w:eastAsia="Times New Roman" w:hAnsi="Garamond" w:cs="Tahoma"/>
                <w:noProof/>
                <w:lang w:val="sl-SI" w:eastAsia="sl-SI"/>
              </w:rPr>
              <w:t> </w:t>
            </w:r>
            <w:r w:rsidRPr="00A93E66">
              <w:rPr>
                <w:rFonts w:ascii="Garamond" w:eastAsia="Times New Roman" w:hAnsi="Garamond" w:cs="Tahoma"/>
                <w:lang w:val="sl-SI" w:eastAsia="sl-SI"/>
              </w:rPr>
              <w:fldChar w:fldCharType="end"/>
            </w:r>
          </w:p>
        </w:tc>
      </w:tr>
    </w:tbl>
    <w:p w14:paraId="13B96651" w14:textId="35A9A2A2" w:rsidR="00B24243" w:rsidRPr="00A93E66" w:rsidRDefault="00B24243" w:rsidP="005A1963">
      <w:pPr>
        <w:pStyle w:val="Brezrazmikov"/>
        <w:jc w:val="both"/>
        <w:rPr>
          <w:rFonts w:ascii="Garamond" w:hAnsi="Garamond"/>
          <w:lang w:val="sl-SI" w:eastAsia="sl-SI"/>
        </w:rPr>
      </w:pPr>
    </w:p>
    <w:p w14:paraId="0865ED53" w14:textId="4E8AB539" w:rsidR="00B24243" w:rsidRPr="00A93E66" w:rsidRDefault="00B24243" w:rsidP="005A1963">
      <w:pPr>
        <w:pStyle w:val="Brezrazmikov"/>
        <w:jc w:val="both"/>
        <w:rPr>
          <w:rFonts w:ascii="Garamond" w:hAnsi="Garamond"/>
          <w:lang w:val="sl-SI" w:eastAsia="ar-SA"/>
        </w:rPr>
      </w:pPr>
      <w:r w:rsidRPr="00A93E66">
        <w:rPr>
          <w:rFonts w:ascii="Garamond" w:hAnsi="Garamond"/>
          <w:lang w:val="sl-SI" w:eastAsia="ar-SA"/>
        </w:rPr>
        <w:t>Zgoraj navedeni subjekt izjavlj</w:t>
      </w:r>
      <w:r w:rsidR="00F86266" w:rsidRPr="00A93E66">
        <w:rPr>
          <w:rFonts w:ascii="Garamond" w:hAnsi="Garamond"/>
          <w:lang w:val="sl-SI" w:eastAsia="ar-SA"/>
        </w:rPr>
        <w:t>a</w:t>
      </w:r>
      <w:r w:rsidRPr="00A93E66">
        <w:rPr>
          <w:rFonts w:ascii="Garamond" w:hAnsi="Garamond"/>
          <w:lang w:val="sl-SI" w:eastAsia="ar-SA"/>
        </w:rPr>
        <w:t xml:space="preserve">, </w:t>
      </w:r>
      <w:r w:rsidR="00F86266" w:rsidRPr="00A93E66">
        <w:rPr>
          <w:rFonts w:ascii="Garamond" w:hAnsi="Garamond"/>
          <w:lang w:val="sl-SI" w:eastAsia="ar-SA"/>
        </w:rPr>
        <w:t xml:space="preserve">da </w:t>
      </w:r>
      <w:r w:rsidRPr="00A93E66">
        <w:rPr>
          <w:rFonts w:ascii="Garamond" w:hAnsi="Garamond"/>
          <w:lang w:val="sl-SI" w:eastAsia="ar-SA"/>
        </w:rPr>
        <w:t xml:space="preserve">se strinja z vsemi pogoji in zahtevami razpisne dokumentacije, ki se nanašajo na </w:t>
      </w:r>
      <w:r w:rsidR="00742E7A" w:rsidRPr="00A93E66">
        <w:rPr>
          <w:rFonts w:ascii="Garamond" w:hAnsi="Garamond"/>
          <w:lang w:val="sl-SI" w:eastAsia="ar-SA"/>
        </w:rPr>
        <w:t>subjekt-</w:t>
      </w:r>
      <w:r w:rsidRPr="00A93E66">
        <w:rPr>
          <w:rFonts w:ascii="Garamond" w:hAnsi="Garamond"/>
          <w:lang w:val="sl-SI" w:eastAsia="ar-SA"/>
        </w:rPr>
        <w:t>e, katerih zmogljivosti bo uporabljal ponudnik, oziroma da v celoti</w:t>
      </w:r>
      <w:r w:rsidR="007E5B5E" w:rsidRPr="00A93E66">
        <w:rPr>
          <w:rFonts w:ascii="Garamond" w:hAnsi="Garamond"/>
          <w:lang w:val="sl-SI" w:eastAsia="ar-SA"/>
        </w:rPr>
        <w:t xml:space="preserve"> i</w:t>
      </w:r>
      <w:r w:rsidRPr="00A93E66">
        <w:rPr>
          <w:rFonts w:ascii="Garamond" w:hAnsi="Garamond"/>
          <w:lang w:val="sl-SI" w:eastAsia="ar-SA"/>
        </w:rPr>
        <w:t>zpolnjuje le-te.</w:t>
      </w:r>
    </w:p>
    <w:p w14:paraId="0E1F82CC" w14:textId="77777777" w:rsidR="001813CE" w:rsidRPr="00A93E66" w:rsidRDefault="001813CE" w:rsidP="005A1963">
      <w:pPr>
        <w:spacing w:after="0" w:line="240" w:lineRule="auto"/>
        <w:jc w:val="both"/>
        <w:rPr>
          <w:rFonts w:eastAsia="Calibri" w:cs="Times New Roman"/>
          <w:b/>
          <w:sz w:val="20"/>
          <w:szCs w:val="20"/>
          <w:lang w:eastAsia="sl-SI"/>
        </w:rPr>
      </w:pPr>
    </w:p>
    <w:p w14:paraId="2D9FD42D" w14:textId="77777777" w:rsidR="001813CE" w:rsidRPr="00A93E66" w:rsidRDefault="001813CE" w:rsidP="005A1963">
      <w:pPr>
        <w:pStyle w:val="Brezrazmikov"/>
        <w:jc w:val="both"/>
        <w:rPr>
          <w:rFonts w:ascii="Garamond" w:hAnsi="Garamond"/>
          <w:lang w:val="sl-SI" w:eastAsia="sl-SI"/>
        </w:rPr>
      </w:pPr>
    </w:p>
    <w:p w14:paraId="1673A575" w14:textId="11871825" w:rsidR="00B24243" w:rsidRPr="00A93E66" w:rsidRDefault="00B24243" w:rsidP="005A1963">
      <w:pPr>
        <w:pStyle w:val="Brezrazmikov"/>
        <w:jc w:val="both"/>
        <w:rPr>
          <w:rFonts w:ascii="Garamond" w:hAnsi="Garamond"/>
          <w:lang w:val="sl-SI" w:eastAsia="sl-SI"/>
        </w:rPr>
      </w:pPr>
      <w:r w:rsidRPr="00A93E66">
        <w:rPr>
          <w:rFonts w:ascii="Garamond" w:hAnsi="Garamond"/>
          <w:lang w:val="sl-SI" w:eastAsia="sl-SI"/>
        </w:rPr>
        <w:t xml:space="preserve">Datum: </w:t>
      </w:r>
      <w:r w:rsidR="007E5B5E" w:rsidRPr="00A93E66">
        <w:rPr>
          <w:rFonts w:ascii="Garamond" w:hAnsi="Garamond"/>
          <w:lang w:val="sl-SI" w:eastAsia="sl-SI"/>
        </w:rPr>
        <w:fldChar w:fldCharType="begin">
          <w:ffData>
            <w:name w:val="Besedilo47"/>
            <w:enabled/>
            <w:calcOnExit w:val="0"/>
            <w:textInput/>
          </w:ffData>
        </w:fldChar>
      </w:r>
      <w:bookmarkStart w:id="37" w:name="Besedilo47"/>
      <w:r w:rsidR="007E5B5E" w:rsidRPr="00A93E66">
        <w:rPr>
          <w:rFonts w:ascii="Garamond" w:hAnsi="Garamond"/>
          <w:lang w:val="sl-SI" w:eastAsia="sl-SI"/>
        </w:rPr>
        <w:instrText xml:space="preserve"> FORMTEXT </w:instrText>
      </w:r>
      <w:r w:rsidR="007E5B5E" w:rsidRPr="00A93E66">
        <w:rPr>
          <w:rFonts w:ascii="Garamond" w:hAnsi="Garamond"/>
          <w:lang w:val="sl-SI" w:eastAsia="sl-SI"/>
        </w:rPr>
      </w:r>
      <w:r w:rsidR="007E5B5E" w:rsidRPr="00A93E66">
        <w:rPr>
          <w:rFonts w:ascii="Garamond" w:hAnsi="Garamond"/>
          <w:lang w:val="sl-SI" w:eastAsia="sl-SI"/>
        </w:rPr>
        <w:fldChar w:fldCharType="separate"/>
      </w:r>
      <w:r w:rsidR="007E5B5E" w:rsidRPr="00A93E66">
        <w:rPr>
          <w:rFonts w:ascii="Garamond" w:hAnsi="Garamond"/>
          <w:noProof/>
          <w:lang w:val="sl-SI" w:eastAsia="sl-SI"/>
        </w:rPr>
        <w:t> </w:t>
      </w:r>
      <w:r w:rsidR="007E5B5E" w:rsidRPr="00A93E66">
        <w:rPr>
          <w:rFonts w:ascii="Garamond" w:hAnsi="Garamond"/>
          <w:noProof/>
          <w:lang w:val="sl-SI" w:eastAsia="sl-SI"/>
        </w:rPr>
        <w:t> </w:t>
      </w:r>
      <w:r w:rsidR="007E5B5E" w:rsidRPr="00A93E66">
        <w:rPr>
          <w:rFonts w:ascii="Garamond" w:hAnsi="Garamond"/>
          <w:noProof/>
          <w:lang w:val="sl-SI" w:eastAsia="sl-SI"/>
        </w:rPr>
        <w:t> </w:t>
      </w:r>
      <w:r w:rsidR="007E5B5E" w:rsidRPr="00A93E66">
        <w:rPr>
          <w:rFonts w:ascii="Garamond" w:hAnsi="Garamond"/>
          <w:noProof/>
          <w:lang w:val="sl-SI" w:eastAsia="sl-SI"/>
        </w:rPr>
        <w:t> </w:t>
      </w:r>
      <w:r w:rsidR="007E5B5E" w:rsidRPr="00A93E66">
        <w:rPr>
          <w:rFonts w:ascii="Garamond" w:hAnsi="Garamond"/>
          <w:noProof/>
          <w:lang w:val="sl-SI" w:eastAsia="sl-SI"/>
        </w:rPr>
        <w:t> </w:t>
      </w:r>
      <w:r w:rsidR="007E5B5E" w:rsidRPr="00A93E66">
        <w:rPr>
          <w:rFonts w:ascii="Garamond" w:hAnsi="Garamond"/>
          <w:lang w:val="sl-SI" w:eastAsia="sl-SI"/>
        </w:rPr>
        <w:fldChar w:fldCharType="end"/>
      </w:r>
      <w:bookmarkEnd w:id="37"/>
    </w:p>
    <w:p w14:paraId="01A283F7" w14:textId="31919A30" w:rsidR="007E5B5E" w:rsidRPr="00A93E66" w:rsidRDefault="007E5B5E" w:rsidP="005A1963">
      <w:pPr>
        <w:pStyle w:val="Brezrazmikov"/>
        <w:jc w:val="both"/>
        <w:rPr>
          <w:rFonts w:ascii="Garamond" w:hAnsi="Garamond"/>
          <w:lang w:val="sl-SI" w:eastAsia="sl-SI"/>
        </w:rPr>
      </w:pPr>
    </w:p>
    <w:p w14:paraId="39D4F602" w14:textId="7A7D2DD5" w:rsidR="00B42BEE" w:rsidRDefault="00B42BEE" w:rsidP="005A1963">
      <w:pPr>
        <w:pStyle w:val="Brezrazmikov"/>
        <w:jc w:val="both"/>
        <w:rPr>
          <w:rFonts w:ascii="Garamond" w:hAnsi="Garamond"/>
          <w:lang w:val="sl-SI" w:eastAsia="sl-SI"/>
        </w:rPr>
      </w:pPr>
    </w:p>
    <w:p w14:paraId="0E390651" w14:textId="3CB4171C" w:rsidR="00B60938" w:rsidRDefault="00B60938" w:rsidP="005A1963">
      <w:pPr>
        <w:pStyle w:val="Brezrazmikov"/>
        <w:jc w:val="both"/>
        <w:rPr>
          <w:rFonts w:ascii="Garamond" w:hAnsi="Garamond"/>
          <w:lang w:val="sl-SI" w:eastAsia="sl-SI"/>
        </w:rPr>
      </w:pPr>
    </w:p>
    <w:p w14:paraId="63E76429" w14:textId="3EFA74AD" w:rsidR="00B60938" w:rsidRDefault="00B60938" w:rsidP="005A1963">
      <w:pPr>
        <w:pStyle w:val="Brezrazmikov"/>
        <w:jc w:val="both"/>
        <w:rPr>
          <w:rFonts w:ascii="Garamond" w:hAnsi="Garamond"/>
          <w:lang w:val="sl-SI"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3"/>
        <w:gridCol w:w="2265"/>
        <w:gridCol w:w="3680"/>
      </w:tblGrid>
      <w:tr w:rsidR="001813CE" w:rsidRPr="00A93E66" w14:paraId="101BC940" w14:textId="77777777" w:rsidTr="00B60938">
        <w:trPr>
          <w:trHeight w:val="345"/>
        </w:trPr>
        <w:tc>
          <w:tcPr>
            <w:tcW w:w="3683" w:type="dxa"/>
            <w:tcBorders>
              <w:top w:val="single" w:sz="4" w:space="0" w:color="auto"/>
            </w:tcBorders>
          </w:tcPr>
          <w:p w14:paraId="69CE14B5" w14:textId="07109714" w:rsidR="001813CE" w:rsidRPr="00B60938" w:rsidRDefault="001813CE" w:rsidP="00B60938">
            <w:pPr>
              <w:pStyle w:val="Brezrazmikov"/>
              <w:jc w:val="center"/>
              <w:rPr>
                <w:rFonts w:ascii="Garamond" w:hAnsi="Garamond"/>
                <w:lang w:val="sl-SI"/>
              </w:rPr>
            </w:pPr>
            <w:r w:rsidRPr="00B60938">
              <w:rPr>
                <w:rFonts w:ascii="Garamond" w:hAnsi="Garamond"/>
                <w:lang w:val="sl-SI"/>
              </w:rPr>
              <w:t>Podpis odgovorne osebe ponudnika:</w:t>
            </w:r>
          </w:p>
        </w:tc>
        <w:tc>
          <w:tcPr>
            <w:tcW w:w="2265" w:type="dxa"/>
          </w:tcPr>
          <w:p w14:paraId="677E79D4" w14:textId="77777777" w:rsidR="001813CE" w:rsidRPr="00B60938" w:rsidRDefault="001813CE" w:rsidP="00B60938">
            <w:pPr>
              <w:pStyle w:val="Brezrazmikov"/>
              <w:jc w:val="center"/>
              <w:rPr>
                <w:rFonts w:ascii="Garamond" w:hAnsi="Garamond"/>
                <w:lang w:val="sl-SI"/>
              </w:rPr>
            </w:pPr>
          </w:p>
        </w:tc>
        <w:tc>
          <w:tcPr>
            <w:tcW w:w="3680" w:type="dxa"/>
            <w:tcBorders>
              <w:top w:val="single" w:sz="4" w:space="0" w:color="auto"/>
            </w:tcBorders>
          </w:tcPr>
          <w:p w14:paraId="21FD5E6A" w14:textId="285B32D9" w:rsidR="001813CE" w:rsidRPr="00B60938" w:rsidRDefault="001813CE" w:rsidP="00B60938">
            <w:pPr>
              <w:pStyle w:val="Brezrazmikov"/>
              <w:jc w:val="center"/>
              <w:rPr>
                <w:rFonts w:ascii="Garamond" w:hAnsi="Garamond"/>
                <w:lang w:val="sl-SI"/>
              </w:rPr>
            </w:pPr>
            <w:r w:rsidRPr="00B60938">
              <w:rPr>
                <w:rFonts w:ascii="Garamond" w:hAnsi="Garamond"/>
                <w:lang w:val="sl-SI"/>
              </w:rPr>
              <w:t>Podpis odgovorne osebe subjekta</w:t>
            </w:r>
          </w:p>
        </w:tc>
      </w:tr>
      <w:tr w:rsidR="001813CE" w:rsidRPr="00A93E66" w14:paraId="1B449106" w14:textId="77777777" w:rsidTr="00B60938">
        <w:tc>
          <w:tcPr>
            <w:tcW w:w="3683" w:type="dxa"/>
          </w:tcPr>
          <w:p w14:paraId="4A301E00" w14:textId="77777777" w:rsidR="001813CE" w:rsidRPr="00B60938" w:rsidRDefault="001813CE" w:rsidP="00B60938">
            <w:pPr>
              <w:pStyle w:val="Brezrazmikov"/>
              <w:jc w:val="center"/>
              <w:rPr>
                <w:rFonts w:ascii="Garamond" w:hAnsi="Garamond"/>
                <w:lang w:val="sl-SI"/>
              </w:rPr>
            </w:pPr>
          </w:p>
          <w:p w14:paraId="01E975E5" w14:textId="03B4CD2E" w:rsidR="001813CE" w:rsidRPr="00B60938" w:rsidRDefault="001813CE" w:rsidP="00B60938">
            <w:pPr>
              <w:pStyle w:val="Brezrazmikov"/>
              <w:jc w:val="center"/>
              <w:rPr>
                <w:rFonts w:ascii="Garamond" w:hAnsi="Garamond"/>
                <w:lang w:val="sl-SI"/>
              </w:rPr>
            </w:pPr>
            <w:r w:rsidRPr="00B60938">
              <w:rPr>
                <w:rFonts w:ascii="Garamond" w:hAnsi="Garamond"/>
                <w:lang w:val="sl-SI"/>
              </w:rPr>
              <w:t>Žig:</w:t>
            </w:r>
          </w:p>
        </w:tc>
        <w:tc>
          <w:tcPr>
            <w:tcW w:w="2265" w:type="dxa"/>
          </w:tcPr>
          <w:p w14:paraId="02ACC7E8" w14:textId="77777777" w:rsidR="001813CE" w:rsidRPr="00B60938" w:rsidRDefault="001813CE" w:rsidP="00B60938">
            <w:pPr>
              <w:pStyle w:val="Brezrazmikov"/>
              <w:jc w:val="center"/>
              <w:rPr>
                <w:rFonts w:ascii="Garamond" w:hAnsi="Garamond"/>
                <w:lang w:val="sl-SI"/>
              </w:rPr>
            </w:pPr>
          </w:p>
        </w:tc>
        <w:tc>
          <w:tcPr>
            <w:tcW w:w="3680" w:type="dxa"/>
          </w:tcPr>
          <w:p w14:paraId="7E1B36DC" w14:textId="7A149533" w:rsidR="001813CE" w:rsidRPr="00B60938" w:rsidRDefault="001813CE" w:rsidP="00B60938">
            <w:pPr>
              <w:pStyle w:val="Brezrazmikov"/>
              <w:jc w:val="center"/>
              <w:rPr>
                <w:rFonts w:ascii="Garamond" w:hAnsi="Garamond"/>
                <w:lang w:val="sl-SI"/>
              </w:rPr>
            </w:pPr>
          </w:p>
          <w:p w14:paraId="745C7D6C" w14:textId="32FBB9FF" w:rsidR="001813CE" w:rsidRPr="00B60938" w:rsidRDefault="001813CE" w:rsidP="00B60938">
            <w:pPr>
              <w:pStyle w:val="Brezrazmikov"/>
              <w:jc w:val="center"/>
              <w:rPr>
                <w:rFonts w:ascii="Garamond" w:hAnsi="Garamond"/>
                <w:lang w:val="sl-SI"/>
              </w:rPr>
            </w:pPr>
            <w:r w:rsidRPr="00B60938">
              <w:rPr>
                <w:rFonts w:ascii="Garamond" w:hAnsi="Garamond"/>
                <w:lang w:val="sl-SI"/>
              </w:rPr>
              <w:t>Žig:</w:t>
            </w:r>
          </w:p>
        </w:tc>
      </w:tr>
    </w:tbl>
    <w:p w14:paraId="7E387776" w14:textId="748FDBD9" w:rsidR="00B24243" w:rsidRPr="00A93E66" w:rsidRDefault="00B24243" w:rsidP="005A1963">
      <w:pPr>
        <w:pStyle w:val="Brezrazmikov"/>
        <w:jc w:val="both"/>
        <w:rPr>
          <w:rFonts w:ascii="Garamond" w:hAnsi="Garamond"/>
          <w:b/>
          <w:lang w:val="sl-SI" w:eastAsia="sl-SI"/>
        </w:rPr>
      </w:pPr>
    </w:p>
    <w:p w14:paraId="402EF3E0" w14:textId="1DF6B3FA" w:rsidR="001813CE" w:rsidRDefault="001813CE" w:rsidP="00B60938">
      <w:pPr>
        <w:pStyle w:val="Brezrazmikov"/>
      </w:pPr>
    </w:p>
    <w:p w14:paraId="192E31B1" w14:textId="1C351A2F" w:rsidR="00B60938" w:rsidRDefault="00B60938" w:rsidP="00B60938">
      <w:pPr>
        <w:pStyle w:val="Brezrazmikov"/>
      </w:pPr>
    </w:p>
    <w:p w14:paraId="10BBFA02" w14:textId="483B1048" w:rsidR="00B60938" w:rsidRDefault="00B60938" w:rsidP="00B60938">
      <w:pPr>
        <w:pStyle w:val="Brezrazmikov"/>
      </w:pPr>
    </w:p>
    <w:p w14:paraId="1CEC7619" w14:textId="36E810D8" w:rsidR="00B60938" w:rsidRDefault="00B60938" w:rsidP="00B60938">
      <w:pPr>
        <w:pStyle w:val="Brezrazmikov"/>
      </w:pPr>
    </w:p>
    <w:p w14:paraId="7FDB0203" w14:textId="77777777" w:rsidR="00B60938" w:rsidRDefault="00B60938" w:rsidP="00B60938">
      <w:pPr>
        <w:pStyle w:val="Brezrazmikov"/>
      </w:pPr>
    </w:p>
    <w:p w14:paraId="01022938" w14:textId="583081E2" w:rsidR="00B60938" w:rsidRDefault="00A80D9C" w:rsidP="00B60938">
      <w:pPr>
        <w:pStyle w:val="Brezrazmikov"/>
      </w:pPr>
      <w:r>
        <w:t>_________________________________</w:t>
      </w:r>
    </w:p>
    <w:p w14:paraId="2E884822" w14:textId="4B6B2165" w:rsidR="00F86266" w:rsidRDefault="00F86266" w:rsidP="005A1963">
      <w:pPr>
        <w:pStyle w:val="Brezrazmikov"/>
        <w:jc w:val="both"/>
        <w:rPr>
          <w:rFonts w:ascii="Garamond" w:hAnsi="Garamond"/>
          <w:sz w:val="20"/>
          <w:szCs w:val="20"/>
          <w:lang w:val="sl-SI" w:eastAsia="sl-SI"/>
        </w:rPr>
      </w:pPr>
      <w:r w:rsidRPr="00A93E66">
        <w:rPr>
          <w:rFonts w:ascii="Garamond" w:hAnsi="Garamond"/>
          <w:b/>
          <w:sz w:val="20"/>
          <w:szCs w:val="20"/>
          <w:lang w:val="sl-SI" w:eastAsia="sl-SI"/>
        </w:rPr>
        <w:t>Opomba:</w:t>
      </w:r>
      <w:r w:rsidRPr="00A93E66">
        <w:rPr>
          <w:rFonts w:ascii="Garamond" w:hAnsi="Garamond"/>
          <w:sz w:val="20"/>
          <w:szCs w:val="20"/>
          <w:lang w:val="sl-SI" w:eastAsia="sl-SI"/>
        </w:rPr>
        <w:t xml:space="preserve"> Obrazec se po potrebi razmnoži.</w:t>
      </w:r>
    </w:p>
    <w:p w14:paraId="2A388FA6" w14:textId="05724C80" w:rsidR="006F0C4A" w:rsidRPr="00A93E66" w:rsidRDefault="006F0C4A" w:rsidP="005A1963">
      <w:pPr>
        <w:pStyle w:val="Naslov"/>
      </w:pPr>
      <w:bookmarkStart w:id="38" w:name="_Toc132205564"/>
      <w:bookmarkEnd w:id="30"/>
      <w:bookmarkEnd w:id="31"/>
      <w:bookmarkEnd w:id="32"/>
      <w:bookmarkEnd w:id="33"/>
      <w:bookmarkEnd w:id="34"/>
      <w:r w:rsidRPr="00A93E66">
        <w:lastRenderedPageBreak/>
        <w:t xml:space="preserve">OBR </w:t>
      </w:r>
      <w:bookmarkEnd w:id="38"/>
      <w:r w:rsidR="002F5B8A" w:rsidRPr="00A93E66">
        <w:t>4</w:t>
      </w:r>
    </w:p>
    <w:p w14:paraId="56EB9F81" w14:textId="77777777" w:rsidR="006F0C4A" w:rsidRPr="00A93E66" w:rsidRDefault="006F0C4A" w:rsidP="005A1963">
      <w:pPr>
        <w:pStyle w:val="Brezrazmikov"/>
        <w:jc w:val="both"/>
        <w:rPr>
          <w:rFonts w:ascii="Garamond" w:hAnsi="Garamond"/>
          <w:lang w:val="sl-SI" w:eastAsia="sl-SI"/>
        </w:rPr>
      </w:pPr>
    </w:p>
    <w:p w14:paraId="28530DA7" w14:textId="77777777" w:rsidR="006F0C4A" w:rsidRPr="00A93E66" w:rsidRDefault="006F0C4A" w:rsidP="005A1963">
      <w:pPr>
        <w:pStyle w:val="Brezrazmikov"/>
        <w:jc w:val="both"/>
        <w:rPr>
          <w:rFonts w:ascii="Garamond" w:hAnsi="Garamond"/>
          <w:b/>
          <w:sz w:val="28"/>
          <w:szCs w:val="28"/>
          <w:lang w:val="sl-SI" w:eastAsia="sl-SI"/>
        </w:rPr>
      </w:pPr>
      <w:r w:rsidRPr="00A93E66">
        <w:rPr>
          <w:rFonts w:ascii="Garamond" w:hAnsi="Garamond"/>
          <w:b/>
          <w:sz w:val="28"/>
          <w:szCs w:val="28"/>
          <w:lang w:val="sl-SI" w:eastAsia="sl-SI"/>
        </w:rPr>
        <w:t>PROTIKORUPCIJSKA IZJAVA</w:t>
      </w:r>
    </w:p>
    <w:p w14:paraId="153F87D4" w14:textId="77777777" w:rsidR="006F0C4A" w:rsidRPr="00A93E66" w:rsidRDefault="006F0C4A" w:rsidP="005A1963">
      <w:pPr>
        <w:pStyle w:val="Brezrazmikov"/>
        <w:jc w:val="both"/>
        <w:rPr>
          <w:rFonts w:ascii="Garamond" w:eastAsia="Times New Roman" w:hAnsi="Garamond"/>
          <w:lang w:val="sl-SI" w:eastAsia="sl-SI"/>
        </w:rPr>
      </w:pPr>
    </w:p>
    <w:p w14:paraId="414A806B" w14:textId="77777777" w:rsidR="006F0C4A" w:rsidRPr="00A93E66" w:rsidRDefault="006F0C4A" w:rsidP="005A1963">
      <w:pPr>
        <w:pStyle w:val="Brezrazmikov"/>
        <w:jc w:val="both"/>
        <w:rPr>
          <w:rFonts w:ascii="Garamond" w:eastAsia="Times New Roman" w:hAnsi="Garamond"/>
          <w:lang w:val="sl-SI" w:eastAsia="sl-SI"/>
        </w:rPr>
      </w:pPr>
    </w:p>
    <w:p w14:paraId="622D6FBF" w14:textId="67C5395A" w:rsidR="006F0C4A" w:rsidRPr="00A93E66" w:rsidRDefault="006F0C4A" w:rsidP="005A1963">
      <w:pPr>
        <w:pStyle w:val="Brezrazmikov"/>
        <w:spacing w:line="276" w:lineRule="auto"/>
        <w:jc w:val="both"/>
        <w:rPr>
          <w:rFonts w:ascii="Garamond" w:eastAsia="Times New Roman" w:hAnsi="Garamond"/>
          <w:b/>
          <w:lang w:val="sl-SI" w:eastAsia="sl-SI"/>
        </w:rPr>
      </w:pPr>
      <w:r w:rsidRPr="00A93E66">
        <w:rPr>
          <w:rFonts w:ascii="Garamond" w:eastAsia="Times New Roman" w:hAnsi="Garamond"/>
          <w:b/>
          <w:lang w:val="sl-SI" w:eastAsia="sl-SI"/>
        </w:rPr>
        <w:t xml:space="preserve">Ponudnik (partner, </w:t>
      </w:r>
      <w:r w:rsidR="00B26FCF" w:rsidRPr="00A93E66">
        <w:rPr>
          <w:rFonts w:ascii="Garamond" w:eastAsia="Times New Roman" w:hAnsi="Garamond"/>
          <w:b/>
          <w:lang w:val="sl-SI" w:eastAsia="sl-SI"/>
        </w:rPr>
        <w:t>podizvajalec</w:t>
      </w:r>
      <w:r w:rsidRPr="00A93E66">
        <w:rPr>
          <w:rFonts w:ascii="Garamond" w:eastAsia="Times New Roman" w:hAnsi="Garamond"/>
          <w:b/>
          <w:lang w:val="sl-SI" w:eastAsia="sl-SI"/>
        </w:rPr>
        <w:t xml:space="preserve">): </w:t>
      </w:r>
      <w:r w:rsidR="001813CE" w:rsidRPr="00A93E66">
        <w:rPr>
          <w:rFonts w:ascii="Garamond" w:hAnsi="Garamond"/>
          <w:bCs/>
          <w:iCs/>
          <w:sz w:val="20"/>
          <w:szCs w:val="20"/>
          <w:lang w:val="sl-SI"/>
        </w:rPr>
        <w:fldChar w:fldCharType="begin">
          <w:ffData>
            <w:name w:val="Besedilo48"/>
            <w:enabled/>
            <w:calcOnExit w:val="0"/>
            <w:textInput/>
          </w:ffData>
        </w:fldChar>
      </w:r>
      <w:bookmarkStart w:id="39" w:name="Besedilo48"/>
      <w:r w:rsidR="001813CE" w:rsidRPr="00A93E66">
        <w:rPr>
          <w:rFonts w:ascii="Garamond" w:hAnsi="Garamond"/>
          <w:bCs/>
          <w:iCs/>
          <w:sz w:val="20"/>
          <w:szCs w:val="20"/>
          <w:lang w:val="sl-SI"/>
        </w:rPr>
        <w:instrText xml:space="preserve"> FORMTEXT </w:instrText>
      </w:r>
      <w:r w:rsidR="001813CE" w:rsidRPr="00A93E66">
        <w:rPr>
          <w:rFonts w:ascii="Garamond" w:hAnsi="Garamond"/>
          <w:bCs/>
          <w:iCs/>
          <w:sz w:val="20"/>
          <w:szCs w:val="20"/>
          <w:lang w:val="sl-SI"/>
        </w:rPr>
      </w:r>
      <w:r w:rsidR="001813CE" w:rsidRPr="00A93E66">
        <w:rPr>
          <w:rFonts w:ascii="Garamond" w:hAnsi="Garamond"/>
          <w:bCs/>
          <w:iCs/>
          <w:sz w:val="20"/>
          <w:szCs w:val="20"/>
          <w:lang w:val="sl-SI"/>
        </w:rPr>
        <w:fldChar w:fldCharType="separate"/>
      </w:r>
      <w:r w:rsidR="001813CE" w:rsidRPr="00A93E66">
        <w:rPr>
          <w:rFonts w:ascii="Garamond" w:hAnsi="Garamond"/>
          <w:bCs/>
          <w:iCs/>
          <w:noProof/>
          <w:sz w:val="20"/>
          <w:szCs w:val="20"/>
          <w:lang w:val="sl-SI"/>
        </w:rPr>
        <w:t> </w:t>
      </w:r>
      <w:r w:rsidR="001813CE" w:rsidRPr="00A93E66">
        <w:rPr>
          <w:rFonts w:ascii="Garamond" w:hAnsi="Garamond"/>
          <w:bCs/>
          <w:iCs/>
          <w:noProof/>
          <w:sz w:val="20"/>
          <w:szCs w:val="20"/>
          <w:lang w:val="sl-SI"/>
        </w:rPr>
        <w:t> </w:t>
      </w:r>
      <w:r w:rsidR="001813CE" w:rsidRPr="00A93E66">
        <w:rPr>
          <w:rFonts w:ascii="Garamond" w:hAnsi="Garamond"/>
          <w:bCs/>
          <w:iCs/>
          <w:noProof/>
          <w:sz w:val="20"/>
          <w:szCs w:val="20"/>
          <w:lang w:val="sl-SI"/>
        </w:rPr>
        <w:t> </w:t>
      </w:r>
      <w:r w:rsidR="001813CE" w:rsidRPr="00A93E66">
        <w:rPr>
          <w:rFonts w:ascii="Garamond" w:hAnsi="Garamond"/>
          <w:bCs/>
          <w:iCs/>
          <w:noProof/>
          <w:sz w:val="20"/>
          <w:szCs w:val="20"/>
          <w:lang w:val="sl-SI"/>
        </w:rPr>
        <w:t> </w:t>
      </w:r>
      <w:r w:rsidR="001813CE" w:rsidRPr="00A93E66">
        <w:rPr>
          <w:rFonts w:ascii="Garamond" w:hAnsi="Garamond"/>
          <w:bCs/>
          <w:iCs/>
          <w:noProof/>
          <w:sz w:val="20"/>
          <w:szCs w:val="20"/>
          <w:lang w:val="sl-SI"/>
        </w:rPr>
        <w:t> </w:t>
      </w:r>
      <w:r w:rsidR="001813CE" w:rsidRPr="00A93E66">
        <w:rPr>
          <w:rFonts w:ascii="Garamond" w:hAnsi="Garamond"/>
          <w:bCs/>
          <w:iCs/>
          <w:sz w:val="20"/>
          <w:szCs w:val="20"/>
          <w:lang w:val="sl-SI"/>
        </w:rPr>
        <w:fldChar w:fldCharType="end"/>
      </w:r>
      <w:bookmarkEnd w:id="39"/>
    </w:p>
    <w:p w14:paraId="0424DB4A" w14:textId="77777777" w:rsidR="006F0C4A" w:rsidRPr="00A93E66" w:rsidRDefault="006F0C4A" w:rsidP="005A1963">
      <w:pPr>
        <w:pStyle w:val="Brezrazmikov"/>
        <w:spacing w:line="276" w:lineRule="auto"/>
        <w:jc w:val="both"/>
        <w:rPr>
          <w:rFonts w:ascii="Garamond" w:eastAsia="Times New Roman" w:hAnsi="Garamond"/>
          <w:lang w:val="sl-SI" w:eastAsia="sl-SI"/>
        </w:rPr>
      </w:pPr>
    </w:p>
    <w:p w14:paraId="14FD64C0" w14:textId="0C74DC41" w:rsidR="006F0C4A" w:rsidRPr="00A93E66" w:rsidRDefault="006F0C4A" w:rsidP="005A1963">
      <w:pPr>
        <w:pStyle w:val="Brezrazmikov"/>
        <w:spacing w:line="276" w:lineRule="auto"/>
        <w:jc w:val="both"/>
        <w:rPr>
          <w:rFonts w:ascii="Garamond" w:eastAsia="Times New Roman" w:hAnsi="Garamond"/>
          <w:lang w:val="sl-SI" w:eastAsia="sl-SI"/>
        </w:rPr>
      </w:pPr>
      <w:r w:rsidRPr="00A93E66">
        <w:rPr>
          <w:rFonts w:ascii="Garamond" w:eastAsia="Times New Roman" w:hAnsi="Garamond"/>
          <w:lang w:val="sl-SI" w:eastAsia="sl-SI"/>
        </w:rPr>
        <w:t xml:space="preserve">na javnem razpisu: </w:t>
      </w:r>
      <w:r w:rsidRPr="00A93E66">
        <w:rPr>
          <w:rFonts w:ascii="Garamond" w:eastAsia="Times New Roman" w:hAnsi="Garamond"/>
          <w:b/>
          <w:lang w:val="sl-SI" w:eastAsia="sl-SI"/>
        </w:rPr>
        <w:t>»</w:t>
      </w:r>
      <w:r w:rsidR="00655F04" w:rsidRPr="00A93E66">
        <w:rPr>
          <w:rFonts w:ascii="Garamond" w:eastAsia="Times New Roman" w:hAnsi="Garamond"/>
          <w:b/>
          <w:lang w:val="sl-SI" w:eastAsia="sl-SI"/>
        </w:rPr>
        <w:t>Izvajanje storitev zasebnega varovanja</w:t>
      </w:r>
      <w:r w:rsidRPr="00A93E66">
        <w:rPr>
          <w:rFonts w:ascii="Garamond" w:eastAsia="Times New Roman" w:hAnsi="Garamond"/>
          <w:b/>
          <w:lang w:val="sl-SI" w:eastAsia="sl-SI"/>
        </w:rPr>
        <w:t>«</w:t>
      </w:r>
    </w:p>
    <w:p w14:paraId="580EDC6F" w14:textId="77777777" w:rsidR="006F0C4A" w:rsidRPr="00A93E66" w:rsidRDefault="006F0C4A" w:rsidP="005A1963">
      <w:pPr>
        <w:pStyle w:val="Brezrazmikov"/>
        <w:spacing w:line="276" w:lineRule="auto"/>
        <w:jc w:val="both"/>
        <w:rPr>
          <w:rFonts w:ascii="Garamond" w:eastAsia="Times New Roman" w:hAnsi="Garamond"/>
          <w:lang w:val="sl-SI" w:eastAsia="sl-SI"/>
        </w:rPr>
      </w:pPr>
    </w:p>
    <w:p w14:paraId="4D2B817D" w14:textId="44E043E9" w:rsidR="006F0C4A" w:rsidRPr="00A93E66" w:rsidRDefault="006F0C4A" w:rsidP="005A1963">
      <w:pPr>
        <w:pStyle w:val="Brezrazmikov"/>
        <w:spacing w:line="276" w:lineRule="auto"/>
        <w:jc w:val="both"/>
        <w:rPr>
          <w:rFonts w:ascii="Garamond" w:eastAsia="Times New Roman" w:hAnsi="Garamond"/>
          <w:lang w:val="sl-SI" w:eastAsia="sl-SI"/>
        </w:rPr>
      </w:pPr>
      <w:r w:rsidRPr="00A93E66">
        <w:rPr>
          <w:rFonts w:ascii="Garamond" w:eastAsia="Times New Roman" w:hAnsi="Garamond"/>
          <w:color w:val="000000"/>
          <w:lang w:val="sl-SI" w:eastAsia="sl-SI"/>
        </w:rPr>
        <w:t xml:space="preserve">Določba 1. odst. </w:t>
      </w:r>
      <w:r w:rsidRPr="00A93E66">
        <w:rPr>
          <w:rFonts w:ascii="Garamond" w:eastAsia="Times New Roman" w:hAnsi="Garamond"/>
          <w:lang w:val="sl-SI" w:eastAsia="sl-SI"/>
        </w:rPr>
        <w:t>35. člena Zakona o integriteti in preprečevanju korupcije (</w:t>
      </w:r>
      <w:r w:rsidR="00236984" w:rsidRPr="00A93E66">
        <w:rPr>
          <w:rFonts w:ascii="Garamond" w:eastAsia="Times New Roman" w:hAnsi="Garamond"/>
          <w:lang w:val="sl-SI" w:eastAsia="sl-SI"/>
        </w:rPr>
        <w:t xml:space="preserve">Uradni list RS, št. 45/2010, 26/2011, 30/2011 - skl. US, 43/2011, 158/2020, 3/2022 - </w:t>
      </w:r>
      <w:proofErr w:type="spellStart"/>
      <w:r w:rsidR="00236984" w:rsidRPr="00A93E66">
        <w:rPr>
          <w:rFonts w:ascii="Garamond" w:eastAsia="Times New Roman" w:hAnsi="Garamond"/>
          <w:lang w:val="sl-SI" w:eastAsia="sl-SI"/>
        </w:rPr>
        <w:t>ZDeb</w:t>
      </w:r>
      <w:proofErr w:type="spellEnd"/>
      <w:r w:rsidR="00236984" w:rsidRPr="00A93E66">
        <w:rPr>
          <w:rFonts w:ascii="Garamond" w:eastAsia="Times New Roman" w:hAnsi="Garamond"/>
          <w:lang w:val="sl-SI" w:eastAsia="sl-SI"/>
        </w:rPr>
        <w:t xml:space="preserve">, 16/2023 – </w:t>
      </w:r>
      <w:proofErr w:type="spellStart"/>
      <w:r w:rsidR="00236984" w:rsidRPr="00A93E66">
        <w:rPr>
          <w:rFonts w:ascii="Garamond" w:eastAsia="Times New Roman" w:hAnsi="Garamond"/>
          <w:lang w:val="sl-SI" w:eastAsia="sl-SI"/>
        </w:rPr>
        <w:t>ZZPri</w:t>
      </w:r>
      <w:proofErr w:type="spellEnd"/>
      <w:r w:rsidR="00236984" w:rsidRPr="00A93E66">
        <w:rPr>
          <w:rFonts w:ascii="Garamond" w:eastAsia="Times New Roman" w:hAnsi="Garamond"/>
          <w:lang w:val="sl-SI" w:eastAsia="sl-SI"/>
        </w:rPr>
        <w:t xml:space="preserve">, v nadaljevanju </w:t>
      </w:r>
      <w:proofErr w:type="spellStart"/>
      <w:r w:rsidRPr="00A93E66">
        <w:rPr>
          <w:rFonts w:ascii="Garamond" w:eastAsia="Times New Roman" w:hAnsi="Garamond"/>
          <w:lang w:val="sl-SI" w:eastAsia="sl-SI"/>
        </w:rPr>
        <w:t>ZIntPK</w:t>
      </w:r>
      <w:proofErr w:type="spellEnd"/>
      <w:r w:rsidR="00236984" w:rsidRPr="00A93E66">
        <w:rPr>
          <w:rFonts w:ascii="Garamond" w:eastAsia="Times New Roman" w:hAnsi="Garamond"/>
          <w:lang w:val="sl-SI" w:eastAsia="sl-SI"/>
        </w:rPr>
        <w:t>)</w:t>
      </w:r>
      <w:r w:rsidRPr="00A93E66">
        <w:rPr>
          <w:rFonts w:ascii="Garamond" w:eastAsia="Times New Roman" w:hAnsi="Garamond"/>
          <w:lang w:val="sl-SI" w:eastAsia="sl-SI"/>
        </w:rPr>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w:t>
      </w:r>
      <w:r w:rsidR="00205BAC" w:rsidRPr="00A93E66">
        <w:rPr>
          <w:rFonts w:ascii="Garamond" w:eastAsia="Times New Roman" w:hAnsi="Garamond"/>
          <w:lang w:val="sl-SI" w:eastAsia="sl-SI"/>
        </w:rPr>
        <w:t xml:space="preserve"> v njegovem podjetju</w:t>
      </w:r>
      <w:r w:rsidRPr="00A93E66">
        <w:rPr>
          <w:rFonts w:ascii="Garamond" w:eastAsia="Times New Roman" w:hAnsi="Garamond"/>
          <w:lang w:val="sl-SI" w:eastAsia="sl-SI"/>
        </w:rPr>
        <w:t xml:space="preserve">. </w:t>
      </w:r>
    </w:p>
    <w:p w14:paraId="19137938" w14:textId="77777777" w:rsidR="006F0C4A" w:rsidRPr="00A93E66" w:rsidRDefault="006F0C4A" w:rsidP="005A1963">
      <w:pPr>
        <w:pStyle w:val="Brezrazmikov"/>
        <w:spacing w:line="276" w:lineRule="auto"/>
        <w:jc w:val="both"/>
        <w:rPr>
          <w:rFonts w:ascii="Garamond" w:eastAsia="Times New Roman" w:hAnsi="Garamond"/>
          <w:lang w:val="sl-SI" w:eastAsia="sl-SI"/>
        </w:rPr>
      </w:pPr>
    </w:p>
    <w:p w14:paraId="1B1E26E6" w14:textId="77777777" w:rsidR="006F0C4A" w:rsidRPr="00A93E66" w:rsidRDefault="006F0C4A" w:rsidP="005A1963">
      <w:pPr>
        <w:pStyle w:val="Brezrazmikov"/>
        <w:spacing w:line="276" w:lineRule="auto"/>
        <w:jc w:val="both"/>
        <w:rPr>
          <w:rFonts w:ascii="Garamond" w:eastAsia="Times New Roman" w:hAnsi="Garamond"/>
          <w:lang w:val="sl-SI" w:eastAsia="sl-SI"/>
        </w:rPr>
      </w:pPr>
      <w:r w:rsidRPr="00A93E66">
        <w:rPr>
          <w:rFonts w:ascii="Garamond" w:eastAsia="Times New Roman" w:hAnsi="Garamond"/>
          <w:lang w:val="sl-SI" w:eastAsia="sl-SI"/>
        </w:rPr>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6EC6F8F4" w14:textId="77777777" w:rsidR="006F0C4A" w:rsidRPr="00A93E66" w:rsidRDefault="006F0C4A" w:rsidP="005A1963">
      <w:pPr>
        <w:pStyle w:val="Brezrazmikov"/>
        <w:spacing w:line="276" w:lineRule="auto"/>
        <w:jc w:val="both"/>
        <w:rPr>
          <w:rFonts w:ascii="Garamond" w:eastAsia="Times New Roman" w:hAnsi="Garamond"/>
          <w:lang w:val="sl-SI" w:eastAsia="sl-SI"/>
        </w:rPr>
      </w:pPr>
    </w:p>
    <w:p w14:paraId="624999B5" w14:textId="65D52E5F" w:rsidR="006F0C4A" w:rsidRPr="00A93E66" w:rsidRDefault="006F0C4A" w:rsidP="005A1963">
      <w:pPr>
        <w:pStyle w:val="Brezrazmikov"/>
        <w:spacing w:line="276" w:lineRule="auto"/>
        <w:jc w:val="both"/>
        <w:rPr>
          <w:rFonts w:ascii="Garamond" w:eastAsia="Times New Roman" w:hAnsi="Garamond"/>
          <w:lang w:val="sl-SI" w:eastAsia="sl-SI"/>
        </w:rPr>
      </w:pPr>
      <w:r w:rsidRPr="00A93E66">
        <w:rPr>
          <w:rFonts w:ascii="Garamond" w:eastAsia="Times New Roman" w:hAnsi="Garamond"/>
          <w:lang w:val="sl-SI" w:eastAsia="sl-SI"/>
        </w:rPr>
        <w:t>Izjavljamo, da nismo uvrščeni v evidenco poslovnih subjektov iz 35. člena Zakona o integriteti in preprečevanju korupcije (</w:t>
      </w:r>
      <w:r w:rsidR="00236984" w:rsidRPr="00A93E66">
        <w:rPr>
          <w:rFonts w:ascii="Garamond" w:eastAsia="Times New Roman" w:hAnsi="Garamond"/>
          <w:lang w:val="sl-SI" w:eastAsia="sl-SI"/>
        </w:rPr>
        <w:t xml:space="preserve">Uradni list RS, št. 45/2010, 26/2011, 30/2011 - skl. US, 43/2011, 158/2020, 3/2022 - </w:t>
      </w:r>
      <w:proofErr w:type="spellStart"/>
      <w:r w:rsidR="00236984" w:rsidRPr="00A93E66">
        <w:rPr>
          <w:rFonts w:ascii="Garamond" w:eastAsia="Times New Roman" w:hAnsi="Garamond"/>
          <w:lang w:val="sl-SI" w:eastAsia="sl-SI"/>
        </w:rPr>
        <w:t>ZDeb</w:t>
      </w:r>
      <w:proofErr w:type="spellEnd"/>
      <w:r w:rsidR="00236984" w:rsidRPr="00A93E66">
        <w:rPr>
          <w:rFonts w:ascii="Garamond" w:eastAsia="Times New Roman" w:hAnsi="Garamond"/>
          <w:lang w:val="sl-SI" w:eastAsia="sl-SI"/>
        </w:rPr>
        <w:t xml:space="preserve">, 16/2023 - </w:t>
      </w:r>
      <w:proofErr w:type="spellStart"/>
      <w:r w:rsidR="00236984" w:rsidRPr="00A93E66">
        <w:rPr>
          <w:rFonts w:ascii="Garamond" w:eastAsia="Times New Roman" w:hAnsi="Garamond"/>
          <w:lang w:val="sl-SI" w:eastAsia="sl-SI"/>
        </w:rPr>
        <w:t>ZZPri</w:t>
      </w:r>
      <w:proofErr w:type="spellEnd"/>
      <w:r w:rsidRPr="00A93E66">
        <w:rPr>
          <w:rFonts w:ascii="Garamond" w:eastAsia="Times New Roman" w:hAnsi="Garamond"/>
          <w:lang w:val="sl-SI" w:eastAsia="sl-SI"/>
        </w:rPr>
        <w:t xml:space="preserve">). </w:t>
      </w:r>
    </w:p>
    <w:p w14:paraId="3C9A9257" w14:textId="77777777" w:rsidR="006F0C4A" w:rsidRPr="00A93E66" w:rsidRDefault="006F0C4A" w:rsidP="005A1963">
      <w:pPr>
        <w:pStyle w:val="Brezrazmikov"/>
        <w:spacing w:line="276" w:lineRule="auto"/>
        <w:jc w:val="both"/>
        <w:rPr>
          <w:rFonts w:ascii="Garamond" w:eastAsia="Times New Roman" w:hAnsi="Garamond"/>
          <w:lang w:val="sl-SI" w:eastAsia="sl-SI"/>
        </w:rPr>
      </w:pPr>
      <w:r w:rsidRPr="00A93E66">
        <w:rPr>
          <w:rFonts w:ascii="Garamond" w:eastAsia="Times New Roman" w:hAnsi="Garamond"/>
          <w:lang w:val="sl-SI" w:eastAsia="sl-SI"/>
        </w:rPr>
        <w:tab/>
      </w:r>
    </w:p>
    <w:p w14:paraId="10ECE86D" w14:textId="77777777" w:rsidR="006F0C4A" w:rsidRPr="00A93E66" w:rsidRDefault="006F0C4A" w:rsidP="005A1963">
      <w:pPr>
        <w:pStyle w:val="Brezrazmikov"/>
        <w:spacing w:line="276" w:lineRule="auto"/>
        <w:jc w:val="both"/>
        <w:rPr>
          <w:rFonts w:ascii="Garamond" w:eastAsia="Times New Roman" w:hAnsi="Garamond"/>
          <w:lang w:val="sl-SI" w:eastAsia="sl-SI"/>
        </w:rPr>
      </w:pPr>
      <w:r w:rsidRPr="00A93E66">
        <w:rPr>
          <w:rFonts w:ascii="Garamond" w:eastAsia="Times New Roman" w:hAnsi="Garamond"/>
          <w:lang w:val="sl-SI" w:eastAsia="sl-SI"/>
        </w:rPr>
        <w:t xml:space="preserve">Pogodba ali druge oblike pridobivanja sredstev, ki so v nasprotju z določbami 35. člena </w:t>
      </w:r>
      <w:proofErr w:type="spellStart"/>
      <w:r w:rsidRPr="00A93E66">
        <w:rPr>
          <w:rFonts w:ascii="Garamond" w:eastAsia="Times New Roman" w:hAnsi="Garamond"/>
          <w:lang w:val="sl-SI" w:eastAsia="sl-SI"/>
        </w:rPr>
        <w:t>ZIntPK</w:t>
      </w:r>
      <w:proofErr w:type="spellEnd"/>
      <w:r w:rsidRPr="00A93E66">
        <w:rPr>
          <w:rFonts w:ascii="Garamond" w:eastAsia="Times New Roman" w:hAnsi="Garamond"/>
          <w:lang w:val="sl-SI" w:eastAsia="sl-SI"/>
        </w:rPr>
        <w:t>, so nične.</w:t>
      </w:r>
    </w:p>
    <w:p w14:paraId="6B9D68C0" w14:textId="77777777" w:rsidR="006F0C4A" w:rsidRPr="00A93E66" w:rsidRDefault="006F0C4A" w:rsidP="005A1963">
      <w:pPr>
        <w:pStyle w:val="Brezrazmikov"/>
        <w:jc w:val="both"/>
        <w:rPr>
          <w:rFonts w:ascii="Garamond" w:eastAsia="Times New Roman" w:hAnsi="Garamond"/>
          <w:lang w:val="sl-SI" w:eastAsia="sl-SI"/>
        </w:rPr>
      </w:pPr>
    </w:p>
    <w:p w14:paraId="10C86EB6" w14:textId="77777777" w:rsidR="006F0C4A" w:rsidRPr="00A93E66" w:rsidRDefault="006F0C4A" w:rsidP="005A1963">
      <w:pPr>
        <w:pStyle w:val="Brezrazmikov"/>
        <w:jc w:val="both"/>
        <w:rPr>
          <w:rFonts w:ascii="Garamond" w:eastAsia="Times New Roman" w:hAnsi="Garamond"/>
          <w:lang w:val="sl-SI" w:eastAsia="sl-SI"/>
        </w:rPr>
      </w:pPr>
    </w:p>
    <w:p w14:paraId="744BF163" w14:textId="77777777" w:rsidR="006F0C4A" w:rsidRPr="00A93E66" w:rsidRDefault="006F0C4A" w:rsidP="005A1963">
      <w:pPr>
        <w:pStyle w:val="Brezrazmikov"/>
        <w:jc w:val="both"/>
        <w:rPr>
          <w:rFonts w:ascii="Garamond" w:eastAsia="Times New Roman"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0C4A" w:rsidRPr="00A93E66" w14:paraId="55BCD6E4" w14:textId="77777777" w:rsidTr="00C155A1">
        <w:trPr>
          <w:jc w:val="center"/>
        </w:trPr>
        <w:tc>
          <w:tcPr>
            <w:tcW w:w="2976" w:type="dxa"/>
            <w:hideMark/>
          </w:tcPr>
          <w:p w14:paraId="207868CA" w14:textId="77777777" w:rsidR="006F0C4A" w:rsidRPr="00A93E66" w:rsidRDefault="006F0C4A" w:rsidP="005A1963">
            <w:pPr>
              <w:pStyle w:val="Brezrazmikov"/>
              <w:jc w:val="both"/>
              <w:rPr>
                <w:rFonts w:ascii="Garamond" w:eastAsia="Times New Roman" w:hAnsi="Garamond"/>
                <w:lang w:val="sl-SI" w:eastAsia="sl-SI"/>
              </w:rPr>
            </w:pPr>
            <w:bookmarkStart w:id="40" w:name="_Hlk100744594"/>
            <w:r w:rsidRPr="00A93E66">
              <w:rPr>
                <w:rFonts w:ascii="Garamond" w:eastAsia="Times New Roman" w:hAnsi="Garamond"/>
                <w:lang w:val="sl-SI" w:eastAsia="sl-SI"/>
              </w:rPr>
              <w:t>Kraj in datum:</w:t>
            </w:r>
          </w:p>
          <w:p w14:paraId="4658D0BE" w14:textId="77777777" w:rsidR="006F0C4A" w:rsidRPr="00A93E66" w:rsidRDefault="006F0C4A" w:rsidP="005A1963">
            <w:pPr>
              <w:pStyle w:val="Brezrazmikov"/>
              <w:jc w:val="both"/>
              <w:rPr>
                <w:rFonts w:ascii="Garamond" w:eastAsia="Times New Roman" w:hAnsi="Garamond"/>
                <w:lang w:val="sl-SI" w:eastAsia="sl-SI"/>
              </w:rPr>
            </w:pPr>
            <w:r w:rsidRPr="00A93E66">
              <w:rPr>
                <w:rFonts w:ascii="Garamond" w:hAnsi="Garamond"/>
                <w:bCs/>
                <w:iCs/>
                <w:sz w:val="20"/>
                <w:szCs w:val="20"/>
                <w:lang w:val="sl-SI"/>
              </w:rPr>
              <w:fldChar w:fldCharType="begin">
                <w:ffData>
                  <w:name w:val="Besedilo12"/>
                  <w:enabled/>
                  <w:calcOnExit w:val="0"/>
                  <w:textInput/>
                </w:ffData>
              </w:fldChar>
            </w:r>
            <w:r w:rsidRPr="00A93E66">
              <w:rPr>
                <w:rFonts w:ascii="Garamond" w:hAnsi="Garamond"/>
                <w:bCs/>
                <w:iCs/>
                <w:sz w:val="20"/>
                <w:szCs w:val="20"/>
                <w:lang w:val="sl-SI"/>
              </w:rPr>
              <w:instrText xml:space="preserve"> FORMTEXT </w:instrText>
            </w:r>
            <w:r w:rsidRPr="00A93E66">
              <w:rPr>
                <w:rFonts w:ascii="Garamond" w:hAnsi="Garamond"/>
                <w:bCs/>
                <w:iCs/>
                <w:sz w:val="20"/>
                <w:szCs w:val="20"/>
                <w:lang w:val="sl-SI"/>
              </w:rPr>
            </w:r>
            <w:r w:rsidRPr="00A93E66">
              <w:rPr>
                <w:rFonts w:ascii="Garamond" w:hAnsi="Garamond"/>
                <w:bCs/>
                <w:iCs/>
                <w:sz w:val="20"/>
                <w:szCs w:val="20"/>
                <w:lang w:val="sl-SI"/>
              </w:rPr>
              <w:fldChar w:fldCharType="separate"/>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fldChar w:fldCharType="end"/>
            </w:r>
          </w:p>
          <w:p w14:paraId="584CEE2D" w14:textId="77777777" w:rsidR="006F0C4A" w:rsidRPr="00A93E66" w:rsidRDefault="006F0C4A" w:rsidP="005A1963">
            <w:pPr>
              <w:pStyle w:val="Brezrazmikov"/>
              <w:jc w:val="both"/>
              <w:rPr>
                <w:rFonts w:ascii="Garamond" w:eastAsia="Times New Roman" w:hAnsi="Garamond"/>
                <w:lang w:val="sl-SI" w:eastAsia="sl-SI"/>
              </w:rPr>
            </w:pPr>
          </w:p>
          <w:p w14:paraId="1A5A166E" w14:textId="77777777" w:rsidR="006F0C4A" w:rsidRPr="00A93E66" w:rsidRDefault="006F0C4A" w:rsidP="005A1963">
            <w:pPr>
              <w:pStyle w:val="Brezrazmikov"/>
              <w:jc w:val="both"/>
              <w:rPr>
                <w:rFonts w:ascii="Garamond" w:eastAsia="Times New Roman" w:hAnsi="Garamond"/>
                <w:lang w:val="sl-SI" w:eastAsia="sl-SI"/>
              </w:rPr>
            </w:pPr>
          </w:p>
        </w:tc>
        <w:tc>
          <w:tcPr>
            <w:tcW w:w="2694" w:type="dxa"/>
            <w:hideMark/>
          </w:tcPr>
          <w:p w14:paraId="0D1B4AE3" w14:textId="77777777" w:rsidR="006F0C4A" w:rsidRPr="00A93E66" w:rsidRDefault="006F0C4A" w:rsidP="005A1963">
            <w:pPr>
              <w:pStyle w:val="Brezrazmikov"/>
              <w:jc w:val="both"/>
              <w:rPr>
                <w:rFonts w:ascii="Garamond" w:eastAsia="Times New Roman" w:hAnsi="Garamond"/>
                <w:lang w:val="sl-SI" w:eastAsia="sl-SI"/>
              </w:rPr>
            </w:pPr>
            <w:r w:rsidRPr="00A93E66">
              <w:rPr>
                <w:rFonts w:ascii="Garamond" w:eastAsia="Times New Roman" w:hAnsi="Garamond"/>
                <w:lang w:val="sl-SI" w:eastAsia="sl-SI"/>
              </w:rPr>
              <w:t xml:space="preserve">           </w:t>
            </w:r>
          </w:p>
          <w:p w14:paraId="6B14A088" w14:textId="77777777" w:rsidR="006F0C4A" w:rsidRPr="00A93E66" w:rsidRDefault="006F0C4A" w:rsidP="005A1963">
            <w:pPr>
              <w:pStyle w:val="Brezrazmikov"/>
              <w:jc w:val="both"/>
              <w:rPr>
                <w:rFonts w:ascii="Garamond" w:eastAsia="Times New Roman" w:hAnsi="Garamond"/>
                <w:lang w:val="sl-SI" w:eastAsia="sl-SI"/>
              </w:rPr>
            </w:pPr>
          </w:p>
          <w:p w14:paraId="115F78D8" w14:textId="77777777" w:rsidR="006F0C4A" w:rsidRPr="00A93E66" w:rsidRDefault="006F0C4A" w:rsidP="005A1963">
            <w:pPr>
              <w:pStyle w:val="Brezrazmikov"/>
              <w:jc w:val="both"/>
              <w:rPr>
                <w:rFonts w:ascii="Garamond" w:eastAsia="Times New Roman" w:hAnsi="Garamond"/>
                <w:lang w:val="sl-SI" w:eastAsia="sl-SI"/>
              </w:rPr>
            </w:pPr>
            <w:r w:rsidRPr="00A93E66">
              <w:rPr>
                <w:rFonts w:ascii="Garamond" w:eastAsia="Times New Roman" w:hAnsi="Garamond"/>
                <w:lang w:val="sl-SI" w:eastAsia="sl-SI"/>
              </w:rPr>
              <w:t>Žig:</w:t>
            </w:r>
          </w:p>
        </w:tc>
        <w:tc>
          <w:tcPr>
            <w:tcW w:w="3258" w:type="dxa"/>
            <w:tcBorders>
              <w:bottom w:val="single" w:sz="4" w:space="0" w:color="auto"/>
            </w:tcBorders>
            <w:hideMark/>
          </w:tcPr>
          <w:p w14:paraId="16ABBEA1" w14:textId="77777777" w:rsidR="006F0C4A" w:rsidRPr="00A93E66" w:rsidRDefault="006F0C4A" w:rsidP="005A1963">
            <w:pPr>
              <w:pStyle w:val="Brezrazmikov"/>
              <w:jc w:val="both"/>
              <w:rPr>
                <w:rFonts w:ascii="Garamond" w:eastAsia="Times New Roman" w:hAnsi="Garamond"/>
                <w:lang w:val="sl-SI" w:eastAsia="sl-SI"/>
              </w:rPr>
            </w:pPr>
          </w:p>
        </w:tc>
      </w:tr>
      <w:tr w:rsidR="006F0C4A" w:rsidRPr="00A93E66" w14:paraId="6DD22438" w14:textId="77777777" w:rsidTr="00C155A1">
        <w:trPr>
          <w:jc w:val="center"/>
        </w:trPr>
        <w:tc>
          <w:tcPr>
            <w:tcW w:w="2976" w:type="dxa"/>
          </w:tcPr>
          <w:p w14:paraId="488CCFB4" w14:textId="77777777" w:rsidR="006F0C4A" w:rsidRPr="00A93E66" w:rsidRDefault="006F0C4A" w:rsidP="005A1963">
            <w:pPr>
              <w:pStyle w:val="Brezrazmikov"/>
              <w:jc w:val="both"/>
              <w:rPr>
                <w:rFonts w:ascii="Garamond" w:eastAsia="Times New Roman" w:hAnsi="Garamond"/>
                <w:bCs/>
                <w:iCs/>
                <w:lang w:val="sl-SI" w:eastAsia="sl-SI"/>
              </w:rPr>
            </w:pPr>
          </w:p>
        </w:tc>
        <w:tc>
          <w:tcPr>
            <w:tcW w:w="2694" w:type="dxa"/>
          </w:tcPr>
          <w:p w14:paraId="5D09154A" w14:textId="77777777" w:rsidR="006F0C4A" w:rsidRPr="00A93E66" w:rsidRDefault="006F0C4A" w:rsidP="005A1963">
            <w:pPr>
              <w:pStyle w:val="Brezrazmikov"/>
              <w:jc w:val="both"/>
              <w:rPr>
                <w:rFonts w:ascii="Garamond" w:eastAsia="Times New Roman" w:hAnsi="Garamond"/>
                <w:lang w:val="sl-SI" w:eastAsia="sl-SI"/>
              </w:rPr>
            </w:pPr>
          </w:p>
        </w:tc>
        <w:tc>
          <w:tcPr>
            <w:tcW w:w="3258" w:type="dxa"/>
            <w:tcBorders>
              <w:top w:val="single" w:sz="4" w:space="0" w:color="auto"/>
            </w:tcBorders>
          </w:tcPr>
          <w:p w14:paraId="40829D1C" w14:textId="77777777" w:rsidR="006F0C4A" w:rsidRPr="00A93E66" w:rsidRDefault="006F0C4A" w:rsidP="005A1963">
            <w:pPr>
              <w:pStyle w:val="Brezrazmikov"/>
              <w:jc w:val="both"/>
              <w:rPr>
                <w:rFonts w:ascii="Garamond" w:eastAsia="Times New Roman" w:hAnsi="Garamond"/>
                <w:bCs/>
                <w:iCs/>
                <w:sz w:val="20"/>
                <w:szCs w:val="20"/>
                <w:lang w:val="sl-SI" w:eastAsia="sl-SI"/>
              </w:rPr>
            </w:pPr>
            <w:r w:rsidRPr="00A93E66">
              <w:rPr>
                <w:rFonts w:ascii="Garamond" w:eastAsia="Times New Roman" w:hAnsi="Garamond"/>
                <w:bCs/>
                <w:iCs/>
                <w:sz w:val="20"/>
                <w:szCs w:val="20"/>
                <w:lang w:val="sl-SI" w:eastAsia="sl-SI"/>
              </w:rPr>
              <w:t>(podpis zakonitega zastopnika)</w:t>
            </w:r>
          </w:p>
        </w:tc>
      </w:tr>
      <w:bookmarkEnd w:id="40"/>
    </w:tbl>
    <w:p w14:paraId="31C46B82" w14:textId="77777777" w:rsidR="006F0C4A" w:rsidRPr="00A93E66" w:rsidRDefault="006F0C4A" w:rsidP="005A1963">
      <w:pPr>
        <w:pStyle w:val="Brezrazmikov"/>
        <w:jc w:val="both"/>
        <w:rPr>
          <w:rFonts w:ascii="Garamond" w:eastAsia="Times New Roman" w:hAnsi="Garamond"/>
          <w:lang w:val="sl-SI" w:eastAsia="sl-SI"/>
        </w:rPr>
      </w:pPr>
    </w:p>
    <w:p w14:paraId="575D3B1C" w14:textId="77777777" w:rsidR="006F0C4A" w:rsidRPr="00A93E66" w:rsidRDefault="006F0C4A" w:rsidP="005A1963">
      <w:pPr>
        <w:pStyle w:val="Brezrazmikov"/>
        <w:jc w:val="both"/>
        <w:rPr>
          <w:rFonts w:ascii="Garamond" w:eastAsia="Times New Roman" w:hAnsi="Garamond"/>
          <w:lang w:val="sl-SI" w:eastAsia="sl-SI"/>
        </w:rPr>
      </w:pPr>
    </w:p>
    <w:p w14:paraId="2EB175B1" w14:textId="77777777" w:rsidR="006F0C4A" w:rsidRPr="00A93E66" w:rsidRDefault="006F0C4A" w:rsidP="005A1963">
      <w:pPr>
        <w:pStyle w:val="Brezrazmikov"/>
        <w:jc w:val="both"/>
        <w:rPr>
          <w:rFonts w:ascii="Garamond" w:eastAsia="Times New Roman" w:hAnsi="Garamond"/>
          <w:lang w:val="sl-SI" w:eastAsia="sl-SI"/>
        </w:rPr>
      </w:pPr>
    </w:p>
    <w:p w14:paraId="68FCDCF1" w14:textId="77777777" w:rsidR="006F0C4A" w:rsidRPr="00A93E66" w:rsidRDefault="006F0C4A" w:rsidP="005A1963">
      <w:pPr>
        <w:pStyle w:val="Brezrazmikov"/>
        <w:jc w:val="both"/>
        <w:rPr>
          <w:rFonts w:ascii="Garamond" w:eastAsia="Times New Roman" w:hAnsi="Garamond"/>
          <w:lang w:val="sl-SI" w:eastAsia="sl-SI"/>
        </w:rPr>
      </w:pPr>
    </w:p>
    <w:p w14:paraId="47B4FAFE" w14:textId="77777777" w:rsidR="006F0C4A" w:rsidRPr="00A93E66" w:rsidRDefault="006F0C4A" w:rsidP="005A1963">
      <w:pPr>
        <w:pStyle w:val="Brezrazmikov"/>
        <w:jc w:val="both"/>
        <w:rPr>
          <w:rFonts w:ascii="Garamond" w:eastAsia="Times New Roman" w:hAnsi="Garamond"/>
          <w:lang w:val="sl-SI" w:eastAsia="sl-SI"/>
        </w:rPr>
      </w:pPr>
    </w:p>
    <w:p w14:paraId="050DBC44" w14:textId="77777777" w:rsidR="006F0C4A" w:rsidRPr="00A93E66" w:rsidRDefault="006F0C4A" w:rsidP="005A1963">
      <w:pPr>
        <w:pStyle w:val="Brezrazmikov"/>
        <w:jc w:val="both"/>
        <w:rPr>
          <w:rFonts w:ascii="Garamond" w:eastAsia="Times New Roman" w:hAnsi="Garamond"/>
          <w:lang w:val="sl-SI" w:eastAsia="sl-SI"/>
        </w:rPr>
      </w:pPr>
    </w:p>
    <w:p w14:paraId="7AFC35F2" w14:textId="77777777" w:rsidR="006F0C4A" w:rsidRPr="00A93E66" w:rsidRDefault="006F0C4A" w:rsidP="005A1963">
      <w:pPr>
        <w:pStyle w:val="Brezrazmikov"/>
        <w:jc w:val="both"/>
        <w:rPr>
          <w:rFonts w:ascii="Garamond" w:eastAsia="Times New Roman" w:hAnsi="Garamond"/>
          <w:lang w:val="sl-SI" w:eastAsia="sl-SI"/>
        </w:rPr>
      </w:pPr>
    </w:p>
    <w:p w14:paraId="38AE7C6D" w14:textId="77777777" w:rsidR="006F0C4A" w:rsidRPr="00A93E66" w:rsidRDefault="006F0C4A" w:rsidP="005A1963">
      <w:pPr>
        <w:pStyle w:val="Brezrazmikov"/>
        <w:jc w:val="both"/>
        <w:rPr>
          <w:rFonts w:ascii="Garamond" w:eastAsia="Times New Roman" w:hAnsi="Garamond"/>
          <w:lang w:val="sl-SI" w:eastAsia="sl-SI"/>
        </w:rPr>
      </w:pPr>
    </w:p>
    <w:p w14:paraId="18E830A6" w14:textId="77777777" w:rsidR="006F0C4A" w:rsidRPr="00A93E66" w:rsidRDefault="006F0C4A" w:rsidP="005A1963">
      <w:pPr>
        <w:pStyle w:val="Brezrazmikov"/>
        <w:jc w:val="both"/>
        <w:rPr>
          <w:rFonts w:ascii="Garamond" w:eastAsia="Times New Roman" w:hAnsi="Garamond"/>
          <w:lang w:val="sl-SI" w:eastAsia="sl-SI"/>
        </w:rPr>
      </w:pPr>
    </w:p>
    <w:p w14:paraId="1E9F1BFC" w14:textId="77777777" w:rsidR="006F0C4A" w:rsidRPr="00A93E66" w:rsidRDefault="006F0C4A" w:rsidP="005A1963">
      <w:pPr>
        <w:pStyle w:val="Brezrazmikov"/>
        <w:jc w:val="both"/>
        <w:rPr>
          <w:rFonts w:ascii="Garamond" w:eastAsia="Times New Roman" w:hAnsi="Garamond"/>
          <w:lang w:val="sl-SI" w:eastAsia="sl-SI"/>
        </w:rPr>
      </w:pPr>
    </w:p>
    <w:p w14:paraId="5901578E" w14:textId="77777777" w:rsidR="006F0C4A" w:rsidRPr="00A93E66" w:rsidRDefault="006F0C4A" w:rsidP="005A1963">
      <w:pPr>
        <w:pStyle w:val="Brezrazmikov"/>
        <w:jc w:val="both"/>
        <w:rPr>
          <w:rFonts w:ascii="Garamond" w:eastAsia="Times New Roman" w:hAnsi="Garamond"/>
          <w:lang w:val="sl-SI" w:eastAsia="sl-SI"/>
        </w:rPr>
      </w:pPr>
    </w:p>
    <w:p w14:paraId="2388C797" w14:textId="77777777" w:rsidR="006F0C4A" w:rsidRPr="00A93E66" w:rsidRDefault="006F0C4A" w:rsidP="005A1963">
      <w:pPr>
        <w:pStyle w:val="Brezrazmikov"/>
        <w:jc w:val="both"/>
        <w:rPr>
          <w:rFonts w:ascii="Garamond" w:eastAsia="Times New Roman" w:hAnsi="Garamond"/>
          <w:lang w:val="sl-SI" w:eastAsia="sl-SI"/>
        </w:rPr>
      </w:pPr>
    </w:p>
    <w:p w14:paraId="3EC5F5BA" w14:textId="77777777" w:rsidR="00807A90" w:rsidRPr="00A93E66" w:rsidRDefault="00807A90" w:rsidP="005A1963">
      <w:pPr>
        <w:pStyle w:val="Brezrazmikov"/>
        <w:jc w:val="both"/>
        <w:rPr>
          <w:rFonts w:ascii="Garamond" w:eastAsia="Times New Roman" w:hAnsi="Garamond"/>
          <w:lang w:val="sl-SI" w:eastAsia="sl-SI"/>
        </w:rPr>
      </w:pPr>
    </w:p>
    <w:p w14:paraId="7920123F" w14:textId="17314923" w:rsidR="00492236" w:rsidRPr="00A93E66" w:rsidRDefault="00492236" w:rsidP="005A1963">
      <w:pPr>
        <w:pStyle w:val="Naslov"/>
        <w:rPr>
          <w:rFonts w:cs="Times New Roman"/>
          <w:b w:val="0"/>
          <w:bCs w:val="0"/>
          <w:kern w:val="0"/>
          <w:sz w:val="24"/>
          <w:szCs w:val="24"/>
        </w:rPr>
      </w:pPr>
    </w:p>
    <w:p w14:paraId="26AED5E4" w14:textId="77777777" w:rsidR="008E7E49" w:rsidRDefault="008E7E49" w:rsidP="005A1963">
      <w:pPr>
        <w:pStyle w:val="Naslov"/>
      </w:pPr>
    </w:p>
    <w:p w14:paraId="75C9057C" w14:textId="58D962C4" w:rsidR="00EC142E" w:rsidRPr="00A93E66" w:rsidRDefault="00EC142E" w:rsidP="005A1963">
      <w:pPr>
        <w:pStyle w:val="Naslov"/>
      </w:pPr>
      <w:r w:rsidRPr="00A93E66">
        <w:lastRenderedPageBreak/>
        <w:t>OBR 5</w:t>
      </w:r>
    </w:p>
    <w:p w14:paraId="3BE44AC0" w14:textId="77777777" w:rsidR="00EC142E" w:rsidRPr="00A93E66" w:rsidRDefault="00EC142E" w:rsidP="005A1963">
      <w:pPr>
        <w:pStyle w:val="Brezrazmikov"/>
        <w:jc w:val="both"/>
        <w:rPr>
          <w:lang w:val="sl-SI" w:eastAsia="sl-SI"/>
        </w:rPr>
      </w:pPr>
    </w:p>
    <w:p w14:paraId="1E5742F6" w14:textId="12B49048" w:rsidR="00EC142E" w:rsidRPr="00A93E66" w:rsidRDefault="00EC142E" w:rsidP="005A1963">
      <w:pPr>
        <w:pStyle w:val="Brezrazmikov"/>
        <w:jc w:val="both"/>
        <w:rPr>
          <w:rFonts w:ascii="Garamond" w:hAnsi="Garamond"/>
          <w:b/>
          <w:lang w:val="sl-SI"/>
        </w:rPr>
      </w:pPr>
      <w:r w:rsidRPr="00A93E66">
        <w:rPr>
          <w:rFonts w:ascii="Garamond" w:hAnsi="Garamond"/>
          <w:b/>
          <w:lang w:val="sl-SI"/>
        </w:rPr>
        <w:t>Ponudnik</w:t>
      </w:r>
      <w:r w:rsidR="005A547F" w:rsidRPr="00A93E66">
        <w:rPr>
          <w:rFonts w:ascii="Garamond" w:hAnsi="Garamond"/>
          <w:b/>
          <w:lang w:val="sl-SI"/>
        </w:rPr>
        <w:t xml:space="preserve"> oz. gospodarski subjekt</w:t>
      </w:r>
      <w:r w:rsidRPr="00A93E66">
        <w:rPr>
          <w:rFonts w:ascii="Garamond" w:hAnsi="Garamond"/>
          <w:b/>
          <w:lang w:val="sl-SI"/>
        </w:rPr>
        <w:t xml:space="preserve"> </w:t>
      </w:r>
      <w:r w:rsidRPr="00A93E66">
        <w:rPr>
          <w:rFonts w:ascii="Garamond" w:hAnsi="Garamond"/>
          <w:i/>
          <w:lang w:val="sl-SI"/>
        </w:rPr>
        <w:t>(naziv in sedež)</w:t>
      </w:r>
    </w:p>
    <w:p w14:paraId="14B09689" w14:textId="77777777" w:rsidR="00EC142E" w:rsidRPr="00A93E66" w:rsidRDefault="00EC142E" w:rsidP="005A1963">
      <w:pPr>
        <w:pStyle w:val="Brezrazmikov"/>
        <w:jc w:val="both"/>
        <w:rPr>
          <w:u w:val="single"/>
          <w:lang w:val="sl-SI"/>
        </w:rPr>
      </w:pPr>
      <w:r w:rsidRPr="00A93E66">
        <w:rPr>
          <w:bCs/>
          <w:iCs/>
          <w:sz w:val="20"/>
          <w:szCs w:val="20"/>
          <w:lang w:val="sl-SI"/>
        </w:rPr>
        <w:fldChar w:fldCharType="begin">
          <w:ffData>
            <w:name w:val="Besedilo12"/>
            <w:enabled/>
            <w:calcOnExit w:val="0"/>
            <w:textInput/>
          </w:ffData>
        </w:fldChar>
      </w:r>
      <w:r w:rsidRPr="00A93E66">
        <w:rPr>
          <w:bCs/>
          <w:iCs/>
          <w:sz w:val="20"/>
          <w:szCs w:val="20"/>
          <w:lang w:val="sl-SI"/>
        </w:rPr>
        <w:instrText xml:space="preserve"> FORMTEXT </w:instrText>
      </w:r>
      <w:r w:rsidRPr="00A93E66">
        <w:rPr>
          <w:bCs/>
          <w:iCs/>
          <w:sz w:val="20"/>
          <w:szCs w:val="20"/>
          <w:lang w:val="sl-SI"/>
        </w:rPr>
      </w:r>
      <w:r w:rsidRPr="00A93E66">
        <w:rPr>
          <w:bCs/>
          <w:iCs/>
          <w:sz w:val="20"/>
          <w:szCs w:val="20"/>
          <w:lang w:val="sl-SI"/>
        </w:rPr>
        <w:fldChar w:fldCharType="separate"/>
      </w:r>
      <w:r w:rsidRPr="00A93E66">
        <w:rPr>
          <w:bCs/>
          <w:iCs/>
          <w:sz w:val="20"/>
          <w:szCs w:val="20"/>
          <w:lang w:val="sl-SI"/>
        </w:rPr>
        <w:t> </w:t>
      </w:r>
      <w:r w:rsidRPr="00A93E66">
        <w:rPr>
          <w:bCs/>
          <w:iCs/>
          <w:sz w:val="20"/>
          <w:szCs w:val="20"/>
          <w:lang w:val="sl-SI"/>
        </w:rPr>
        <w:t> </w:t>
      </w:r>
      <w:r w:rsidRPr="00A93E66">
        <w:rPr>
          <w:bCs/>
          <w:iCs/>
          <w:sz w:val="20"/>
          <w:szCs w:val="20"/>
          <w:lang w:val="sl-SI"/>
        </w:rPr>
        <w:t> </w:t>
      </w:r>
      <w:r w:rsidRPr="00A93E66">
        <w:rPr>
          <w:bCs/>
          <w:iCs/>
          <w:sz w:val="20"/>
          <w:szCs w:val="20"/>
          <w:lang w:val="sl-SI"/>
        </w:rPr>
        <w:t> </w:t>
      </w:r>
      <w:r w:rsidRPr="00A93E66">
        <w:rPr>
          <w:bCs/>
          <w:iCs/>
          <w:sz w:val="20"/>
          <w:szCs w:val="20"/>
          <w:lang w:val="sl-SI"/>
        </w:rPr>
        <w:t xml:space="preserve">                                                       </w:t>
      </w:r>
      <w:r w:rsidRPr="00A93E66">
        <w:rPr>
          <w:bCs/>
          <w:iCs/>
          <w:sz w:val="20"/>
          <w:szCs w:val="20"/>
          <w:lang w:val="sl-SI"/>
        </w:rPr>
        <w:fldChar w:fldCharType="end"/>
      </w:r>
    </w:p>
    <w:p w14:paraId="04FD18AD" w14:textId="3EEED438" w:rsidR="007F3523" w:rsidRPr="00A93E66" w:rsidRDefault="00EC142E" w:rsidP="005A1963">
      <w:pPr>
        <w:pStyle w:val="Brezrazmikov"/>
        <w:jc w:val="both"/>
        <w:rPr>
          <w:bCs/>
          <w:iCs/>
          <w:sz w:val="20"/>
          <w:szCs w:val="20"/>
          <w:lang w:val="sl-SI"/>
        </w:rPr>
      </w:pPr>
      <w:r w:rsidRPr="00A93E66">
        <w:rPr>
          <w:bCs/>
          <w:iCs/>
          <w:sz w:val="20"/>
          <w:szCs w:val="20"/>
          <w:lang w:val="sl-SI"/>
        </w:rPr>
        <w:fldChar w:fldCharType="begin">
          <w:ffData>
            <w:name w:val="Besedilo12"/>
            <w:enabled/>
            <w:calcOnExit w:val="0"/>
            <w:textInput/>
          </w:ffData>
        </w:fldChar>
      </w:r>
      <w:r w:rsidRPr="00A93E66">
        <w:rPr>
          <w:bCs/>
          <w:iCs/>
          <w:sz w:val="20"/>
          <w:szCs w:val="20"/>
          <w:lang w:val="sl-SI"/>
        </w:rPr>
        <w:instrText xml:space="preserve"> FORMTEXT </w:instrText>
      </w:r>
      <w:r w:rsidRPr="00A93E66">
        <w:rPr>
          <w:bCs/>
          <w:iCs/>
          <w:sz w:val="20"/>
          <w:szCs w:val="20"/>
          <w:lang w:val="sl-SI"/>
        </w:rPr>
      </w:r>
      <w:r w:rsidRPr="00A93E66">
        <w:rPr>
          <w:bCs/>
          <w:iCs/>
          <w:sz w:val="20"/>
          <w:szCs w:val="20"/>
          <w:lang w:val="sl-SI"/>
        </w:rPr>
        <w:fldChar w:fldCharType="separate"/>
      </w:r>
      <w:r w:rsidRPr="00A93E66">
        <w:rPr>
          <w:bCs/>
          <w:iCs/>
          <w:sz w:val="20"/>
          <w:szCs w:val="20"/>
          <w:lang w:val="sl-SI"/>
        </w:rPr>
        <w:t> </w:t>
      </w:r>
      <w:r w:rsidRPr="00A93E66">
        <w:rPr>
          <w:bCs/>
          <w:iCs/>
          <w:sz w:val="20"/>
          <w:szCs w:val="20"/>
          <w:lang w:val="sl-SI"/>
        </w:rPr>
        <w:t> </w:t>
      </w:r>
      <w:r w:rsidRPr="00A93E66">
        <w:rPr>
          <w:bCs/>
          <w:iCs/>
          <w:sz w:val="20"/>
          <w:szCs w:val="20"/>
          <w:lang w:val="sl-SI"/>
        </w:rPr>
        <w:t> </w:t>
      </w:r>
      <w:r w:rsidRPr="00A93E66">
        <w:rPr>
          <w:bCs/>
          <w:iCs/>
          <w:sz w:val="20"/>
          <w:szCs w:val="20"/>
          <w:lang w:val="sl-SI"/>
        </w:rPr>
        <w:t> </w:t>
      </w:r>
      <w:r w:rsidRPr="00A93E66">
        <w:rPr>
          <w:bCs/>
          <w:iCs/>
          <w:sz w:val="20"/>
          <w:szCs w:val="20"/>
          <w:lang w:val="sl-SI"/>
        </w:rPr>
        <w:t xml:space="preserve">                                                       </w:t>
      </w:r>
      <w:r w:rsidRPr="00A93E66">
        <w:rPr>
          <w:bCs/>
          <w:iCs/>
          <w:sz w:val="20"/>
          <w:szCs w:val="20"/>
          <w:lang w:val="sl-SI"/>
        </w:rPr>
        <w:fldChar w:fldCharType="end"/>
      </w:r>
    </w:p>
    <w:p w14:paraId="1A53C0BC" w14:textId="77777777" w:rsidR="008E27EF" w:rsidRPr="00A93E66" w:rsidRDefault="008E27EF" w:rsidP="005A1963">
      <w:pPr>
        <w:pStyle w:val="Brezrazmikov"/>
        <w:jc w:val="both"/>
        <w:rPr>
          <w:b/>
          <w:lang w:val="sl-SI"/>
        </w:rPr>
      </w:pPr>
    </w:p>
    <w:p w14:paraId="5F48F13B" w14:textId="77777777" w:rsidR="007F3523" w:rsidRPr="00A93E66" w:rsidRDefault="007F3523" w:rsidP="005A1963">
      <w:pPr>
        <w:pStyle w:val="Brezrazmikov"/>
        <w:jc w:val="both"/>
        <w:rPr>
          <w:sz w:val="28"/>
          <w:szCs w:val="28"/>
          <w:u w:val="single"/>
          <w:lang w:val="sl-SI"/>
        </w:rPr>
      </w:pPr>
    </w:p>
    <w:p w14:paraId="114ACD8E" w14:textId="3334B8BC" w:rsidR="005A547F" w:rsidRPr="00A93E66" w:rsidRDefault="005A547F" w:rsidP="005A1963">
      <w:pPr>
        <w:pStyle w:val="Brezrazmikov"/>
        <w:jc w:val="both"/>
        <w:rPr>
          <w:rFonts w:ascii="Garamond" w:hAnsi="Garamond"/>
          <w:b/>
          <w:sz w:val="28"/>
          <w:szCs w:val="28"/>
          <w:lang w:val="sl-SI"/>
        </w:rPr>
      </w:pPr>
      <w:r w:rsidRPr="00A93E66">
        <w:rPr>
          <w:rFonts w:ascii="Garamond" w:hAnsi="Garamond"/>
          <w:b/>
          <w:sz w:val="28"/>
          <w:szCs w:val="28"/>
          <w:lang w:val="sl-SI"/>
        </w:rPr>
        <w:t>IZJAVA O TEHNIČNI SPOSOBNOSTI</w:t>
      </w:r>
    </w:p>
    <w:p w14:paraId="7DBC87B0" w14:textId="77777777" w:rsidR="005A547F" w:rsidRPr="00A93E66" w:rsidRDefault="005A547F" w:rsidP="005A1963">
      <w:pPr>
        <w:pStyle w:val="Brezrazmikov"/>
        <w:jc w:val="both"/>
        <w:rPr>
          <w:rFonts w:ascii="Georgia" w:eastAsia="Lucida Sans Unicode" w:hAnsi="Georgia" w:cs="Georgia"/>
          <w:b/>
          <w:bCs/>
          <w:kern w:val="1"/>
          <w:sz w:val="22"/>
          <w:szCs w:val="22"/>
          <w:lang w:val="sl-SI" w:eastAsia="ar-SA"/>
        </w:rPr>
      </w:pPr>
    </w:p>
    <w:p w14:paraId="44AE799A" w14:textId="77777777" w:rsidR="005A547F" w:rsidRPr="00A93E66" w:rsidRDefault="005A547F" w:rsidP="005A1963">
      <w:pPr>
        <w:pStyle w:val="Brezrazmikov"/>
        <w:jc w:val="both"/>
        <w:rPr>
          <w:rFonts w:ascii="Georgia" w:eastAsia="Lucida Sans Unicode" w:hAnsi="Georgia" w:cs="Georgia"/>
          <w:b/>
          <w:bCs/>
          <w:kern w:val="1"/>
          <w:sz w:val="22"/>
          <w:szCs w:val="22"/>
          <w:lang w:val="sl-SI" w:eastAsia="ar-SA"/>
        </w:rPr>
      </w:pPr>
    </w:p>
    <w:p w14:paraId="42DFFCB8" w14:textId="272C18BE" w:rsidR="005A547F" w:rsidRPr="00A93E66" w:rsidRDefault="005A547F" w:rsidP="005A1963">
      <w:pPr>
        <w:pStyle w:val="Brezrazmikov"/>
        <w:jc w:val="both"/>
        <w:rPr>
          <w:rFonts w:ascii="Garamond" w:hAnsi="Garamond"/>
          <w:lang w:val="sl-SI"/>
        </w:rPr>
      </w:pPr>
      <w:r w:rsidRPr="00A93E66">
        <w:rPr>
          <w:rFonts w:ascii="Garamond" w:hAnsi="Garamond"/>
          <w:lang w:val="sl-SI"/>
        </w:rPr>
        <w:t>za potrebe javnega naročila</w:t>
      </w:r>
      <w:r w:rsidR="00F86266" w:rsidRPr="00A93E66">
        <w:rPr>
          <w:rFonts w:ascii="Garamond" w:hAnsi="Garamond"/>
          <w:lang w:val="sl-SI"/>
        </w:rPr>
        <w:t xml:space="preserve"> </w:t>
      </w:r>
      <w:r w:rsidRPr="00A93E66">
        <w:rPr>
          <w:rFonts w:ascii="Garamond" w:hAnsi="Garamond"/>
          <w:lang w:val="sl-SI"/>
        </w:rPr>
        <w:t xml:space="preserve">z oznako </w:t>
      </w:r>
      <w:r w:rsidR="001649B9" w:rsidRPr="00A93E66">
        <w:rPr>
          <w:rFonts w:ascii="Garamond" w:hAnsi="Garamond"/>
          <w:lang w:val="sl-SI"/>
        </w:rPr>
        <w:t>JN 401-</w:t>
      </w:r>
      <w:r w:rsidR="00F86266" w:rsidRPr="00A93E66">
        <w:rPr>
          <w:rFonts w:ascii="Garamond" w:hAnsi="Garamond"/>
          <w:lang w:val="sl-SI"/>
        </w:rPr>
        <w:t>8</w:t>
      </w:r>
      <w:r w:rsidR="001649B9" w:rsidRPr="00A93E66">
        <w:rPr>
          <w:rFonts w:ascii="Garamond" w:hAnsi="Garamond"/>
          <w:lang w:val="sl-SI"/>
        </w:rPr>
        <w:t>/2024</w:t>
      </w:r>
      <w:r w:rsidRPr="00A93E66">
        <w:rPr>
          <w:rFonts w:ascii="Garamond" w:hAnsi="Garamond"/>
          <w:lang w:val="sl-SI"/>
        </w:rPr>
        <w:t xml:space="preserve">, katerega predmet je </w:t>
      </w:r>
      <w:r w:rsidR="001649B9" w:rsidRPr="00A93E66">
        <w:rPr>
          <w:rFonts w:ascii="Garamond" w:hAnsi="Garamond"/>
          <w:lang w:val="sl-SI"/>
        </w:rPr>
        <w:t>»Izvajanje storitev zasebnega varovanja«</w:t>
      </w:r>
      <w:r w:rsidRPr="00A93E66">
        <w:rPr>
          <w:rFonts w:ascii="Garamond" w:hAnsi="Garamond"/>
          <w:lang w:val="sl-SI"/>
        </w:rPr>
        <w:t>, pod kazensko in materialno odgovornostjo izjavljamo</w:t>
      </w:r>
      <w:r w:rsidR="002E3EB0" w:rsidRPr="00A93E66">
        <w:rPr>
          <w:rFonts w:ascii="Garamond" w:hAnsi="Garamond"/>
          <w:lang w:val="sl-SI"/>
        </w:rPr>
        <w:t xml:space="preserve"> da</w:t>
      </w:r>
      <w:r w:rsidRPr="00A93E66">
        <w:rPr>
          <w:rFonts w:ascii="Garamond" w:hAnsi="Garamond"/>
          <w:lang w:val="sl-SI"/>
        </w:rPr>
        <w:t>:</w:t>
      </w:r>
    </w:p>
    <w:p w14:paraId="25EEF430" w14:textId="77777777" w:rsidR="005A547F" w:rsidRPr="00A93E66" w:rsidRDefault="005A547F" w:rsidP="005A1963">
      <w:pPr>
        <w:pStyle w:val="Brezrazmikov"/>
        <w:jc w:val="both"/>
        <w:rPr>
          <w:rFonts w:ascii="Garamond" w:hAnsi="Garamond"/>
          <w:lang w:val="sl-SI"/>
        </w:rPr>
      </w:pPr>
    </w:p>
    <w:p w14:paraId="291F2FD7" w14:textId="3052C278" w:rsidR="005A547F" w:rsidRPr="00A93E66" w:rsidRDefault="005A547F" w:rsidP="005A1963">
      <w:pPr>
        <w:pStyle w:val="Brezrazmikov"/>
        <w:jc w:val="both"/>
        <w:rPr>
          <w:rFonts w:ascii="Garamond" w:hAnsi="Garamond"/>
          <w:lang w:val="sl-SI"/>
        </w:rPr>
      </w:pPr>
      <w:r w:rsidRPr="00A93E66">
        <w:rPr>
          <w:rFonts w:ascii="Garamond" w:hAnsi="Garamond"/>
          <w:lang w:val="sl-SI"/>
        </w:rPr>
        <w:t>imamo organiziran varnostno nadzorni center (VNC), ki je skladen s standardom SIST EN 50518</w:t>
      </w:r>
      <w:r w:rsidR="001B0B2A" w:rsidRPr="00A93E66">
        <w:rPr>
          <w:rFonts w:ascii="Garamond" w:hAnsi="Garamond"/>
          <w:lang w:val="sl-SI"/>
        </w:rPr>
        <w:t>:2019</w:t>
      </w:r>
      <w:r w:rsidR="00BD6B39" w:rsidRPr="00A93E66">
        <w:rPr>
          <w:rFonts w:ascii="Garamond" w:hAnsi="Garamond"/>
          <w:lang w:val="sl-SI"/>
        </w:rPr>
        <w:t>:</w:t>
      </w:r>
    </w:p>
    <w:p w14:paraId="71FB4BFC" w14:textId="77777777" w:rsidR="00BD6B39" w:rsidRPr="00A93E66" w:rsidRDefault="00BD6B39" w:rsidP="005A1963">
      <w:pPr>
        <w:pStyle w:val="Brezrazmikov"/>
        <w:jc w:val="both"/>
        <w:rPr>
          <w:rFonts w:ascii="Garamond" w:hAnsi="Garamond"/>
          <w:lang w:val="sl-SI"/>
        </w:rPr>
      </w:pPr>
    </w:p>
    <w:p w14:paraId="2C7B02DB" w14:textId="0B2E248D" w:rsidR="005A547F" w:rsidRPr="00A93E66" w:rsidRDefault="002E3EB0" w:rsidP="005A1963">
      <w:pPr>
        <w:pStyle w:val="Brezrazmikov"/>
        <w:numPr>
          <w:ilvl w:val="0"/>
          <w:numId w:val="37"/>
        </w:numPr>
        <w:jc w:val="both"/>
        <w:rPr>
          <w:rFonts w:ascii="Garamond" w:hAnsi="Garamond"/>
          <w:lang w:val="sl-SI"/>
        </w:rPr>
      </w:pPr>
      <w:r w:rsidRPr="00A93E66">
        <w:rPr>
          <w:rFonts w:ascii="Garamond" w:hAnsi="Garamond"/>
          <w:lang w:val="sl-SI"/>
        </w:rPr>
        <w:t>g</w:t>
      </w:r>
      <w:r w:rsidR="001B0B2A" w:rsidRPr="00A93E66">
        <w:rPr>
          <w:rFonts w:ascii="Garamond" w:hAnsi="Garamond"/>
          <w:lang w:val="sl-SI"/>
        </w:rPr>
        <w:t>lavni</w:t>
      </w:r>
      <w:r w:rsidR="005A547F" w:rsidRPr="00A93E66">
        <w:rPr>
          <w:rFonts w:ascii="Garamond" w:hAnsi="Garamond"/>
          <w:lang w:val="sl-SI"/>
        </w:rPr>
        <w:t xml:space="preserve"> VNC, ki je skladen s standardom SIST EN 50518</w:t>
      </w:r>
      <w:r w:rsidR="001B0B2A" w:rsidRPr="00A93E66">
        <w:rPr>
          <w:rFonts w:ascii="Garamond" w:hAnsi="Garamond"/>
          <w:lang w:val="sl-SI"/>
        </w:rPr>
        <w:t>:2019</w:t>
      </w:r>
      <w:r w:rsidR="005A547F" w:rsidRPr="00A93E66">
        <w:rPr>
          <w:rFonts w:ascii="Garamond" w:hAnsi="Garamond"/>
          <w:lang w:val="sl-SI"/>
        </w:rPr>
        <w:t>:</w:t>
      </w:r>
    </w:p>
    <w:p w14:paraId="0629446F" w14:textId="77777777" w:rsidR="005A547F" w:rsidRPr="00A93E66" w:rsidRDefault="005A547F" w:rsidP="005A1963">
      <w:pPr>
        <w:pStyle w:val="Brezrazmikov"/>
        <w:jc w:val="both"/>
        <w:rPr>
          <w:rFonts w:ascii="Georgia" w:eastAsia="Lucida Sans Unicode" w:hAnsi="Georgia" w:cs="Georgia"/>
          <w:kern w:val="1"/>
          <w:sz w:val="22"/>
          <w:szCs w:val="22"/>
          <w:lang w:val="sl-SI" w:eastAsia="ar-SA"/>
        </w:rPr>
      </w:pPr>
    </w:p>
    <w:tbl>
      <w:tblPr>
        <w:tblW w:w="0" w:type="auto"/>
        <w:tblInd w:w="-5" w:type="dxa"/>
        <w:tblLayout w:type="fixed"/>
        <w:tblLook w:val="0000" w:firstRow="0" w:lastRow="0" w:firstColumn="0" w:lastColumn="0" w:noHBand="0" w:noVBand="0"/>
      </w:tblPr>
      <w:tblGrid>
        <w:gridCol w:w="6379"/>
        <w:gridCol w:w="2581"/>
      </w:tblGrid>
      <w:tr w:rsidR="005A547F" w:rsidRPr="00A93E66" w14:paraId="47FD277E" w14:textId="77777777" w:rsidTr="00736078">
        <w:trPr>
          <w:trHeight w:val="460"/>
        </w:trPr>
        <w:tc>
          <w:tcPr>
            <w:tcW w:w="6379" w:type="dxa"/>
            <w:tcBorders>
              <w:top w:val="single" w:sz="4" w:space="0" w:color="000000"/>
              <w:left w:val="single" w:sz="4" w:space="0" w:color="000000"/>
              <w:bottom w:val="single" w:sz="4" w:space="0" w:color="000000"/>
            </w:tcBorders>
            <w:shd w:val="clear" w:color="auto" w:fill="auto"/>
            <w:vAlign w:val="center"/>
          </w:tcPr>
          <w:p w14:paraId="58457811" w14:textId="1037B6D0" w:rsidR="005A547F" w:rsidRPr="00A93E66" w:rsidRDefault="005A547F" w:rsidP="005A1963">
            <w:pPr>
              <w:pStyle w:val="Brezrazmikov"/>
              <w:jc w:val="both"/>
              <w:rPr>
                <w:rFonts w:ascii="Garamond" w:eastAsia="Lucida Sans Unicode" w:hAnsi="Garamond" w:cs="Georgia"/>
                <w:kern w:val="1"/>
                <w:lang w:val="sl-SI" w:eastAsia="ar-SA"/>
              </w:rPr>
            </w:pPr>
            <w:r w:rsidRPr="00A93E66">
              <w:rPr>
                <w:rFonts w:ascii="Garamond" w:eastAsia="Times New Roman" w:hAnsi="Garamond" w:cs="Georgia"/>
                <w:kern w:val="1"/>
                <w:lang w:val="sl-SI" w:eastAsia="ar-SA"/>
              </w:rPr>
              <w:t xml:space="preserve">Lastni </w:t>
            </w:r>
            <w:r w:rsidR="001B0B2A" w:rsidRPr="00A93E66">
              <w:rPr>
                <w:rFonts w:ascii="Garamond" w:eastAsia="Times New Roman" w:hAnsi="Garamond" w:cs="Georgia"/>
                <w:kern w:val="1"/>
                <w:lang w:val="sl-SI" w:eastAsia="ar-SA"/>
              </w:rPr>
              <w:t>glavni</w:t>
            </w:r>
            <w:r w:rsidRPr="00A93E66">
              <w:rPr>
                <w:rFonts w:ascii="Garamond" w:eastAsia="Times New Roman" w:hAnsi="Garamond" w:cs="Georgia"/>
                <w:kern w:val="1"/>
                <w:lang w:val="sl-SI" w:eastAsia="ar-SA"/>
              </w:rPr>
              <w:t xml:space="preserve"> VNC </w:t>
            </w:r>
          </w:p>
        </w:tc>
        <w:tc>
          <w:tcPr>
            <w:tcW w:w="2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CD67C" w14:textId="7B31A376" w:rsidR="005A547F" w:rsidRPr="00A93E66" w:rsidRDefault="008E27EF" w:rsidP="005A1963">
            <w:pPr>
              <w:pStyle w:val="Brezrazmikov"/>
              <w:jc w:val="both"/>
              <w:rPr>
                <w:rFonts w:eastAsia="Lucida Sans Unicode"/>
                <w:kern w:val="1"/>
                <w:lang w:val="sl-SI" w:eastAsia="ar-SA"/>
              </w:rPr>
            </w:pPr>
            <w:r w:rsidRPr="00A93E66">
              <w:rPr>
                <w:rFonts w:eastAsia="Lucida Sans Unicode" w:cs="Georgia"/>
                <w:kern w:val="1"/>
                <w:lang w:val="sl-SI" w:eastAsia="ar-SA"/>
              </w:rPr>
              <w:fldChar w:fldCharType="begin">
                <w:ffData>
                  <w:name w:val="Potrditev7"/>
                  <w:enabled/>
                  <w:calcOnExit w:val="0"/>
                  <w:checkBox>
                    <w:sizeAuto/>
                    <w:default w:val="0"/>
                  </w:checkBox>
                </w:ffData>
              </w:fldChar>
            </w:r>
            <w:r w:rsidRPr="00A93E66">
              <w:rPr>
                <w:rFonts w:eastAsia="Lucida Sans Unicode" w:cs="Georgia"/>
                <w:kern w:val="1"/>
                <w:lang w:val="sl-SI" w:eastAsia="ar-SA"/>
              </w:rPr>
              <w:instrText xml:space="preserve"> FORMCHECKBOX </w:instrText>
            </w:r>
            <w:r w:rsidR="003B0311">
              <w:rPr>
                <w:rFonts w:eastAsia="Lucida Sans Unicode" w:cs="Georgia"/>
                <w:kern w:val="1"/>
                <w:lang w:val="sl-SI" w:eastAsia="ar-SA"/>
              </w:rPr>
            </w:r>
            <w:r w:rsidR="003B0311">
              <w:rPr>
                <w:rFonts w:eastAsia="Lucida Sans Unicode" w:cs="Georgia"/>
                <w:kern w:val="1"/>
                <w:lang w:val="sl-SI" w:eastAsia="ar-SA"/>
              </w:rPr>
              <w:fldChar w:fldCharType="separate"/>
            </w:r>
            <w:r w:rsidRPr="00A93E66">
              <w:rPr>
                <w:rFonts w:eastAsia="Lucida Sans Unicode" w:cs="Georgia"/>
                <w:kern w:val="1"/>
                <w:lang w:val="sl-SI" w:eastAsia="ar-SA"/>
              </w:rPr>
              <w:fldChar w:fldCharType="end"/>
            </w:r>
            <w:r w:rsidRPr="00A93E66">
              <w:rPr>
                <w:rFonts w:eastAsia="Lucida Sans Unicode" w:cs="Georgia"/>
                <w:kern w:val="1"/>
                <w:lang w:val="sl-SI" w:eastAsia="ar-SA"/>
              </w:rPr>
              <w:t xml:space="preserve"> </w:t>
            </w:r>
            <w:r w:rsidR="005A547F" w:rsidRPr="00A93E66">
              <w:rPr>
                <w:rFonts w:ascii="Garamond" w:eastAsia="Lucida Sans Unicode" w:hAnsi="Garamond" w:cs="Georgia"/>
                <w:kern w:val="1"/>
                <w:lang w:val="sl-SI" w:eastAsia="ar-SA"/>
              </w:rPr>
              <w:t xml:space="preserve">DA </w:t>
            </w:r>
            <w:r w:rsidR="005A547F" w:rsidRPr="00A93E66">
              <w:rPr>
                <w:rFonts w:eastAsia="Lucida Sans Unicode" w:cs="Georgia"/>
                <w:kern w:val="1"/>
                <w:lang w:val="sl-SI" w:eastAsia="ar-SA"/>
              </w:rPr>
              <w:t xml:space="preserve">    /   </w:t>
            </w:r>
            <w:r w:rsidRPr="00A93E66">
              <w:rPr>
                <w:rFonts w:eastAsia="Lucida Sans Unicode" w:cs="Georgia"/>
                <w:kern w:val="1"/>
                <w:lang w:val="sl-SI" w:eastAsia="ar-SA"/>
              </w:rPr>
              <w:fldChar w:fldCharType="begin">
                <w:ffData>
                  <w:name w:val="Potrditev7"/>
                  <w:enabled/>
                  <w:calcOnExit w:val="0"/>
                  <w:checkBox>
                    <w:sizeAuto/>
                    <w:default w:val="0"/>
                  </w:checkBox>
                </w:ffData>
              </w:fldChar>
            </w:r>
            <w:r w:rsidRPr="00A93E66">
              <w:rPr>
                <w:rFonts w:eastAsia="Lucida Sans Unicode" w:cs="Georgia"/>
                <w:kern w:val="1"/>
                <w:lang w:val="sl-SI" w:eastAsia="ar-SA"/>
              </w:rPr>
              <w:instrText xml:space="preserve"> FORMCHECKBOX </w:instrText>
            </w:r>
            <w:r w:rsidR="003B0311">
              <w:rPr>
                <w:rFonts w:eastAsia="Lucida Sans Unicode" w:cs="Georgia"/>
                <w:kern w:val="1"/>
                <w:lang w:val="sl-SI" w:eastAsia="ar-SA"/>
              </w:rPr>
            </w:r>
            <w:r w:rsidR="003B0311">
              <w:rPr>
                <w:rFonts w:eastAsia="Lucida Sans Unicode" w:cs="Georgia"/>
                <w:kern w:val="1"/>
                <w:lang w:val="sl-SI" w:eastAsia="ar-SA"/>
              </w:rPr>
              <w:fldChar w:fldCharType="separate"/>
            </w:r>
            <w:r w:rsidRPr="00A93E66">
              <w:rPr>
                <w:rFonts w:eastAsia="Lucida Sans Unicode" w:cs="Georgia"/>
                <w:kern w:val="1"/>
                <w:lang w:val="sl-SI" w:eastAsia="ar-SA"/>
              </w:rPr>
              <w:fldChar w:fldCharType="end"/>
            </w:r>
            <w:r w:rsidR="005A547F" w:rsidRPr="00A93E66">
              <w:rPr>
                <w:rFonts w:eastAsia="Lucida Sans Unicode" w:cs="Georgia"/>
                <w:kern w:val="1"/>
                <w:lang w:val="sl-SI" w:eastAsia="ar-SA"/>
              </w:rPr>
              <w:t xml:space="preserve">  </w:t>
            </w:r>
            <w:r w:rsidR="005A547F" w:rsidRPr="00A93E66">
              <w:rPr>
                <w:rFonts w:ascii="Garamond" w:eastAsia="Lucida Sans Unicode" w:hAnsi="Garamond" w:cs="Georgia"/>
                <w:kern w:val="1"/>
                <w:lang w:val="sl-SI" w:eastAsia="ar-SA"/>
              </w:rPr>
              <w:t>NE</w:t>
            </w:r>
          </w:p>
        </w:tc>
      </w:tr>
      <w:tr w:rsidR="005A547F" w:rsidRPr="00A93E66" w14:paraId="596BC89D" w14:textId="77777777" w:rsidTr="00736078">
        <w:trPr>
          <w:trHeight w:val="2550"/>
        </w:trPr>
        <w:tc>
          <w:tcPr>
            <w:tcW w:w="6379" w:type="dxa"/>
            <w:tcBorders>
              <w:top w:val="single" w:sz="4" w:space="0" w:color="000000"/>
              <w:left w:val="single" w:sz="4" w:space="0" w:color="000000"/>
              <w:bottom w:val="single" w:sz="4" w:space="0" w:color="000000"/>
            </w:tcBorders>
            <w:shd w:val="clear" w:color="auto" w:fill="auto"/>
            <w:vAlign w:val="center"/>
          </w:tcPr>
          <w:p w14:paraId="2E4F99FA" w14:textId="2925BBBE" w:rsidR="005A547F" w:rsidRPr="00A93E66" w:rsidRDefault="005A547F" w:rsidP="005A1963">
            <w:pPr>
              <w:pStyle w:val="Brezrazmikov"/>
              <w:jc w:val="both"/>
              <w:rPr>
                <w:rFonts w:ascii="Garamond" w:eastAsia="Times New Roman" w:hAnsi="Garamond" w:cs="Georgia"/>
                <w:kern w:val="1"/>
                <w:lang w:val="sl-SI" w:eastAsia="ar-SA"/>
              </w:rPr>
            </w:pPr>
            <w:r w:rsidRPr="00A93E66">
              <w:rPr>
                <w:rFonts w:ascii="Garamond" w:eastAsia="Times New Roman" w:hAnsi="Garamond" w:cs="Georgia"/>
                <w:kern w:val="1"/>
                <w:lang w:val="sl-SI" w:eastAsia="ar-SA"/>
              </w:rPr>
              <w:t xml:space="preserve">Imamo pogodbo o zagotavljanju uporabe </w:t>
            </w:r>
            <w:r w:rsidR="001B0B2A" w:rsidRPr="00A93E66">
              <w:rPr>
                <w:rFonts w:ascii="Garamond" w:eastAsia="Times New Roman" w:hAnsi="Garamond" w:cs="Georgia"/>
                <w:kern w:val="1"/>
                <w:lang w:val="sl-SI" w:eastAsia="ar-SA"/>
              </w:rPr>
              <w:t>glavnega</w:t>
            </w:r>
            <w:r w:rsidRPr="00A93E66">
              <w:rPr>
                <w:rFonts w:ascii="Garamond" w:eastAsia="Times New Roman" w:hAnsi="Garamond" w:cs="Georgia"/>
                <w:kern w:val="1"/>
                <w:lang w:val="sl-SI" w:eastAsia="ar-SA"/>
              </w:rPr>
              <w:t xml:space="preserve"> VNC ter veljavno licenco njegovega lastnika za upravljanje s tem VNC</w:t>
            </w:r>
            <w:r w:rsidR="001B0B2A" w:rsidRPr="00A93E66">
              <w:rPr>
                <w:rFonts w:ascii="Garamond" w:eastAsia="Times New Roman" w:hAnsi="Garamond" w:cs="Georgia"/>
                <w:kern w:val="1"/>
                <w:lang w:val="sl-SI" w:eastAsia="ar-SA"/>
              </w:rPr>
              <w:t>-jem</w:t>
            </w:r>
            <w:r w:rsidRPr="00A93E66">
              <w:rPr>
                <w:rFonts w:ascii="Garamond" w:eastAsia="Times New Roman" w:hAnsi="Garamond" w:cs="Georgia"/>
                <w:kern w:val="1"/>
                <w:lang w:val="sl-SI" w:eastAsia="ar-SA"/>
              </w:rPr>
              <w:t xml:space="preserve">. </w:t>
            </w:r>
          </w:p>
          <w:p w14:paraId="3ED2E56F" w14:textId="77777777" w:rsidR="005A547F" w:rsidRPr="00A93E66" w:rsidRDefault="005A547F" w:rsidP="005A1963">
            <w:pPr>
              <w:pStyle w:val="Brezrazmikov"/>
              <w:jc w:val="both"/>
              <w:rPr>
                <w:rFonts w:ascii="Garamond" w:eastAsia="Times New Roman" w:hAnsi="Garamond" w:cs="Georgia"/>
                <w:kern w:val="1"/>
                <w:lang w:val="sl-SI" w:eastAsia="ar-SA"/>
              </w:rPr>
            </w:pPr>
          </w:p>
          <w:p w14:paraId="3BB8B674" w14:textId="77777777" w:rsidR="005A547F" w:rsidRPr="00A93E66" w:rsidRDefault="005A547F" w:rsidP="005A1963">
            <w:pPr>
              <w:pStyle w:val="Brezrazmikov"/>
              <w:jc w:val="both"/>
              <w:rPr>
                <w:rFonts w:ascii="Garamond" w:eastAsia="Times New Roman" w:hAnsi="Garamond" w:cs="Georgia"/>
                <w:kern w:val="1"/>
                <w:lang w:val="sl-SI" w:eastAsia="ar-SA"/>
              </w:rPr>
            </w:pPr>
            <w:r w:rsidRPr="00A93E66">
              <w:rPr>
                <w:rFonts w:ascii="Garamond" w:eastAsia="Times New Roman" w:hAnsi="Garamond" w:cs="Georgia"/>
                <w:kern w:val="1"/>
                <w:lang w:val="sl-SI" w:eastAsia="ar-SA"/>
              </w:rPr>
              <w:t xml:space="preserve">Veljavno pogodbo imamo sklenjeno s/z </w:t>
            </w:r>
          </w:p>
          <w:p w14:paraId="383C65E5" w14:textId="77777777" w:rsidR="005A547F" w:rsidRPr="00A93E66" w:rsidRDefault="005A547F" w:rsidP="005A1963">
            <w:pPr>
              <w:pStyle w:val="Brezrazmikov"/>
              <w:jc w:val="both"/>
              <w:rPr>
                <w:rFonts w:ascii="Garamond" w:eastAsia="Times New Roman" w:hAnsi="Garamond" w:cs="Georgia"/>
                <w:kern w:val="1"/>
                <w:lang w:val="sl-SI" w:eastAsia="ar-SA"/>
              </w:rPr>
            </w:pPr>
          </w:p>
          <w:p w14:paraId="001DCF4C" w14:textId="092AE0BA" w:rsidR="005A547F" w:rsidRPr="00A93E66" w:rsidRDefault="008E27EF" w:rsidP="005A1963">
            <w:pPr>
              <w:pStyle w:val="Brezrazmikov"/>
              <w:jc w:val="both"/>
              <w:rPr>
                <w:rFonts w:ascii="Garamond" w:eastAsia="Times New Roman" w:hAnsi="Garamond" w:cs="Georgia"/>
                <w:kern w:val="1"/>
                <w:lang w:val="sl-SI" w:eastAsia="ar-SA"/>
              </w:rPr>
            </w:pPr>
            <w:r w:rsidRPr="00A93E66">
              <w:rPr>
                <w:rFonts w:ascii="Garamond" w:eastAsia="Times New Roman" w:hAnsi="Garamond" w:cs="Georgia"/>
                <w:kern w:val="1"/>
                <w:lang w:val="sl-SI" w:eastAsia="ar-SA"/>
              </w:rPr>
              <w:fldChar w:fldCharType="begin">
                <w:ffData>
                  <w:name w:val="Besedilo49"/>
                  <w:enabled/>
                  <w:calcOnExit w:val="0"/>
                  <w:textInput/>
                </w:ffData>
              </w:fldChar>
            </w:r>
            <w:bookmarkStart w:id="41" w:name="Besedilo49"/>
            <w:r w:rsidRPr="00A93E66">
              <w:rPr>
                <w:rFonts w:ascii="Garamond" w:eastAsia="Times New Roman" w:hAnsi="Garamond" w:cs="Georgia"/>
                <w:kern w:val="1"/>
                <w:lang w:val="sl-SI" w:eastAsia="ar-SA"/>
              </w:rPr>
              <w:instrText xml:space="preserve"> FORMTEXT </w:instrText>
            </w:r>
            <w:r w:rsidRPr="00A93E66">
              <w:rPr>
                <w:rFonts w:ascii="Garamond" w:eastAsia="Times New Roman" w:hAnsi="Garamond" w:cs="Georgia"/>
                <w:kern w:val="1"/>
                <w:lang w:val="sl-SI" w:eastAsia="ar-SA"/>
              </w:rPr>
            </w:r>
            <w:r w:rsidRPr="00A93E66">
              <w:rPr>
                <w:rFonts w:ascii="Garamond" w:eastAsia="Times New Roman" w:hAnsi="Garamond" w:cs="Georgia"/>
                <w:kern w:val="1"/>
                <w:lang w:val="sl-SI" w:eastAsia="ar-SA"/>
              </w:rPr>
              <w:fldChar w:fldCharType="separate"/>
            </w:r>
            <w:r w:rsidRPr="00A93E66">
              <w:rPr>
                <w:rFonts w:ascii="Garamond" w:eastAsia="Times New Roman" w:hAnsi="Garamond" w:cs="Georgia"/>
                <w:noProof/>
                <w:kern w:val="1"/>
                <w:lang w:val="sl-SI" w:eastAsia="ar-SA"/>
              </w:rPr>
              <w:t> </w:t>
            </w:r>
            <w:r w:rsidRPr="00A93E66">
              <w:rPr>
                <w:rFonts w:ascii="Garamond" w:eastAsia="Times New Roman" w:hAnsi="Garamond" w:cs="Georgia"/>
                <w:noProof/>
                <w:kern w:val="1"/>
                <w:lang w:val="sl-SI" w:eastAsia="ar-SA"/>
              </w:rPr>
              <w:t> </w:t>
            </w:r>
            <w:r w:rsidRPr="00A93E66">
              <w:rPr>
                <w:rFonts w:ascii="Garamond" w:eastAsia="Times New Roman" w:hAnsi="Garamond" w:cs="Georgia"/>
                <w:noProof/>
                <w:kern w:val="1"/>
                <w:lang w:val="sl-SI" w:eastAsia="ar-SA"/>
              </w:rPr>
              <w:t> </w:t>
            </w:r>
            <w:r w:rsidRPr="00A93E66">
              <w:rPr>
                <w:rFonts w:ascii="Garamond" w:eastAsia="Times New Roman" w:hAnsi="Garamond" w:cs="Georgia"/>
                <w:noProof/>
                <w:kern w:val="1"/>
                <w:lang w:val="sl-SI" w:eastAsia="ar-SA"/>
              </w:rPr>
              <w:t> </w:t>
            </w:r>
            <w:r w:rsidRPr="00A93E66">
              <w:rPr>
                <w:rFonts w:ascii="Garamond" w:eastAsia="Times New Roman" w:hAnsi="Garamond" w:cs="Georgia"/>
                <w:noProof/>
                <w:kern w:val="1"/>
                <w:lang w:val="sl-SI" w:eastAsia="ar-SA"/>
              </w:rPr>
              <w:t> </w:t>
            </w:r>
            <w:r w:rsidRPr="00A93E66">
              <w:rPr>
                <w:rFonts w:ascii="Garamond" w:eastAsia="Times New Roman" w:hAnsi="Garamond" w:cs="Georgia"/>
                <w:kern w:val="1"/>
                <w:lang w:val="sl-SI" w:eastAsia="ar-SA"/>
              </w:rPr>
              <w:fldChar w:fldCharType="end"/>
            </w:r>
            <w:bookmarkEnd w:id="41"/>
          </w:p>
          <w:p w14:paraId="0FEDE5BF" w14:textId="6D9FE815" w:rsidR="005A547F" w:rsidRPr="00A93E66" w:rsidRDefault="005A547F" w:rsidP="005A1963">
            <w:pPr>
              <w:pStyle w:val="Brezrazmikov"/>
              <w:jc w:val="both"/>
              <w:rPr>
                <w:rFonts w:ascii="Garamond" w:eastAsia="Lucida Sans Unicode" w:hAnsi="Garamond" w:cs="Georgia"/>
                <w:i/>
                <w:kern w:val="1"/>
                <w:sz w:val="20"/>
                <w:szCs w:val="20"/>
                <w:lang w:val="sl-SI" w:eastAsia="ar-SA"/>
              </w:rPr>
            </w:pPr>
            <w:r w:rsidRPr="00A93E66">
              <w:rPr>
                <w:rFonts w:ascii="Garamond" w:eastAsia="Times New Roman" w:hAnsi="Garamond" w:cs="Georgia"/>
                <w:i/>
                <w:kern w:val="1"/>
                <w:sz w:val="20"/>
                <w:szCs w:val="20"/>
                <w:lang w:val="sl-SI" w:eastAsia="ar-SA"/>
              </w:rPr>
              <w:t xml:space="preserve">(naziv pravne osebe, ki ima </w:t>
            </w:r>
            <w:r w:rsidR="00647E01" w:rsidRPr="00A93E66">
              <w:rPr>
                <w:rFonts w:ascii="Garamond" w:eastAsia="Times New Roman" w:hAnsi="Garamond" w:cs="Georgia"/>
                <w:i/>
                <w:kern w:val="1"/>
                <w:sz w:val="20"/>
                <w:szCs w:val="20"/>
                <w:lang w:val="sl-SI" w:eastAsia="ar-SA"/>
              </w:rPr>
              <w:t>glavni</w:t>
            </w:r>
            <w:r w:rsidRPr="00A93E66">
              <w:rPr>
                <w:rFonts w:ascii="Garamond" w:eastAsia="Times New Roman" w:hAnsi="Garamond" w:cs="Georgia"/>
                <w:i/>
                <w:kern w:val="1"/>
                <w:sz w:val="20"/>
                <w:szCs w:val="20"/>
                <w:lang w:val="sl-SI" w:eastAsia="ar-SA"/>
              </w:rPr>
              <w:t xml:space="preserve"> VNC)</w:t>
            </w:r>
          </w:p>
        </w:tc>
        <w:tc>
          <w:tcPr>
            <w:tcW w:w="2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E359E" w14:textId="3F303400" w:rsidR="005A547F" w:rsidRPr="00A93E66" w:rsidRDefault="008E27EF" w:rsidP="005A1963">
            <w:pPr>
              <w:pStyle w:val="Brezrazmikov"/>
              <w:jc w:val="both"/>
              <w:rPr>
                <w:rFonts w:eastAsia="Lucida Sans Unicode"/>
                <w:kern w:val="1"/>
                <w:lang w:val="sl-SI" w:eastAsia="ar-SA"/>
              </w:rPr>
            </w:pPr>
            <w:r w:rsidRPr="00A93E66">
              <w:rPr>
                <w:rFonts w:eastAsia="Lucida Sans Unicode" w:cs="Georgia"/>
                <w:kern w:val="1"/>
                <w:lang w:val="sl-SI" w:eastAsia="ar-SA"/>
              </w:rPr>
              <w:fldChar w:fldCharType="begin">
                <w:ffData>
                  <w:name w:val="Potrditev7"/>
                  <w:enabled/>
                  <w:calcOnExit w:val="0"/>
                  <w:checkBox>
                    <w:sizeAuto/>
                    <w:default w:val="0"/>
                  </w:checkBox>
                </w:ffData>
              </w:fldChar>
            </w:r>
            <w:bookmarkStart w:id="42" w:name="Potrditev7"/>
            <w:r w:rsidRPr="00A93E66">
              <w:rPr>
                <w:rFonts w:eastAsia="Lucida Sans Unicode" w:cs="Georgia"/>
                <w:kern w:val="1"/>
                <w:lang w:val="sl-SI" w:eastAsia="ar-SA"/>
              </w:rPr>
              <w:instrText xml:space="preserve"> FORMCHECKBOX </w:instrText>
            </w:r>
            <w:r w:rsidR="003B0311">
              <w:rPr>
                <w:rFonts w:eastAsia="Lucida Sans Unicode" w:cs="Georgia"/>
                <w:kern w:val="1"/>
                <w:lang w:val="sl-SI" w:eastAsia="ar-SA"/>
              </w:rPr>
            </w:r>
            <w:r w:rsidR="003B0311">
              <w:rPr>
                <w:rFonts w:eastAsia="Lucida Sans Unicode" w:cs="Georgia"/>
                <w:kern w:val="1"/>
                <w:lang w:val="sl-SI" w:eastAsia="ar-SA"/>
              </w:rPr>
              <w:fldChar w:fldCharType="separate"/>
            </w:r>
            <w:r w:rsidRPr="00A93E66">
              <w:rPr>
                <w:rFonts w:eastAsia="Lucida Sans Unicode" w:cs="Georgia"/>
                <w:kern w:val="1"/>
                <w:lang w:val="sl-SI" w:eastAsia="ar-SA"/>
              </w:rPr>
              <w:fldChar w:fldCharType="end"/>
            </w:r>
            <w:bookmarkEnd w:id="42"/>
            <w:r w:rsidR="00F86266" w:rsidRPr="00A93E66">
              <w:rPr>
                <w:rFonts w:eastAsia="Lucida Sans Unicode" w:cs="Georgia"/>
                <w:kern w:val="1"/>
                <w:lang w:val="sl-SI" w:eastAsia="ar-SA"/>
              </w:rPr>
              <w:t xml:space="preserve"> </w:t>
            </w:r>
            <w:r w:rsidR="005A547F" w:rsidRPr="00A93E66">
              <w:rPr>
                <w:rFonts w:ascii="Garamond" w:eastAsia="Lucida Sans Unicode" w:hAnsi="Garamond" w:cs="Georgia"/>
                <w:kern w:val="1"/>
                <w:lang w:val="sl-SI" w:eastAsia="ar-SA"/>
              </w:rPr>
              <w:t>DA</w:t>
            </w:r>
            <w:r w:rsidR="005A547F" w:rsidRPr="00A93E66">
              <w:rPr>
                <w:rFonts w:eastAsia="Lucida Sans Unicode" w:cs="Georgia"/>
                <w:kern w:val="1"/>
                <w:lang w:val="sl-SI" w:eastAsia="ar-SA"/>
              </w:rPr>
              <w:t xml:space="preserve">     /   </w:t>
            </w:r>
            <w:r w:rsidRPr="00A93E66">
              <w:rPr>
                <w:rFonts w:eastAsia="Lucida Sans Unicode" w:cs="Georgia"/>
                <w:kern w:val="1"/>
                <w:lang w:val="sl-SI" w:eastAsia="ar-SA"/>
              </w:rPr>
              <w:fldChar w:fldCharType="begin">
                <w:ffData>
                  <w:name w:val="Potrditev7"/>
                  <w:enabled/>
                  <w:calcOnExit w:val="0"/>
                  <w:checkBox>
                    <w:sizeAuto/>
                    <w:default w:val="0"/>
                  </w:checkBox>
                </w:ffData>
              </w:fldChar>
            </w:r>
            <w:r w:rsidRPr="00A93E66">
              <w:rPr>
                <w:rFonts w:eastAsia="Lucida Sans Unicode" w:cs="Georgia"/>
                <w:kern w:val="1"/>
                <w:lang w:val="sl-SI" w:eastAsia="ar-SA"/>
              </w:rPr>
              <w:instrText xml:space="preserve"> FORMCHECKBOX </w:instrText>
            </w:r>
            <w:r w:rsidR="003B0311">
              <w:rPr>
                <w:rFonts w:eastAsia="Lucida Sans Unicode" w:cs="Georgia"/>
                <w:kern w:val="1"/>
                <w:lang w:val="sl-SI" w:eastAsia="ar-SA"/>
              </w:rPr>
            </w:r>
            <w:r w:rsidR="003B0311">
              <w:rPr>
                <w:rFonts w:eastAsia="Lucida Sans Unicode" w:cs="Georgia"/>
                <w:kern w:val="1"/>
                <w:lang w:val="sl-SI" w:eastAsia="ar-SA"/>
              </w:rPr>
              <w:fldChar w:fldCharType="separate"/>
            </w:r>
            <w:r w:rsidRPr="00A93E66">
              <w:rPr>
                <w:rFonts w:eastAsia="Lucida Sans Unicode" w:cs="Georgia"/>
                <w:kern w:val="1"/>
                <w:lang w:val="sl-SI" w:eastAsia="ar-SA"/>
              </w:rPr>
              <w:fldChar w:fldCharType="end"/>
            </w:r>
            <w:r w:rsidR="005A547F" w:rsidRPr="00A93E66">
              <w:rPr>
                <w:rFonts w:eastAsia="Lucida Sans Unicode" w:cs="Georgia"/>
                <w:kern w:val="1"/>
                <w:lang w:val="sl-SI" w:eastAsia="ar-SA"/>
              </w:rPr>
              <w:t xml:space="preserve">  </w:t>
            </w:r>
            <w:r w:rsidR="005A547F" w:rsidRPr="00A93E66">
              <w:rPr>
                <w:rFonts w:ascii="Garamond" w:eastAsia="Lucida Sans Unicode" w:hAnsi="Garamond" w:cs="Georgia"/>
                <w:kern w:val="1"/>
                <w:lang w:val="sl-SI" w:eastAsia="ar-SA"/>
              </w:rPr>
              <w:t>NE</w:t>
            </w:r>
          </w:p>
        </w:tc>
      </w:tr>
    </w:tbl>
    <w:p w14:paraId="16FC08A7" w14:textId="107331EA" w:rsidR="005A547F" w:rsidRPr="00A93E66" w:rsidRDefault="005A547F" w:rsidP="005A1963">
      <w:pPr>
        <w:pStyle w:val="Brezrazmikov"/>
        <w:jc w:val="both"/>
        <w:rPr>
          <w:rFonts w:ascii="Garamond" w:eastAsia="Times New Roman" w:hAnsi="Garamond" w:cs="Georgia"/>
          <w:kern w:val="1"/>
          <w:sz w:val="22"/>
          <w:szCs w:val="22"/>
          <w:lang w:val="sl-SI" w:eastAsia="ar-SA"/>
        </w:rPr>
      </w:pPr>
      <w:r w:rsidRPr="00A93E66">
        <w:rPr>
          <w:rFonts w:ascii="Garamond" w:eastAsia="Times New Roman" w:hAnsi="Garamond" w:cs="Georgia"/>
          <w:i/>
          <w:kern w:val="1"/>
          <w:sz w:val="22"/>
          <w:szCs w:val="22"/>
          <w:lang w:val="sl-SI" w:eastAsia="ar-SA"/>
        </w:rPr>
        <w:t xml:space="preserve">(Ponudnik ustrezno </w:t>
      </w:r>
      <w:r w:rsidR="008E27EF" w:rsidRPr="00A93E66">
        <w:rPr>
          <w:rFonts w:ascii="Garamond" w:eastAsia="Times New Roman" w:hAnsi="Garamond" w:cs="Georgia"/>
          <w:i/>
          <w:kern w:val="1"/>
          <w:sz w:val="22"/>
          <w:szCs w:val="22"/>
          <w:lang w:val="sl-SI" w:eastAsia="ar-SA"/>
        </w:rPr>
        <w:t>označi</w:t>
      </w:r>
      <w:r w:rsidRPr="00A93E66">
        <w:rPr>
          <w:rFonts w:ascii="Garamond" w:eastAsia="Times New Roman" w:hAnsi="Garamond" w:cs="Georgia"/>
          <w:i/>
          <w:kern w:val="1"/>
          <w:sz w:val="22"/>
          <w:szCs w:val="22"/>
          <w:lang w:val="sl-SI" w:eastAsia="ar-SA"/>
        </w:rPr>
        <w:t xml:space="preserve"> DA</w:t>
      </w:r>
      <w:r w:rsidR="008E27EF" w:rsidRPr="00A93E66">
        <w:rPr>
          <w:rFonts w:ascii="Garamond" w:eastAsia="Times New Roman" w:hAnsi="Garamond" w:cs="Georgia"/>
          <w:i/>
          <w:kern w:val="1"/>
          <w:sz w:val="22"/>
          <w:szCs w:val="22"/>
          <w:lang w:val="sl-SI" w:eastAsia="ar-SA"/>
        </w:rPr>
        <w:t xml:space="preserve"> ali</w:t>
      </w:r>
      <w:r w:rsidRPr="00A93E66">
        <w:rPr>
          <w:rFonts w:ascii="Garamond" w:eastAsia="Times New Roman" w:hAnsi="Garamond" w:cs="Georgia"/>
          <w:i/>
          <w:kern w:val="1"/>
          <w:sz w:val="22"/>
          <w:szCs w:val="22"/>
          <w:lang w:val="sl-SI" w:eastAsia="ar-SA"/>
        </w:rPr>
        <w:t xml:space="preserve"> NE)</w:t>
      </w:r>
    </w:p>
    <w:p w14:paraId="5DE4AB6F" w14:textId="77777777" w:rsidR="005A547F" w:rsidRPr="00A93E66" w:rsidRDefault="005A547F" w:rsidP="005A1963">
      <w:pPr>
        <w:pStyle w:val="Brezrazmikov"/>
        <w:jc w:val="both"/>
        <w:rPr>
          <w:rFonts w:ascii="Georgia" w:eastAsia="Times New Roman" w:hAnsi="Georgia" w:cs="Georgia"/>
          <w:kern w:val="1"/>
          <w:sz w:val="22"/>
          <w:szCs w:val="22"/>
          <w:lang w:val="sl-SI" w:eastAsia="ar-SA"/>
        </w:rPr>
      </w:pPr>
    </w:p>
    <w:p w14:paraId="2891A714" w14:textId="21A9EEFE" w:rsidR="005A547F" w:rsidRPr="00A93E66" w:rsidRDefault="0080461A" w:rsidP="005A1963">
      <w:pPr>
        <w:pStyle w:val="Brezrazmikov"/>
        <w:numPr>
          <w:ilvl w:val="0"/>
          <w:numId w:val="37"/>
        </w:numPr>
        <w:jc w:val="both"/>
        <w:rPr>
          <w:rFonts w:ascii="Garamond" w:eastAsia="Lucida Sans Unicode" w:hAnsi="Garamond" w:cs="Georgia"/>
          <w:kern w:val="1"/>
          <w:lang w:val="sl-SI" w:eastAsia="ar-SA"/>
        </w:rPr>
      </w:pPr>
      <w:r w:rsidRPr="00A93E66">
        <w:rPr>
          <w:rFonts w:ascii="Garamond" w:eastAsia="Times New Roman" w:hAnsi="Garamond" w:cs="Georgia"/>
          <w:kern w:val="1"/>
          <w:lang w:val="sl-SI" w:eastAsia="ar-SA"/>
        </w:rPr>
        <w:t>n</w:t>
      </w:r>
      <w:r w:rsidR="005A547F" w:rsidRPr="00A93E66">
        <w:rPr>
          <w:rFonts w:ascii="Garamond" w:eastAsia="Times New Roman" w:hAnsi="Garamond" w:cs="Georgia"/>
          <w:kern w:val="1"/>
          <w:lang w:val="sl-SI" w:eastAsia="ar-SA"/>
        </w:rPr>
        <w:t>adomestni VNC, ki je skladen s standardom SIST EN 50518:</w:t>
      </w:r>
      <w:r w:rsidR="001B0B2A" w:rsidRPr="00A93E66">
        <w:rPr>
          <w:rFonts w:ascii="Garamond" w:eastAsia="Times New Roman" w:hAnsi="Garamond" w:cs="Georgia"/>
          <w:kern w:val="1"/>
          <w:lang w:val="sl-SI" w:eastAsia="ar-SA"/>
        </w:rPr>
        <w:t>2019:</w:t>
      </w:r>
    </w:p>
    <w:p w14:paraId="76C3775D" w14:textId="77777777" w:rsidR="005A547F" w:rsidRPr="00A93E66" w:rsidRDefault="005A547F" w:rsidP="005A1963">
      <w:pPr>
        <w:pStyle w:val="Brezrazmikov"/>
        <w:jc w:val="both"/>
        <w:rPr>
          <w:rFonts w:ascii="Georgia" w:eastAsia="Lucida Sans Unicode" w:hAnsi="Georgia" w:cs="Georgia"/>
          <w:kern w:val="1"/>
          <w:sz w:val="22"/>
          <w:szCs w:val="22"/>
          <w:lang w:val="sl-SI" w:eastAsia="ar-SA"/>
        </w:rPr>
      </w:pPr>
    </w:p>
    <w:tbl>
      <w:tblPr>
        <w:tblW w:w="0" w:type="auto"/>
        <w:tblInd w:w="-5" w:type="dxa"/>
        <w:tblLayout w:type="fixed"/>
        <w:tblLook w:val="0000" w:firstRow="0" w:lastRow="0" w:firstColumn="0" w:lastColumn="0" w:noHBand="0" w:noVBand="0"/>
      </w:tblPr>
      <w:tblGrid>
        <w:gridCol w:w="6379"/>
        <w:gridCol w:w="2581"/>
      </w:tblGrid>
      <w:tr w:rsidR="005A547F" w:rsidRPr="00A93E66" w14:paraId="76D2A7E7" w14:textId="77777777" w:rsidTr="00736078">
        <w:trPr>
          <w:trHeight w:val="490"/>
        </w:trPr>
        <w:tc>
          <w:tcPr>
            <w:tcW w:w="6379" w:type="dxa"/>
            <w:tcBorders>
              <w:top w:val="single" w:sz="4" w:space="0" w:color="000000"/>
              <w:left w:val="single" w:sz="4" w:space="0" w:color="000000"/>
              <w:bottom w:val="single" w:sz="4" w:space="0" w:color="000000"/>
            </w:tcBorders>
            <w:shd w:val="clear" w:color="auto" w:fill="auto"/>
            <w:vAlign w:val="center"/>
          </w:tcPr>
          <w:p w14:paraId="4A41E3A9" w14:textId="77777777" w:rsidR="005A547F" w:rsidRPr="00A93E66" w:rsidRDefault="005A547F" w:rsidP="005A1963">
            <w:pPr>
              <w:pStyle w:val="Brezrazmikov"/>
              <w:jc w:val="both"/>
              <w:rPr>
                <w:rFonts w:ascii="Garamond" w:eastAsia="Lucida Sans Unicode" w:hAnsi="Garamond" w:cs="Georgia"/>
                <w:kern w:val="1"/>
                <w:lang w:val="sl-SI" w:eastAsia="ar-SA"/>
              </w:rPr>
            </w:pPr>
            <w:r w:rsidRPr="00A93E66">
              <w:rPr>
                <w:rFonts w:ascii="Garamond" w:eastAsia="Times New Roman" w:hAnsi="Garamond" w:cs="Georgia"/>
                <w:kern w:val="1"/>
                <w:lang w:val="sl-SI" w:eastAsia="ar-SA"/>
              </w:rPr>
              <w:t xml:space="preserve">Lastni nadomestni VNC </w:t>
            </w:r>
          </w:p>
        </w:tc>
        <w:tc>
          <w:tcPr>
            <w:tcW w:w="2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B0102" w14:textId="3FE68E64" w:rsidR="005A547F" w:rsidRPr="00A93E66" w:rsidRDefault="008E27EF" w:rsidP="005A1963">
            <w:pPr>
              <w:pStyle w:val="Brezrazmikov"/>
              <w:jc w:val="both"/>
              <w:rPr>
                <w:rFonts w:eastAsia="Lucida Sans Unicode"/>
                <w:kern w:val="1"/>
                <w:lang w:val="sl-SI" w:eastAsia="ar-SA"/>
              </w:rPr>
            </w:pPr>
            <w:r w:rsidRPr="00A93E66">
              <w:rPr>
                <w:rFonts w:eastAsia="Lucida Sans Unicode" w:cs="Georgia"/>
                <w:kern w:val="1"/>
                <w:lang w:val="sl-SI" w:eastAsia="ar-SA"/>
              </w:rPr>
              <w:fldChar w:fldCharType="begin">
                <w:ffData>
                  <w:name w:val="Potrditev7"/>
                  <w:enabled/>
                  <w:calcOnExit w:val="0"/>
                  <w:checkBox>
                    <w:sizeAuto/>
                    <w:default w:val="0"/>
                  </w:checkBox>
                </w:ffData>
              </w:fldChar>
            </w:r>
            <w:r w:rsidRPr="00A93E66">
              <w:rPr>
                <w:rFonts w:eastAsia="Lucida Sans Unicode" w:cs="Georgia"/>
                <w:kern w:val="1"/>
                <w:lang w:val="sl-SI" w:eastAsia="ar-SA"/>
              </w:rPr>
              <w:instrText xml:space="preserve"> FORMCHECKBOX </w:instrText>
            </w:r>
            <w:r w:rsidR="003B0311">
              <w:rPr>
                <w:rFonts w:eastAsia="Lucida Sans Unicode" w:cs="Georgia"/>
                <w:kern w:val="1"/>
                <w:lang w:val="sl-SI" w:eastAsia="ar-SA"/>
              </w:rPr>
            </w:r>
            <w:r w:rsidR="003B0311">
              <w:rPr>
                <w:rFonts w:eastAsia="Lucida Sans Unicode" w:cs="Georgia"/>
                <w:kern w:val="1"/>
                <w:lang w:val="sl-SI" w:eastAsia="ar-SA"/>
              </w:rPr>
              <w:fldChar w:fldCharType="separate"/>
            </w:r>
            <w:r w:rsidRPr="00A93E66">
              <w:rPr>
                <w:rFonts w:eastAsia="Lucida Sans Unicode" w:cs="Georgia"/>
                <w:kern w:val="1"/>
                <w:lang w:val="sl-SI" w:eastAsia="ar-SA"/>
              </w:rPr>
              <w:fldChar w:fldCharType="end"/>
            </w:r>
            <w:r w:rsidRPr="00A93E66">
              <w:rPr>
                <w:rFonts w:eastAsia="Lucida Sans Unicode" w:cs="Georgia"/>
                <w:kern w:val="1"/>
                <w:lang w:val="sl-SI" w:eastAsia="ar-SA"/>
              </w:rPr>
              <w:t xml:space="preserve"> </w:t>
            </w:r>
            <w:r w:rsidR="005A547F" w:rsidRPr="00A93E66">
              <w:rPr>
                <w:rFonts w:ascii="Garamond" w:eastAsia="Lucida Sans Unicode" w:hAnsi="Garamond" w:cs="Georgia"/>
                <w:kern w:val="1"/>
                <w:lang w:val="sl-SI" w:eastAsia="ar-SA"/>
              </w:rPr>
              <w:t xml:space="preserve">DA </w:t>
            </w:r>
            <w:r w:rsidR="005A547F" w:rsidRPr="00A93E66">
              <w:rPr>
                <w:rFonts w:eastAsia="Lucida Sans Unicode" w:cs="Georgia"/>
                <w:kern w:val="1"/>
                <w:lang w:val="sl-SI" w:eastAsia="ar-SA"/>
              </w:rPr>
              <w:t xml:space="preserve">    /     </w:t>
            </w:r>
            <w:r w:rsidRPr="00A93E66">
              <w:rPr>
                <w:rFonts w:eastAsia="Lucida Sans Unicode" w:cs="Georgia"/>
                <w:kern w:val="1"/>
                <w:lang w:val="sl-SI" w:eastAsia="ar-SA"/>
              </w:rPr>
              <w:fldChar w:fldCharType="begin">
                <w:ffData>
                  <w:name w:val="Potrditev7"/>
                  <w:enabled/>
                  <w:calcOnExit w:val="0"/>
                  <w:checkBox>
                    <w:sizeAuto/>
                    <w:default w:val="0"/>
                  </w:checkBox>
                </w:ffData>
              </w:fldChar>
            </w:r>
            <w:r w:rsidRPr="00A93E66">
              <w:rPr>
                <w:rFonts w:eastAsia="Lucida Sans Unicode" w:cs="Georgia"/>
                <w:kern w:val="1"/>
                <w:lang w:val="sl-SI" w:eastAsia="ar-SA"/>
              </w:rPr>
              <w:instrText xml:space="preserve"> FORMCHECKBOX </w:instrText>
            </w:r>
            <w:r w:rsidR="003B0311">
              <w:rPr>
                <w:rFonts w:eastAsia="Lucida Sans Unicode" w:cs="Georgia"/>
                <w:kern w:val="1"/>
                <w:lang w:val="sl-SI" w:eastAsia="ar-SA"/>
              </w:rPr>
            </w:r>
            <w:r w:rsidR="003B0311">
              <w:rPr>
                <w:rFonts w:eastAsia="Lucida Sans Unicode" w:cs="Georgia"/>
                <w:kern w:val="1"/>
                <w:lang w:val="sl-SI" w:eastAsia="ar-SA"/>
              </w:rPr>
              <w:fldChar w:fldCharType="separate"/>
            </w:r>
            <w:r w:rsidRPr="00A93E66">
              <w:rPr>
                <w:rFonts w:eastAsia="Lucida Sans Unicode" w:cs="Georgia"/>
                <w:kern w:val="1"/>
                <w:lang w:val="sl-SI" w:eastAsia="ar-SA"/>
              </w:rPr>
              <w:fldChar w:fldCharType="end"/>
            </w:r>
            <w:r w:rsidRPr="00A93E66">
              <w:rPr>
                <w:rFonts w:eastAsia="Lucida Sans Unicode" w:cs="Georgia"/>
                <w:kern w:val="1"/>
                <w:lang w:val="sl-SI" w:eastAsia="ar-SA"/>
              </w:rPr>
              <w:t xml:space="preserve"> </w:t>
            </w:r>
            <w:r w:rsidR="005A547F" w:rsidRPr="00A93E66">
              <w:rPr>
                <w:rFonts w:ascii="Garamond" w:eastAsia="Lucida Sans Unicode" w:hAnsi="Garamond" w:cs="Georgia"/>
                <w:kern w:val="1"/>
                <w:lang w:val="sl-SI" w:eastAsia="ar-SA"/>
              </w:rPr>
              <w:t>NE</w:t>
            </w:r>
          </w:p>
        </w:tc>
      </w:tr>
      <w:tr w:rsidR="005A547F" w:rsidRPr="00A93E66" w14:paraId="72ED2E3B" w14:textId="77777777" w:rsidTr="00736078">
        <w:trPr>
          <w:trHeight w:val="2488"/>
        </w:trPr>
        <w:tc>
          <w:tcPr>
            <w:tcW w:w="6379" w:type="dxa"/>
            <w:tcBorders>
              <w:top w:val="single" w:sz="4" w:space="0" w:color="000000"/>
              <w:left w:val="single" w:sz="4" w:space="0" w:color="000000"/>
              <w:bottom w:val="single" w:sz="4" w:space="0" w:color="000000"/>
            </w:tcBorders>
            <w:shd w:val="clear" w:color="auto" w:fill="auto"/>
            <w:vAlign w:val="center"/>
          </w:tcPr>
          <w:p w14:paraId="75D583C4" w14:textId="56F7F64C" w:rsidR="005A547F" w:rsidRPr="00A93E66" w:rsidRDefault="005A547F" w:rsidP="005A1963">
            <w:pPr>
              <w:pStyle w:val="Brezrazmikov"/>
              <w:jc w:val="both"/>
              <w:rPr>
                <w:rFonts w:ascii="Garamond" w:eastAsia="Times New Roman" w:hAnsi="Garamond" w:cs="Georgia"/>
                <w:kern w:val="1"/>
                <w:lang w:val="sl-SI" w:eastAsia="ar-SA"/>
              </w:rPr>
            </w:pPr>
            <w:r w:rsidRPr="00A93E66">
              <w:rPr>
                <w:rFonts w:ascii="Garamond" w:eastAsia="Times New Roman" w:hAnsi="Garamond" w:cs="Georgia"/>
                <w:kern w:val="1"/>
                <w:lang w:val="sl-SI" w:eastAsia="ar-SA"/>
              </w:rPr>
              <w:t>Imamo pogodbo o zagotavljanju uporabe nadomestnega VNC ter veljavno licenco njegovega lastnika za upravljanje s tem VNC</w:t>
            </w:r>
            <w:r w:rsidR="001B0B2A" w:rsidRPr="00A93E66">
              <w:rPr>
                <w:rFonts w:ascii="Garamond" w:eastAsia="Times New Roman" w:hAnsi="Garamond" w:cs="Georgia"/>
                <w:kern w:val="1"/>
                <w:lang w:val="sl-SI" w:eastAsia="ar-SA"/>
              </w:rPr>
              <w:t>-jem</w:t>
            </w:r>
            <w:r w:rsidRPr="00A93E66">
              <w:rPr>
                <w:rFonts w:ascii="Garamond" w:eastAsia="Times New Roman" w:hAnsi="Garamond" w:cs="Georgia"/>
                <w:kern w:val="1"/>
                <w:lang w:val="sl-SI" w:eastAsia="ar-SA"/>
              </w:rPr>
              <w:t xml:space="preserve">. </w:t>
            </w:r>
          </w:p>
          <w:p w14:paraId="1B2CE7A6" w14:textId="77777777" w:rsidR="005A547F" w:rsidRPr="00A93E66" w:rsidRDefault="005A547F" w:rsidP="005A1963">
            <w:pPr>
              <w:pStyle w:val="Brezrazmikov"/>
              <w:jc w:val="both"/>
              <w:rPr>
                <w:rFonts w:ascii="Garamond" w:eastAsia="Times New Roman" w:hAnsi="Garamond" w:cs="Georgia"/>
                <w:kern w:val="1"/>
                <w:lang w:val="sl-SI" w:eastAsia="ar-SA"/>
              </w:rPr>
            </w:pPr>
          </w:p>
          <w:p w14:paraId="24BF7F15" w14:textId="28729364" w:rsidR="005A547F" w:rsidRPr="00A93E66" w:rsidRDefault="005A547F" w:rsidP="005A1963">
            <w:pPr>
              <w:pStyle w:val="Brezrazmikov"/>
              <w:jc w:val="both"/>
              <w:rPr>
                <w:rFonts w:ascii="Garamond" w:eastAsia="Times New Roman" w:hAnsi="Garamond" w:cs="Georgia"/>
                <w:kern w:val="1"/>
                <w:lang w:val="sl-SI" w:eastAsia="ar-SA"/>
              </w:rPr>
            </w:pPr>
            <w:r w:rsidRPr="00A93E66">
              <w:rPr>
                <w:rFonts w:ascii="Garamond" w:eastAsia="Times New Roman" w:hAnsi="Garamond" w:cs="Georgia"/>
                <w:kern w:val="1"/>
                <w:lang w:val="sl-SI" w:eastAsia="ar-SA"/>
              </w:rPr>
              <w:t>Veljavno pogodbo imamo sklenjeno s/z</w:t>
            </w:r>
          </w:p>
          <w:p w14:paraId="4E8D3C6B" w14:textId="77777777" w:rsidR="008E27EF" w:rsidRPr="00A93E66" w:rsidRDefault="008E27EF" w:rsidP="005A1963">
            <w:pPr>
              <w:pStyle w:val="Brezrazmikov"/>
              <w:jc w:val="both"/>
              <w:rPr>
                <w:rFonts w:ascii="Garamond" w:eastAsia="Times New Roman" w:hAnsi="Garamond" w:cs="Georgia"/>
                <w:kern w:val="1"/>
                <w:lang w:val="sl-SI" w:eastAsia="ar-SA"/>
              </w:rPr>
            </w:pPr>
          </w:p>
          <w:p w14:paraId="00BB2B77" w14:textId="507DE45C" w:rsidR="001B0B2A" w:rsidRPr="00A93E66" w:rsidRDefault="008E27EF" w:rsidP="005A1963">
            <w:pPr>
              <w:pStyle w:val="Brezrazmikov"/>
              <w:jc w:val="both"/>
              <w:rPr>
                <w:rFonts w:ascii="Garamond" w:eastAsia="Times New Roman" w:hAnsi="Garamond" w:cs="Georgia"/>
                <w:kern w:val="1"/>
                <w:lang w:val="sl-SI" w:eastAsia="ar-SA"/>
              </w:rPr>
            </w:pPr>
            <w:r w:rsidRPr="00A93E66">
              <w:rPr>
                <w:rFonts w:ascii="Garamond" w:eastAsia="Times New Roman" w:hAnsi="Garamond" w:cs="Georgia"/>
                <w:kern w:val="1"/>
                <w:lang w:val="sl-SI" w:eastAsia="ar-SA"/>
              </w:rPr>
              <w:fldChar w:fldCharType="begin">
                <w:ffData>
                  <w:name w:val="Besedilo50"/>
                  <w:enabled/>
                  <w:calcOnExit w:val="0"/>
                  <w:textInput/>
                </w:ffData>
              </w:fldChar>
            </w:r>
            <w:bookmarkStart w:id="43" w:name="Besedilo50"/>
            <w:r w:rsidRPr="00A93E66">
              <w:rPr>
                <w:rFonts w:ascii="Garamond" w:eastAsia="Times New Roman" w:hAnsi="Garamond" w:cs="Georgia"/>
                <w:kern w:val="1"/>
                <w:lang w:val="sl-SI" w:eastAsia="ar-SA"/>
              </w:rPr>
              <w:instrText xml:space="preserve"> FORMTEXT </w:instrText>
            </w:r>
            <w:r w:rsidRPr="00A93E66">
              <w:rPr>
                <w:rFonts w:ascii="Garamond" w:eastAsia="Times New Roman" w:hAnsi="Garamond" w:cs="Georgia"/>
                <w:kern w:val="1"/>
                <w:lang w:val="sl-SI" w:eastAsia="ar-SA"/>
              </w:rPr>
            </w:r>
            <w:r w:rsidRPr="00A93E66">
              <w:rPr>
                <w:rFonts w:ascii="Garamond" w:eastAsia="Times New Roman" w:hAnsi="Garamond" w:cs="Georgia"/>
                <w:kern w:val="1"/>
                <w:lang w:val="sl-SI" w:eastAsia="ar-SA"/>
              </w:rPr>
              <w:fldChar w:fldCharType="separate"/>
            </w:r>
            <w:r w:rsidRPr="00A93E66">
              <w:rPr>
                <w:rFonts w:ascii="Garamond" w:eastAsia="Times New Roman" w:hAnsi="Garamond" w:cs="Georgia"/>
                <w:noProof/>
                <w:kern w:val="1"/>
                <w:lang w:val="sl-SI" w:eastAsia="ar-SA"/>
              </w:rPr>
              <w:t> </w:t>
            </w:r>
            <w:r w:rsidRPr="00A93E66">
              <w:rPr>
                <w:rFonts w:ascii="Garamond" w:eastAsia="Times New Roman" w:hAnsi="Garamond" w:cs="Georgia"/>
                <w:noProof/>
                <w:kern w:val="1"/>
                <w:lang w:val="sl-SI" w:eastAsia="ar-SA"/>
              </w:rPr>
              <w:t> </w:t>
            </w:r>
            <w:r w:rsidRPr="00A93E66">
              <w:rPr>
                <w:rFonts w:ascii="Garamond" w:eastAsia="Times New Roman" w:hAnsi="Garamond" w:cs="Georgia"/>
                <w:noProof/>
                <w:kern w:val="1"/>
                <w:lang w:val="sl-SI" w:eastAsia="ar-SA"/>
              </w:rPr>
              <w:t> </w:t>
            </w:r>
            <w:r w:rsidRPr="00A93E66">
              <w:rPr>
                <w:rFonts w:ascii="Garamond" w:eastAsia="Times New Roman" w:hAnsi="Garamond" w:cs="Georgia"/>
                <w:noProof/>
                <w:kern w:val="1"/>
                <w:lang w:val="sl-SI" w:eastAsia="ar-SA"/>
              </w:rPr>
              <w:t> </w:t>
            </w:r>
            <w:r w:rsidRPr="00A93E66">
              <w:rPr>
                <w:rFonts w:ascii="Garamond" w:eastAsia="Times New Roman" w:hAnsi="Garamond" w:cs="Georgia"/>
                <w:noProof/>
                <w:kern w:val="1"/>
                <w:lang w:val="sl-SI" w:eastAsia="ar-SA"/>
              </w:rPr>
              <w:t> </w:t>
            </w:r>
            <w:r w:rsidRPr="00A93E66">
              <w:rPr>
                <w:rFonts w:ascii="Garamond" w:eastAsia="Times New Roman" w:hAnsi="Garamond" w:cs="Georgia"/>
                <w:kern w:val="1"/>
                <w:lang w:val="sl-SI" w:eastAsia="ar-SA"/>
              </w:rPr>
              <w:fldChar w:fldCharType="end"/>
            </w:r>
            <w:bookmarkEnd w:id="43"/>
          </w:p>
          <w:p w14:paraId="4430A575" w14:textId="2A974DEA" w:rsidR="005A547F" w:rsidRPr="00A93E66" w:rsidRDefault="005A547F" w:rsidP="005A1963">
            <w:pPr>
              <w:pStyle w:val="Brezrazmikov"/>
              <w:jc w:val="both"/>
              <w:rPr>
                <w:rFonts w:ascii="Garamond" w:eastAsia="Times New Roman" w:hAnsi="Garamond" w:cs="Georgia"/>
                <w:kern w:val="1"/>
                <w:sz w:val="20"/>
                <w:szCs w:val="20"/>
                <w:lang w:val="sl-SI" w:eastAsia="ar-SA"/>
              </w:rPr>
            </w:pPr>
            <w:r w:rsidRPr="00A93E66">
              <w:rPr>
                <w:rFonts w:ascii="Garamond" w:eastAsia="Times New Roman" w:hAnsi="Garamond" w:cs="Georgia"/>
                <w:kern w:val="1"/>
                <w:sz w:val="20"/>
                <w:szCs w:val="20"/>
                <w:lang w:val="sl-SI" w:eastAsia="ar-SA"/>
              </w:rPr>
              <w:t>(naziv pravne osebe, ki ima nadomestni VNC)</w:t>
            </w:r>
          </w:p>
        </w:tc>
        <w:tc>
          <w:tcPr>
            <w:tcW w:w="2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DD766" w14:textId="1F4F66F9" w:rsidR="005A547F" w:rsidRPr="00A93E66" w:rsidRDefault="008E27EF" w:rsidP="005A1963">
            <w:pPr>
              <w:pStyle w:val="Brezrazmikov"/>
              <w:jc w:val="both"/>
              <w:rPr>
                <w:rFonts w:eastAsia="Lucida Sans Unicode"/>
                <w:kern w:val="1"/>
                <w:lang w:val="sl-SI" w:eastAsia="ar-SA"/>
              </w:rPr>
            </w:pPr>
            <w:r w:rsidRPr="00A93E66">
              <w:rPr>
                <w:rFonts w:eastAsia="Lucida Sans Unicode" w:cs="Georgia"/>
                <w:kern w:val="1"/>
                <w:lang w:val="sl-SI" w:eastAsia="ar-SA"/>
              </w:rPr>
              <w:fldChar w:fldCharType="begin">
                <w:ffData>
                  <w:name w:val="Potrditev7"/>
                  <w:enabled/>
                  <w:calcOnExit w:val="0"/>
                  <w:checkBox>
                    <w:sizeAuto/>
                    <w:default w:val="0"/>
                  </w:checkBox>
                </w:ffData>
              </w:fldChar>
            </w:r>
            <w:r w:rsidRPr="00A93E66">
              <w:rPr>
                <w:rFonts w:eastAsia="Lucida Sans Unicode" w:cs="Georgia"/>
                <w:kern w:val="1"/>
                <w:lang w:val="sl-SI" w:eastAsia="ar-SA"/>
              </w:rPr>
              <w:instrText xml:space="preserve"> FORMCHECKBOX </w:instrText>
            </w:r>
            <w:r w:rsidR="003B0311">
              <w:rPr>
                <w:rFonts w:eastAsia="Lucida Sans Unicode" w:cs="Georgia"/>
                <w:kern w:val="1"/>
                <w:lang w:val="sl-SI" w:eastAsia="ar-SA"/>
              </w:rPr>
            </w:r>
            <w:r w:rsidR="003B0311">
              <w:rPr>
                <w:rFonts w:eastAsia="Lucida Sans Unicode" w:cs="Georgia"/>
                <w:kern w:val="1"/>
                <w:lang w:val="sl-SI" w:eastAsia="ar-SA"/>
              </w:rPr>
              <w:fldChar w:fldCharType="separate"/>
            </w:r>
            <w:r w:rsidRPr="00A93E66">
              <w:rPr>
                <w:rFonts w:eastAsia="Lucida Sans Unicode" w:cs="Georgia"/>
                <w:kern w:val="1"/>
                <w:lang w:val="sl-SI" w:eastAsia="ar-SA"/>
              </w:rPr>
              <w:fldChar w:fldCharType="end"/>
            </w:r>
            <w:r w:rsidRPr="00A93E66">
              <w:rPr>
                <w:rFonts w:eastAsia="Lucida Sans Unicode" w:cs="Georgia"/>
                <w:kern w:val="1"/>
                <w:lang w:val="sl-SI" w:eastAsia="ar-SA"/>
              </w:rPr>
              <w:t xml:space="preserve"> </w:t>
            </w:r>
            <w:r w:rsidR="005A547F" w:rsidRPr="00A93E66">
              <w:rPr>
                <w:rFonts w:ascii="Garamond" w:eastAsia="Lucida Sans Unicode" w:hAnsi="Garamond" w:cs="Georgia"/>
                <w:kern w:val="1"/>
                <w:lang w:val="sl-SI" w:eastAsia="ar-SA"/>
              </w:rPr>
              <w:t>DA</w:t>
            </w:r>
            <w:r w:rsidR="005A547F" w:rsidRPr="00A93E66">
              <w:rPr>
                <w:rFonts w:eastAsia="Lucida Sans Unicode" w:cs="Georgia"/>
                <w:kern w:val="1"/>
                <w:lang w:val="sl-SI" w:eastAsia="ar-SA"/>
              </w:rPr>
              <w:t xml:space="preserve">     /    </w:t>
            </w:r>
            <w:r w:rsidRPr="00A93E66">
              <w:rPr>
                <w:rFonts w:eastAsia="Lucida Sans Unicode" w:cs="Georgia"/>
                <w:kern w:val="1"/>
                <w:lang w:val="sl-SI" w:eastAsia="ar-SA"/>
              </w:rPr>
              <w:fldChar w:fldCharType="begin">
                <w:ffData>
                  <w:name w:val="Potrditev7"/>
                  <w:enabled/>
                  <w:calcOnExit w:val="0"/>
                  <w:checkBox>
                    <w:sizeAuto/>
                    <w:default w:val="0"/>
                  </w:checkBox>
                </w:ffData>
              </w:fldChar>
            </w:r>
            <w:r w:rsidRPr="00A93E66">
              <w:rPr>
                <w:rFonts w:eastAsia="Lucida Sans Unicode" w:cs="Georgia"/>
                <w:kern w:val="1"/>
                <w:lang w:val="sl-SI" w:eastAsia="ar-SA"/>
              </w:rPr>
              <w:instrText xml:space="preserve"> FORMCHECKBOX </w:instrText>
            </w:r>
            <w:r w:rsidR="003B0311">
              <w:rPr>
                <w:rFonts w:eastAsia="Lucida Sans Unicode" w:cs="Georgia"/>
                <w:kern w:val="1"/>
                <w:lang w:val="sl-SI" w:eastAsia="ar-SA"/>
              </w:rPr>
            </w:r>
            <w:r w:rsidR="003B0311">
              <w:rPr>
                <w:rFonts w:eastAsia="Lucida Sans Unicode" w:cs="Georgia"/>
                <w:kern w:val="1"/>
                <w:lang w:val="sl-SI" w:eastAsia="ar-SA"/>
              </w:rPr>
              <w:fldChar w:fldCharType="separate"/>
            </w:r>
            <w:r w:rsidRPr="00A93E66">
              <w:rPr>
                <w:rFonts w:eastAsia="Lucida Sans Unicode" w:cs="Georgia"/>
                <w:kern w:val="1"/>
                <w:lang w:val="sl-SI" w:eastAsia="ar-SA"/>
              </w:rPr>
              <w:fldChar w:fldCharType="end"/>
            </w:r>
            <w:r w:rsidR="005A547F" w:rsidRPr="00A93E66">
              <w:rPr>
                <w:rFonts w:eastAsia="Lucida Sans Unicode" w:cs="Georgia"/>
                <w:kern w:val="1"/>
                <w:lang w:val="sl-SI" w:eastAsia="ar-SA"/>
              </w:rPr>
              <w:t xml:space="preserve"> </w:t>
            </w:r>
            <w:r w:rsidR="005A547F" w:rsidRPr="00A93E66">
              <w:rPr>
                <w:rFonts w:ascii="Garamond" w:eastAsia="Lucida Sans Unicode" w:hAnsi="Garamond" w:cs="Georgia"/>
                <w:kern w:val="1"/>
                <w:lang w:val="sl-SI" w:eastAsia="ar-SA"/>
              </w:rPr>
              <w:t>NE</w:t>
            </w:r>
          </w:p>
        </w:tc>
      </w:tr>
    </w:tbl>
    <w:p w14:paraId="101386E5" w14:textId="319C192F" w:rsidR="005A547F" w:rsidRPr="00A93E66" w:rsidRDefault="005A547F" w:rsidP="005A1963">
      <w:pPr>
        <w:pStyle w:val="Brezrazmikov"/>
        <w:jc w:val="both"/>
        <w:rPr>
          <w:rFonts w:ascii="Garamond" w:eastAsia="Lucida Sans Unicode" w:hAnsi="Garamond" w:cs="Georgia"/>
          <w:kern w:val="1"/>
          <w:sz w:val="22"/>
          <w:szCs w:val="22"/>
          <w:lang w:val="sl-SI" w:eastAsia="ar-SA"/>
        </w:rPr>
      </w:pPr>
      <w:r w:rsidRPr="00A93E66">
        <w:rPr>
          <w:rFonts w:ascii="Garamond" w:eastAsia="Times New Roman" w:hAnsi="Garamond" w:cs="Georgia"/>
          <w:i/>
          <w:kern w:val="1"/>
          <w:sz w:val="22"/>
          <w:szCs w:val="22"/>
          <w:lang w:val="sl-SI" w:eastAsia="ar-SA"/>
        </w:rPr>
        <w:t xml:space="preserve"> (Ponudnik ustrezno obkroži DA oz. NE)</w:t>
      </w:r>
    </w:p>
    <w:p w14:paraId="582AC39A" w14:textId="77777777" w:rsidR="005A547F" w:rsidRPr="00A93E66" w:rsidRDefault="005A547F" w:rsidP="005A1963">
      <w:pPr>
        <w:pStyle w:val="Brezrazmikov"/>
        <w:jc w:val="both"/>
        <w:rPr>
          <w:rFonts w:ascii="Georgia" w:eastAsia="Lucida Sans Unicode" w:hAnsi="Georgia" w:cs="Georgia"/>
          <w:kern w:val="1"/>
          <w:sz w:val="22"/>
          <w:szCs w:val="22"/>
          <w:lang w:val="sl-SI" w:eastAsia="ar-SA"/>
        </w:rPr>
      </w:pPr>
    </w:p>
    <w:p w14:paraId="1AE81ED8" w14:textId="20846376" w:rsidR="005A547F" w:rsidRPr="00A93E66" w:rsidRDefault="005A547F" w:rsidP="005A1963">
      <w:pPr>
        <w:pStyle w:val="Brezrazmikov"/>
        <w:jc w:val="both"/>
        <w:rPr>
          <w:rFonts w:ascii="Garamond" w:eastAsia="Lucida Sans Unicode" w:hAnsi="Garamond" w:cs="Georgia"/>
          <w:kern w:val="1"/>
          <w:lang w:val="sl-SI" w:eastAsia="ar-SA"/>
        </w:rPr>
      </w:pPr>
      <w:r w:rsidRPr="00A93E66">
        <w:rPr>
          <w:rFonts w:ascii="Garamond" w:eastAsia="Lucida Sans Unicode" w:hAnsi="Garamond" w:cs="Georgia"/>
          <w:kern w:val="1"/>
          <w:lang w:val="sl-SI" w:eastAsia="ar-SA"/>
        </w:rPr>
        <w:t xml:space="preserve">V primeru izpada se prenos alarmnih sporočil iz </w:t>
      </w:r>
      <w:r w:rsidR="001B0B2A" w:rsidRPr="00A93E66">
        <w:rPr>
          <w:rFonts w:ascii="Garamond" w:eastAsia="Lucida Sans Unicode" w:hAnsi="Garamond" w:cs="Georgia"/>
          <w:kern w:val="1"/>
          <w:lang w:val="sl-SI" w:eastAsia="ar-SA"/>
        </w:rPr>
        <w:t>glavnega</w:t>
      </w:r>
      <w:r w:rsidRPr="00A93E66">
        <w:rPr>
          <w:rFonts w:ascii="Garamond" w:eastAsia="Lucida Sans Unicode" w:hAnsi="Garamond" w:cs="Georgia"/>
          <w:kern w:val="1"/>
          <w:lang w:val="sl-SI" w:eastAsia="ar-SA"/>
        </w:rPr>
        <w:t xml:space="preserve"> VNC </w:t>
      </w:r>
      <w:r w:rsidR="00BC1EFB" w:rsidRPr="00A93E66">
        <w:rPr>
          <w:rFonts w:ascii="Garamond" w:eastAsia="Lucida Sans Unicode" w:hAnsi="Garamond" w:cs="Georgia"/>
          <w:kern w:val="1"/>
          <w:lang w:val="sl-SI" w:eastAsia="ar-SA"/>
        </w:rPr>
        <w:t xml:space="preserve">brez prekinitve prenese </w:t>
      </w:r>
      <w:r w:rsidRPr="00A93E66">
        <w:rPr>
          <w:rFonts w:ascii="Garamond" w:eastAsia="Lucida Sans Unicode" w:hAnsi="Garamond" w:cs="Georgia"/>
          <w:kern w:val="1"/>
          <w:lang w:val="sl-SI" w:eastAsia="ar-SA"/>
        </w:rPr>
        <w:t>v nadomestni VNC</w:t>
      </w:r>
      <w:r w:rsidR="000D43E8" w:rsidRPr="00A93E66">
        <w:rPr>
          <w:rFonts w:ascii="Garamond" w:eastAsia="Lucida Sans Unicode" w:hAnsi="Garamond" w:cs="Georgia"/>
          <w:kern w:val="1"/>
          <w:lang w:val="sl-SI" w:eastAsia="ar-SA"/>
        </w:rPr>
        <w:t>;</w:t>
      </w:r>
    </w:p>
    <w:p w14:paraId="55F3FA91" w14:textId="468D5FBE" w:rsidR="005A547F" w:rsidRPr="00A93E66" w:rsidRDefault="005A547F" w:rsidP="005A1963">
      <w:pPr>
        <w:pStyle w:val="Brezrazmikov"/>
        <w:jc w:val="both"/>
        <w:rPr>
          <w:rFonts w:ascii="Garamond" w:eastAsia="Lucida Sans Unicode" w:hAnsi="Garamond" w:cs="Georgia"/>
          <w:kern w:val="1"/>
          <w:sz w:val="22"/>
          <w:szCs w:val="22"/>
          <w:lang w:val="sl-SI" w:eastAsia="ar-SA"/>
        </w:rPr>
      </w:pPr>
    </w:p>
    <w:p w14:paraId="389EC6E1" w14:textId="77777777" w:rsidR="003D6542" w:rsidRPr="00A93E66" w:rsidRDefault="003D6542" w:rsidP="005A1963">
      <w:pPr>
        <w:pStyle w:val="Brezrazmikov"/>
        <w:jc w:val="both"/>
        <w:rPr>
          <w:rFonts w:ascii="Garamond" w:eastAsia="Lucida Sans Unicode" w:hAnsi="Garamond" w:cs="Georgia"/>
          <w:kern w:val="1"/>
          <w:sz w:val="22"/>
          <w:szCs w:val="22"/>
          <w:lang w:val="sl-SI" w:eastAsia="ar-SA"/>
        </w:rPr>
      </w:pPr>
    </w:p>
    <w:p w14:paraId="0BE06C10" w14:textId="50FCB97D" w:rsidR="005A547F" w:rsidRPr="00593ADF" w:rsidRDefault="005A547F" w:rsidP="005A1963">
      <w:pPr>
        <w:pStyle w:val="Brezrazmikov"/>
        <w:numPr>
          <w:ilvl w:val="0"/>
          <w:numId w:val="34"/>
        </w:numPr>
        <w:ind w:left="284" w:hanging="284"/>
        <w:jc w:val="both"/>
        <w:rPr>
          <w:rFonts w:eastAsia="Lucida Sans Unicode" w:cs="Georgia"/>
          <w:kern w:val="1"/>
          <w:lang w:val="sl-SI" w:eastAsia="ar-SA"/>
        </w:rPr>
      </w:pPr>
      <w:r w:rsidRPr="00A93E66">
        <w:rPr>
          <w:rFonts w:ascii="Garamond" w:eastAsia="Lucida Sans Unicode" w:hAnsi="Garamond" w:cs="Georgia"/>
          <w:b/>
          <w:kern w:val="1"/>
          <w:lang w:val="sl-SI" w:eastAsia="ar-SA"/>
        </w:rPr>
        <w:t>imamo organizirano 24 urno intervencijsko službo</w:t>
      </w:r>
      <w:r w:rsidRPr="00A93E66">
        <w:rPr>
          <w:rFonts w:ascii="Garamond" w:eastAsia="Lucida Sans Unicode" w:hAnsi="Garamond" w:cs="Georgia"/>
          <w:kern w:val="1"/>
          <w:lang w:val="sl-SI" w:eastAsia="ar-SA"/>
        </w:rPr>
        <w:t xml:space="preserve"> na območju </w:t>
      </w:r>
      <w:r w:rsidR="000D43E8" w:rsidRPr="00A93E66">
        <w:rPr>
          <w:rFonts w:ascii="Garamond" w:eastAsia="Lucida Sans Unicode" w:hAnsi="Garamond" w:cs="Georgia"/>
          <w:kern w:val="1"/>
          <w:lang w:val="sl-SI" w:eastAsia="ar-SA"/>
        </w:rPr>
        <w:fldChar w:fldCharType="begin">
          <w:ffData>
            <w:name w:val="Besedilo51"/>
            <w:enabled/>
            <w:calcOnExit w:val="0"/>
            <w:textInput/>
          </w:ffData>
        </w:fldChar>
      </w:r>
      <w:bookmarkStart w:id="44" w:name="Besedilo51"/>
      <w:r w:rsidR="000D43E8" w:rsidRPr="00A93E66">
        <w:rPr>
          <w:rFonts w:ascii="Garamond" w:eastAsia="Lucida Sans Unicode" w:hAnsi="Garamond" w:cs="Georgia"/>
          <w:kern w:val="1"/>
          <w:lang w:val="sl-SI" w:eastAsia="ar-SA"/>
        </w:rPr>
        <w:instrText xml:space="preserve"> FORMTEXT </w:instrText>
      </w:r>
      <w:r w:rsidR="000D43E8" w:rsidRPr="00A93E66">
        <w:rPr>
          <w:rFonts w:ascii="Garamond" w:eastAsia="Lucida Sans Unicode" w:hAnsi="Garamond" w:cs="Georgia"/>
          <w:kern w:val="1"/>
          <w:lang w:val="sl-SI" w:eastAsia="ar-SA"/>
        </w:rPr>
      </w:r>
      <w:r w:rsidR="000D43E8" w:rsidRPr="00A93E66">
        <w:rPr>
          <w:rFonts w:ascii="Garamond" w:eastAsia="Lucida Sans Unicode" w:hAnsi="Garamond" w:cs="Georgia"/>
          <w:kern w:val="1"/>
          <w:lang w:val="sl-SI" w:eastAsia="ar-SA"/>
        </w:rPr>
        <w:fldChar w:fldCharType="separate"/>
      </w:r>
      <w:r w:rsidR="000D43E8" w:rsidRPr="00A93E66">
        <w:rPr>
          <w:rFonts w:ascii="Garamond" w:eastAsia="Lucida Sans Unicode" w:hAnsi="Garamond" w:cs="Georgia"/>
          <w:noProof/>
          <w:kern w:val="1"/>
          <w:lang w:val="sl-SI" w:eastAsia="ar-SA"/>
        </w:rPr>
        <w:t> </w:t>
      </w:r>
      <w:r w:rsidR="000D43E8" w:rsidRPr="00A93E66">
        <w:rPr>
          <w:rFonts w:ascii="Garamond" w:eastAsia="Lucida Sans Unicode" w:hAnsi="Garamond" w:cs="Georgia"/>
          <w:noProof/>
          <w:kern w:val="1"/>
          <w:lang w:val="sl-SI" w:eastAsia="ar-SA"/>
        </w:rPr>
        <w:t> </w:t>
      </w:r>
      <w:r w:rsidR="000D43E8" w:rsidRPr="00A93E66">
        <w:rPr>
          <w:rFonts w:ascii="Garamond" w:eastAsia="Lucida Sans Unicode" w:hAnsi="Garamond" w:cs="Georgia"/>
          <w:noProof/>
          <w:kern w:val="1"/>
          <w:lang w:val="sl-SI" w:eastAsia="ar-SA"/>
        </w:rPr>
        <w:t> </w:t>
      </w:r>
      <w:r w:rsidR="000D43E8" w:rsidRPr="00A93E66">
        <w:rPr>
          <w:rFonts w:ascii="Garamond" w:eastAsia="Lucida Sans Unicode" w:hAnsi="Garamond" w:cs="Georgia"/>
          <w:noProof/>
          <w:kern w:val="1"/>
          <w:lang w:val="sl-SI" w:eastAsia="ar-SA"/>
        </w:rPr>
        <w:t> </w:t>
      </w:r>
      <w:r w:rsidR="000D43E8" w:rsidRPr="00A93E66">
        <w:rPr>
          <w:rFonts w:ascii="Garamond" w:eastAsia="Lucida Sans Unicode" w:hAnsi="Garamond" w:cs="Georgia"/>
          <w:noProof/>
          <w:kern w:val="1"/>
          <w:lang w:val="sl-SI" w:eastAsia="ar-SA"/>
        </w:rPr>
        <w:t> </w:t>
      </w:r>
      <w:r w:rsidR="000D43E8" w:rsidRPr="00A93E66">
        <w:rPr>
          <w:rFonts w:ascii="Garamond" w:eastAsia="Lucida Sans Unicode" w:hAnsi="Garamond" w:cs="Georgia"/>
          <w:kern w:val="1"/>
          <w:lang w:val="sl-SI" w:eastAsia="ar-SA"/>
        </w:rPr>
        <w:fldChar w:fldCharType="end"/>
      </w:r>
      <w:bookmarkEnd w:id="44"/>
      <w:r w:rsidRPr="00A93E66">
        <w:rPr>
          <w:rFonts w:ascii="Garamond" w:eastAsia="Lucida Sans Unicode" w:hAnsi="Garamond" w:cs="Georgia"/>
          <w:kern w:val="1"/>
          <w:lang w:val="sl-SI" w:eastAsia="ar-SA"/>
        </w:rPr>
        <w:t>, katera je v zahtevanem 15 minutnem reakcijskem času sposobna izvajati intervencije skladno s Pravilnikom o požarnem</w:t>
      </w:r>
      <w:r w:rsidRPr="00A93E66">
        <w:rPr>
          <w:rFonts w:eastAsia="Lucida Sans Unicode" w:cs="Georgia"/>
          <w:kern w:val="1"/>
          <w:lang w:val="sl-SI" w:eastAsia="ar-SA"/>
        </w:rPr>
        <w:t xml:space="preserve"> </w:t>
      </w:r>
      <w:r w:rsidRPr="00A93E66">
        <w:rPr>
          <w:rFonts w:ascii="Garamond" w:eastAsia="Lucida Sans Unicode" w:hAnsi="Garamond" w:cs="Georgia"/>
          <w:kern w:val="1"/>
          <w:lang w:val="sl-SI" w:eastAsia="ar-SA"/>
        </w:rPr>
        <w:lastRenderedPageBreak/>
        <w:t xml:space="preserve">varovanju in z določili Zakona o zasebnem varovanju na območju ali v bližini varovanega/-ih objekta/-ov </w:t>
      </w:r>
      <w:r w:rsidR="00762C43">
        <w:rPr>
          <w:rFonts w:ascii="Garamond" w:eastAsia="Lucida Sans Unicode" w:hAnsi="Garamond" w:cs="Georgia"/>
          <w:kern w:val="1"/>
          <w:lang w:val="sl-SI" w:eastAsia="ar-SA"/>
        </w:rPr>
        <w:t>in v katerih je vgrajen sistem aktivne požarne zaščite</w:t>
      </w:r>
      <w:r w:rsidRPr="00A93E66">
        <w:rPr>
          <w:rFonts w:ascii="Garamond" w:eastAsia="Lucida Sans Unicode" w:hAnsi="Garamond" w:cs="Georgia"/>
          <w:kern w:val="1"/>
          <w:lang w:val="sl-SI" w:eastAsia="ar-SA"/>
        </w:rPr>
        <w:t>;</w:t>
      </w:r>
    </w:p>
    <w:p w14:paraId="6D3F41EA" w14:textId="77777777" w:rsidR="00593ADF" w:rsidRPr="00593ADF" w:rsidRDefault="00593ADF" w:rsidP="00593ADF">
      <w:pPr>
        <w:pStyle w:val="Brezrazmikov"/>
        <w:ind w:left="284"/>
        <w:jc w:val="both"/>
        <w:rPr>
          <w:rFonts w:eastAsia="Lucida Sans Unicode" w:cs="Georgia"/>
          <w:kern w:val="1"/>
          <w:lang w:val="sl-SI" w:eastAsia="ar-SA"/>
        </w:rPr>
      </w:pPr>
    </w:p>
    <w:p w14:paraId="301CA0A5" w14:textId="2ED795C8" w:rsidR="00593ADF" w:rsidRPr="00593ADF" w:rsidRDefault="00593ADF" w:rsidP="005A1963">
      <w:pPr>
        <w:pStyle w:val="Brezrazmikov"/>
        <w:numPr>
          <w:ilvl w:val="0"/>
          <w:numId w:val="34"/>
        </w:numPr>
        <w:ind w:left="284" w:hanging="284"/>
        <w:jc w:val="both"/>
        <w:rPr>
          <w:rFonts w:eastAsia="Lucida Sans Unicode" w:cs="Georgia"/>
          <w:kern w:val="1"/>
          <w:lang w:val="sl-SI" w:eastAsia="ar-SA"/>
        </w:rPr>
      </w:pPr>
      <w:r w:rsidRPr="00593ADF">
        <w:rPr>
          <w:rFonts w:ascii="Garamond" w:eastAsia="Lucida Sans Unicode" w:hAnsi="Garamond" w:cs="Georgia"/>
          <w:b/>
          <w:kern w:val="1"/>
          <w:lang w:val="sl-SI" w:eastAsia="ar-SA"/>
        </w:rPr>
        <w:t>imamo ustrezna</w:t>
      </w:r>
      <w:r>
        <w:rPr>
          <w:rFonts w:ascii="Garamond" w:eastAsia="Lucida Sans Unicode" w:hAnsi="Garamond" w:cs="Georgia"/>
          <w:kern w:val="1"/>
          <w:lang w:val="sl-SI" w:eastAsia="ar-SA"/>
        </w:rPr>
        <w:t xml:space="preserve"> </w:t>
      </w:r>
      <w:r w:rsidRPr="00593ADF">
        <w:rPr>
          <w:rFonts w:ascii="Garamond" w:eastAsia="Lucida Sans Unicode" w:hAnsi="Garamond" w:cs="Georgia"/>
          <w:b/>
          <w:kern w:val="1"/>
          <w:lang w:val="sl-SI" w:eastAsia="ar-SA"/>
        </w:rPr>
        <w:t xml:space="preserve">vozila </w:t>
      </w:r>
      <w:r>
        <w:rPr>
          <w:rFonts w:ascii="Garamond" w:eastAsia="Lucida Sans Unicode" w:hAnsi="Garamond" w:cs="Georgia"/>
          <w:kern w:val="1"/>
          <w:lang w:val="sl-SI" w:eastAsia="ar-SA"/>
        </w:rPr>
        <w:t>za fizično požarno varovanje in sicer _____________(navedite število vozil).</w:t>
      </w:r>
    </w:p>
    <w:p w14:paraId="3AB7D7F2" w14:textId="2FA2CDC0" w:rsidR="00593ADF" w:rsidRPr="00A93E66" w:rsidRDefault="00593ADF" w:rsidP="00593ADF">
      <w:pPr>
        <w:pStyle w:val="Brezrazmikov"/>
        <w:ind w:left="284"/>
        <w:jc w:val="both"/>
        <w:rPr>
          <w:rFonts w:eastAsia="Lucida Sans Unicode" w:cs="Georgia"/>
          <w:kern w:val="1"/>
          <w:lang w:val="sl-SI" w:eastAsia="ar-SA"/>
        </w:rPr>
      </w:pPr>
    </w:p>
    <w:p w14:paraId="3B9E5E0E" w14:textId="77777777" w:rsidR="005A547F" w:rsidRPr="00A93E66" w:rsidRDefault="005A547F" w:rsidP="005A1963">
      <w:pPr>
        <w:pStyle w:val="Brezrazmikov"/>
        <w:ind w:left="284" w:hanging="284"/>
        <w:jc w:val="both"/>
        <w:rPr>
          <w:rFonts w:eastAsia="Lucida Sans Unicode" w:cs="Georgia"/>
          <w:kern w:val="1"/>
          <w:lang w:val="sl-SI" w:eastAsia="ar-SA"/>
        </w:rPr>
      </w:pPr>
    </w:p>
    <w:p w14:paraId="66D2674F" w14:textId="6EBAF0AC" w:rsidR="00A31C8D" w:rsidRPr="00A93E66" w:rsidRDefault="00BD6B39" w:rsidP="005A1963">
      <w:pPr>
        <w:pStyle w:val="Brezrazmikov"/>
        <w:numPr>
          <w:ilvl w:val="0"/>
          <w:numId w:val="34"/>
        </w:numPr>
        <w:ind w:left="284" w:hanging="284"/>
        <w:jc w:val="both"/>
        <w:rPr>
          <w:rFonts w:ascii="Garamond" w:hAnsi="Garamond"/>
          <w:lang w:val="sl-SI" w:eastAsia="ar-SA"/>
        </w:rPr>
      </w:pPr>
      <w:r w:rsidRPr="00A93E66">
        <w:rPr>
          <w:rFonts w:ascii="Garamond" w:hAnsi="Garamond"/>
          <w:b/>
          <w:lang w:val="sl-SI" w:eastAsia="ar-SA"/>
        </w:rPr>
        <w:t>imamo</w:t>
      </w:r>
      <w:r w:rsidRPr="00A93E66">
        <w:rPr>
          <w:rFonts w:ascii="Garamond" w:hAnsi="Garamond"/>
          <w:lang w:val="sl-SI" w:eastAsia="ar-SA"/>
        </w:rPr>
        <w:t xml:space="preserve"> </w:t>
      </w:r>
      <w:r w:rsidR="0010454F" w:rsidRPr="00A93E66">
        <w:rPr>
          <w:rFonts w:ascii="Garamond" w:hAnsi="Garamond"/>
          <w:b/>
          <w:lang w:val="sl-SI" w:eastAsia="ar-SA"/>
        </w:rPr>
        <w:t>sistem</w:t>
      </w:r>
      <w:r w:rsidRPr="00A93E66">
        <w:rPr>
          <w:rFonts w:ascii="Garamond" w:hAnsi="Garamond"/>
          <w:b/>
          <w:lang w:val="sl-SI" w:eastAsia="ar-SA"/>
        </w:rPr>
        <w:t xml:space="preserve">, ki </w:t>
      </w:r>
      <w:r w:rsidR="0010454F" w:rsidRPr="00A93E66">
        <w:rPr>
          <w:rFonts w:ascii="Garamond" w:hAnsi="Garamond"/>
          <w:b/>
          <w:lang w:val="sl-SI" w:eastAsia="ar-SA"/>
        </w:rPr>
        <w:t>omogoča klic v sili</w:t>
      </w:r>
      <w:r w:rsidR="0010454F" w:rsidRPr="00A93E66">
        <w:rPr>
          <w:rFonts w:ascii="Garamond" w:hAnsi="Garamond"/>
          <w:lang w:val="sl-SI" w:eastAsia="ar-SA"/>
        </w:rPr>
        <w:t xml:space="preserve">, ki deluje na način, da prioritetno vzpostavi zvezo z varnostno nadzornima centroma v primeru sile (avtomatično prekine vzpostavljene komunikacije drugih </w:t>
      </w:r>
      <w:r w:rsidR="0010454F" w:rsidRPr="00A93E66">
        <w:rPr>
          <w:rFonts w:ascii="Garamond" w:eastAsia="Lucida Sans Unicode" w:hAnsi="Garamond" w:cs="Georgia"/>
          <w:kern w:val="1"/>
          <w:lang w:val="sl-SI" w:eastAsia="ar-SA"/>
        </w:rPr>
        <w:t>uporabnikov radijskega sistema)</w:t>
      </w:r>
      <w:r w:rsidR="000D43E8" w:rsidRPr="00A93E66">
        <w:rPr>
          <w:rFonts w:ascii="Garamond" w:eastAsia="Lucida Sans Unicode" w:hAnsi="Garamond" w:cs="Georgia"/>
          <w:kern w:val="1"/>
          <w:lang w:val="sl-SI" w:eastAsia="ar-SA"/>
        </w:rPr>
        <w:t>;</w:t>
      </w:r>
    </w:p>
    <w:p w14:paraId="734625C0" w14:textId="77777777" w:rsidR="00BD6B39" w:rsidRPr="00A93E66" w:rsidRDefault="00BD6B39" w:rsidP="005A1963">
      <w:pPr>
        <w:pStyle w:val="Brezrazmikov"/>
        <w:ind w:left="284" w:hanging="284"/>
        <w:jc w:val="both"/>
        <w:rPr>
          <w:rFonts w:ascii="Garamond" w:hAnsi="Garamond"/>
          <w:lang w:val="sl-SI" w:eastAsia="ar-SA"/>
        </w:rPr>
      </w:pPr>
    </w:p>
    <w:p w14:paraId="2BABA783" w14:textId="4E7961C4" w:rsidR="00BD6B39" w:rsidRPr="00A93E66" w:rsidRDefault="000D43E8" w:rsidP="005A1963">
      <w:pPr>
        <w:pStyle w:val="Brezrazmikov"/>
        <w:numPr>
          <w:ilvl w:val="0"/>
          <w:numId w:val="34"/>
        </w:numPr>
        <w:ind w:left="284" w:hanging="284"/>
        <w:jc w:val="both"/>
        <w:rPr>
          <w:rFonts w:ascii="Garamond" w:hAnsi="Garamond"/>
          <w:lang w:val="sl-SI" w:eastAsia="ar-SA"/>
        </w:rPr>
      </w:pPr>
      <w:r w:rsidRPr="00A93E66">
        <w:rPr>
          <w:rFonts w:ascii="Garamond" w:hAnsi="Garamond"/>
          <w:b/>
          <w:lang w:val="sl-SI" w:eastAsia="ar-SA"/>
        </w:rPr>
        <w:t>i</w:t>
      </w:r>
      <w:r w:rsidR="00BD6B39" w:rsidRPr="00A93E66">
        <w:rPr>
          <w:rFonts w:ascii="Garamond" w:hAnsi="Garamond"/>
          <w:b/>
          <w:lang w:val="sl-SI" w:eastAsia="ar-SA"/>
        </w:rPr>
        <w:t>mamo zagotovljen prenos signala iz dvigala ter reševanje oseb, ujetih v dvigalu</w:t>
      </w:r>
      <w:r w:rsidR="00BD6B39" w:rsidRPr="00A93E66">
        <w:rPr>
          <w:rFonts w:ascii="Garamond" w:hAnsi="Garamond"/>
          <w:lang w:val="sl-SI" w:eastAsia="ar-SA"/>
        </w:rPr>
        <w:t>, skladno z določbami Pravilnika o varnosti dvigal (Ur.</w:t>
      </w:r>
      <w:r w:rsidR="00F434B8" w:rsidRPr="00A93E66">
        <w:rPr>
          <w:rFonts w:ascii="Garamond" w:hAnsi="Garamond"/>
          <w:lang w:val="sl-SI" w:eastAsia="ar-SA"/>
        </w:rPr>
        <w:t xml:space="preserve"> </w:t>
      </w:r>
      <w:r w:rsidR="00BD6B39" w:rsidRPr="00A93E66">
        <w:rPr>
          <w:rFonts w:ascii="Garamond" w:hAnsi="Garamond"/>
          <w:lang w:val="sl-SI" w:eastAsia="ar-SA"/>
        </w:rPr>
        <w:t>l. RS, št. 25/16)</w:t>
      </w:r>
      <w:r w:rsidRPr="00A93E66">
        <w:rPr>
          <w:rFonts w:ascii="Garamond" w:hAnsi="Garamond"/>
          <w:lang w:val="sl-SI" w:eastAsia="ar-SA"/>
        </w:rPr>
        <w:t>;</w:t>
      </w:r>
    </w:p>
    <w:p w14:paraId="1D1B807B" w14:textId="77777777" w:rsidR="00BD6B39" w:rsidRPr="00A93E66" w:rsidRDefault="00BD6B39" w:rsidP="005A1963">
      <w:pPr>
        <w:pStyle w:val="Brezrazmikov"/>
        <w:ind w:left="284" w:hanging="284"/>
        <w:jc w:val="both"/>
        <w:rPr>
          <w:rFonts w:ascii="Garamond" w:hAnsi="Garamond"/>
          <w:lang w:val="sl-SI" w:eastAsia="ar-SA"/>
        </w:rPr>
      </w:pPr>
    </w:p>
    <w:p w14:paraId="3F077B8C" w14:textId="78BA2F3E" w:rsidR="00BD6B39" w:rsidRPr="00A93E66" w:rsidRDefault="000D43E8" w:rsidP="005A1963">
      <w:pPr>
        <w:pStyle w:val="Brezrazmikov"/>
        <w:numPr>
          <w:ilvl w:val="0"/>
          <w:numId w:val="34"/>
        </w:numPr>
        <w:ind w:left="284" w:hanging="284"/>
        <w:jc w:val="both"/>
        <w:rPr>
          <w:rFonts w:ascii="Garamond" w:hAnsi="Garamond"/>
          <w:lang w:val="sl-SI" w:eastAsia="ar-SA"/>
        </w:rPr>
      </w:pPr>
      <w:r w:rsidRPr="00A93E66">
        <w:rPr>
          <w:rFonts w:ascii="Garamond" w:hAnsi="Garamond"/>
          <w:b/>
          <w:lang w:val="sl-SI" w:eastAsia="ar-SA"/>
        </w:rPr>
        <w:t>i</w:t>
      </w:r>
      <w:r w:rsidR="00BD6B39" w:rsidRPr="00A93E66">
        <w:rPr>
          <w:rFonts w:ascii="Garamond" w:hAnsi="Garamond"/>
          <w:b/>
          <w:lang w:val="sl-SI" w:eastAsia="ar-SA"/>
        </w:rPr>
        <w:t xml:space="preserve">mamo druge zahtevane </w:t>
      </w:r>
      <w:r w:rsidR="00827B85">
        <w:rPr>
          <w:rFonts w:ascii="Garamond" w:hAnsi="Garamond"/>
          <w:b/>
          <w:lang w:val="sl-SI" w:eastAsia="ar-SA"/>
        </w:rPr>
        <w:t xml:space="preserve">veljavne </w:t>
      </w:r>
      <w:r w:rsidR="00BD6B39" w:rsidRPr="00A93E66">
        <w:rPr>
          <w:rFonts w:ascii="Garamond" w:hAnsi="Garamond"/>
          <w:b/>
          <w:lang w:val="sl-SI" w:eastAsia="ar-SA"/>
        </w:rPr>
        <w:t>licence</w:t>
      </w:r>
      <w:r w:rsidR="00827B85">
        <w:rPr>
          <w:rFonts w:ascii="Garamond" w:hAnsi="Garamond"/>
          <w:b/>
          <w:lang w:val="sl-SI" w:eastAsia="ar-SA"/>
        </w:rPr>
        <w:t xml:space="preserve">, </w:t>
      </w:r>
      <w:r w:rsidR="00BD6B39" w:rsidRPr="00A93E66">
        <w:rPr>
          <w:rFonts w:ascii="Garamond" w:hAnsi="Garamond"/>
          <w:b/>
          <w:lang w:val="sl-SI" w:eastAsia="ar-SA"/>
        </w:rPr>
        <w:t>pooblastila</w:t>
      </w:r>
      <w:r w:rsidR="00827B85">
        <w:rPr>
          <w:rFonts w:ascii="Garamond" w:hAnsi="Garamond"/>
          <w:b/>
          <w:lang w:val="sl-SI" w:eastAsia="ar-SA"/>
        </w:rPr>
        <w:t xml:space="preserve"> in zavarovanja</w:t>
      </w:r>
      <w:r w:rsidR="00BD6B39" w:rsidRPr="00A93E66">
        <w:rPr>
          <w:rFonts w:ascii="Garamond" w:hAnsi="Garamond"/>
          <w:lang w:val="sl-SI" w:eastAsia="ar-SA"/>
        </w:rPr>
        <w:t>, navedena v točki 3.3 razpisne dokumentacije.</w:t>
      </w:r>
    </w:p>
    <w:p w14:paraId="5343B061" w14:textId="77777777" w:rsidR="00A31C8D" w:rsidRPr="00A93E66" w:rsidRDefault="00A31C8D" w:rsidP="005A1963">
      <w:pPr>
        <w:pStyle w:val="Brezrazmikov"/>
        <w:jc w:val="both"/>
        <w:rPr>
          <w:rFonts w:ascii="Garamond" w:eastAsia="Lucida Sans Unicode" w:hAnsi="Garamond" w:cs="Georgia"/>
          <w:kern w:val="1"/>
          <w:lang w:val="sl-SI" w:eastAsia="ar-SA"/>
        </w:rPr>
      </w:pPr>
    </w:p>
    <w:p w14:paraId="31F98EF3" w14:textId="77777777" w:rsidR="005A547F" w:rsidRPr="00A93E66" w:rsidRDefault="005A547F" w:rsidP="005A1963">
      <w:pPr>
        <w:pStyle w:val="Brezrazmikov"/>
        <w:jc w:val="both"/>
        <w:rPr>
          <w:rFonts w:ascii="Garamond" w:eastAsia="Lucida Sans Unicode" w:hAnsi="Garamond" w:cs="Georgia"/>
          <w:kern w:val="1"/>
          <w:sz w:val="22"/>
          <w:szCs w:val="22"/>
          <w:lang w:val="sl-SI" w:eastAsia="ar-SA"/>
        </w:rPr>
      </w:pPr>
    </w:p>
    <w:p w14:paraId="525510F3" w14:textId="77777777" w:rsidR="00AB428A" w:rsidRPr="00A93E66" w:rsidRDefault="00AB428A" w:rsidP="005A1963">
      <w:pPr>
        <w:pStyle w:val="Brezrazmikov"/>
        <w:jc w:val="both"/>
        <w:rPr>
          <w:rFonts w:ascii="Garamond" w:hAnsi="Garamond"/>
          <w:lang w:val="sl-SI"/>
        </w:rPr>
      </w:pPr>
    </w:p>
    <w:p w14:paraId="3106EDC6" w14:textId="77777777" w:rsidR="00AB428A" w:rsidRPr="00A93E66" w:rsidRDefault="00AB428A" w:rsidP="005A1963">
      <w:pPr>
        <w:pStyle w:val="Brezrazmikov"/>
        <w:jc w:val="both"/>
        <w:rPr>
          <w:rFonts w:ascii="Garamond" w:hAnsi="Garamond"/>
          <w:lang w:val="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8E27EF" w:rsidRPr="00A93E66" w14:paraId="49BEB1DF" w14:textId="77777777" w:rsidTr="008E27EF">
        <w:trPr>
          <w:jc w:val="center"/>
        </w:trPr>
        <w:tc>
          <w:tcPr>
            <w:tcW w:w="2976" w:type="dxa"/>
          </w:tcPr>
          <w:p w14:paraId="016AB49C" w14:textId="77777777" w:rsidR="008E27EF" w:rsidRPr="00A93E66" w:rsidRDefault="008E27EF"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t>Kraj in datum:</w:t>
            </w:r>
          </w:p>
          <w:p w14:paraId="3607C73C" w14:textId="7FC31324" w:rsidR="008E27EF" w:rsidRPr="00A93E66" w:rsidRDefault="008E27EF" w:rsidP="005A1963">
            <w:pPr>
              <w:pStyle w:val="Brezrazmikov"/>
              <w:jc w:val="both"/>
              <w:rPr>
                <w:rFonts w:ascii="Garamond" w:eastAsia="Times New Roman" w:hAnsi="Garamond" w:cs="EB Garamond"/>
                <w:lang w:val="sl-SI" w:eastAsia="sl-SI"/>
              </w:rPr>
            </w:pPr>
            <w:r w:rsidRPr="00A93E66">
              <w:rPr>
                <w:rFonts w:ascii="Garamond" w:hAnsi="Garamond"/>
                <w:bCs/>
                <w:iCs/>
                <w:lang w:val="sl-SI"/>
              </w:rPr>
              <w:fldChar w:fldCharType="begin">
                <w:ffData>
                  <w:name w:val="Besedilo12"/>
                  <w:enabled/>
                  <w:calcOnExit w:val="0"/>
                  <w:textInput/>
                </w:ffData>
              </w:fldChar>
            </w:r>
            <w:r w:rsidRPr="00A93E66">
              <w:rPr>
                <w:rFonts w:ascii="Garamond" w:hAnsi="Garamond"/>
                <w:bCs/>
                <w:iCs/>
                <w:lang w:val="sl-SI"/>
              </w:rPr>
              <w:instrText xml:space="preserve"> FORMTEXT </w:instrText>
            </w:r>
            <w:r w:rsidRPr="00A93E66">
              <w:rPr>
                <w:rFonts w:ascii="Garamond" w:hAnsi="Garamond"/>
                <w:bCs/>
                <w:iCs/>
                <w:lang w:val="sl-SI"/>
              </w:rPr>
            </w:r>
            <w:r w:rsidRPr="00A93E66">
              <w:rPr>
                <w:rFonts w:ascii="Garamond" w:hAnsi="Garamond"/>
                <w:bCs/>
                <w:iCs/>
                <w:lang w:val="sl-SI"/>
              </w:rPr>
              <w:fldChar w:fldCharType="separate"/>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fldChar w:fldCharType="end"/>
            </w:r>
          </w:p>
        </w:tc>
        <w:tc>
          <w:tcPr>
            <w:tcW w:w="2978" w:type="dxa"/>
          </w:tcPr>
          <w:p w14:paraId="63730736" w14:textId="77777777" w:rsidR="008E27EF" w:rsidRPr="00A93E66" w:rsidRDefault="008E27EF" w:rsidP="005A1963">
            <w:pPr>
              <w:pStyle w:val="Brezrazmikov"/>
              <w:jc w:val="both"/>
              <w:rPr>
                <w:rFonts w:ascii="Garamond" w:eastAsia="Times New Roman" w:hAnsi="Garamond" w:cs="EB Garamond"/>
                <w:lang w:val="sl-SI" w:eastAsia="sl-SI"/>
              </w:rPr>
            </w:pPr>
          </w:p>
        </w:tc>
        <w:tc>
          <w:tcPr>
            <w:tcW w:w="2974" w:type="dxa"/>
          </w:tcPr>
          <w:p w14:paraId="4EE88838" w14:textId="77777777" w:rsidR="008E27EF" w:rsidRPr="00A93E66" w:rsidRDefault="008E27EF" w:rsidP="005A1963">
            <w:pPr>
              <w:pStyle w:val="Brezrazmikov"/>
              <w:jc w:val="both"/>
              <w:rPr>
                <w:rFonts w:ascii="Garamond" w:eastAsia="Times New Roman" w:hAnsi="Garamond" w:cs="EB Garamond"/>
                <w:lang w:val="sl-SI" w:eastAsia="sl-SI"/>
              </w:rPr>
            </w:pPr>
          </w:p>
        </w:tc>
      </w:tr>
      <w:tr w:rsidR="00EC142E" w:rsidRPr="00A93E66" w14:paraId="69E2ABBA" w14:textId="77777777" w:rsidTr="008E27EF">
        <w:trPr>
          <w:jc w:val="center"/>
        </w:trPr>
        <w:tc>
          <w:tcPr>
            <w:tcW w:w="2976" w:type="dxa"/>
            <w:hideMark/>
          </w:tcPr>
          <w:p w14:paraId="01C9E0CD" w14:textId="77777777" w:rsidR="00EC142E" w:rsidRPr="00A93E66" w:rsidRDefault="00EC142E" w:rsidP="005A1963">
            <w:pPr>
              <w:pStyle w:val="Brezrazmikov"/>
              <w:jc w:val="both"/>
              <w:rPr>
                <w:rFonts w:ascii="Garamond" w:eastAsia="Times New Roman" w:hAnsi="Garamond" w:cs="EB Garamond"/>
                <w:lang w:val="sl-SI" w:eastAsia="sl-SI"/>
              </w:rPr>
            </w:pPr>
          </w:p>
        </w:tc>
        <w:tc>
          <w:tcPr>
            <w:tcW w:w="2978" w:type="dxa"/>
            <w:hideMark/>
          </w:tcPr>
          <w:p w14:paraId="1744A810" w14:textId="77777777" w:rsidR="008809D6" w:rsidRPr="00A93E66" w:rsidRDefault="00EC142E"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t xml:space="preserve">           </w:t>
            </w:r>
          </w:p>
          <w:p w14:paraId="38C1CD26" w14:textId="179BAE6F" w:rsidR="00EC142E" w:rsidRPr="00A93E66" w:rsidRDefault="00EC142E"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t>Žig:</w:t>
            </w:r>
          </w:p>
        </w:tc>
        <w:tc>
          <w:tcPr>
            <w:tcW w:w="2974" w:type="dxa"/>
            <w:tcBorders>
              <w:bottom w:val="single" w:sz="4" w:space="0" w:color="auto"/>
            </w:tcBorders>
            <w:hideMark/>
          </w:tcPr>
          <w:p w14:paraId="13DD9D99" w14:textId="77777777" w:rsidR="008E27EF" w:rsidRPr="00A93E66" w:rsidRDefault="008E27EF" w:rsidP="005A1963">
            <w:pPr>
              <w:pStyle w:val="Brezrazmikov"/>
              <w:jc w:val="both"/>
              <w:rPr>
                <w:rFonts w:ascii="Garamond" w:eastAsia="Times New Roman" w:hAnsi="Garamond" w:cs="EB Garamond"/>
                <w:lang w:val="sl-SI" w:eastAsia="sl-SI"/>
              </w:rPr>
            </w:pPr>
          </w:p>
          <w:p w14:paraId="7DE7F8E1" w14:textId="5A78B4BC" w:rsidR="00EC142E" w:rsidRPr="00A93E66" w:rsidRDefault="00EC142E" w:rsidP="005A1963">
            <w:pPr>
              <w:pStyle w:val="Brezrazmikov"/>
              <w:jc w:val="both"/>
              <w:rPr>
                <w:rFonts w:ascii="Garamond" w:eastAsia="Times New Roman" w:hAnsi="Garamond" w:cs="EB Garamond"/>
                <w:lang w:val="sl-SI" w:eastAsia="sl-SI"/>
              </w:rPr>
            </w:pPr>
            <w:r w:rsidRPr="00A93E66">
              <w:rPr>
                <w:rFonts w:ascii="Garamond" w:eastAsia="Times New Roman" w:hAnsi="Garamond" w:cs="EB Garamond"/>
                <w:lang w:val="sl-SI" w:eastAsia="sl-SI"/>
              </w:rPr>
              <w:t xml:space="preserve">Ponudnik: </w:t>
            </w:r>
          </w:p>
          <w:p w14:paraId="4743CAEC" w14:textId="77777777" w:rsidR="00EC142E" w:rsidRPr="00A93E66" w:rsidRDefault="00EC142E" w:rsidP="005A1963">
            <w:pPr>
              <w:pStyle w:val="Brezrazmikov"/>
              <w:jc w:val="both"/>
              <w:rPr>
                <w:rFonts w:ascii="Garamond" w:eastAsia="Times New Roman" w:hAnsi="Garamond" w:cs="EB Garamond"/>
                <w:lang w:val="sl-SI" w:eastAsia="sl-SI"/>
              </w:rPr>
            </w:pPr>
            <w:r w:rsidRPr="00A93E66">
              <w:rPr>
                <w:rFonts w:ascii="Garamond" w:hAnsi="Garamond"/>
                <w:bCs/>
                <w:iCs/>
                <w:lang w:val="sl-SI"/>
              </w:rPr>
              <w:fldChar w:fldCharType="begin">
                <w:ffData>
                  <w:name w:val="Besedilo12"/>
                  <w:enabled/>
                  <w:calcOnExit w:val="0"/>
                  <w:textInput/>
                </w:ffData>
              </w:fldChar>
            </w:r>
            <w:r w:rsidRPr="00A93E66">
              <w:rPr>
                <w:rFonts w:ascii="Garamond" w:hAnsi="Garamond"/>
                <w:bCs/>
                <w:iCs/>
                <w:lang w:val="sl-SI"/>
              </w:rPr>
              <w:instrText xml:space="preserve"> FORMTEXT </w:instrText>
            </w:r>
            <w:r w:rsidRPr="00A93E66">
              <w:rPr>
                <w:rFonts w:ascii="Garamond" w:hAnsi="Garamond"/>
                <w:bCs/>
                <w:iCs/>
                <w:lang w:val="sl-SI"/>
              </w:rPr>
            </w:r>
            <w:r w:rsidRPr="00A93E66">
              <w:rPr>
                <w:rFonts w:ascii="Garamond" w:hAnsi="Garamond"/>
                <w:bCs/>
                <w:iCs/>
                <w:lang w:val="sl-SI"/>
              </w:rPr>
              <w:fldChar w:fldCharType="separate"/>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fldChar w:fldCharType="end"/>
            </w:r>
          </w:p>
          <w:p w14:paraId="0ECC8AE4" w14:textId="77777777" w:rsidR="00EC142E" w:rsidRPr="00A93E66" w:rsidRDefault="00EC142E" w:rsidP="005A1963">
            <w:pPr>
              <w:pStyle w:val="Brezrazmikov"/>
              <w:jc w:val="both"/>
              <w:rPr>
                <w:rFonts w:ascii="Garamond" w:eastAsia="Times New Roman" w:hAnsi="Garamond" w:cs="EB Garamond"/>
                <w:lang w:val="sl-SI" w:eastAsia="sl-SI"/>
              </w:rPr>
            </w:pPr>
          </w:p>
          <w:p w14:paraId="57F9076C" w14:textId="77777777" w:rsidR="00EC142E" w:rsidRPr="00A93E66" w:rsidRDefault="00EC142E" w:rsidP="005A1963">
            <w:pPr>
              <w:pStyle w:val="Brezrazmikov"/>
              <w:jc w:val="both"/>
              <w:rPr>
                <w:rFonts w:ascii="Garamond" w:eastAsia="Times New Roman" w:hAnsi="Garamond" w:cs="EB Garamond"/>
                <w:lang w:val="sl-SI" w:eastAsia="sl-SI"/>
              </w:rPr>
            </w:pPr>
          </w:p>
          <w:p w14:paraId="079E95BA" w14:textId="77777777" w:rsidR="00EC142E" w:rsidRPr="00A93E66" w:rsidRDefault="00EC142E" w:rsidP="005A1963">
            <w:pPr>
              <w:pStyle w:val="Brezrazmikov"/>
              <w:jc w:val="both"/>
              <w:rPr>
                <w:rFonts w:ascii="Garamond" w:eastAsia="Times New Roman" w:hAnsi="Garamond" w:cs="EB Garamond"/>
                <w:lang w:val="sl-SI" w:eastAsia="sl-SI"/>
              </w:rPr>
            </w:pPr>
          </w:p>
        </w:tc>
      </w:tr>
      <w:tr w:rsidR="00EC142E" w:rsidRPr="00A93E66" w14:paraId="109CBE8A" w14:textId="77777777" w:rsidTr="008E27EF">
        <w:trPr>
          <w:jc w:val="center"/>
        </w:trPr>
        <w:tc>
          <w:tcPr>
            <w:tcW w:w="2976" w:type="dxa"/>
          </w:tcPr>
          <w:p w14:paraId="37E2F063" w14:textId="77777777" w:rsidR="00EC142E" w:rsidRPr="00A93E66" w:rsidRDefault="00EC142E" w:rsidP="005A1963">
            <w:pPr>
              <w:pStyle w:val="Brezrazmikov"/>
              <w:jc w:val="both"/>
              <w:rPr>
                <w:rFonts w:ascii="Garamond" w:eastAsia="Times New Roman" w:hAnsi="Garamond" w:cs="EB Garamond"/>
                <w:bCs/>
                <w:iCs/>
                <w:lang w:val="sl-SI" w:eastAsia="sl-SI"/>
              </w:rPr>
            </w:pPr>
          </w:p>
        </w:tc>
        <w:tc>
          <w:tcPr>
            <w:tcW w:w="2978" w:type="dxa"/>
          </w:tcPr>
          <w:p w14:paraId="182CDC6F" w14:textId="77777777" w:rsidR="00EC142E" w:rsidRPr="00A93E66" w:rsidRDefault="00EC142E" w:rsidP="005A1963">
            <w:pPr>
              <w:pStyle w:val="Brezrazmikov"/>
              <w:jc w:val="both"/>
              <w:rPr>
                <w:rFonts w:ascii="Garamond" w:eastAsia="Times New Roman" w:hAnsi="Garamond" w:cs="EB Garamond"/>
                <w:lang w:val="sl-SI" w:eastAsia="sl-SI"/>
              </w:rPr>
            </w:pPr>
          </w:p>
        </w:tc>
        <w:tc>
          <w:tcPr>
            <w:tcW w:w="2974" w:type="dxa"/>
            <w:tcBorders>
              <w:top w:val="single" w:sz="4" w:space="0" w:color="auto"/>
            </w:tcBorders>
          </w:tcPr>
          <w:p w14:paraId="0C115955" w14:textId="2741F92E" w:rsidR="00EC142E" w:rsidRPr="00A93E66" w:rsidRDefault="009B5E75" w:rsidP="005A1963">
            <w:pPr>
              <w:pStyle w:val="Brezrazmikov"/>
              <w:jc w:val="both"/>
              <w:rPr>
                <w:rFonts w:ascii="Garamond" w:eastAsia="Times New Roman" w:hAnsi="Garamond" w:cs="EB Garamond"/>
                <w:bCs/>
                <w:iCs/>
                <w:lang w:val="sl-SI" w:eastAsia="sl-SI"/>
              </w:rPr>
            </w:pPr>
            <w:r w:rsidRPr="00A93E66">
              <w:rPr>
                <w:rFonts w:ascii="Garamond" w:eastAsia="Times New Roman" w:hAnsi="Garamond"/>
                <w:bCs/>
                <w:iCs/>
                <w:sz w:val="20"/>
                <w:szCs w:val="20"/>
                <w:lang w:val="sl-SI" w:eastAsia="sl-SI"/>
              </w:rPr>
              <w:t>(podpis zakonitega zastopnika)</w:t>
            </w:r>
          </w:p>
        </w:tc>
      </w:tr>
    </w:tbl>
    <w:p w14:paraId="3DF5D85F" w14:textId="77777777" w:rsidR="00494848" w:rsidRPr="00A93E66" w:rsidRDefault="00494848" w:rsidP="005A1963">
      <w:pPr>
        <w:pStyle w:val="Brezrazmikov"/>
        <w:jc w:val="both"/>
        <w:rPr>
          <w:rFonts w:ascii="Garamond" w:hAnsi="Garamond"/>
          <w:lang w:val="sl-SI"/>
        </w:rPr>
      </w:pPr>
    </w:p>
    <w:p w14:paraId="445E2AC7" w14:textId="77777777" w:rsidR="00494848" w:rsidRPr="00A93E66" w:rsidRDefault="00494848" w:rsidP="005A1963">
      <w:pPr>
        <w:pStyle w:val="Brezrazmikov"/>
        <w:jc w:val="both"/>
        <w:rPr>
          <w:lang w:val="sl-SI"/>
        </w:rPr>
      </w:pPr>
    </w:p>
    <w:p w14:paraId="576D4723" w14:textId="77777777" w:rsidR="00494848" w:rsidRPr="00A93E66" w:rsidRDefault="00494848" w:rsidP="005A1963">
      <w:pPr>
        <w:pStyle w:val="Brezrazmikov"/>
        <w:jc w:val="both"/>
        <w:rPr>
          <w:lang w:val="sl-SI"/>
        </w:rPr>
      </w:pPr>
    </w:p>
    <w:p w14:paraId="6AE716FB" w14:textId="77777777" w:rsidR="00494848" w:rsidRPr="00A93E66" w:rsidRDefault="00494848" w:rsidP="005A1963">
      <w:pPr>
        <w:pStyle w:val="Brezrazmikov"/>
        <w:jc w:val="both"/>
        <w:rPr>
          <w:lang w:val="sl-SI"/>
        </w:rPr>
      </w:pPr>
    </w:p>
    <w:p w14:paraId="720852E7" w14:textId="6A5CB8CF" w:rsidR="00494848" w:rsidRPr="00A93E66" w:rsidRDefault="00494848" w:rsidP="005A1963">
      <w:pPr>
        <w:pStyle w:val="Brezrazmikov"/>
        <w:jc w:val="both"/>
        <w:rPr>
          <w:lang w:val="sl-SI"/>
        </w:rPr>
      </w:pPr>
    </w:p>
    <w:p w14:paraId="022ACAC0" w14:textId="3EB0CA4B" w:rsidR="00AF53D5" w:rsidRPr="00A93E66" w:rsidRDefault="00AF53D5" w:rsidP="005A1963">
      <w:pPr>
        <w:pStyle w:val="Brezrazmikov"/>
        <w:jc w:val="both"/>
        <w:rPr>
          <w:lang w:val="sl-SI"/>
        </w:rPr>
      </w:pPr>
    </w:p>
    <w:p w14:paraId="1F4D6EF9" w14:textId="78A71B1F" w:rsidR="00AF53D5" w:rsidRPr="00A93E66" w:rsidRDefault="00AF53D5" w:rsidP="005A1963">
      <w:pPr>
        <w:pStyle w:val="Brezrazmikov"/>
        <w:jc w:val="both"/>
        <w:rPr>
          <w:lang w:val="sl-SI"/>
        </w:rPr>
      </w:pPr>
    </w:p>
    <w:p w14:paraId="3DC87E35" w14:textId="4F9E7A2A" w:rsidR="00AF53D5" w:rsidRPr="00A93E66" w:rsidRDefault="00AF53D5" w:rsidP="005A1963">
      <w:pPr>
        <w:pStyle w:val="Brezrazmikov"/>
        <w:jc w:val="both"/>
        <w:rPr>
          <w:lang w:val="sl-SI"/>
        </w:rPr>
      </w:pPr>
    </w:p>
    <w:p w14:paraId="0DC17EF8" w14:textId="53309E2C" w:rsidR="00AF53D5" w:rsidRPr="00A93E66" w:rsidRDefault="00AF53D5" w:rsidP="005A1963">
      <w:pPr>
        <w:pStyle w:val="Brezrazmikov"/>
        <w:jc w:val="both"/>
        <w:rPr>
          <w:lang w:val="sl-SI"/>
        </w:rPr>
      </w:pPr>
    </w:p>
    <w:p w14:paraId="0B30F307" w14:textId="6FE7FC60" w:rsidR="00AF53D5" w:rsidRPr="00A93E66" w:rsidRDefault="00AF53D5" w:rsidP="005A1963">
      <w:pPr>
        <w:pStyle w:val="Brezrazmikov"/>
        <w:jc w:val="both"/>
        <w:rPr>
          <w:lang w:val="sl-SI"/>
        </w:rPr>
      </w:pPr>
    </w:p>
    <w:p w14:paraId="31C9EEDB" w14:textId="77777777" w:rsidR="00AF53D5" w:rsidRPr="00A93E66" w:rsidRDefault="00AF53D5" w:rsidP="005A1963">
      <w:pPr>
        <w:pStyle w:val="Brezrazmikov"/>
        <w:jc w:val="both"/>
        <w:rPr>
          <w:lang w:val="sl-SI"/>
        </w:rPr>
      </w:pPr>
    </w:p>
    <w:p w14:paraId="116E6988" w14:textId="168D44CF" w:rsidR="00550506" w:rsidRPr="00A93E66" w:rsidRDefault="00550506" w:rsidP="005A1963">
      <w:pPr>
        <w:pStyle w:val="Brezrazmikov"/>
        <w:jc w:val="both"/>
        <w:rPr>
          <w:lang w:val="sl-SI" w:eastAsia="sl-SI"/>
        </w:rPr>
      </w:pPr>
    </w:p>
    <w:p w14:paraId="44957943" w14:textId="3559E4CB" w:rsidR="005A547F" w:rsidRPr="00A93E66" w:rsidRDefault="005A547F" w:rsidP="005A1963">
      <w:pPr>
        <w:pStyle w:val="Brezrazmikov"/>
        <w:jc w:val="both"/>
        <w:rPr>
          <w:lang w:val="sl-SI" w:eastAsia="sl-SI"/>
        </w:rPr>
      </w:pPr>
    </w:p>
    <w:p w14:paraId="54AB1756" w14:textId="4A76D26A" w:rsidR="005A547F" w:rsidRPr="00A93E66" w:rsidRDefault="005A547F" w:rsidP="005A1963">
      <w:pPr>
        <w:pStyle w:val="Brezrazmikov"/>
        <w:jc w:val="both"/>
        <w:rPr>
          <w:lang w:val="sl-SI" w:eastAsia="sl-SI"/>
        </w:rPr>
      </w:pPr>
    </w:p>
    <w:p w14:paraId="4B730DD7" w14:textId="17E6C913" w:rsidR="005A547F" w:rsidRPr="00A93E66" w:rsidRDefault="005A547F" w:rsidP="005A1963">
      <w:pPr>
        <w:pStyle w:val="Brezrazmikov"/>
        <w:jc w:val="both"/>
        <w:rPr>
          <w:lang w:val="sl-SI" w:eastAsia="sl-SI"/>
        </w:rPr>
      </w:pPr>
    </w:p>
    <w:p w14:paraId="0BBC9AD3" w14:textId="5D8C379D" w:rsidR="005A547F" w:rsidRPr="00A93E66" w:rsidRDefault="005A547F" w:rsidP="005A1963">
      <w:pPr>
        <w:pStyle w:val="Brezrazmikov"/>
        <w:jc w:val="both"/>
        <w:rPr>
          <w:lang w:val="sl-SI" w:eastAsia="sl-SI"/>
        </w:rPr>
      </w:pPr>
    </w:p>
    <w:p w14:paraId="673E6D41" w14:textId="60F2540B" w:rsidR="005A547F" w:rsidRPr="00A93E66" w:rsidRDefault="005A547F" w:rsidP="005A1963">
      <w:pPr>
        <w:pStyle w:val="Brezrazmikov"/>
        <w:jc w:val="both"/>
        <w:rPr>
          <w:lang w:val="sl-SI" w:eastAsia="sl-SI"/>
        </w:rPr>
      </w:pPr>
    </w:p>
    <w:p w14:paraId="4B8F0662" w14:textId="2CB557A7" w:rsidR="005A547F" w:rsidRPr="00A93E66" w:rsidRDefault="005A547F" w:rsidP="005A1963">
      <w:pPr>
        <w:jc w:val="both"/>
        <w:rPr>
          <w:lang w:eastAsia="sl-SI"/>
        </w:rPr>
      </w:pPr>
    </w:p>
    <w:p w14:paraId="43F05BD0" w14:textId="77777777" w:rsidR="002D3D3A" w:rsidRPr="00A93E66" w:rsidRDefault="002D3D3A" w:rsidP="005A1963">
      <w:pPr>
        <w:jc w:val="both"/>
        <w:rPr>
          <w:lang w:eastAsia="sl-SI"/>
        </w:rPr>
      </w:pPr>
    </w:p>
    <w:p w14:paraId="76B7FFB2" w14:textId="77777777" w:rsidR="008E7E49" w:rsidRDefault="008E7E49" w:rsidP="005A1963">
      <w:pPr>
        <w:pStyle w:val="Naslov"/>
      </w:pPr>
    </w:p>
    <w:p w14:paraId="65A959F7" w14:textId="1FDCDA86" w:rsidR="00EC142E" w:rsidRPr="00A93E66" w:rsidRDefault="00EC142E" w:rsidP="005A1963">
      <w:pPr>
        <w:pStyle w:val="Naslov"/>
      </w:pPr>
      <w:r w:rsidRPr="00A93E66">
        <w:lastRenderedPageBreak/>
        <w:t>OBR 6</w:t>
      </w:r>
    </w:p>
    <w:p w14:paraId="2CED4B13" w14:textId="77777777" w:rsidR="00EC142E" w:rsidRPr="00A93E66" w:rsidRDefault="00EC142E" w:rsidP="005A1963">
      <w:pPr>
        <w:pStyle w:val="Brezrazmikov"/>
        <w:jc w:val="both"/>
        <w:rPr>
          <w:rFonts w:ascii="Garamond" w:hAnsi="Garamond"/>
          <w:lang w:val="sl-SI" w:eastAsia="sl-SI"/>
        </w:rPr>
      </w:pPr>
    </w:p>
    <w:p w14:paraId="2604DE8F" w14:textId="77777777" w:rsidR="006E7F52" w:rsidRPr="00A93E66" w:rsidRDefault="006E7F52" w:rsidP="005A1963">
      <w:pPr>
        <w:pStyle w:val="Brezrazmikov"/>
        <w:jc w:val="both"/>
        <w:rPr>
          <w:rFonts w:ascii="Garamond" w:hAnsi="Garamond"/>
          <w:b/>
          <w:lang w:val="sl-SI"/>
        </w:rPr>
      </w:pPr>
      <w:r w:rsidRPr="00A93E66">
        <w:rPr>
          <w:rFonts w:ascii="Garamond" w:hAnsi="Garamond"/>
          <w:b/>
          <w:lang w:val="sl-SI"/>
        </w:rPr>
        <w:t xml:space="preserve">Ponudnik </w:t>
      </w:r>
      <w:r w:rsidRPr="00A93E66">
        <w:rPr>
          <w:rFonts w:ascii="Garamond" w:hAnsi="Garamond"/>
          <w:lang w:val="sl-SI"/>
        </w:rPr>
        <w:t>(naziv in sedež)</w:t>
      </w:r>
    </w:p>
    <w:p w14:paraId="23DAE972" w14:textId="77777777" w:rsidR="006E7F52" w:rsidRPr="00A93E66" w:rsidRDefault="006E7F52" w:rsidP="005A1963">
      <w:pPr>
        <w:pStyle w:val="Brezrazmikov"/>
        <w:jc w:val="both"/>
        <w:rPr>
          <w:rFonts w:ascii="Garamond" w:hAnsi="Garamond"/>
          <w:u w:val="single"/>
          <w:lang w:val="sl-SI"/>
        </w:rPr>
      </w:pPr>
      <w:r w:rsidRPr="00A93E66">
        <w:rPr>
          <w:rFonts w:ascii="Garamond" w:hAnsi="Garamond"/>
          <w:bCs/>
          <w:iCs/>
          <w:lang w:val="sl-SI"/>
        </w:rPr>
        <w:fldChar w:fldCharType="begin">
          <w:ffData>
            <w:name w:val="Besedilo12"/>
            <w:enabled/>
            <w:calcOnExit w:val="0"/>
            <w:textInput/>
          </w:ffData>
        </w:fldChar>
      </w:r>
      <w:r w:rsidRPr="00A93E66">
        <w:rPr>
          <w:rFonts w:ascii="Garamond" w:hAnsi="Garamond"/>
          <w:bCs/>
          <w:iCs/>
          <w:lang w:val="sl-SI"/>
        </w:rPr>
        <w:instrText xml:space="preserve"> FORMTEXT </w:instrText>
      </w:r>
      <w:r w:rsidRPr="00A93E66">
        <w:rPr>
          <w:rFonts w:ascii="Garamond" w:hAnsi="Garamond"/>
          <w:bCs/>
          <w:iCs/>
          <w:lang w:val="sl-SI"/>
        </w:rPr>
      </w:r>
      <w:r w:rsidRPr="00A93E66">
        <w:rPr>
          <w:rFonts w:ascii="Garamond" w:hAnsi="Garamond"/>
          <w:bCs/>
          <w:iCs/>
          <w:lang w:val="sl-SI"/>
        </w:rPr>
        <w:fldChar w:fldCharType="separate"/>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t xml:space="preserve">                                                       </w:t>
      </w:r>
      <w:r w:rsidRPr="00A93E66">
        <w:rPr>
          <w:rFonts w:ascii="Garamond" w:hAnsi="Garamond"/>
          <w:bCs/>
          <w:iCs/>
          <w:lang w:val="sl-SI"/>
        </w:rPr>
        <w:fldChar w:fldCharType="end"/>
      </w:r>
    </w:p>
    <w:p w14:paraId="203A778F" w14:textId="77777777" w:rsidR="006E7F52" w:rsidRPr="00A93E66" w:rsidRDefault="006E7F52" w:rsidP="005A1963">
      <w:pPr>
        <w:pStyle w:val="Brezrazmikov"/>
        <w:jc w:val="both"/>
        <w:rPr>
          <w:rFonts w:ascii="Garamond" w:hAnsi="Garamond"/>
          <w:u w:val="single"/>
          <w:lang w:val="sl-SI"/>
        </w:rPr>
      </w:pPr>
      <w:r w:rsidRPr="00A93E66">
        <w:rPr>
          <w:rFonts w:ascii="Garamond" w:hAnsi="Garamond"/>
          <w:bCs/>
          <w:iCs/>
          <w:lang w:val="sl-SI"/>
        </w:rPr>
        <w:fldChar w:fldCharType="begin">
          <w:ffData>
            <w:name w:val="Besedilo12"/>
            <w:enabled/>
            <w:calcOnExit w:val="0"/>
            <w:textInput/>
          </w:ffData>
        </w:fldChar>
      </w:r>
      <w:r w:rsidRPr="00A93E66">
        <w:rPr>
          <w:rFonts w:ascii="Garamond" w:hAnsi="Garamond"/>
          <w:bCs/>
          <w:iCs/>
          <w:lang w:val="sl-SI"/>
        </w:rPr>
        <w:instrText xml:space="preserve"> FORMTEXT </w:instrText>
      </w:r>
      <w:r w:rsidRPr="00A93E66">
        <w:rPr>
          <w:rFonts w:ascii="Garamond" w:hAnsi="Garamond"/>
          <w:bCs/>
          <w:iCs/>
          <w:lang w:val="sl-SI"/>
        </w:rPr>
      </w:r>
      <w:r w:rsidRPr="00A93E66">
        <w:rPr>
          <w:rFonts w:ascii="Garamond" w:hAnsi="Garamond"/>
          <w:bCs/>
          <w:iCs/>
          <w:lang w:val="sl-SI"/>
        </w:rPr>
        <w:fldChar w:fldCharType="separate"/>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t xml:space="preserve">                                                       </w:t>
      </w:r>
      <w:r w:rsidRPr="00A93E66">
        <w:rPr>
          <w:rFonts w:ascii="Garamond" w:hAnsi="Garamond"/>
          <w:bCs/>
          <w:iCs/>
          <w:lang w:val="sl-SI"/>
        </w:rPr>
        <w:fldChar w:fldCharType="end"/>
      </w:r>
    </w:p>
    <w:p w14:paraId="6D5BA296" w14:textId="247BF41F" w:rsidR="006E7F52" w:rsidRPr="00A93E66" w:rsidRDefault="006E7F52" w:rsidP="005A1963">
      <w:pPr>
        <w:pStyle w:val="Brezrazmikov"/>
        <w:jc w:val="both"/>
        <w:rPr>
          <w:rFonts w:ascii="Garamond" w:hAnsi="Garamond"/>
          <w:lang w:val="sl-SI"/>
        </w:rPr>
      </w:pPr>
    </w:p>
    <w:p w14:paraId="57D1082E" w14:textId="492A9CA0" w:rsidR="006E7F52" w:rsidRPr="00A93E66" w:rsidRDefault="006E7F52" w:rsidP="005A1963">
      <w:pPr>
        <w:pStyle w:val="Brezrazmikov"/>
        <w:jc w:val="both"/>
        <w:rPr>
          <w:rFonts w:ascii="Garamond" w:eastAsia="Times New Roman" w:hAnsi="Garamond"/>
          <w:lang w:val="sl-SI" w:eastAsia="sl-SI"/>
        </w:rPr>
      </w:pPr>
    </w:p>
    <w:p w14:paraId="02C79360" w14:textId="77777777" w:rsidR="00AF53D5" w:rsidRPr="00A93E66" w:rsidRDefault="00AF53D5" w:rsidP="005A1963">
      <w:pPr>
        <w:pStyle w:val="Brezrazmikov"/>
        <w:jc w:val="both"/>
        <w:rPr>
          <w:rFonts w:ascii="Garamond" w:eastAsia="Times New Roman" w:hAnsi="Garamond"/>
          <w:lang w:val="sl-SI" w:eastAsia="sl-SI"/>
        </w:rPr>
      </w:pPr>
    </w:p>
    <w:p w14:paraId="581CDEED" w14:textId="7B74C70E" w:rsidR="00802EBE" w:rsidRPr="00A93E66" w:rsidRDefault="00802EBE" w:rsidP="005A1963">
      <w:pPr>
        <w:pStyle w:val="Brezrazmikov"/>
        <w:jc w:val="both"/>
        <w:rPr>
          <w:rFonts w:ascii="Garamond" w:eastAsia="Lucida Sans Unicode" w:hAnsi="Garamond" w:cs="Georgia"/>
          <w:b/>
          <w:bCs/>
          <w:kern w:val="1"/>
          <w:sz w:val="28"/>
          <w:szCs w:val="28"/>
          <w:lang w:val="sl-SI" w:eastAsia="ar-SA"/>
        </w:rPr>
      </w:pPr>
      <w:r w:rsidRPr="00A93E66">
        <w:rPr>
          <w:rFonts w:ascii="Garamond" w:eastAsia="Lucida Sans Unicode" w:hAnsi="Garamond" w:cs="Georgia"/>
          <w:b/>
          <w:bCs/>
          <w:kern w:val="1"/>
          <w:sz w:val="28"/>
          <w:szCs w:val="28"/>
          <w:lang w:val="sl-SI" w:eastAsia="ar-SA"/>
        </w:rPr>
        <w:t>IZJAVA O KADROVSKI SPOSOBNOSTI</w:t>
      </w:r>
    </w:p>
    <w:p w14:paraId="79868543" w14:textId="77777777" w:rsidR="00802EBE" w:rsidRPr="00A93E66" w:rsidRDefault="00802EBE" w:rsidP="005A1963">
      <w:pPr>
        <w:pStyle w:val="Brezrazmikov"/>
        <w:jc w:val="both"/>
        <w:rPr>
          <w:rFonts w:ascii="Garamond" w:eastAsia="Lucida Sans Unicode" w:hAnsi="Garamond" w:cs="Georgia"/>
          <w:kern w:val="1"/>
          <w:lang w:val="sl-SI" w:eastAsia="ar-SA"/>
        </w:rPr>
      </w:pPr>
    </w:p>
    <w:p w14:paraId="38B34B95" w14:textId="3BAB85EA" w:rsidR="00802EBE" w:rsidRPr="00A93E66" w:rsidRDefault="00AF53D5" w:rsidP="005A1963">
      <w:pPr>
        <w:pStyle w:val="Brezrazmikov"/>
        <w:jc w:val="both"/>
        <w:rPr>
          <w:rFonts w:ascii="Garamond" w:eastAsia="Lucida Sans Unicode" w:hAnsi="Garamond" w:cs="Georgia"/>
          <w:bCs/>
          <w:kern w:val="1"/>
          <w:lang w:val="sl-SI" w:eastAsia="ar-SA"/>
        </w:rPr>
      </w:pPr>
      <w:r w:rsidRPr="00A93E66">
        <w:rPr>
          <w:rFonts w:ascii="Garamond" w:eastAsia="Lucida Sans Unicode" w:hAnsi="Garamond" w:cs="Georgia"/>
          <w:kern w:val="1"/>
          <w:lang w:val="sl-SI" w:eastAsia="ar-SA"/>
        </w:rPr>
        <w:t>Z</w:t>
      </w:r>
      <w:r w:rsidR="00802EBE" w:rsidRPr="00A93E66">
        <w:rPr>
          <w:rFonts w:ascii="Garamond" w:eastAsia="Lucida Sans Unicode" w:hAnsi="Garamond" w:cs="Georgia"/>
          <w:kern w:val="1"/>
          <w:lang w:val="sl-SI" w:eastAsia="ar-SA"/>
        </w:rPr>
        <w:t xml:space="preserve">a potrebe javnega naročila z oznako </w:t>
      </w:r>
      <w:r w:rsidR="00094856" w:rsidRPr="00A93E66">
        <w:rPr>
          <w:rFonts w:ascii="Garamond" w:eastAsia="Lucida Sans Unicode" w:hAnsi="Garamond" w:cs="Georgia"/>
          <w:kern w:val="1"/>
          <w:lang w:val="sl-SI" w:eastAsia="ar-SA"/>
        </w:rPr>
        <w:t>JN</w:t>
      </w:r>
      <w:r w:rsidR="00802EBE" w:rsidRPr="00A93E66">
        <w:rPr>
          <w:rFonts w:ascii="Garamond" w:eastAsia="Lucida Sans Unicode" w:hAnsi="Garamond" w:cs="Georgia"/>
          <w:kern w:val="1"/>
          <w:lang w:val="sl-SI" w:eastAsia="ar-SA"/>
        </w:rPr>
        <w:t xml:space="preserve"> </w:t>
      </w:r>
      <w:r w:rsidR="00094856" w:rsidRPr="00A93E66">
        <w:rPr>
          <w:rFonts w:ascii="Garamond" w:eastAsia="Lucida Sans Unicode" w:hAnsi="Garamond" w:cs="Georgia"/>
          <w:kern w:val="1"/>
          <w:lang w:val="sl-SI" w:eastAsia="ar-SA"/>
        </w:rPr>
        <w:t>401-</w:t>
      </w:r>
      <w:r w:rsidR="006F45E1" w:rsidRPr="00A93E66">
        <w:rPr>
          <w:rFonts w:ascii="Garamond" w:eastAsia="Lucida Sans Unicode" w:hAnsi="Garamond" w:cs="Georgia"/>
          <w:kern w:val="1"/>
          <w:lang w:val="sl-SI" w:eastAsia="ar-SA"/>
        </w:rPr>
        <w:t>8</w:t>
      </w:r>
      <w:r w:rsidR="00094856" w:rsidRPr="00A93E66">
        <w:rPr>
          <w:rFonts w:ascii="Garamond" w:eastAsia="Lucida Sans Unicode" w:hAnsi="Garamond" w:cs="Georgia"/>
          <w:kern w:val="1"/>
          <w:lang w:val="sl-SI" w:eastAsia="ar-SA"/>
        </w:rPr>
        <w:t>/2024</w:t>
      </w:r>
      <w:r w:rsidR="00802EBE" w:rsidRPr="00A93E66">
        <w:rPr>
          <w:rFonts w:ascii="Garamond" w:eastAsia="Lucida Sans Unicode" w:hAnsi="Garamond" w:cs="Georgia"/>
          <w:kern w:val="1"/>
          <w:lang w:val="sl-SI" w:eastAsia="ar-SA"/>
        </w:rPr>
        <w:t xml:space="preserve">, katerega predmet je </w:t>
      </w:r>
      <w:r w:rsidR="00094856" w:rsidRPr="00B90CF2">
        <w:rPr>
          <w:rFonts w:ascii="Garamond" w:eastAsia="Lucida Sans Unicode" w:hAnsi="Garamond" w:cs="Georgia"/>
          <w:i/>
          <w:kern w:val="1"/>
          <w:lang w:val="sl-SI" w:eastAsia="ar-SA"/>
        </w:rPr>
        <w:t>izvajanje storitev zasebnega varovanja</w:t>
      </w:r>
      <w:r w:rsidR="00802EBE" w:rsidRPr="00B90CF2">
        <w:rPr>
          <w:rFonts w:ascii="Garamond" w:eastAsia="Lucida Sans Unicode" w:hAnsi="Garamond" w:cs="Georgia"/>
          <w:i/>
          <w:kern w:val="1"/>
          <w:lang w:val="sl-SI" w:eastAsia="ar-SA"/>
        </w:rPr>
        <w:t>,</w:t>
      </w:r>
      <w:r w:rsidR="00802EBE" w:rsidRPr="00A93E66">
        <w:rPr>
          <w:rFonts w:ascii="Garamond" w:eastAsia="Lucida Sans Unicode" w:hAnsi="Garamond" w:cs="Georgia"/>
          <w:kern w:val="1"/>
          <w:lang w:val="sl-SI" w:eastAsia="ar-SA"/>
        </w:rPr>
        <w:t xml:space="preserve"> </w:t>
      </w:r>
      <w:r w:rsidR="00802EBE" w:rsidRPr="00A93E66">
        <w:rPr>
          <w:rFonts w:ascii="Garamond" w:eastAsia="Times New Roman" w:hAnsi="Garamond" w:cs="Georgia"/>
          <w:kern w:val="1"/>
          <w:lang w:val="sl-SI" w:eastAsia="ar-SA"/>
        </w:rPr>
        <w:t>pod kazensko in materialno odgovornostjo izjavljamo</w:t>
      </w:r>
      <w:r w:rsidRPr="00A93E66">
        <w:rPr>
          <w:rFonts w:ascii="Garamond" w:eastAsia="Times New Roman" w:hAnsi="Garamond" w:cs="Georgia"/>
          <w:kern w:val="1"/>
          <w:lang w:val="sl-SI" w:eastAsia="ar-SA"/>
        </w:rPr>
        <w:t>, da</w:t>
      </w:r>
      <w:r w:rsidR="00802EBE" w:rsidRPr="00A93E66">
        <w:rPr>
          <w:rFonts w:ascii="Garamond" w:eastAsia="Lucida Sans Unicode" w:hAnsi="Garamond" w:cs="Georgia"/>
          <w:kern w:val="1"/>
          <w:lang w:val="sl-SI" w:eastAsia="ar-SA"/>
        </w:rPr>
        <w:t>:</w:t>
      </w:r>
    </w:p>
    <w:p w14:paraId="516770DD" w14:textId="77777777" w:rsidR="00802EBE" w:rsidRPr="00A93E66" w:rsidRDefault="00802EBE" w:rsidP="005A1963">
      <w:pPr>
        <w:pStyle w:val="Brezrazmikov"/>
        <w:jc w:val="both"/>
        <w:rPr>
          <w:rFonts w:ascii="Garamond" w:eastAsia="Lucida Sans Unicode" w:hAnsi="Garamond" w:cs="Georgia"/>
          <w:bCs/>
          <w:kern w:val="1"/>
          <w:lang w:val="sl-SI" w:eastAsia="ar-SA"/>
        </w:rPr>
      </w:pPr>
    </w:p>
    <w:p w14:paraId="60B18111" w14:textId="5085829A" w:rsidR="00AF53D5" w:rsidRPr="00A93E66" w:rsidRDefault="00802EBE" w:rsidP="005A1963">
      <w:pPr>
        <w:pStyle w:val="Brezrazmikov"/>
        <w:numPr>
          <w:ilvl w:val="0"/>
          <w:numId w:val="35"/>
        </w:numPr>
        <w:ind w:left="284" w:hanging="284"/>
        <w:jc w:val="both"/>
        <w:rPr>
          <w:rFonts w:ascii="Garamond" w:eastAsia="Lucida Sans Unicode" w:hAnsi="Garamond" w:cs="Georgia"/>
          <w:kern w:val="1"/>
          <w:lang w:val="sl-SI" w:eastAsia="ar-SA"/>
        </w:rPr>
      </w:pPr>
      <w:bookmarkStart w:id="45" w:name="_Hlk158810903"/>
      <w:r w:rsidRPr="00A93E66">
        <w:rPr>
          <w:rFonts w:ascii="Garamond" w:eastAsia="Lucida Sans Unicode" w:hAnsi="Garamond" w:cs="Georgia"/>
          <w:kern w:val="1"/>
          <w:lang w:val="sl-SI" w:eastAsia="ar-SA"/>
        </w:rPr>
        <w:t>razpolagamo</w:t>
      </w:r>
      <w:r w:rsidR="006C0E9F" w:rsidRPr="00A93E66">
        <w:rPr>
          <w:rFonts w:ascii="Garamond" w:eastAsia="Lucida Sans Unicode" w:hAnsi="Garamond" w:cs="Georgia"/>
          <w:kern w:val="1"/>
          <w:lang w:val="sl-SI" w:eastAsia="ar-SA"/>
        </w:rPr>
        <w:t xml:space="preserve"> z najmanj dvanajstimi (12) varnostniki</w:t>
      </w:r>
      <w:r w:rsidRPr="00A93E66">
        <w:rPr>
          <w:rFonts w:ascii="Garamond" w:eastAsia="Lucida Sans Unicode" w:hAnsi="Garamond" w:cs="Georgia"/>
          <w:kern w:val="1"/>
          <w:lang w:val="sl-SI" w:eastAsia="ar-SA"/>
        </w:rPr>
        <w:t xml:space="preserve"> za izvajanje fizičnega varovanja, ki imajo veljavno službeno izkaznico za</w:t>
      </w:r>
      <w:r w:rsidR="006C0E9F" w:rsidRPr="00A93E66">
        <w:rPr>
          <w:rFonts w:ascii="Garamond" w:eastAsia="Lucida Sans Unicode" w:hAnsi="Garamond" w:cs="Georgia"/>
          <w:kern w:val="1"/>
          <w:lang w:val="sl-SI" w:eastAsia="ar-SA"/>
        </w:rPr>
        <w:t xml:space="preserve"> </w:t>
      </w:r>
      <w:r w:rsidRPr="00A93E66">
        <w:rPr>
          <w:rFonts w:ascii="Garamond" w:eastAsia="Lucida Sans Unicode" w:hAnsi="Garamond" w:cs="Georgia"/>
          <w:kern w:val="1"/>
          <w:lang w:val="sl-SI" w:eastAsia="ar-SA"/>
        </w:rPr>
        <w:t>opravljanje dela »varnostnik« in imajo opravljeno</w:t>
      </w:r>
      <w:r w:rsidR="00094856" w:rsidRPr="00A93E66">
        <w:rPr>
          <w:rFonts w:ascii="Garamond" w:eastAsia="Lucida Sans Unicode" w:hAnsi="Garamond" w:cs="Georgia"/>
          <w:kern w:val="1"/>
          <w:lang w:val="sl-SI" w:eastAsia="ar-SA"/>
        </w:rPr>
        <w:t xml:space="preserve"> </w:t>
      </w:r>
      <w:r w:rsidRPr="00A93E66">
        <w:rPr>
          <w:rFonts w:ascii="Garamond" w:eastAsia="Lucida Sans Unicode" w:hAnsi="Garamond" w:cs="Georgia"/>
          <w:kern w:val="1"/>
          <w:lang w:val="sl-SI" w:eastAsia="ar-SA"/>
        </w:rPr>
        <w:t xml:space="preserve">vsaj osnovno usposabljanje za varovanje tajnih podatkov oziroma v kolikor najmanj osnovnega usposabljanja za varovanje tajnih podatkov nimajo opravljenega, bodo tovrstno usposabljanje opravili najkasneje v roku </w:t>
      </w:r>
      <w:r w:rsidR="00194E94" w:rsidRPr="00A93E66">
        <w:rPr>
          <w:rFonts w:ascii="Garamond" w:eastAsia="Lucida Sans Unicode" w:hAnsi="Garamond" w:cs="Georgia"/>
          <w:kern w:val="1"/>
          <w:lang w:val="sl-SI" w:eastAsia="ar-SA"/>
        </w:rPr>
        <w:t>šestdesetih</w:t>
      </w:r>
      <w:r w:rsidR="00094856" w:rsidRPr="00A93E66">
        <w:rPr>
          <w:rFonts w:ascii="Garamond" w:eastAsia="Lucida Sans Unicode" w:hAnsi="Garamond" w:cs="Georgia"/>
          <w:kern w:val="1"/>
          <w:lang w:val="sl-SI" w:eastAsia="ar-SA"/>
        </w:rPr>
        <w:t xml:space="preserve"> (</w:t>
      </w:r>
      <w:r w:rsidR="00194E94" w:rsidRPr="00A93E66">
        <w:rPr>
          <w:rFonts w:ascii="Garamond" w:eastAsia="Lucida Sans Unicode" w:hAnsi="Garamond" w:cs="Georgia"/>
          <w:kern w:val="1"/>
          <w:lang w:val="sl-SI" w:eastAsia="ar-SA"/>
        </w:rPr>
        <w:t>6</w:t>
      </w:r>
      <w:r w:rsidR="00094856" w:rsidRPr="00A93E66">
        <w:rPr>
          <w:rFonts w:ascii="Garamond" w:eastAsia="Lucida Sans Unicode" w:hAnsi="Garamond" w:cs="Georgia"/>
          <w:kern w:val="1"/>
          <w:lang w:val="sl-SI" w:eastAsia="ar-SA"/>
        </w:rPr>
        <w:t>0)</w:t>
      </w:r>
      <w:r w:rsidRPr="00A93E66">
        <w:rPr>
          <w:rFonts w:ascii="Garamond" w:eastAsia="Lucida Sans Unicode" w:hAnsi="Garamond" w:cs="Georgia"/>
          <w:kern w:val="1"/>
          <w:lang w:val="sl-SI" w:eastAsia="ar-SA"/>
        </w:rPr>
        <w:t xml:space="preserve"> </w:t>
      </w:r>
      <w:r w:rsidR="00094856" w:rsidRPr="00A93E66">
        <w:rPr>
          <w:rFonts w:ascii="Garamond" w:eastAsia="Lucida Sans Unicode" w:hAnsi="Garamond" w:cs="Georgia"/>
          <w:kern w:val="1"/>
          <w:lang w:val="sl-SI" w:eastAsia="ar-SA"/>
        </w:rPr>
        <w:t>dn</w:t>
      </w:r>
      <w:r w:rsidR="00944686" w:rsidRPr="00A93E66">
        <w:rPr>
          <w:rFonts w:ascii="Garamond" w:eastAsia="Lucida Sans Unicode" w:hAnsi="Garamond" w:cs="Georgia"/>
          <w:kern w:val="1"/>
          <w:lang w:val="sl-SI" w:eastAsia="ar-SA"/>
        </w:rPr>
        <w:t>i</w:t>
      </w:r>
      <w:r w:rsidRPr="00A93E66">
        <w:rPr>
          <w:rFonts w:ascii="Garamond" w:eastAsia="Lucida Sans Unicode" w:hAnsi="Garamond" w:cs="Georgia"/>
          <w:kern w:val="1"/>
          <w:lang w:val="sl-SI" w:eastAsia="ar-SA"/>
        </w:rPr>
        <w:t xml:space="preserve"> od podpisa pogodbe za predmetno javno naročilo</w:t>
      </w:r>
      <w:r w:rsidR="00194E94" w:rsidRPr="00A93E66">
        <w:rPr>
          <w:rFonts w:ascii="Garamond" w:eastAsia="Lucida Sans Unicode" w:hAnsi="Garamond" w:cs="Georgia"/>
          <w:kern w:val="1"/>
          <w:lang w:val="sl-SI" w:eastAsia="ar-SA"/>
        </w:rPr>
        <w:t>. Stroške predmetnega usposabljanja nosi ponudnik</w:t>
      </w:r>
      <w:r w:rsidRPr="00A93E66">
        <w:rPr>
          <w:rFonts w:ascii="Garamond" w:eastAsia="Lucida Sans Unicode" w:hAnsi="Garamond" w:cs="Georgia"/>
          <w:kern w:val="1"/>
          <w:lang w:val="sl-SI" w:eastAsia="ar-SA"/>
        </w:rPr>
        <w:t>;</w:t>
      </w:r>
    </w:p>
    <w:p w14:paraId="735C2BC5" w14:textId="4CC395CC" w:rsidR="00AF53D5" w:rsidRPr="00A93E66" w:rsidRDefault="00802EBE" w:rsidP="005A1963">
      <w:pPr>
        <w:pStyle w:val="Brezrazmikov"/>
        <w:numPr>
          <w:ilvl w:val="0"/>
          <w:numId w:val="35"/>
        </w:numPr>
        <w:ind w:left="284" w:hanging="284"/>
        <w:jc w:val="both"/>
        <w:rPr>
          <w:rFonts w:ascii="Garamond" w:eastAsia="Lucida Sans Unicode" w:hAnsi="Garamond" w:cs="Georgia"/>
          <w:kern w:val="1"/>
          <w:lang w:val="sl-SI" w:eastAsia="ar-SA"/>
        </w:rPr>
      </w:pPr>
      <w:r w:rsidRPr="00A93E66">
        <w:rPr>
          <w:rFonts w:ascii="Garamond" w:eastAsia="Lucida Sans Unicode" w:hAnsi="Garamond" w:cs="Georgia"/>
          <w:kern w:val="1"/>
          <w:lang w:val="sl-SI" w:eastAsia="ar-SA"/>
        </w:rPr>
        <w:t xml:space="preserve">razpolagamo z najmanj </w:t>
      </w:r>
      <w:r w:rsidR="00194E94" w:rsidRPr="00A93E66">
        <w:rPr>
          <w:rFonts w:ascii="Garamond" w:eastAsia="Lucida Sans Unicode" w:hAnsi="Garamond" w:cs="Georgia"/>
          <w:kern w:val="1"/>
          <w:lang w:val="sl-SI" w:eastAsia="ar-SA"/>
        </w:rPr>
        <w:t>petimi</w:t>
      </w:r>
      <w:r w:rsidRPr="00A93E66">
        <w:rPr>
          <w:rFonts w:ascii="Garamond" w:eastAsia="Lucida Sans Unicode" w:hAnsi="Garamond" w:cs="Georgia"/>
          <w:kern w:val="1"/>
          <w:lang w:val="sl-SI" w:eastAsia="ar-SA"/>
        </w:rPr>
        <w:t xml:space="preserve"> (</w:t>
      </w:r>
      <w:r w:rsidR="00194E94" w:rsidRPr="00A93E66">
        <w:rPr>
          <w:rFonts w:ascii="Garamond" w:eastAsia="Lucida Sans Unicode" w:hAnsi="Garamond" w:cs="Georgia"/>
          <w:kern w:val="1"/>
          <w:lang w:val="sl-SI" w:eastAsia="ar-SA"/>
        </w:rPr>
        <w:t>5</w:t>
      </w:r>
      <w:r w:rsidRPr="00A93E66">
        <w:rPr>
          <w:rFonts w:ascii="Garamond" w:eastAsia="Lucida Sans Unicode" w:hAnsi="Garamond" w:cs="Georgia"/>
          <w:kern w:val="1"/>
          <w:lang w:val="sl-SI" w:eastAsia="ar-SA"/>
        </w:rPr>
        <w:t xml:space="preserve">) </w:t>
      </w:r>
      <w:r w:rsidR="006F45E1" w:rsidRPr="00A93E66">
        <w:rPr>
          <w:rFonts w:ascii="Garamond" w:eastAsia="Lucida Sans Unicode" w:hAnsi="Garamond" w:cs="Georgia"/>
          <w:kern w:val="1"/>
          <w:lang w:val="sl-SI" w:eastAsia="ar-SA"/>
        </w:rPr>
        <w:t>v</w:t>
      </w:r>
      <w:r w:rsidRPr="00A93E66">
        <w:rPr>
          <w:rFonts w:ascii="Garamond" w:eastAsia="Lucida Sans Unicode" w:hAnsi="Garamond" w:cs="Georgia"/>
          <w:kern w:val="1"/>
          <w:lang w:val="sl-SI" w:eastAsia="ar-SA"/>
        </w:rPr>
        <w:t>arnostnik</w:t>
      </w:r>
      <w:r w:rsidR="00194E94" w:rsidRPr="00A93E66">
        <w:rPr>
          <w:rFonts w:ascii="Garamond" w:eastAsia="Lucida Sans Unicode" w:hAnsi="Garamond" w:cs="Georgia"/>
          <w:kern w:val="1"/>
          <w:lang w:val="sl-SI" w:eastAsia="ar-SA"/>
        </w:rPr>
        <w:t xml:space="preserve">i - </w:t>
      </w:r>
      <w:proofErr w:type="spellStart"/>
      <w:r w:rsidR="00194E94" w:rsidRPr="00A93E66">
        <w:rPr>
          <w:rFonts w:ascii="Garamond" w:eastAsia="Lucida Sans Unicode" w:hAnsi="Garamond" w:cs="Georgia"/>
          <w:kern w:val="1"/>
          <w:lang w:val="sl-SI" w:eastAsia="ar-SA"/>
        </w:rPr>
        <w:t>interventi</w:t>
      </w:r>
      <w:proofErr w:type="spellEnd"/>
      <w:r w:rsidRPr="00A93E66">
        <w:rPr>
          <w:rFonts w:ascii="Garamond" w:eastAsia="Lucida Sans Unicode" w:hAnsi="Garamond" w:cs="Georgia"/>
          <w:kern w:val="1"/>
          <w:lang w:val="sl-SI" w:eastAsia="ar-SA"/>
        </w:rPr>
        <w:t>, ki s</w:t>
      </w:r>
      <w:r w:rsidR="00194E94" w:rsidRPr="00A93E66">
        <w:rPr>
          <w:rFonts w:ascii="Garamond" w:eastAsia="Lucida Sans Unicode" w:hAnsi="Garamond" w:cs="Georgia"/>
          <w:kern w:val="1"/>
          <w:lang w:val="sl-SI" w:eastAsia="ar-SA"/>
        </w:rPr>
        <w:t>o</w:t>
      </w:r>
      <w:r w:rsidRPr="00A93E66">
        <w:rPr>
          <w:rFonts w:ascii="Garamond" w:eastAsia="Lucida Sans Unicode" w:hAnsi="Garamond" w:cs="Georgia"/>
          <w:kern w:val="1"/>
          <w:lang w:val="sl-SI" w:eastAsia="ar-SA"/>
        </w:rPr>
        <w:t xml:space="preserve"> usposobljen</w:t>
      </w:r>
      <w:r w:rsidR="00194E94" w:rsidRPr="00A93E66">
        <w:rPr>
          <w:rFonts w:ascii="Garamond" w:eastAsia="Lucida Sans Unicode" w:hAnsi="Garamond" w:cs="Georgia"/>
          <w:kern w:val="1"/>
          <w:lang w:val="sl-SI" w:eastAsia="ar-SA"/>
        </w:rPr>
        <w:t>i</w:t>
      </w:r>
      <w:r w:rsidRPr="00A93E66">
        <w:rPr>
          <w:rFonts w:ascii="Garamond" w:eastAsia="Lucida Sans Unicode" w:hAnsi="Garamond" w:cs="Georgia"/>
          <w:kern w:val="1"/>
          <w:lang w:val="sl-SI" w:eastAsia="ar-SA"/>
        </w:rPr>
        <w:t xml:space="preserve"> za reševanje oseb iz dvigal s strani pooblaščene organizacije;</w:t>
      </w:r>
    </w:p>
    <w:p w14:paraId="271067DC" w14:textId="1A389FE4" w:rsidR="00AF53D5" w:rsidRPr="00A93E66" w:rsidRDefault="00802EBE" w:rsidP="005A1963">
      <w:pPr>
        <w:pStyle w:val="Brezrazmikov"/>
        <w:numPr>
          <w:ilvl w:val="0"/>
          <w:numId w:val="35"/>
        </w:numPr>
        <w:ind w:left="284" w:hanging="284"/>
        <w:jc w:val="both"/>
        <w:rPr>
          <w:rFonts w:ascii="Garamond" w:eastAsia="Lucida Sans Unicode" w:hAnsi="Garamond" w:cs="Georgia"/>
          <w:kern w:val="1"/>
          <w:lang w:val="sl-SI" w:eastAsia="ar-SA"/>
        </w:rPr>
      </w:pPr>
      <w:r w:rsidRPr="00A93E66">
        <w:rPr>
          <w:rFonts w:ascii="Garamond" w:eastAsia="Lucida Sans Unicode" w:hAnsi="Garamond" w:cs="Georgia"/>
          <w:kern w:val="1"/>
          <w:lang w:val="sl-SI" w:eastAsia="ar-SA"/>
        </w:rPr>
        <w:t xml:space="preserve">razpolagamo z varnostniki, ki obvladajo </w:t>
      </w:r>
      <w:r w:rsidR="00094856" w:rsidRPr="00A93E66">
        <w:rPr>
          <w:rFonts w:ascii="Garamond" w:eastAsia="Lucida Sans Unicode" w:hAnsi="Garamond" w:cs="Georgia"/>
          <w:kern w:val="1"/>
          <w:lang w:val="sl-SI" w:eastAsia="ar-SA"/>
        </w:rPr>
        <w:t>slovenski</w:t>
      </w:r>
      <w:r w:rsidRPr="00A93E66">
        <w:rPr>
          <w:rFonts w:ascii="Garamond" w:eastAsia="Lucida Sans Unicode" w:hAnsi="Garamond" w:cs="Georgia"/>
          <w:kern w:val="1"/>
          <w:lang w:val="sl-SI" w:eastAsia="ar-SA"/>
        </w:rPr>
        <w:t xml:space="preserve"> jezik</w:t>
      </w:r>
      <w:r w:rsidR="006F45E1" w:rsidRPr="00A93E66">
        <w:rPr>
          <w:rFonts w:ascii="Garamond" w:eastAsia="Lucida Sans Unicode" w:hAnsi="Garamond" w:cs="Georgia"/>
          <w:kern w:val="1"/>
          <w:lang w:val="sl-SI" w:eastAsia="ar-SA"/>
        </w:rPr>
        <w:t xml:space="preserve"> B1</w:t>
      </w:r>
      <w:r w:rsidRPr="00A93E66">
        <w:rPr>
          <w:rFonts w:ascii="Garamond" w:eastAsia="Lucida Sans Unicode" w:hAnsi="Garamond" w:cs="Georgia"/>
          <w:kern w:val="1"/>
          <w:lang w:val="sl-SI" w:eastAsia="ar-SA"/>
        </w:rPr>
        <w:t xml:space="preserve"> (za delo na lokacijah </w:t>
      </w:r>
      <w:r w:rsidR="00094856" w:rsidRPr="00A93E66">
        <w:rPr>
          <w:rFonts w:ascii="Garamond" w:eastAsia="Lucida Sans Unicode" w:hAnsi="Garamond" w:cs="Georgia"/>
          <w:kern w:val="1"/>
          <w:lang w:val="sl-SI" w:eastAsia="ar-SA"/>
        </w:rPr>
        <w:t>naročnika fizičnega varovanja</w:t>
      </w:r>
      <w:r w:rsidRPr="00A93E66">
        <w:rPr>
          <w:rFonts w:ascii="Garamond" w:eastAsia="Lucida Sans Unicode" w:hAnsi="Garamond" w:cs="Georgia"/>
          <w:kern w:val="1"/>
          <w:lang w:val="sl-SI" w:eastAsia="ar-SA"/>
        </w:rPr>
        <w:t>);</w:t>
      </w:r>
    </w:p>
    <w:p w14:paraId="4757D3E6" w14:textId="7C47E850" w:rsidR="00AF53D5" w:rsidRPr="00A93E66" w:rsidRDefault="00AF53D5" w:rsidP="005A1963">
      <w:pPr>
        <w:pStyle w:val="Brezrazmikov"/>
        <w:numPr>
          <w:ilvl w:val="0"/>
          <w:numId w:val="35"/>
        </w:numPr>
        <w:ind w:left="284" w:hanging="284"/>
        <w:jc w:val="both"/>
        <w:rPr>
          <w:rFonts w:ascii="Garamond" w:eastAsia="Lucida Sans Unicode" w:hAnsi="Garamond" w:cs="Georgia"/>
          <w:kern w:val="1"/>
          <w:lang w:val="sl-SI" w:eastAsia="ar-SA"/>
        </w:rPr>
      </w:pPr>
      <w:r w:rsidRPr="00A93E66">
        <w:rPr>
          <w:rFonts w:ascii="Garamond" w:eastAsia="Lucida Sans Unicode" w:hAnsi="Garamond" w:cs="Georgia"/>
          <w:kern w:val="1"/>
          <w:lang w:val="sl-SI" w:eastAsia="ar-SA"/>
        </w:rPr>
        <w:t>r</w:t>
      </w:r>
      <w:r w:rsidR="00927A74">
        <w:rPr>
          <w:rFonts w:ascii="Garamond" w:eastAsia="Lucida Sans Unicode" w:hAnsi="Garamond" w:cs="Georgia"/>
          <w:kern w:val="1"/>
          <w:lang w:val="sl-SI" w:eastAsia="ar-SA"/>
        </w:rPr>
        <w:t>a</w:t>
      </w:r>
      <w:r w:rsidR="00752976" w:rsidRPr="00A93E66">
        <w:rPr>
          <w:rFonts w:ascii="Garamond" w:eastAsia="Lucida Sans Unicode" w:hAnsi="Garamond" w:cs="Georgia"/>
          <w:kern w:val="1"/>
          <w:lang w:val="sl-SI" w:eastAsia="ar-SA"/>
        </w:rPr>
        <w:t xml:space="preserve">zpolagamo z dvema (2) </w:t>
      </w:r>
      <w:r w:rsidR="006F45E1" w:rsidRPr="00A93E66">
        <w:rPr>
          <w:rFonts w:ascii="Garamond" w:eastAsia="Lucida Sans Unicode" w:hAnsi="Garamond" w:cs="Georgia"/>
          <w:kern w:val="1"/>
          <w:lang w:val="sl-SI" w:eastAsia="ar-SA"/>
        </w:rPr>
        <w:t>v</w:t>
      </w:r>
      <w:r w:rsidR="00752976" w:rsidRPr="00A93E66">
        <w:rPr>
          <w:rFonts w:ascii="Garamond" w:eastAsia="Lucida Sans Unicode" w:hAnsi="Garamond" w:cs="Georgia"/>
          <w:kern w:val="1"/>
          <w:lang w:val="sl-SI" w:eastAsia="ar-SA"/>
        </w:rPr>
        <w:t>arnostnima tehnikoma;</w:t>
      </w:r>
    </w:p>
    <w:p w14:paraId="52CC0390" w14:textId="77777777" w:rsidR="00AF53D5" w:rsidRPr="00A93E66" w:rsidRDefault="00802EBE" w:rsidP="005A1963">
      <w:pPr>
        <w:pStyle w:val="Brezrazmikov"/>
        <w:numPr>
          <w:ilvl w:val="0"/>
          <w:numId w:val="35"/>
        </w:numPr>
        <w:ind w:left="284" w:hanging="284"/>
        <w:jc w:val="both"/>
        <w:rPr>
          <w:rFonts w:ascii="Garamond" w:eastAsia="Lucida Sans Unicode" w:hAnsi="Garamond" w:cs="Georgia"/>
          <w:kern w:val="1"/>
          <w:lang w:val="sl-SI" w:eastAsia="ar-SA"/>
        </w:rPr>
      </w:pPr>
      <w:r w:rsidRPr="00A93E66">
        <w:rPr>
          <w:rFonts w:ascii="Garamond" w:eastAsia="Lucida Sans Unicode" w:hAnsi="Garamond" w:cs="Georgia"/>
          <w:kern w:val="1"/>
          <w:lang w:val="sl-SI" w:eastAsia="ar-SA"/>
        </w:rPr>
        <w:t>bomo kadarkoli na poziv naročnika omogočali zamenjavo varnostnika;</w:t>
      </w:r>
    </w:p>
    <w:p w14:paraId="20BF0D89" w14:textId="3A1C9B62" w:rsidR="00752976" w:rsidRPr="00A93E66" w:rsidRDefault="00752976" w:rsidP="005A1963">
      <w:pPr>
        <w:pStyle w:val="Brezrazmikov"/>
        <w:numPr>
          <w:ilvl w:val="0"/>
          <w:numId w:val="35"/>
        </w:numPr>
        <w:ind w:left="284" w:hanging="284"/>
        <w:jc w:val="both"/>
        <w:rPr>
          <w:rFonts w:ascii="Garamond" w:eastAsia="Lucida Sans Unicode" w:hAnsi="Garamond" w:cs="Georgia"/>
          <w:kern w:val="1"/>
          <w:lang w:val="sl-SI" w:eastAsia="ar-SA"/>
        </w:rPr>
      </w:pPr>
      <w:r w:rsidRPr="00A93E66">
        <w:rPr>
          <w:rFonts w:ascii="Garamond" w:eastAsia="Lucida Sans Unicode" w:hAnsi="Garamond" w:cs="Georgia"/>
          <w:kern w:val="1"/>
          <w:lang w:val="sl-SI" w:eastAsia="ar-SA"/>
        </w:rPr>
        <w:t xml:space="preserve">razpolagamo z zadostnim številom </w:t>
      </w:r>
      <w:r w:rsidR="006F45E1" w:rsidRPr="00A93E66">
        <w:rPr>
          <w:rFonts w:ascii="Garamond" w:eastAsia="Lucida Sans Unicode" w:hAnsi="Garamond" w:cs="Georgia"/>
          <w:kern w:val="1"/>
          <w:lang w:val="sl-SI" w:eastAsia="ar-SA"/>
        </w:rPr>
        <w:t>v</w:t>
      </w:r>
      <w:r w:rsidRPr="00A93E66">
        <w:rPr>
          <w:rFonts w:ascii="Garamond" w:eastAsia="Lucida Sans Unicode" w:hAnsi="Garamond" w:cs="Georgia"/>
          <w:kern w:val="1"/>
          <w:lang w:val="sl-SI" w:eastAsia="ar-SA"/>
        </w:rPr>
        <w:t>arnostnik</w:t>
      </w:r>
      <w:r w:rsidR="006F45E1" w:rsidRPr="00A93E66">
        <w:rPr>
          <w:rFonts w:ascii="Garamond" w:eastAsia="Lucida Sans Unicode" w:hAnsi="Garamond" w:cs="Georgia"/>
          <w:kern w:val="1"/>
          <w:lang w:val="sl-SI" w:eastAsia="ar-SA"/>
        </w:rPr>
        <w:t>ov</w:t>
      </w:r>
      <w:r w:rsidR="00194E94" w:rsidRPr="00A93E66">
        <w:rPr>
          <w:rFonts w:ascii="Garamond" w:eastAsia="Lucida Sans Unicode" w:hAnsi="Garamond" w:cs="Georgia"/>
          <w:kern w:val="1"/>
          <w:lang w:val="sl-SI" w:eastAsia="ar-SA"/>
        </w:rPr>
        <w:t xml:space="preserve"> -</w:t>
      </w:r>
      <w:r w:rsidRPr="00A93E66">
        <w:rPr>
          <w:rFonts w:ascii="Garamond" w:eastAsia="Lucida Sans Unicode" w:hAnsi="Garamond" w:cs="Georgia"/>
          <w:kern w:val="1"/>
          <w:lang w:val="sl-SI" w:eastAsia="ar-SA"/>
        </w:rPr>
        <w:t xml:space="preserve"> </w:t>
      </w:r>
      <w:proofErr w:type="spellStart"/>
      <w:r w:rsidRPr="00A93E66">
        <w:rPr>
          <w:rFonts w:ascii="Garamond" w:eastAsia="Lucida Sans Unicode" w:hAnsi="Garamond" w:cs="Georgia"/>
          <w:kern w:val="1"/>
          <w:lang w:val="sl-SI" w:eastAsia="ar-SA"/>
        </w:rPr>
        <w:t>intervent</w:t>
      </w:r>
      <w:r w:rsidR="006F45E1" w:rsidRPr="00A93E66">
        <w:rPr>
          <w:rFonts w:ascii="Garamond" w:eastAsia="Lucida Sans Unicode" w:hAnsi="Garamond" w:cs="Georgia"/>
          <w:kern w:val="1"/>
          <w:lang w:val="sl-SI" w:eastAsia="ar-SA"/>
        </w:rPr>
        <w:t>ov</w:t>
      </w:r>
      <w:proofErr w:type="spellEnd"/>
      <w:r w:rsidRPr="00A93E66">
        <w:rPr>
          <w:rFonts w:ascii="Garamond" w:eastAsia="Lucida Sans Unicode" w:hAnsi="Garamond" w:cs="Georgia"/>
          <w:kern w:val="1"/>
          <w:lang w:val="sl-SI" w:eastAsia="ar-SA"/>
        </w:rPr>
        <w:t xml:space="preserve"> za organizirano 24 urno intervencijsko službo</w:t>
      </w:r>
      <w:r w:rsidR="00D63400">
        <w:rPr>
          <w:rFonts w:ascii="Garamond" w:eastAsia="Lucida Sans Unicode" w:hAnsi="Garamond" w:cs="Georgia"/>
          <w:kern w:val="1"/>
          <w:lang w:val="sl-SI" w:eastAsia="ar-SA"/>
        </w:rPr>
        <w:t xml:space="preserve"> za vse varovane objekte</w:t>
      </w:r>
      <w:r w:rsidR="00E34AF3">
        <w:rPr>
          <w:rFonts w:ascii="Garamond" w:eastAsia="Lucida Sans Unicode" w:hAnsi="Garamond" w:cs="Georgia"/>
          <w:kern w:val="1"/>
          <w:lang w:val="sl-SI" w:eastAsia="ar-SA"/>
        </w:rPr>
        <w:t xml:space="preserve"> naročnika</w:t>
      </w:r>
      <w:r w:rsidR="00C37515" w:rsidRPr="00A93E66">
        <w:rPr>
          <w:rFonts w:ascii="Garamond" w:eastAsia="Lucida Sans Unicode" w:hAnsi="Garamond" w:cs="Georgia"/>
          <w:kern w:val="1"/>
          <w:lang w:val="sl-SI" w:eastAsia="ar-SA"/>
        </w:rPr>
        <w:t xml:space="preserve">, in sicer __________________ (vpišite število varnostnikov </w:t>
      </w:r>
      <w:proofErr w:type="spellStart"/>
      <w:r w:rsidR="00C37515" w:rsidRPr="00A93E66">
        <w:rPr>
          <w:rFonts w:ascii="Garamond" w:eastAsia="Lucida Sans Unicode" w:hAnsi="Garamond" w:cs="Georgia"/>
          <w:kern w:val="1"/>
          <w:lang w:val="sl-SI" w:eastAsia="ar-SA"/>
        </w:rPr>
        <w:t>interventov</w:t>
      </w:r>
      <w:proofErr w:type="spellEnd"/>
      <w:r w:rsidR="00C37515" w:rsidRPr="00A93E66">
        <w:rPr>
          <w:rFonts w:ascii="Garamond" w:eastAsia="Lucida Sans Unicode" w:hAnsi="Garamond" w:cs="Georgia"/>
          <w:kern w:val="1"/>
          <w:lang w:val="sl-SI" w:eastAsia="ar-SA"/>
        </w:rPr>
        <w:t>)</w:t>
      </w:r>
      <w:r w:rsidR="00593ADF">
        <w:rPr>
          <w:rFonts w:ascii="Garamond" w:eastAsia="Lucida Sans Unicode" w:hAnsi="Garamond" w:cs="Georgia"/>
          <w:kern w:val="1"/>
          <w:lang w:val="sl-SI" w:eastAsia="ar-SA"/>
        </w:rPr>
        <w:t>, od tega imamo ______________ (vpišite število) zaposlene varnostnike za izvajanje fizičnega požarnega varovanja</w:t>
      </w:r>
      <w:r w:rsidRPr="00A93E66">
        <w:rPr>
          <w:rFonts w:ascii="Garamond" w:eastAsia="Lucida Sans Unicode" w:hAnsi="Garamond" w:cs="Georgia"/>
          <w:kern w:val="1"/>
          <w:lang w:val="sl-SI" w:eastAsia="ar-SA"/>
        </w:rPr>
        <w:t xml:space="preserve">. </w:t>
      </w:r>
    </w:p>
    <w:bookmarkEnd w:id="45"/>
    <w:p w14:paraId="70E04AEC" w14:textId="77777777" w:rsidR="00802EBE" w:rsidRPr="00A93E66" w:rsidRDefault="00802EBE" w:rsidP="005A1963">
      <w:pPr>
        <w:pStyle w:val="Brezrazmikov"/>
        <w:jc w:val="both"/>
        <w:rPr>
          <w:rFonts w:ascii="Garamond" w:eastAsia="Lucida Sans Unicode" w:hAnsi="Garamond" w:cs="Georgia"/>
          <w:kern w:val="1"/>
          <w:lang w:val="sl-SI" w:eastAsia="ar-SA"/>
        </w:rPr>
      </w:pPr>
    </w:p>
    <w:p w14:paraId="67A740AF" w14:textId="77777777" w:rsidR="00802EBE" w:rsidRPr="00A93E66" w:rsidRDefault="00802EBE" w:rsidP="005A1963">
      <w:pPr>
        <w:pStyle w:val="Brezrazmikov"/>
        <w:jc w:val="both"/>
        <w:rPr>
          <w:rFonts w:ascii="Garamond" w:eastAsia="Lucida Sans Unicode" w:hAnsi="Garamond" w:cs="Georgia"/>
          <w:kern w:val="1"/>
          <w:u w:val="single"/>
          <w:lang w:val="sl-SI" w:eastAsia="ar-SA"/>
        </w:rPr>
      </w:pPr>
      <w:r w:rsidRPr="00A93E66">
        <w:rPr>
          <w:rFonts w:ascii="Garamond" w:eastAsia="Lucida Sans Unicode" w:hAnsi="Garamond" w:cs="Georgia"/>
          <w:kern w:val="1"/>
          <w:lang w:val="sl-SI" w:eastAsia="ar-SA"/>
        </w:rPr>
        <w:t>Prav tako izjavljamo, da soglašamo, da naročnik podatke, navedene v ponudbeni dokumentaciji, preveri iz uradnih evidenc. Podatke, o katerih se ne vodi uradna evidenca, pa bomo na naročnikovo zahtevo dokazali s predložitvijo ustreznih originalnih dokazil.</w:t>
      </w:r>
    </w:p>
    <w:p w14:paraId="014B0ECC" w14:textId="77777777" w:rsidR="00BA409C" w:rsidRPr="00A93E66" w:rsidRDefault="00BA409C" w:rsidP="005A1963">
      <w:pPr>
        <w:pStyle w:val="Brezrazmikov"/>
        <w:jc w:val="both"/>
        <w:rPr>
          <w:rFonts w:ascii="Garamond" w:hAnsi="Garamond"/>
          <w:bCs/>
          <w:highlight w:val="yellow"/>
          <w:lang w:val="sl-SI"/>
        </w:rPr>
      </w:pPr>
    </w:p>
    <w:p w14:paraId="6699F420" w14:textId="77777777" w:rsidR="000D6EA4" w:rsidRPr="00A93E66" w:rsidRDefault="000D6EA4" w:rsidP="005A1963">
      <w:pPr>
        <w:pStyle w:val="Brezrazmikov"/>
        <w:jc w:val="both"/>
        <w:rPr>
          <w:rFonts w:ascii="Garamond" w:hAnsi="Garamond" w:cs="EB Garamond"/>
          <w:lang w:val="sl-SI"/>
        </w:rPr>
      </w:pPr>
    </w:p>
    <w:tbl>
      <w:tblPr>
        <w:tblW w:w="0" w:type="auto"/>
        <w:jc w:val="center"/>
        <w:tblCellMar>
          <w:left w:w="70" w:type="dxa"/>
          <w:right w:w="70" w:type="dxa"/>
        </w:tblCellMar>
        <w:tblLook w:val="04A0" w:firstRow="1" w:lastRow="0" w:firstColumn="1" w:lastColumn="0" w:noHBand="0" w:noVBand="1"/>
      </w:tblPr>
      <w:tblGrid>
        <w:gridCol w:w="710"/>
        <w:gridCol w:w="2266"/>
        <w:gridCol w:w="710"/>
        <w:gridCol w:w="2268"/>
        <w:gridCol w:w="710"/>
        <w:gridCol w:w="2264"/>
        <w:gridCol w:w="710"/>
      </w:tblGrid>
      <w:tr w:rsidR="006E7F52" w:rsidRPr="00A93E66" w14:paraId="500A10F1" w14:textId="77777777" w:rsidTr="00AF53D5">
        <w:trPr>
          <w:gridAfter w:val="1"/>
          <w:wAfter w:w="710" w:type="dxa"/>
          <w:jc w:val="center"/>
        </w:trPr>
        <w:tc>
          <w:tcPr>
            <w:tcW w:w="2976" w:type="dxa"/>
            <w:gridSpan w:val="2"/>
            <w:hideMark/>
          </w:tcPr>
          <w:p w14:paraId="3A8388F6" w14:textId="77777777" w:rsidR="006E7F52" w:rsidRPr="00A93E66" w:rsidRDefault="006E7F52" w:rsidP="005A1963">
            <w:pPr>
              <w:pStyle w:val="Brezrazmikov"/>
              <w:jc w:val="both"/>
              <w:rPr>
                <w:rFonts w:ascii="Garamond" w:hAnsi="Garamond"/>
                <w:lang w:val="sl-SI" w:eastAsia="sl-SI"/>
              </w:rPr>
            </w:pPr>
            <w:r w:rsidRPr="00A93E66">
              <w:rPr>
                <w:rFonts w:ascii="Garamond" w:hAnsi="Garamond"/>
                <w:lang w:val="sl-SI" w:eastAsia="sl-SI"/>
              </w:rPr>
              <w:t>Kraj in datum:</w:t>
            </w:r>
          </w:p>
          <w:p w14:paraId="632A05E1" w14:textId="77777777" w:rsidR="006E7F52" w:rsidRPr="00A93E66" w:rsidRDefault="006E7F52" w:rsidP="005A1963">
            <w:pPr>
              <w:pStyle w:val="Brezrazmikov"/>
              <w:jc w:val="both"/>
              <w:rPr>
                <w:rFonts w:ascii="Garamond" w:hAnsi="Garamond"/>
                <w:lang w:val="sl-SI" w:eastAsia="sl-SI"/>
              </w:rPr>
            </w:pPr>
            <w:r w:rsidRPr="00A93E66">
              <w:rPr>
                <w:rFonts w:ascii="Garamond" w:hAnsi="Garamond"/>
                <w:bCs/>
                <w:iCs/>
                <w:lang w:val="sl-SI"/>
              </w:rPr>
              <w:fldChar w:fldCharType="begin">
                <w:ffData>
                  <w:name w:val="Besedilo12"/>
                  <w:enabled/>
                  <w:calcOnExit w:val="0"/>
                  <w:textInput/>
                </w:ffData>
              </w:fldChar>
            </w:r>
            <w:r w:rsidRPr="00A93E66">
              <w:rPr>
                <w:rFonts w:ascii="Garamond" w:hAnsi="Garamond"/>
                <w:bCs/>
                <w:iCs/>
                <w:lang w:val="sl-SI"/>
              </w:rPr>
              <w:instrText xml:space="preserve"> FORMTEXT </w:instrText>
            </w:r>
            <w:r w:rsidRPr="00A93E66">
              <w:rPr>
                <w:rFonts w:ascii="Garamond" w:hAnsi="Garamond"/>
                <w:bCs/>
                <w:iCs/>
                <w:lang w:val="sl-SI"/>
              </w:rPr>
            </w:r>
            <w:r w:rsidRPr="00A93E66">
              <w:rPr>
                <w:rFonts w:ascii="Garamond" w:hAnsi="Garamond"/>
                <w:bCs/>
                <w:iCs/>
                <w:lang w:val="sl-SI"/>
              </w:rPr>
              <w:fldChar w:fldCharType="separate"/>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fldChar w:fldCharType="end"/>
            </w:r>
          </w:p>
          <w:p w14:paraId="5E3071A3" w14:textId="77777777" w:rsidR="006E7F52" w:rsidRPr="00A93E66" w:rsidRDefault="006E7F52" w:rsidP="005A1963">
            <w:pPr>
              <w:pStyle w:val="Brezrazmikov"/>
              <w:jc w:val="both"/>
              <w:rPr>
                <w:rFonts w:ascii="Garamond" w:hAnsi="Garamond"/>
                <w:lang w:val="sl-SI" w:eastAsia="sl-SI"/>
              </w:rPr>
            </w:pPr>
          </w:p>
          <w:p w14:paraId="03845F72" w14:textId="77777777" w:rsidR="006E7F52" w:rsidRPr="00A93E66" w:rsidRDefault="006E7F52" w:rsidP="005A1963">
            <w:pPr>
              <w:pStyle w:val="Brezrazmikov"/>
              <w:jc w:val="both"/>
              <w:rPr>
                <w:rFonts w:ascii="Garamond" w:hAnsi="Garamond"/>
                <w:lang w:val="sl-SI" w:eastAsia="sl-SI"/>
              </w:rPr>
            </w:pPr>
          </w:p>
        </w:tc>
        <w:tc>
          <w:tcPr>
            <w:tcW w:w="2978" w:type="dxa"/>
            <w:gridSpan w:val="2"/>
            <w:hideMark/>
          </w:tcPr>
          <w:p w14:paraId="084E5B1B" w14:textId="77777777" w:rsidR="006E7F52" w:rsidRPr="00A93E66" w:rsidRDefault="006E7F52" w:rsidP="005A1963">
            <w:pPr>
              <w:pStyle w:val="Brezrazmikov"/>
              <w:jc w:val="both"/>
              <w:rPr>
                <w:rFonts w:ascii="Garamond" w:hAnsi="Garamond"/>
                <w:lang w:val="sl-SI" w:eastAsia="sl-SI"/>
              </w:rPr>
            </w:pPr>
            <w:r w:rsidRPr="00A93E66">
              <w:rPr>
                <w:rFonts w:ascii="Garamond" w:hAnsi="Garamond"/>
                <w:lang w:val="sl-SI" w:eastAsia="sl-SI"/>
              </w:rPr>
              <w:t xml:space="preserve">           Žig:</w:t>
            </w:r>
          </w:p>
        </w:tc>
        <w:tc>
          <w:tcPr>
            <w:tcW w:w="2974" w:type="dxa"/>
            <w:gridSpan w:val="2"/>
            <w:tcBorders>
              <w:bottom w:val="single" w:sz="4" w:space="0" w:color="auto"/>
            </w:tcBorders>
            <w:hideMark/>
          </w:tcPr>
          <w:p w14:paraId="4109C13F" w14:textId="77777777" w:rsidR="006E7F52" w:rsidRPr="00A93E66" w:rsidRDefault="006E7F52" w:rsidP="005A1963">
            <w:pPr>
              <w:pStyle w:val="Brezrazmikov"/>
              <w:jc w:val="both"/>
              <w:rPr>
                <w:rFonts w:ascii="Garamond" w:hAnsi="Garamond"/>
                <w:lang w:val="sl-SI" w:eastAsia="sl-SI"/>
              </w:rPr>
            </w:pPr>
            <w:r w:rsidRPr="00A93E66">
              <w:rPr>
                <w:rFonts w:ascii="Garamond" w:hAnsi="Garamond"/>
                <w:lang w:val="sl-SI" w:eastAsia="sl-SI"/>
              </w:rPr>
              <w:t xml:space="preserve">Ponudnik: </w:t>
            </w:r>
          </w:p>
          <w:p w14:paraId="2E476EB2" w14:textId="77777777" w:rsidR="006E7F52" w:rsidRPr="00A93E66" w:rsidRDefault="006E7F52" w:rsidP="005A1963">
            <w:pPr>
              <w:pStyle w:val="Brezrazmikov"/>
              <w:jc w:val="both"/>
              <w:rPr>
                <w:rFonts w:ascii="Garamond" w:hAnsi="Garamond"/>
                <w:lang w:val="sl-SI" w:eastAsia="sl-SI"/>
              </w:rPr>
            </w:pPr>
            <w:r w:rsidRPr="00A93E66">
              <w:rPr>
                <w:rFonts w:ascii="Garamond" w:hAnsi="Garamond"/>
                <w:bCs/>
                <w:iCs/>
                <w:lang w:val="sl-SI"/>
              </w:rPr>
              <w:fldChar w:fldCharType="begin">
                <w:ffData>
                  <w:name w:val="Besedilo12"/>
                  <w:enabled/>
                  <w:calcOnExit w:val="0"/>
                  <w:textInput/>
                </w:ffData>
              </w:fldChar>
            </w:r>
            <w:r w:rsidRPr="00A93E66">
              <w:rPr>
                <w:rFonts w:ascii="Garamond" w:hAnsi="Garamond"/>
                <w:bCs/>
                <w:iCs/>
                <w:lang w:val="sl-SI"/>
              </w:rPr>
              <w:instrText xml:space="preserve"> FORMTEXT </w:instrText>
            </w:r>
            <w:r w:rsidRPr="00A93E66">
              <w:rPr>
                <w:rFonts w:ascii="Garamond" w:hAnsi="Garamond"/>
                <w:bCs/>
                <w:iCs/>
                <w:lang w:val="sl-SI"/>
              </w:rPr>
            </w:r>
            <w:r w:rsidRPr="00A93E66">
              <w:rPr>
                <w:rFonts w:ascii="Garamond" w:hAnsi="Garamond"/>
                <w:bCs/>
                <w:iCs/>
                <w:lang w:val="sl-SI"/>
              </w:rPr>
              <w:fldChar w:fldCharType="separate"/>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fldChar w:fldCharType="end"/>
            </w:r>
          </w:p>
          <w:p w14:paraId="056E7038" w14:textId="77777777" w:rsidR="006E7F52" w:rsidRPr="00A93E66" w:rsidRDefault="006E7F52" w:rsidP="005A1963">
            <w:pPr>
              <w:pStyle w:val="Brezrazmikov"/>
              <w:jc w:val="both"/>
              <w:rPr>
                <w:rFonts w:ascii="Garamond" w:hAnsi="Garamond"/>
                <w:lang w:val="sl-SI" w:eastAsia="sl-SI"/>
              </w:rPr>
            </w:pPr>
          </w:p>
          <w:p w14:paraId="78D3C7BE" w14:textId="77777777" w:rsidR="006E7F52" w:rsidRPr="00A93E66" w:rsidRDefault="006E7F52" w:rsidP="005A1963">
            <w:pPr>
              <w:pStyle w:val="Brezrazmikov"/>
              <w:jc w:val="both"/>
              <w:rPr>
                <w:rFonts w:ascii="Garamond" w:hAnsi="Garamond"/>
                <w:lang w:val="sl-SI" w:eastAsia="sl-SI"/>
              </w:rPr>
            </w:pPr>
          </w:p>
          <w:p w14:paraId="6FA2B516" w14:textId="77777777" w:rsidR="006E7F52" w:rsidRPr="00A93E66" w:rsidRDefault="006E7F52" w:rsidP="005A1963">
            <w:pPr>
              <w:pStyle w:val="Brezrazmikov"/>
              <w:jc w:val="both"/>
              <w:rPr>
                <w:rFonts w:ascii="Garamond" w:hAnsi="Garamond"/>
                <w:lang w:val="sl-SI" w:eastAsia="sl-SI"/>
              </w:rPr>
            </w:pPr>
          </w:p>
        </w:tc>
      </w:tr>
      <w:tr w:rsidR="006E7F52" w:rsidRPr="00A93E66" w14:paraId="41CE933F" w14:textId="77777777" w:rsidTr="00AF53D5">
        <w:trPr>
          <w:gridBefore w:val="1"/>
          <w:wBefore w:w="710" w:type="dxa"/>
          <w:jc w:val="center"/>
        </w:trPr>
        <w:tc>
          <w:tcPr>
            <w:tcW w:w="2976" w:type="dxa"/>
            <w:gridSpan w:val="2"/>
          </w:tcPr>
          <w:p w14:paraId="2D38C272" w14:textId="77777777" w:rsidR="006E7F52" w:rsidRPr="00A93E66" w:rsidRDefault="006E7F52" w:rsidP="005A1963">
            <w:pPr>
              <w:pStyle w:val="Brezrazmikov"/>
              <w:jc w:val="both"/>
              <w:rPr>
                <w:rFonts w:ascii="Garamond" w:hAnsi="Garamond"/>
                <w:bCs/>
                <w:iCs/>
                <w:lang w:val="sl-SI" w:eastAsia="sl-SI"/>
              </w:rPr>
            </w:pPr>
          </w:p>
        </w:tc>
        <w:tc>
          <w:tcPr>
            <w:tcW w:w="2978" w:type="dxa"/>
            <w:gridSpan w:val="2"/>
          </w:tcPr>
          <w:p w14:paraId="75886188" w14:textId="77777777" w:rsidR="006E7F52" w:rsidRPr="00A93E66" w:rsidRDefault="006E7F52" w:rsidP="005A1963">
            <w:pPr>
              <w:pStyle w:val="Brezrazmikov"/>
              <w:jc w:val="both"/>
              <w:rPr>
                <w:rFonts w:ascii="Garamond" w:hAnsi="Garamond"/>
                <w:lang w:val="sl-SI" w:eastAsia="sl-SI"/>
              </w:rPr>
            </w:pPr>
          </w:p>
        </w:tc>
        <w:tc>
          <w:tcPr>
            <w:tcW w:w="2974" w:type="dxa"/>
            <w:gridSpan w:val="2"/>
            <w:tcBorders>
              <w:top w:val="single" w:sz="4" w:space="0" w:color="auto"/>
            </w:tcBorders>
          </w:tcPr>
          <w:p w14:paraId="0C12A19C" w14:textId="77777777" w:rsidR="006E7F52" w:rsidRPr="00A93E66" w:rsidRDefault="006E7F52" w:rsidP="005A1963">
            <w:pPr>
              <w:pStyle w:val="Brezrazmikov"/>
              <w:jc w:val="both"/>
              <w:rPr>
                <w:rFonts w:ascii="Garamond" w:hAnsi="Garamond"/>
                <w:bCs/>
                <w:iCs/>
                <w:lang w:val="sl-SI" w:eastAsia="sl-SI"/>
              </w:rPr>
            </w:pPr>
            <w:r w:rsidRPr="00A93E66">
              <w:rPr>
                <w:rFonts w:ascii="Garamond" w:hAnsi="Garamond"/>
                <w:bCs/>
                <w:iCs/>
                <w:lang w:val="sl-SI" w:eastAsia="sl-SI"/>
              </w:rPr>
              <w:t>(podpis odgovorne osebe)</w:t>
            </w:r>
          </w:p>
        </w:tc>
      </w:tr>
    </w:tbl>
    <w:p w14:paraId="44B0F676" w14:textId="714A21E7" w:rsidR="00802EBE" w:rsidRPr="00A93E66" w:rsidRDefault="00802EBE" w:rsidP="005A1963">
      <w:pPr>
        <w:pStyle w:val="Brezrazmikov"/>
        <w:jc w:val="both"/>
        <w:rPr>
          <w:rFonts w:ascii="Garamond" w:hAnsi="Garamond"/>
          <w:lang w:val="sl-SI"/>
        </w:rPr>
      </w:pPr>
    </w:p>
    <w:p w14:paraId="440388D6" w14:textId="56A56590" w:rsidR="00AF53D5" w:rsidRPr="00A93E66" w:rsidRDefault="00AF53D5" w:rsidP="005A1963">
      <w:pPr>
        <w:pStyle w:val="Brezrazmikov"/>
        <w:jc w:val="both"/>
        <w:rPr>
          <w:rFonts w:ascii="Garamond" w:hAnsi="Garamond"/>
          <w:lang w:val="sl-SI"/>
        </w:rPr>
      </w:pPr>
    </w:p>
    <w:p w14:paraId="22362DC4" w14:textId="138673A0" w:rsidR="00AF53D5" w:rsidRPr="00A93E66" w:rsidRDefault="00AF53D5" w:rsidP="005A1963">
      <w:pPr>
        <w:pStyle w:val="Brezrazmikov"/>
        <w:jc w:val="both"/>
        <w:rPr>
          <w:rFonts w:ascii="Garamond" w:hAnsi="Garamond"/>
          <w:lang w:val="sl-SI"/>
        </w:rPr>
      </w:pPr>
    </w:p>
    <w:p w14:paraId="280E762D" w14:textId="4DD866E7" w:rsidR="00AF53D5" w:rsidRPr="00A93E66" w:rsidRDefault="00AF53D5" w:rsidP="005A1963">
      <w:pPr>
        <w:pStyle w:val="Brezrazmikov"/>
        <w:jc w:val="both"/>
        <w:rPr>
          <w:rFonts w:ascii="Garamond" w:hAnsi="Garamond"/>
          <w:lang w:val="sl-SI"/>
        </w:rPr>
      </w:pPr>
    </w:p>
    <w:p w14:paraId="01F07B7F" w14:textId="01BE66DF" w:rsidR="00AF53D5" w:rsidRPr="00A93E66" w:rsidRDefault="00AF53D5" w:rsidP="005A1963">
      <w:pPr>
        <w:pStyle w:val="Brezrazmikov"/>
        <w:jc w:val="both"/>
        <w:rPr>
          <w:rFonts w:ascii="Garamond" w:hAnsi="Garamond"/>
          <w:lang w:val="sl-SI"/>
        </w:rPr>
      </w:pPr>
    </w:p>
    <w:p w14:paraId="007D212E" w14:textId="5B6E939B" w:rsidR="00AF53D5" w:rsidRPr="00A93E66" w:rsidRDefault="00AF53D5" w:rsidP="005A1963">
      <w:pPr>
        <w:pStyle w:val="Brezrazmikov"/>
        <w:jc w:val="both"/>
        <w:rPr>
          <w:rFonts w:ascii="Garamond" w:hAnsi="Garamond"/>
          <w:lang w:val="sl-SI"/>
        </w:rPr>
      </w:pPr>
    </w:p>
    <w:p w14:paraId="2C2A1A31" w14:textId="77777777" w:rsidR="008E7E49" w:rsidRDefault="008E7E49" w:rsidP="005A1963">
      <w:pPr>
        <w:pStyle w:val="Naslov"/>
      </w:pPr>
      <w:bookmarkStart w:id="46" w:name="_Toc132612054"/>
      <w:bookmarkStart w:id="47" w:name="_Toc100062014"/>
    </w:p>
    <w:p w14:paraId="13E6B6A6" w14:textId="77777777" w:rsidR="00353BDE" w:rsidRDefault="00353BDE" w:rsidP="005A1963">
      <w:pPr>
        <w:pStyle w:val="Naslov"/>
      </w:pPr>
    </w:p>
    <w:p w14:paraId="4C455EE3" w14:textId="77777777" w:rsidR="00353BDE" w:rsidRDefault="00353BDE" w:rsidP="005A1963">
      <w:pPr>
        <w:pStyle w:val="Naslov"/>
      </w:pPr>
    </w:p>
    <w:p w14:paraId="14205D20" w14:textId="14F9BFF2" w:rsidR="00D41B7F" w:rsidRPr="00A93E66" w:rsidRDefault="00D41B7F" w:rsidP="005A1963">
      <w:pPr>
        <w:pStyle w:val="Naslov"/>
      </w:pPr>
      <w:r w:rsidRPr="00A93E66">
        <w:lastRenderedPageBreak/>
        <w:t>OBR 7 - VZOREC POGODBE</w:t>
      </w:r>
    </w:p>
    <w:p w14:paraId="38A140E9" w14:textId="77777777" w:rsidR="00D41B7F" w:rsidRPr="00A93E66" w:rsidRDefault="00D41B7F" w:rsidP="005A1963">
      <w:pPr>
        <w:jc w:val="both"/>
        <w:rPr>
          <w:b/>
        </w:rPr>
      </w:pPr>
    </w:p>
    <w:tbl>
      <w:tblPr>
        <w:tblW w:w="0" w:type="auto"/>
        <w:tblLook w:val="01E0" w:firstRow="1" w:lastRow="1" w:firstColumn="1" w:lastColumn="1" w:noHBand="0" w:noVBand="0"/>
      </w:tblPr>
      <w:tblGrid>
        <w:gridCol w:w="1843"/>
        <w:gridCol w:w="7219"/>
      </w:tblGrid>
      <w:tr w:rsidR="00D41B7F" w:rsidRPr="00A93E66" w14:paraId="51AFA5C9" w14:textId="77777777" w:rsidTr="00E47683">
        <w:tc>
          <w:tcPr>
            <w:tcW w:w="9062" w:type="dxa"/>
            <w:gridSpan w:val="2"/>
            <w:hideMark/>
          </w:tcPr>
          <w:p w14:paraId="1D43EB89" w14:textId="77777777" w:rsidR="00D41B7F" w:rsidRPr="00A93E66" w:rsidRDefault="00D41B7F" w:rsidP="005A1963">
            <w:pPr>
              <w:spacing w:line="276" w:lineRule="auto"/>
              <w:jc w:val="both"/>
              <w:rPr>
                <w:b/>
              </w:rPr>
            </w:pPr>
            <w:r w:rsidRPr="00A93E66">
              <w:rPr>
                <w:b/>
              </w:rPr>
              <w:t>NAROČNIK</w:t>
            </w:r>
          </w:p>
        </w:tc>
      </w:tr>
      <w:tr w:rsidR="00D41B7F" w:rsidRPr="00A93E66" w14:paraId="30F1B60F" w14:textId="77777777" w:rsidTr="00E47683">
        <w:tc>
          <w:tcPr>
            <w:tcW w:w="1843" w:type="dxa"/>
            <w:hideMark/>
          </w:tcPr>
          <w:p w14:paraId="5A77E0A4" w14:textId="77777777" w:rsidR="00D41B7F" w:rsidRPr="00A93E66" w:rsidRDefault="00D41B7F" w:rsidP="005A1963">
            <w:pPr>
              <w:spacing w:after="0" w:line="276" w:lineRule="auto"/>
              <w:jc w:val="both"/>
            </w:pPr>
            <w:r w:rsidRPr="00A93E66">
              <w:t>Naziv in sedež</w:t>
            </w:r>
          </w:p>
        </w:tc>
        <w:tc>
          <w:tcPr>
            <w:tcW w:w="7219" w:type="dxa"/>
            <w:hideMark/>
          </w:tcPr>
          <w:p w14:paraId="43F1DE80" w14:textId="77777777" w:rsidR="00D41B7F" w:rsidRPr="00A93E66" w:rsidRDefault="00D41B7F" w:rsidP="005A1963">
            <w:pPr>
              <w:spacing w:after="0" w:line="276" w:lineRule="auto"/>
              <w:jc w:val="both"/>
            </w:pPr>
            <w:r w:rsidRPr="00A93E66">
              <w:t>Univerza v Ljubljani, Medicinska fakulteta, Vrazov trg 2, 1000 Ljubljana</w:t>
            </w:r>
          </w:p>
        </w:tc>
      </w:tr>
      <w:tr w:rsidR="00D41B7F" w:rsidRPr="00A93E66" w14:paraId="3482E02F" w14:textId="77777777" w:rsidTr="00E47683">
        <w:tc>
          <w:tcPr>
            <w:tcW w:w="1843" w:type="dxa"/>
            <w:hideMark/>
          </w:tcPr>
          <w:p w14:paraId="43E223F5" w14:textId="77777777" w:rsidR="00D41B7F" w:rsidRPr="00A93E66" w:rsidRDefault="00D41B7F" w:rsidP="005A1963">
            <w:pPr>
              <w:spacing w:after="0" w:line="276" w:lineRule="auto"/>
              <w:jc w:val="both"/>
            </w:pPr>
            <w:r w:rsidRPr="00A93E66">
              <w:t>ID št. za DDV</w:t>
            </w:r>
          </w:p>
        </w:tc>
        <w:tc>
          <w:tcPr>
            <w:tcW w:w="7219" w:type="dxa"/>
            <w:hideMark/>
          </w:tcPr>
          <w:p w14:paraId="558A44EB" w14:textId="77777777" w:rsidR="00D41B7F" w:rsidRPr="00A93E66" w:rsidRDefault="00D41B7F" w:rsidP="005A1963">
            <w:pPr>
              <w:spacing w:after="0" w:line="276" w:lineRule="auto"/>
              <w:jc w:val="both"/>
            </w:pPr>
            <w:r w:rsidRPr="00A93E66">
              <w:t>SI44752385</w:t>
            </w:r>
          </w:p>
        </w:tc>
      </w:tr>
      <w:tr w:rsidR="00D41B7F" w:rsidRPr="00A93E66" w14:paraId="3DA00EA7" w14:textId="77777777" w:rsidTr="00E47683">
        <w:tc>
          <w:tcPr>
            <w:tcW w:w="1843" w:type="dxa"/>
            <w:hideMark/>
          </w:tcPr>
          <w:p w14:paraId="1BDF4BBC" w14:textId="77777777" w:rsidR="00D41B7F" w:rsidRPr="00A93E66" w:rsidRDefault="00D41B7F" w:rsidP="005A1963">
            <w:pPr>
              <w:spacing w:after="0" w:line="276" w:lineRule="auto"/>
              <w:jc w:val="both"/>
            </w:pPr>
            <w:r w:rsidRPr="00A93E66">
              <w:t>Matična št.</w:t>
            </w:r>
          </w:p>
        </w:tc>
        <w:tc>
          <w:tcPr>
            <w:tcW w:w="7219" w:type="dxa"/>
            <w:hideMark/>
          </w:tcPr>
          <w:p w14:paraId="60692AE9" w14:textId="77777777" w:rsidR="00D41B7F" w:rsidRPr="00A93E66" w:rsidRDefault="00D41B7F" w:rsidP="005A1963">
            <w:pPr>
              <w:spacing w:after="0" w:line="276" w:lineRule="auto"/>
              <w:jc w:val="both"/>
            </w:pPr>
            <w:r w:rsidRPr="00A93E66">
              <w:t>1627066000</w:t>
            </w:r>
          </w:p>
        </w:tc>
      </w:tr>
      <w:tr w:rsidR="00D41B7F" w:rsidRPr="00A93E66" w14:paraId="1F106220" w14:textId="77777777" w:rsidTr="00E47683">
        <w:tc>
          <w:tcPr>
            <w:tcW w:w="1843" w:type="dxa"/>
            <w:hideMark/>
          </w:tcPr>
          <w:p w14:paraId="405EE69F" w14:textId="77777777" w:rsidR="00D41B7F" w:rsidRPr="00A93E66" w:rsidRDefault="00D41B7F" w:rsidP="005A1963">
            <w:pPr>
              <w:spacing w:after="0" w:line="276" w:lineRule="auto"/>
              <w:jc w:val="both"/>
            </w:pPr>
            <w:r w:rsidRPr="00A93E66">
              <w:t>Poslovni račun</w:t>
            </w:r>
          </w:p>
        </w:tc>
        <w:tc>
          <w:tcPr>
            <w:tcW w:w="7219" w:type="dxa"/>
            <w:hideMark/>
          </w:tcPr>
          <w:p w14:paraId="13C24652" w14:textId="77777777" w:rsidR="00D41B7F" w:rsidRPr="00A93E66" w:rsidRDefault="00D41B7F" w:rsidP="005A1963">
            <w:pPr>
              <w:spacing w:after="0" w:line="276" w:lineRule="auto"/>
              <w:jc w:val="both"/>
            </w:pPr>
            <w:r w:rsidRPr="00A93E66">
              <w:rPr>
                <w:bCs/>
              </w:rPr>
              <w:t>SI56 0110 0603 0708 380</w:t>
            </w:r>
          </w:p>
        </w:tc>
      </w:tr>
      <w:tr w:rsidR="00D41B7F" w:rsidRPr="00A93E66" w14:paraId="4BFA3B31" w14:textId="77777777" w:rsidTr="00E47683">
        <w:tc>
          <w:tcPr>
            <w:tcW w:w="1843" w:type="dxa"/>
            <w:hideMark/>
          </w:tcPr>
          <w:p w14:paraId="52913127" w14:textId="77777777" w:rsidR="00D41B7F" w:rsidRPr="00A93E66" w:rsidRDefault="00D41B7F" w:rsidP="005A1963">
            <w:pPr>
              <w:spacing w:after="0" w:line="276" w:lineRule="auto"/>
              <w:jc w:val="both"/>
            </w:pPr>
            <w:r w:rsidRPr="00A93E66">
              <w:t>E-pošta</w:t>
            </w:r>
          </w:p>
        </w:tc>
        <w:tc>
          <w:tcPr>
            <w:tcW w:w="7219" w:type="dxa"/>
            <w:hideMark/>
          </w:tcPr>
          <w:p w14:paraId="2717829B" w14:textId="77777777" w:rsidR="00D41B7F" w:rsidRPr="00A93E66" w:rsidRDefault="00D41B7F" w:rsidP="005A1963">
            <w:pPr>
              <w:spacing w:after="0" w:line="276" w:lineRule="auto"/>
              <w:jc w:val="both"/>
            </w:pPr>
            <w:r w:rsidRPr="00A93E66">
              <w:t>dekanat@mf.uni-lj.si</w:t>
            </w:r>
          </w:p>
        </w:tc>
      </w:tr>
      <w:tr w:rsidR="00D41B7F" w:rsidRPr="00A93E66" w14:paraId="4E052F0B" w14:textId="77777777" w:rsidTr="00E47683">
        <w:tc>
          <w:tcPr>
            <w:tcW w:w="1843" w:type="dxa"/>
            <w:hideMark/>
          </w:tcPr>
          <w:p w14:paraId="59BD9A32" w14:textId="77777777" w:rsidR="00D41B7F" w:rsidRPr="00A93E66" w:rsidRDefault="00D41B7F" w:rsidP="005A1963">
            <w:pPr>
              <w:spacing w:after="0" w:line="276" w:lineRule="auto"/>
              <w:jc w:val="both"/>
            </w:pPr>
            <w:r w:rsidRPr="00A93E66">
              <w:t>Podpisnik</w:t>
            </w:r>
          </w:p>
        </w:tc>
        <w:tc>
          <w:tcPr>
            <w:tcW w:w="7219" w:type="dxa"/>
            <w:hideMark/>
          </w:tcPr>
          <w:p w14:paraId="59D1505F" w14:textId="77777777" w:rsidR="00D41B7F" w:rsidRPr="00A93E66" w:rsidRDefault="00D41B7F" w:rsidP="005A1963">
            <w:pPr>
              <w:spacing w:after="0" w:line="276" w:lineRule="auto"/>
              <w:jc w:val="both"/>
            </w:pPr>
            <w:r w:rsidRPr="00A93E66">
              <w:t>prof. dr. Igor Švab, dr. med.</w:t>
            </w:r>
          </w:p>
        </w:tc>
      </w:tr>
    </w:tbl>
    <w:p w14:paraId="37EA8D5E" w14:textId="77777777" w:rsidR="00D41B7F" w:rsidRPr="00A93E66" w:rsidRDefault="00D41B7F" w:rsidP="005A1963">
      <w:pPr>
        <w:spacing w:after="0"/>
        <w:jc w:val="both"/>
      </w:pPr>
    </w:p>
    <w:p w14:paraId="3C3E16DB" w14:textId="77777777" w:rsidR="00D41B7F" w:rsidRPr="00A93E66" w:rsidRDefault="00D41B7F" w:rsidP="005A1963">
      <w:pPr>
        <w:spacing w:after="0"/>
        <w:jc w:val="both"/>
      </w:pPr>
      <w:r w:rsidRPr="00A93E66">
        <w:t xml:space="preserve">in </w:t>
      </w:r>
    </w:p>
    <w:p w14:paraId="34FFA2E1" w14:textId="77777777" w:rsidR="00D41B7F" w:rsidRPr="00A93E66" w:rsidRDefault="00D41B7F" w:rsidP="005A1963">
      <w:pPr>
        <w:spacing w:after="0"/>
        <w:jc w:val="both"/>
      </w:pPr>
    </w:p>
    <w:tbl>
      <w:tblPr>
        <w:tblW w:w="0" w:type="auto"/>
        <w:tblLook w:val="01E0" w:firstRow="1" w:lastRow="1" w:firstColumn="1" w:lastColumn="1" w:noHBand="0" w:noVBand="0"/>
      </w:tblPr>
      <w:tblGrid>
        <w:gridCol w:w="1843"/>
        <w:gridCol w:w="7219"/>
      </w:tblGrid>
      <w:tr w:rsidR="00D41B7F" w:rsidRPr="00A93E66" w14:paraId="19CCDF7A" w14:textId="77777777" w:rsidTr="006D1CF8">
        <w:tc>
          <w:tcPr>
            <w:tcW w:w="9062" w:type="dxa"/>
            <w:gridSpan w:val="2"/>
            <w:hideMark/>
          </w:tcPr>
          <w:p w14:paraId="4E186AFA" w14:textId="77777777" w:rsidR="00D41B7F" w:rsidRPr="00A93E66" w:rsidRDefault="00D41B7F" w:rsidP="005A1963">
            <w:pPr>
              <w:jc w:val="both"/>
              <w:rPr>
                <w:b/>
              </w:rPr>
            </w:pPr>
            <w:r w:rsidRPr="00A93E66">
              <w:rPr>
                <w:b/>
              </w:rPr>
              <w:t>IZVAJALEC</w:t>
            </w:r>
          </w:p>
        </w:tc>
      </w:tr>
      <w:tr w:rsidR="00D41B7F" w:rsidRPr="00A93E66" w14:paraId="1D05F394" w14:textId="77777777" w:rsidTr="006D1CF8">
        <w:tc>
          <w:tcPr>
            <w:tcW w:w="1843" w:type="dxa"/>
            <w:hideMark/>
          </w:tcPr>
          <w:p w14:paraId="63A5F8F3" w14:textId="77777777" w:rsidR="00D41B7F" w:rsidRPr="00A93E66" w:rsidRDefault="00D41B7F" w:rsidP="005A1963">
            <w:pPr>
              <w:spacing w:after="0" w:line="276" w:lineRule="auto"/>
              <w:jc w:val="both"/>
            </w:pPr>
            <w:r w:rsidRPr="00A93E66">
              <w:t>Naziv in sedež</w:t>
            </w:r>
          </w:p>
        </w:tc>
        <w:tc>
          <w:tcPr>
            <w:tcW w:w="7219" w:type="dxa"/>
          </w:tcPr>
          <w:p w14:paraId="714C73DE" w14:textId="1545F5BF" w:rsidR="00D41B7F" w:rsidRPr="00A93E66" w:rsidRDefault="006D1CF8" w:rsidP="005A1963">
            <w:pPr>
              <w:spacing w:after="0" w:line="276" w:lineRule="auto"/>
              <w:jc w:val="both"/>
            </w:pPr>
            <w:r w:rsidRPr="00A93E66">
              <w:rPr>
                <w:bCs/>
                <w:iCs/>
              </w:rPr>
              <w:fldChar w:fldCharType="begin">
                <w:ffData>
                  <w:name w:val="Besedilo12"/>
                  <w:enabled/>
                  <w:calcOnExit w:val="0"/>
                  <w:textInput/>
                </w:ffData>
              </w:fldChar>
            </w:r>
            <w:r w:rsidRPr="00A93E66">
              <w:rPr>
                <w:bCs/>
                <w:iCs/>
              </w:rPr>
              <w:instrText xml:space="preserve"> FORMTEXT </w:instrText>
            </w:r>
            <w:r w:rsidRPr="00A93E66">
              <w:rPr>
                <w:bCs/>
                <w:iCs/>
              </w:rPr>
            </w:r>
            <w:r w:rsidRPr="00A93E66">
              <w:rPr>
                <w:bCs/>
                <w:iCs/>
              </w:rPr>
              <w:fldChar w:fldCharType="separate"/>
            </w:r>
            <w:r w:rsidRPr="00A93E66">
              <w:rPr>
                <w:bCs/>
                <w:iCs/>
              </w:rPr>
              <w:t> </w:t>
            </w:r>
            <w:r w:rsidRPr="00A93E66">
              <w:rPr>
                <w:bCs/>
                <w:iCs/>
              </w:rPr>
              <w:t> </w:t>
            </w:r>
            <w:r w:rsidRPr="00A93E66">
              <w:rPr>
                <w:bCs/>
                <w:iCs/>
              </w:rPr>
              <w:t> </w:t>
            </w:r>
            <w:r w:rsidRPr="00A93E66">
              <w:rPr>
                <w:bCs/>
                <w:iCs/>
              </w:rPr>
              <w:t> </w:t>
            </w:r>
            <w:r w:rsidRPr="00A93E66">
              <w:rPr>
                <w:bCs/>
                <w:iCs/>
              </w:rPr>
              <w:t> </w:t>
            </w:r>
            <w:r w:rsidRPr="00A93E66">
              <w:rPr>
                <w:bCs/>
                <w:iCs/>
              </w:rPr>
              <w:fldChar w:fldCharType="end"/>
            </w:r>
          </w:p>
        </w:tc>
      </w:tr>
      <w:tr w:rsidR="006D1CF8" w:rsidRPr="00A93E66" w14:paraId="5EECAF0D" w14:textId="77777777" w:rsidTr="006D1CF8">
        <w:tc>
          <w:tcPr>
            <w:tcW w:w="1843" w:type="dxa"/>
            <w:hideMark/>
          </w:tcPr>
          <w:p w14:paraId="085E25D9" w14:textId="77777777" w:rsidR="006D1CF8" w:rsidRPr="00A93E66" w:rsidRDefault="006D1CF8" w:rsidP="005A1963">
            <w:pPr>
              <w:spacing w:after="0" w:line="276" w:lineRule="auto"/>
              <w:jc w:val="both"/>
            </w:pPr>
            <w:r w:rsidRPr="00A93E66">
              <w:t>ID št. za DDV</w:t>
            </w:r>
          </w:p>
        </w:tc>
        <w:tc>
          <w:tcPr>
            <w:tcW w:w="7219" w:type="dxa"/>
          </w:tcPr>
          <w:p w14:paraId="1EDEA856" w14:textId="096A4445" w:rsidR="006D1CF8" w:rsidRPr="00A93E66" w:rsidRDefault="006D1CF8" w:rsidP="005A1963">
            <w:pPr>
              <w:spacing w:after="0" w:line="276" w:lineRule="auto"/>
              <w:jc w:val="both"/>
            </w:pPr>
            <w:r w:rsidRPr="00A93E66">
              <w:rPr>
                <w:bCs/>
                <w:iCs/>
              </w:rPr>
              <w:fldChar w:fldCharType="begin">
                <w:ffData>
                  <w:name w:val="Besedilo12"/>
                  <w:enabled/>
                  <w:calcOnExit w:val="0"/>
                  <w:textInput/>
                </w:ffData>
              </w:fldChar>
            </w:r>
            <w:r w:rsidRPr="00A93E66">
              <w:rPr>
                <w:bCs/>
                <w:iCs/>
              </w:rPr>
              <w:instrText xml:space="preserve"> FORMTEXT </w:instrText>
            </w:r>
            <w:r w:rsidRPr="00A93E66">
              <w:rPr>
                <w:bCs/>
                <w:iCs/>
              </w:rPr>
            </w:r>
            <w:r w:rsidRPr="00A93E66">
              <w:rPr>
                <w:bCs/>
                <w:iCs/>
              </w:rPr>
              <w:fldChar w:fldCharType="separate"/>
            </w:r>
            <w:r w:rsidRPr="00A93E66">
              <w:rPr>
                <w:bCs/>
                <w:iCs/>
              </w:rPr>
              <w:t> </w:t>
            </w:r>
            <w:r w:rsidRPr="00A93E66">
              <w:rPr>
                <w:bCs/>
                <w:iCs/>
              </w:rPr>
              <w:t> </w:t>
            </w:r>
            <w:r w:rsidRPr="00A93E66">
              <w:rPr>
                <w:bCs/>
                <w:iCs/>
              </w:rPr>
              <w:t> </w:t>
            </w:r>
            <w:r w:rsidRPr="00A93E66">
              <w:rPr>
                <w:bCs/>
                <w:iCs/>
              </w:rPr>
              <w:t> </w:t>
            </w:r>
            <w:r w:rsidRPr="00A93E66">
              <w:rPr>
                <w:bCs/>
                <w:iCs/>
              </w:rPr>
              <w:t> </w:t>
            </w:r>
            <w:r w:rsidRPr="00A93E66">
              <w:rPr>
                <w:bCs/>
                <w:iCs/>
              </w:rPr>
              <w:fldChar w:fldCharType="end"/>
            </w:r>
          </w:p>
        </w:tc>
      </w:tr>
      <w:tr w:rsidR="006D1CF8" w:rsidRPr="00A93E66" w14:paraId="4D706166" w14:textId="77777777" w:rsidTr="006D1CF8">
        <w:tc>
          <w:tcPr>
            <w:tcW w:w="1843" w:type="dxa"/>
            <w:hideMark/>
          </w:tcPr>
          <w:p w14:paraId="39046E53" w14:textId="77777777" w:rsidR="006D1CF8" w:rsidRPr="00A93E66" w:rsidRDefault="006D1CF8" w:rsidP="005A1963">
            <w:pPr>
              <w:spacing w:after="0" w:line="276" w:lineRule="auto"/>
              <w:jc w:val="both"/>
            </w:pPr>
            <w:r w:rsidRPr="00A93E66">
              <w:t>Matična št.</w:t>
            </w:r>
          </w:p>
        </w:tc>
        <w:tc>
          <w:tcPr>
            <w:tcW w:w="7219" w:type="dxa"/>
          </w:tcPr>
          <w:p w14:paraId="7A092F81" w14:textId="4CC9C73C" w:rsidR="006D1CF8" w:rsidRPr="00A93E66" w:rsidRDefault="006D1CF8" w:rsidP="005A1963">
            <w:pPr>
              <w:spacing w:after="0" w:line="276" w:lineRule="auto"/>
              <w:jc w:val="both"/>
            </w:pPr>
            <w:r w:rsidRPr="00A93E66">
              <w:rPr>
                <w:bCs/>
                <w:iCs/>
              </w:rPr>
              <w:fldChar w:fldCharType="begin">
                <w:ffData>
                  <w:name w:val="Besedilo12"/>
                  <w:enabled/>
                  <w:calcOnExit w:val="0"/>
                  <w:textInput/>
                </w:ffData>
              </w:fldChar>
            </w:r>
            <w:r w:rsidRPr="00A93E66">
              <w:rPr>
                <w:bCs/>
                <w:iCs/>
              </w:rPr>
              <w:instrText xml:space="preserve"> FORMTEXT </w:instrText>
            </w:r>
            <w:r w:rsidRPr="00A93E66">
              <w:rPr>
                <w:bCs/>
                <w:iCs/>
              </w:rPr>
            </w:r>
            <w:r w:rsidRPr="00A93E66">
              <w:rPr>
                <w:bCs/>
                <w:iCs/>
              </w:rPr>
              <w:fldChar w:fldCharType="separate"/>
            </w:r>
            <w:r w:rsidRPr="00A93E66">
              <w:rPr>
                <w:bCs/>
                <w:iCs/>
              </w:rPr>
              <w:t> </w:t>
            </w:r>
            <w:r w:rsidRPr="00A93E66">
              <w:rPr>
                <w:bCs/>
                <w:iCs/>
              </w:rPr>
              <w:t> </w:t>
            </w:r>
            <w:r w:rsidRPr="00A93E66">
              <w:rPr>
                <w:bCs/>
                <w:iCs/>
              </w:rPr>
              <w:t> </w:t>
            </w:r>
            <w:r w:rsidRPr="00A93E66">
              <w:rPr>
                <w:bCs/>
                <w:iCs/>
              </w:rPr>
              <w:t> </w:t>
            </w:r>
            <w:r w:rsidRPr="00A93E66">
              <w:rPr>
                <w:bCs/>
                <w:iCs/>
              </w:rPr>
              <w:t> </w:t>
            </w:r>
            <w:r w:rsidRPr="00A93E66">
              <w:rPr>
                <w:bCs/>
                <w:iCs/>
              </w:rPr>
              <w:fldChar w:fldCharType="end"/>
            </w:r>
          </w:p>
        </w:tc>
      </w:tr>
      <w:tr w:rsidR="006D1CF8" w:rsidRPr="00A93E66" w14:paraId="73B47DD0" w14:textId="77777777" w:rsidTr="006D1CF8">
        <w:tc>
          <w:tcPr>
            <w:tcW w:w="1843" w:type="dxa"/>
            <w:hideMark/>
          </w:tcPr>
          <w:p w14:paraId="6B555181" w14:textId="77777777" w:rsidR="006D1CF8" w:rsidRPr="00A93E66" w:rsidRDefault="006D1CF8" w:rsidP="005A1963">
            <w:pPr>
              <w:spacing w:after="0" w:line="276" w:lineRule="auto"/>
              <w:jc w:val="both"/>
            </w:pPr>
            <w:r w:rsidRPr="00A93E66">
              <w:t>Poslovni račun</w:t>
            </w:r>
          </w:p>
        </w:tc>
        <w:tc>
          <w:tcPr>
            <w:tcW w:w="7219" w:type="dxa"/>
          </w:tcPr>
          <w:p w14:paraId="4324BEB2" w14:textId="73ED1D2A" w:rsidR="006D1CF8" w:rsidRPr="00A93E66" w:rsidRDefault="006D1CF8" w:rsidP="005A1963">
            <w:pPr>
              <w:spacing w:after="0" w:line="276" w:lineRule="auto"/>
              <w:jc w:val="both"/>
            </w:pPr>
            <w:r w:rsidRPr="00A93E66">
              <w:rPr>
                <w:bCs/>
                <w:iCs/>
              </w:rPr>
              <w:fldChar w:fldCharType="begin">
                <w:ffData>
                  <w:name w:val="Besedilo12"/>
                  <w:enabled/>
                  <w:calcOnExit w:val="0"/>
                  <w:textInput/>
                </w:ffData>
              </w:fldChar>
            </w:r>
            <w:r w:rsidRPr="00A93E66">
              <w:rPr>
                <w:bCs/>
                <w:iCs/>
              </w:rPr>
              <w:instrText xml:space="preserve"> FORMTEXT </w:instrText>
            </w:r>
            <w:r w:rsidRPr="00A93E66">
              <w:rPr>
                <w:bCs/>
                <w:iCs/>
              </w:rPr>
            </w:r>
            <w:r w:rsidRPr="00A93E66">
              <w:rPr>
                <w:bCs/>
                <w:iCs/>
              </w:rPr>
              <w:fldChar w:fldCharType="separate"/>
            </w:r>
            <w:r w:rsidRPr="00A93E66">
              <w:rPr>
                <w:bCs/>
                <w:iCs/>
              </w:rPr>
              <w:t> </w:t>
            </w:r>
            <w:r w:rsidRPr="00A93E66">
              <w:rPr>
                <w:bCs/>
                <w:iCs/>
              </w:rPr>
              <w:t> </w:t>
            </w:r>
            <w:r w:rsidRPr="00A93E66">
              <w:rPr>
                <w:bCs/>
                <w:iCs/>
              </w:rPr>
              <w:t> </w:t>
            </w:r>
            <w:r w:rsidRPr="00A93E66">
              <w:rPr>
                <w:bCs/>
                <w:iCs/>
              </w:rPr>
              <w:t> </w:t>
            </w:r>
            <w:r w:rsidRPr="00A93E66">
              <w:rPr>
                <w:bCs/>
                <w:iCs/>
              </w:rPr>
              <w:t> </w:t>
            </w:r>
            <w:r w:rsidRPr="00A93E66">
              <w:rPr>
                <w:bCs/>
                <w:iCs/>
              </w:rPr>
              <w:fldChar w:fldCharType="end"/>
            </w:r>
          </w:p>
        </w:tc>
      </w:tr>
      <w:tr w:rsidR="006D1CF8" w:rsidRPr="00A93E66" w14:paraId="7A641A31" w14:textId="77777777" w:rsidTr="006D1CF8">
        <w:tc>
          <w:tcPr>
            <w:tcW w:w="1843" w:type="dxa"/>
            <w:hideMark/>
          </w:tcPr>
          <w:p w14:paraId="6E4B9BE1" w14:textId="77777777" w:rsidR="006D1CF8" w:rsidRPr="00A93E66" w:rsidRDefault="006D1CF8" w:rsidP="005A1963">
            <w:pPr>
              <w:spacing w:after="0" w:line="276" w:lineRule="auto"/>
              <w:jc w:val="both"/>
            </w:pPr>
            <w:r w:rsidRPr="00A93E66">
              <w:t>E-pošta</w:t>
            </w:r>
          </w:p>
        </w:tc>
        <w:tc>
          <w:tcPr>
            <w:tcW w:w="7219" w:type="dxa"/>
          </w:tcPr>
          <w:p w14:paraId="65A808BD" w14:textId="6A84C253" w:rsidR="006D1CF8" w:rsidRPr="00A93E66" w:rsidRDefault="006D1CF8" w:rsidP="005A1963">
            <w:pPr>
              <w:spacing w:after="0" w:line="276" w:lineRule="auto"/>
              <w:jc w:val="both"/>
            </w:pPr>
            <w:r w:rsidRPr="00A93E66">
              <w:rPr>
                <w:bCs/>
                <w:iCs/>
              </w:rPr>
              <w:fldChar w:fldCharType="begin">
                <w:ffData>
                  <w:name w:val="Besedilo12"/>
                  <w:enabled/>
                  <w:calcOnExit w:val="0"/>
                  <w:textInput/>
                </w:ffData>
              </w:fldChar>
            </w:r>
            <w:r w:rsidRPr="00A93E66">
              <w:rPr>
                <w:bCs/>
                <w:iCs/>
              </w:rPr>
              <w:instrText xml:space="preserve"> FORMTEXT </w:instrText>
            </w:r>
            <w:r w:rsidRPr="00A93E66">
              <w:rPr>
                <w:bCs/>
                <w:iCs/>
              </w:rPr>
            </w:r>
            <w:r w:rsidRPr="00A93E66">
              <w:rPr>
                <w:bCs/>
                <w:iCs/>
              </w:rPr>
              <w:fldChar w:fldCharType="separate"/>
            </w:r>
            <w:r w:rsidRPr="00A93E66">
              <w:rPr>
                <w:bCs/>
                <w:iCs/>
              </w:rPr>
              <w:t> </w:t>
            </w:r>
            <w:r w:rsidRPr="00A93E66">
              <w:rPr>
                <w:bCs/>
                <w:iCs/>
              </w:rPr>
              <w:t> </w:t>
            </w:r>
            <w:r w:rsidRPr="00A93E66">
              <w:rPr>
                <w:bCs/>
                <w:iCs/>
              </w:rPr>
              <w:t> </w:t>
            </w:r>
            <w:r w:rsidRPr="00A93E66">
              <w:rPr>
                <w:bCs/>
                <w:iCs/>
              </w:rPr>
              <w:t> </w:t>
            </w:r>
            <w:r w:rsidRPr="00A93E66">
              <w:rPr>
                <w:bCs/>
                <w:iCs/>
              </w:rPr>
              <w:t> </w:t>
            </w:r>
            <w:r w:rsidRPr="00A93E66">
              <w:rPr>
                <w:bCs/>
                <w:iCs/>
              </w:rPr>
              <w:fldChar w:fldCharType="end"/>
            </w:r>
          </w:p>
        </w:tc>
      </w:tr>
      <w:tr w:rsidR="006D1CF8" w:rsidRPr="00A93E66" w14:paraId="4A533154" w14:textId="77777777" w:rsidTr="006D1CF8">
        <w:tc>
          <w:tcPr>
            <w:tcW w:w="1843" w:type="dxa"/>
            <w:hideMark/>
          </w:tcPr>
          <w:p w14:paraId="6D4DBA57" w14:textId="77777777" w:rsidR="006D1CF8" w:rsidRPr="00A93E66" w:rsidRDefault="006D1CF8" w:rsidP="005A1963">
            <w:pPr>
              <w:spacing w:after="0" w:line="276" w:lineRule="auto"/>
              <w:jc w:val="both"/>
            </w:pPr>
            <w:r w:rsidRPr="00A93E66">
              <w:t>Podpisnik</w:t>
            </w:r>
          </w:p>
        </w:tc>
        <w:tc>
          <w:tcPr>
            <w:tcW w:w="7219" w:type="dxa"/>
          </w:tcPr>
          <w:p w14:paraId="59F29536" w14:textId="021FE3EA" w:rsidR="006D1CF8" w:rsidRPr="00A93E66" w:rsidRDefault="006D1CF8" w:rsidP="005A1963">
            <w:pPr>
              <w:spacing w:after="0" w:line="276" w:lineRule="auto"/>
              <w:jc w:val="both"/>
            </w:pPr>
            <w:r w:rsidRPr="00A93E66">
              <w:rPr>
                <w:bCs/>
                <w:iCs/>
              </w:rPr>
              <w:fldChar w:fldCharType="begin">
                <w:ffData>
                  <w:name w:val="Besedilo12"/>
                  <w:enabled/>
                  <w:calcOnExit w:val="0"/>
                  <w:textInput/>
                </w:ffData>
              </w:fldChar>
            </w:r>
            <w:r w:rsidRPr="00A93E66">
              <w:rPr>
                <w:bCs/>
                <w:iCs/>
              </w:rPr>
              <w:instrText xml:space="preserve"> FORMTEXT </w:instrText>
            </w:r>
            <w:r w:rsidRPr="00A93E66">
              <w:rPr>
                <w:bCs/>
                <w:iCs/>
              </w:rPr>
            </w:r>
            <w:r w:rsidRPr="00A93E66">
              <w:rPr>
                <w:bCs/>
                <w:iCs/>
              </w:rPr>
              <w:fldChar w:fldCharType="separate"/>
            </w:r>
            <w:r w:rsidRPr="00A93E66">
              <w:rPr>
                <w:bCs/>
                <w:iCs/>
              </w:rPr>
              <w:t> </w:t>
            </w:r>
            <w:r w:rsidRPr="00A93E66">
              <w:rPr>
                <w:bCs/>
                <w:iCs/>
              </w:rPr>
              <w:t> </w:t>
            </w:r>
            <w:r w:rsidRPr="00A93E66">
              <w:rPr>
                <w:bCs/>
                <w:iCs/>
              </w:rPr>
              <w:t> </w:t>
            </w:r>
            <w:r w:rsidRPr="00A93E66">
              <w:rPr>
                <w:bCs/>
                <w:iCs/>
              </w:rPr>
              <w:t> </w:t>
            </w:r>
            <w:r w:rsidRPr="00A93E66">
              <w:rPr>
                <w:bCs/>
                <w:iCs/>
              </w:rPr>
              <w:t> </w:t>
            </w:r>
            <w:r w:rsidRPr="00A93E66">
              <w:rPr>
                <w:bCs/>
                <w:iCs/>
              </w:rPr>
              <w:fldChar w:fldCharType="end"/>
            </w:r>
          </w:p>
        </w:tc>
      </w:tr>
    </w:tbl>
    <w:p w14:paraId="74982EE4" w14:textId="77777777" w:rsidR="00D41B7F" w:rsidRPr="00A93E66" w:rsidRDefault="00D41B7F" w:rsidP="005A1963">
      <w:pPr>
        <w:numPr>
          <w:ilvl w:val="12"/>
          <w:numId w:val="0"/>
        </w:numPr>
        <w:ind w:left="142"/>
        <w:jc w:val="both"/>
      </w:pPr>
    </w:p>
    <w:p w14:paraId="0D4BD6B2" w14:textId="0CF05D2D" w:rsidR="00D41B7F" w:rsidRPr="00A93E66" w:rsidRDefault="00D41B7F" w:rsidP="005A1963">
      <w:pPr>
        <w:numPr>
          <w:ilvl w:val="12"/>
          <w:numId w:val="0"/>
        </w:numPr>
        <w:ind w:left="142"/>
        <w:jc w:val="both"/>
      </w:pPr>
      <w:r w:rsidRPr="00A93E66">
        <w:t>skleneta naslednjo</w:t>
      </w:r>
    </w:p>
    <w:p w14:paraId="7C3344C9" w14:textId="77777777" w:rsidR="00E47683" w:rsidRPr="00A93E66" w:rsidRDefault="00E47683" w:rsidP="005A1963">
      <w:pPr>
        <w:numPr>
          <w:ilvl w:val="12"/>
          <w:numId w:val="0"/>
        </w:numPr>
        <w:ind w:left="142"/>
        <w:jc w:val="both"/>
      </w:pPr>
    </w:p>
    <w:p w14:paraId="31781380" w14:textId="70C7DAE8" w:rsidR="00D41B7F" w:rsidRPr="00A93E66" w:rsidRDefault="00D41B7F" w:rsidP="005A1963">
      <w:pPr>
        <w:numPr>
          <w:ilvl w:val="12"/>
          <w:numId w:val="0"/>
        </w:numPr>
        <w:spacing w:after="0"/>
        <w:jc w:val="both"/>
        <w:rPr>
          <w:b/>
          <w:sz w:val="28"/>
          <w:szCs w:val="28"/>
        </w:rPr>
      </w:pPr>
      <w:r w:rsidRPr="00A93E66">
        <w:rPr>
          <w:b/>
          <w:sz w:val="28"/>
          <w:szCs w:val="28"/>
        </w:rPr>
        <w:t xml:space="preserve">Pogodbo št. </w:t>
      </w:r>
      <w:r w:rsidR="00E47683" w:rsidRPr="00A93E66">
        <w:rPr>
          <w:bCs/>
          <w:iCs/>
          <w:sz w:val="28"/>
          <w:szCs w:val="28"/>
        </w:rPr>
        <w:fldChar w:fldCharType="begin">
          <w:ffData>
            <w:name w:val="Besedilo12"/>
            <w:enabled/>
            <w:calcOnExit w:val="0"/>
            <w:textInput/>
          </w:ffData>
        </w:fldChar>
      </w:r>
      <w:r w:rsidR="00E47683" w:rsidRPr="00A93E66">
        <w:rPr>
          <w:bCs/>
          <w:iCs/>
          <w:sz w:val="28"/>
          <w:szCs w:val="28"/>
        </w:rPr>
        <w:instrText xml:space="preserve"> FORMTEXT </w:instrText>
      </w:r>
      <w:r w:rsidR="00E47683" w:rsidRPr="00A93E66">
        <w:rPr>
          <w:bCs/>
          <w:iCs/>
          <w:sz w:val="28"/>
          <w:szCs w:val="28"/>
        </w:rPr>
      </w:r>
      <w:r w:rsidR="00E47683" w:rsidRPr="00A93E66">
        <w:rPr>
          <w:bCs/>
          <w:iCs/>
          <w:sz w:val="28"/>
          <w:szCs w:val="28"/>
        </w:rPr>
        <w:fldChar w:fldCharType="separate"/>
      </w:r>
      <w:r w:rsidR="00E47683" w:rsidRPr="00A93E66">
        <w:rPr>
          <w:bCs/>
          <w:iCs/>
          <w:noProof/>
          <w:sz w:val="28"/>
          <w:szCs w:val="28"/>
        </w:rPr>
        <w:t> </w:t>
      </w:r>
      <w:r w:rsidR="00E47683" w:rsidRPr="00A93E66">
        <w:rPr>
          <w:bCs/>
          <w:iCs/>
          <w:noProof/>
          <w:sz w:val="28"/>
          <w:szCs w:val="28"/>
        </w:rPr>
        <w:t> </w:t>
      </w:r>
      <w:r w:rsidR="00E47683" w:rsidRPr="00A93E66">
        <w:rPr>
          <w:bCs/>
          <w:iCs/>
          <w:noProof/>
          <w:sz w:val="28"/>
          <w:szCs w:val="28"/>
        </w:rPr>
        <w:t> </w:t>
      </w:r>
      <w:r w:rsidR="00E47683" w:rsidRPr="00A93E66">
        <w:rPr>
          <w:bCs/>
          <w:iCs/>
          <w:noProof/>
          <w:sz w:val="28"/>
          <w:szCs w:val="28"/>
        </w:rPr>
        <w:t> </w:t>
      </w:r>
      <w:r w:rsidR="00E47683" w:rsidRPr="00A93E66">
        <w:rPr>
          <w:bCs/>
          <w:iCs/>
          <w:noProof/>
          <w:sz w:val="28"/>
          <w:szCs w:val="28"/>
        </w:rPr>
        <w:t> </w:t>
      </w:r>
      <w:r w:rsidR="00E47683" w:rsidRPr="00A93E66">
        <w:rPr>
          <w:bCs/>
          <w:iCs/>
          <w:sz w:val="28"/>
          <w:szCs w:val="28"/>
        </w:rPr>
        <w:fldChar w:fldCharType="end"/>
      </w:r>
    </w:p>
    <w:p w14:paraId="6690EF1D" w14:textId="77777777" w:rsidR="00D41B7F" w:rsidRPr="00A93E66" w:rsidRDefault="00D41B7F" w:rsidP="005A1963">
      <w:pPr>
        <w:numPr>
          <w:ilvl w:val="12"/>
          <w:numId w:val="0"/>
        </w:numPr>
        <w:spacing w:after="0"/>
        <w:jc w:val="both"/>
        <w:rPr>
          <w:b/>
          <w:strike/>
          <w:sz w:val="28"/>
          <w:szCs w:val="28"/>
        </w:rPr>
      </w:pPr>
      <w:r w:rsidRPr="00A93E66">
        <w:rPr>
          <w:b/>
          <w:bCs/>
          <w:sz w:val="28"/>
          <w:szCs w:val="28"/>
        </w:rPr>
        <w:t xml:space="preserve">o </w:t>
      </w:r>
      <w:bookmarkStart w:id="48" w:name="_Hlk157514995"/>
      <w:r w:rsidRPr="00A93E66">
        <w:rPr>
          <w:b/>
          <w:bCs/>
          <w:sz w:val="28"/>
          <w:szCs w:val="28"/>
        </w:rPr>
        <w:t>izvajanju storitev zasebnega varovanja</w:t>
      </w:r>
      <w:bookmarkEnd w:id="48"/>
    </w:p>
    <w:p w14:paraId="61320EAA" w14:textId="77777777" w:rsidR="00D41B7F" w:rsidRPr="00A93E66" w:rsidRDefault="00D41B7F" w:rsidP="005A1963">
      <w:pPr>
        <w:numPr>
          <w:ilvl w:val="12"/>
          <w:numId w:val="0"/>
        </w:numPr>
        <w:jc w:val="both"/>
        <w:rPr>
          <w:b/>
          <w:strike/>
        </w:rPr>
      </w:pPr>
    </w:p>
    <w:p w14:paraId="58697582" w14:textId="77777777" w:rsidR="00D41B7F" w:rsidRPr="00A93E66" w:rsidRDefault="00D41B7F" w:rsidP="005A1963">
      <w:pPr>
        <w:spacing w:after="0" w:line="276" w:lineRule="auto"/>
        <w:jc w:val="both"/>
        <w:rPr>
          <w:rFonts w:cstheme="minorHAnsi"/>
        </w:rPr>
      </w:pPr>
      <w:r w:rsidRPr="00A93E66">
        <w:rPr>
          <w:rFonts w:cstheme="minorHAnsi"/>
        </w:rPr>
        <w:t>UVODNE DOLOČBE</w:t>
      </w:r>
    </w:p>
    <w:p w14:paraId="60CDEFB0" w14:textId="77777777" w:rsidR="00D41B7F" w:rsidRPr="00A93E66" w:rsidRDefault="00D41B7F" w:rsidP="005A1963">
      <w:pPr>
        <w:numPr>
          <w:ilvl w:val="0"/>
          <w:numId w:val="10"/>
        </w:numPr>
        <w:spacing w:after="0" w:line="276" w:lineRule="auto"/>
        <w:jc w:val="both"/>
        <w:rPr>
          <w:rFonts w:cstheme="minorHAnsi"/>
        </w:rPr>
      </w:pPr>
      <w:r w:rsidRPr="00A93E66">
        <w:rPr>
          <w:rFonts w:cstheme="minorHAnsi"/>
        </w:rPr>
        <w:t>člen</w:t>
      </w:r>
    </w:p>
    <w:p w14:paraId="57712F9E" w14:textId="77777777" w:rsidR="00D41B7F" w:rsidRPr="00A93E66" w:rsidRDefault="00D41B7F" w:rsidP="005A1963">
      <w:pPr>
        <w:autoSpaceDE w:val="0"/>
        <w:autoSpaceDN w:val="0"/>
        <w:adjustRightInd w:val="0"/>
        <w:spacing w:after="0" w:line="276" w:lineRule="auto"/>
        <w:jc w:val="both"/>
        <w:rPr>
          <w:rFonts w:cstheme="minorHAnsi"/>
        </w:rPr>
      </w:pPr>
      <w:r w:rsidRPr="00A93E66">
        <w:rPr>
          <w:rFonts w:cstheme="minorHAnsi"/>
        </w:rPr>
        <w:t>Pogodbeni stranki uvodoma ugotavljata, da:</w:t>
      </w:r>
    </w:p>
    <w:p w14:paraId="2C3CA3D4" w14:textId="77777777" w:rsidR="00D41B7F" w:rsidRPr="00A93E66" w:rsidRDefault="00D41B7F" w:rsidP="002755C8">
      <w:pPr>
        <w:numPr>
          <w:ilvl w:val="0"/>
          <w:numId w:val="15"/>
        </w:numPr>
        <w:autoSpaceDE w:val="0"/>
        <w:autoSpaceDN w:val="0"/>
        <w:adjustRightInd w:val="0"/>
        <w:spacing w:after="0" w:line="276" w:lineRule="auto"/>
        <w:ind w:left="284" w:hanging="284"/>
        <w:contextualSpacing/>
        <w:jc w:val="both"/>
        <w:rPr>
          <w:rFonts w:cs="Arial"/>
        </w:rPr>
      </w:pPr>
      <w:r w:rsidRPr="00A93E66">
        <w:rPr>
          <w:rFonts w:cs="ArialMT"/>
        </w:rPr>
        <w:t xml:space="preserve">da je naročnik izvedel postopek oddaje javnega naročila za </w:t>
      </w:r>
      <w:bookmarkStart w:id="49" w:name="_Hlk104122310"/>
      <w:r w:rsidRPr="00A93E66">
        <w:rPr>
          <w:rFonts w:cs="ArialMT"/>
        </w:rPr>
        <w:t>»</w:t>
      </w:r>
      <w:r w:rsidRPr="00A93E66">
        <w:rPr>
          <w:rFonts w:cstheme="minorHAnsi"/>
          <w:b/>
          <w:bCs/>
        </w:rPr>
        <w:t>Izvajanje storitev zasebnega varovanja«</w:t>
      </w:r>
      <w:r w:rsidRPr="00A93E66">
        <w:t xml:space="preserve"> po odprtem postopku v skladu s 40. členom Zakona o javnem naročanju (</w:t>
      </w:r>
      <w:r w:rsidRPr="00A93E66">
        <w:rPr>
          <w:rFonts w:cs="EB Garamond"/>
        </w:rPr>
        <w:t xml:space="preserve">Uradni list RS, št. 91/15, 14/18, 69/19 - skl. US, 49/20 - ZIUZEOP, 80/20 - ZIUOOPE, 152/20 - ZZUOOP, 175/20 - ZIUOPDVE, 15/21 - ZDUOP, 112/21 - ZNUPZ, 206/21 - ZDUPŠOP, 121/21, 10/22, 74/22 - </w:t>
      </w:r>
      <w:proofErr w:type="spellStart"/>
      <w:r w:rsidRPr="00A93E66">
        <w:rPr>
          <w:rFonts w:cs="EB Garamond"/>
        </w:rPr>
        <w:t>odl</w:t>
      </w:r>
      <w:proofErr w:type="spellEnd"/>
      <w:r w:rsidRPr="00A93E66">
        <w:rPr>
          <w:rFonts w:cs="EB Garamond"/>
        </w:rPr>
        <w:t>. US, 100/22 - ZNUZSZS, 141/22 - ZNUNBZ, 158/22 - ZNPOVCE, 28/23)</w:t>
      </w:r>
      <w:r w:rsidRPr="00A93E66">
        <w:t>; v nadaljevanju ZJN-3)</w:t>
      </w:r>
      <w:r w:rsidRPr="00A93E66">
        <w:rPr>
          <w:rFonts w:cs="Arial"/>
        </w:rPr>
        <w:t xml:space="preserve">, javno naročilo je bilo objavljeno na portalu e-naročanje, dne </w:t>
      </w:r>
      <w:r w:rsidRPr="00A93E66">
        <w:rPr>
          <w:bCs/>
          <w:iCs/>
          <w:sz w:val="20"/>
          <w:szCs w:val="20"/>
        </w:rPr>
        <w:fldChar w:fldCharType="begin">
          <w:ffData>
            <w:name w:val="Besedilo12"/>
            <w:enabled/>
            <w:calcOnExit w:val="0"/>
            <w:textInput/>
          </w:ffData>
        </w:fldChar>
      </w:r>
      <w:r w:rsidRPr="00A93E66">
        <w:rPr>
          <w:bCs/>
          <w:iCs/>
          <w:sz w:val="20"/>
          <w:szCs w:val="20"/>
        </w:rPr>
        <w:instrText xml:space="preserve"> FORMTEXT </w:instrText>
      </w:r>
      <w:r w:rsidRPr="00A93E66">
        <w:rPr>
          <w:bCs/>
          <w:iCs/>
          <w:sz w:val="20"/>
          <w:szCs w:val="20"/>
        </w:rPr>
      </w:r>
      <w:r w:rsidRPr="00A93E66">
        <w:rPr>
          <w:bCs/>
          <w:iCs/>
          <w:sz w:val="20"/>
          <w:szCs w:val="20"/>
        </w:rPr>
        <w:fldChar w:fldCharType="separate"/>
      </w:r>
      <w:r w:rsidRPr="00A93E66">
        <w:rPr>
          <w:bCs/>
          <w:iCs/>
          <w:noProof/>
          <w:sz w:val="20"/>
          <w:szCs w:val="20"/>
        </w:rPr>
        <w:t> </w:t>
      </w:r>
      <w:r w:rsidRPr="00A93E66">
        <w:rPr>
          <w:bCs/>
          <w:iCs/>
          <w:noProof/>
          <w:sz w:val="20"/>
          <w:szCs w:val="20"/>
        </w:rPr>
        <w:t> </w:t>
      </w:r>
      <w:r w:rsidRPr="00A93E66">
        <w:rPr>
          <w:bCs/>
          <w:iCs/>
          <w:noProof/>
          <w:sz w:val="20"/>
          <w:szCs w:val="20"/>
        </w:rPr>
        <w:t> </w:t>
      </w:r>
      <w:r w:rsidRPr="00A93E66">
        <w:rPr>
          <w:bCs/>
          <w:iCs/>
          <w:noProof/>
          <w:sz w:val="20"/>
          <w:szCs w:val="20"/>
        </w:rPr>
        <w:t> </w:t>
      </w:r>
      <w:r w:rsidRPr="00A93E66">
        <w:rPr>
          <w:bCs/>
          <w:iCs/>
          <w:noProof/>
          <w:sz w:val="20"/>
          <w:szCs w:val="20"/>
        </w:rPr>
        <w:t> </w:t>
      </w:r>
      <w:r w:rsidRPr="00A93E66">
        <w:rPr>
          <w:bCs/>
          <w:iCs/>
          <w:sz w:val="20"/>
          <w:szCs w:val="20"/>
        </w:rPr>
        <w:fldChar w:fldCharType="end"/>
      </w:r>
      <w:r w:rsidRPr="00A93E66">
        <w:rPr>
          <w:rFonts w:cs="Arial"/>
        </w:rPr>
        <w:t xml:space="preserve">, pod številko objave </w:t>
      </w:r>
      <w:r w:rsidRPr="00A93E66">
        <w:rPr>
          <w:bCs/>
          <w:iCs/>
          <w:sz w:val="20"/>
          <w:szCs w:val="20"/>
        </w:rPr>
        <w:fldChar w:fldCharType="begin">
          <w:ffData>
            <w:name w:val="Besedilo12"/>
            <w:enabled/>
            <w:calcOnExit w:val="0"/>
            <w:textInput/>
          </w:ffData>
        </w:fldChar>
      </w:r>
      <w:r w:rsidRPr="00A93E66">
        <w:rPr>
          <w:bCs/>
          <w:iCs/>
          <w:sz w:val="20"/>
          <w:szCs w:val="20"/>
        </w:rPr>
        <w:instrText xml:space="preserve"> FORMTEXT </w:instrText>
      </w:r>
      <w:r w:rsidRPr="00A93E66">
        <w:rPr>
          <w:bCs/>
          <w:iCs/>
          <w:sz w:val="20"/>
          <w:szCs w:val="20"/>
        </w:rPr>
      </w:r>
      <w:r w:rsidRPr="00A93E66">
        <w:rPr>
          <w:bCs/>
          <w:iCs/>
          <w:sz w:val="20"/>
          <w:szCs w:val="20"/>
        </w:rPr>
        <w:fldChar w:fldCharType="separate"/>
      </w:r>
      <w:r w:rsidRPr="00A93E66">
        <w:rPr>
          <w:bCs/>
          <w:iCs/>
          <w:noProof/>
          <w:sz w:val="20"/>
          <w:szCs w:val="20"/>
        </w:rPr>
        <w:t> </w:t>
      </w:r>
      <w:r w:rsidRPr="00A93E66">
        <w:rPr>
          <w:bCs/>
          <w:iCs/>
          <w:noProof/>
          <w:sz w:val="20"/>
          <w:szCs w:val="20"/>
        </w:rPr>
        <w:t> </w:t>
      </w:r>
      <w:r w:rsidRPr="00A93E66">
        <w:rPr>
          <w:bCs/>
          <w:iCs/>
          <w:noProof/>
          <w:sz w:val="20"/>
          <w:szCs w:val="20"/>
        </w:rPr>
        <w:t> </w:t>
      </w:r>
      <w:r w:rsidRPr="00A93E66">
        <w:rPr>
          <w:bCs/>
          <w:iCs/>
          <w:noProof/>
          <w:sz w:val="20"/>
          <w:szCs w:val="20"/>
        </w:rPr>
        <w:t> </w:t>
      </w:r>
      <w:r w:rsidRPr="00A93E66">
        <w:rPr>
          <w:bCs/>
          <w:iCs/>
          <w:noProof/>
          <w:sz w:val="20"/>
          <w:szCs w:val="20"/>
        </w:rPr>
        <w:t> </w:t>
      </w:r>
      <w:r w:rsidRPr="00A93E66">
        <w:rPr>
          <w:bCs/>
          <w:iCs/>
          <w:sz w:val="20"/>
          <w:szCs w:val="20"/>
        </w:rPr>
        <w:fldChar w:fldCharType="end"/>
      </w:r>
      <w:r w:rsidRPr="00A93E66">
        <w:rPr>
          <w:rFonts w:cs="Arial"/>
        </w:rPr>
        <w:t xml:space="preserve"> ter v Uradnem listu EU dne </w:t>
      </w:r>
      <w:r w:rsidRPr="00A93E66">
        <w:rPr>
          <w:bCs/>
          <w:iCs/>
          <w:sz w:val="20"/>
          <w:szCs w:val="20"/>
        </w:rPr>
        <w:fldChar w:fldCharType="begin">
          <w:ffData>
            <w:name w:val="Besedilo12"/>
            <w:enabled/>
            <w:calcOnExit w:val="0"/>
            <w:textInput/>
          </w:ffData>
        </w:fldChar>
      </w:r>
      <w:r w:rsidRPr="00A93E66">
        <w:rPr>
          <w:bCs/>
          <w:iCs/>
          <w:sz w:val="20"/>
          <w:szCs w:val="20"/>
        </w:rPr>
        <w:instrText xml:space="preserve"> FORMTEXT </w:instrText>
      </w:r>
      <w:r w:rsidRPr="00A93E66">
        <w:rPr>
          <w:bCs/>
          <w:iCs/>
          <w:sz w:val="20"/>
          <w:szCs w:val="20"/>
        </w:rPr>
      </w:r>
      <w:r w:rsidRPr="00A93E66">
        <w:rPr>
          <w:bCs/>
          <w:iCs/>
          <w:sz w:val="20"/>
          <w:szCs w:val="20"/>
        </w:rPr>
        <w:fldChar w:fldCharType="separate"/>
      </w:r>
      <w:r w:rsidRPr="00A93E66">
        <w:rPr>
          <w:bCs/>
          <w:iCs/>
          <w:noProof/>
          <w:sz w:val="20"/>
          <w:szCs w:val="20"/>
        </w:rPr>
        <w:t> </w:t>
      </w:r>
      <w:r w:rsidRPr="00A93E66">
        <w:rPr>
          <w:bCs/>
          <w:iCs/>
          <w:noProof/>
          <w:sz w:val="20"/>
          <w:szCs w:val="20"/>
        </w:rPr>
        <w:t> </w:t>
      </w:r>
      <w:r w:rsidRPr="00A93E66">
        <w:rPr>
          <w:bCs/>
          <w:iCs/>
          <w:noProof/>
          <w:sz w:val="20"/>
          <w:szCs w:val="20"/>
        </w:rPr>
        <w:t> </w:t>
      </w:r>
      <w:r w:rsidRPr="00A93E66">
        <w:rPr>
          <w:bCs/>
          <w:iCs/>
          <w:noProof/>
          <w:sz w:val="20"/>
          <w:szCs w:val="20"/>
        </w:rPr>
        <w:t> </w:t>
      </w:r>
      <w:r w:rsidRPr="00A93E66">
        <w:rPr>
          <w:bCs/>
          <w:iCs/>
          <w:noProof/>
          <w:sz w:val="20"/>
          <w:szCs w:val="20"/>
        </w:rPr>
        <w:t> </w:t>
      </w:r>
      <w:r w:rsidRPr="00A93E66">
        <w:rPr>
          <w:bCs/>
          <w:iCs/>
          <w:sz w:val="20"/>
          <w:szCs w:val="20"/>
        </w:rPr>
        <w:fldChar w:fldCharType="end"/>
      </w:r>
      <w:r w:rsidRPr="00A93E66">
        <w:rPr>
          <w:rFonts w:cs="Arial"/>
        </w:rPr>
        <w:t xml:space="preserve"> pod številko objave </w:t>
      </w:r>
      <w:r w:rsidRPr="00A93E66">
        <w:rPr>
          <w:bCs/>
          <w:iCs/>
          <w:sz w:val="20"/>
          <w:szCs w:val="20"/>
        </w:rPr>
        <w:fldChar w:fldCharType="begin">
          <w:ffData>
            <w:name w:val="Besedilo12"/>
            <w:enabled/>
            <w:calcOnExit w:val="0"/>
            <w:textInput/>
          </w:ffData>
        </w:fldChar>
      </w:r>
      <w:r w:rsidRPr="00A93E66">
        <w:rPr>
          <w:bCs/>
          <w:iCs/>
          <w:sz w:val="20"/>
          <w:szCs w:val="20"/>
        </w:rPr>
        <w:instrText xml:space="preserve"> FORMTEXT </w:instrText>
      </w:r>
      <w:r w:rsidRPr="00A93E66">
        <w:rPr>
          <w:bCs/>
          <w:iCs/>
          <w:sz w:val="20"/>
          <w:szCs w:val="20"/>
        </w:rPr>
      </w:r>
      <w:r w:rsidRPr="00A93E66">
        <w:rPr>
          <w:bCs/>
          <w:iCs/>
          <w:sz w:val="20"/>
          <w:szCs w:val="20"/>
        </w:rPr>
        <w:fldChar w:fldCharType="separate"/>
      </w:r>
      <w:r w:rsidRPr="00A93E66">
        <w:rPr>
          <w:bCs/>
          <w:iCs/>
          <w:noProof/>
          <w:sz w:val="20"/>
          <w:szCs w:val="20"/>
        </w:rPr>
        <w:t> </w:t>
      </w:r>
      <w:r w:rsidRPr="00A93E66">
        <w:rPr>
          <w:bCs/>
          <w:iCs/>
          <w:noProof/>
          <w:sz w:val="20"/>
          <w:szCs w:val="20"/>
        </w:rPr>
        <w:t> </w:t>
      </w:r>
      <w:r w:rsidRPr="00A93E66">
        <w:rPr>
          <w:bCs/>
          <w:iCs/>
          <w:noProof/>
          <w:sz w:val="20"/>
          <w:szCs w:val="20"/>
        </w:rPr>
        <w:t> </w:t>
      </w:r>
      <w:r w:rsidRPr="00A93E66">
        <w:rPr>
          <w:bCs/>
          <w:iCs/>
          <w:noProof/>
          <w:sz w:val="20"/>
          <w:szCs w:val="20"/>
        </w:rPr>
        <w:t> </w:t>
      </w:r>
      <w:r w:rsidRPr="00A93E66">
        <w:rPr>
          <w:bCs/>
          <w:iCs/>
          <w:noProof/>
          <w:sz w:val="20"/>
          <w:szCs w:val="20"/>
        </w:rPr>
        <w:t> </w:t>
      </w:r>
      <w:r w:rsidRPr="00A93E66">
        <w:rPr>
          <w:bCs/>
          <w:iCs/>
          <w:sz w:val="20"/>
          <w:szCs w:val="20"/>
        </w:rPr>
        <w:fldChar w:fldCharType="end"/>
      </w:r>
      <w:r w:rsidRPr="00A93E66">
        <w:rPr>
          <w:rFonts w:cs="Arial"/>
        </w:rPr>
        <w:t xml:space="preserve">.     </w:t>
      </w:r>
    </w:p>
    <w:bookmarkEnd w:id="49"/>
    <w:p w14:paraId="2D65D748" w14:textId="77777777" w:rsidR="00D41B7F" w:rsidRPr="00A93E66" w:rsidRDefault="00D41B7F" w:rsidP="002755C8">
      <w:pPr>
        <w:numPr>
          <w:ilvl w:val="0"/>
          <w:numId w:val="15"/>
        </w:numPr>
        <w:spacing w:after="0" w:line="276" w:lineRule="auto"/>
        <w:ind w:left="284" w:hanging="284"/>
        <w:jc w:val="both"/>
        <w:rPr>
          <w:rFonts w:cstheme="minorHAnsi"/>
        </w:rPr>
      </w:pPr>
      <w:r w:rsidRPr="00A93E66">
        <w:rPr>
          <w:rFonts w:cstheme="minorHAnsi"/>
        </w:rPr>
        <w:t xml:space="preserve">je bil izvajalec izbran kot najugodnejši ponudnik predmetnega javnega naročila na podlagi naročnikove odločitve o oddaji naročila št. </w:t>
      </w:r>
      <w:r w:rsidRPr="00A93E66">
        <w:rPr>
          <w:rFonts w:eastAsia="Calibri"/>
        </w:rPr>
        <w:fldChar w:fldCharType="begin">
          <w:ffData>
            <w:name w:val="Besedilo40"/>
            <w:enabled/>
            <w:calcOnExit w:val="0"/>
            <w:textInput/>
          </w:ffData>
        </w:fldChar>
      </w:r>
      <w:r w:rsidRPr="00A93E66">
        <w:rPr>
          <w:rFonts w:eastAsia="Calibri"/>
        </w:rPr>
        <w:instrText xml:space="preserve"> FORMTEXT </w:instrText>
      </w:r>
      <w:r w:rsidRPr="00A93E66">
        <w:rPr>
          <w:rFonts w:eastAsia="Calibri"/>
        </w:rPr>
      </w:r>
      <w:r w:rsidRPr="00A93E66">
        <w:rPr>
          <w:rFonts w:eastAsia="Calibri"/>
        </w:rPr>
        <w:fldChar w:fldCharType="separate"/>
      </w:r>
      <w:r w:rsidRPr="00A93E66">
        <w:rPr>
          <w:rFonts w:eastAsia="Calibri"/>
        </w:rPr>
        <w:t> </w:t>
      </w:r>
      <w:r w:rsidRPr="00A93E66">
        <w:rPr>
          <w:rFonts w:eastAsia="Calibri"/>
        </w:rPr>
        <w:t> </w:t>
      </w:r>
      <w:r w:rsidRPr="00A93E66">
        <w:rPr>
          <w:rFonts w:eastAsia="Calibri"/>
        </w:rPr>
        <w:t> </w:t>
      </w:r>
      <w:r w:rsidRPr="00A93E66">
        <w:rPr>
          <w:rFonts w:eastAsia="Calibri"/>
        </w:rPr>
        <w:t> </w:t>
      </w:r>
      <w:r w:rsidRPr="00A93E66">
        <w:rPr>
          <w:rFonts w:eastAsia="Calibri"/>
        </w:rPr>
        <w:t> </w:t>
      </w:r>
      <w:r w:rsidRPr="00A93E66">
        <w:rPr>
          <w:rFonts w:eastAsia="Calibri"/>
        </w:rPr>
        <w:fldChar w:fldCharType="end"/>
      </w:r>
      <w:r w:rsidRPr="00A93E66">
        <w:rPr>
          <w:rFonts w:cstheme="minorHAnsi"/>
        </w:rPr>
        <w:t xml:space="preserve">, z dne </w:t>
      </w:r>
      <w:r w:rsidRPr="00A93E66">
        <w:rPr>
          <w:rFonts w:eastAsia="Calibri"/>
        </w:rPr>
        <w:fldChar w:fldCharType="begin">
          <w:ffData>
            <w:name w:val="Besedilo40"/>
            <w:enabled/>
            <w:calcOnExit w:val="0"/>
            <w:textInput/>
          </w:ffData>
        </w:fldChar>
      </w:r>
      <w:r w:rsidRPr="00A93E66">
        <w:rPr>
          <w:rFonts w:eastAsia="Calibri"/>
        </w:rPr>
        <w:instrText xml:space="preserve"> FORMTEXT </w:instrText>
      </w:r>
      <w:r w:rsidRPr="00A93E66">
        <w:rPr>
          <w:rFonts w:eastAsia="Calibri"/>
        </w:rPr>
      </w:r>
      <w:r w:rsidRPr="00A93E66">
        <w:rPr>
          <w:rFonts w:eastAsia="Calibri"/>
        </w:rPr>
        <w:fldChar w:fldCharType="separate"/>
      </w:r>
      <w:r w:rsidRPr="00A93E66">
        <w:rPr>
          <w:rFonts w:eastAsia="Calibri"/>
        </w:rPr>
        <w:t> </w:t>
      </w:r>
      <w:r w:rsidRPr="00A93E66">
        <w:rPr>
          <w:rFonts w:eastAsia="Calibri"/>
        </w:rPr>
        <w:t> </w:t>
      </w:r>
      <w:r w:rsidRPr="00A93E66">
        <w:rPr>
          <w:rFonts w:eastAsia="Calibri"/>
        </w:rPr>
        <w:t> </w:t>
      </w:r>
      <w:r w:rsidRPr="00A93E66">
        <w:rPr>
          <w:rFonts w:eastAsia="Calibri"/>
        </w:rPr>
        <w:t> </w:t>
      </w:r>
      <w:r w:rsidRPr="00A93E66">
        <w:rPr>
          <w:rFonts w:eastAsia="Calibri"/>
        </w:rPr>
        <w:t> </w:t>
      </w:r>
      <w:r w:rsidRPr="00A93E66">
        <w:rPr>
          <w:rFonts w:eastAsia="Calibri"/>
        </w:rPr>
        <w:fldChar w:fldCharType="end"/>
      </w:r>
      <w:r w:rsidRPr="00A93E66">
        <w:rPr>
          <w:rFonts w:cstheme="minorHAnsi"/>
        </w:rPr>
        <w:t xml:space="preserve"> ;</w:t>
      </w:r>
    </w:p>
    <w:p w14:paraId="3700A1C6" w14:textId="77777777" w:rsidR="00D41B7F" w:rsidRPr="00A93E66" w:rsidRDefault="00D41B7F" w:rsidP="002755C8">
      <w:pPr>
        <w:pStyle w:val="Odstavekseznama"/>
        <w:numPr>
          <w:ilvl w:val="0"/>
          <w:numId w:val="15"/>
        </w:numPr>
        <w:ind w:left="284" w:hanging="284"/>
        <w:jc w:val="both"/>
        <w:rPr>
          <w:rFonts w:cstheme="minorHAnsi"/>
        </w:rPr>
      </w:pPr>
      <w:r w:rsidRPr="00A93E66">
        <w:rPr>
          <w:rFonts w:cstheme="minorHAnsi"/>
        </w:rPr>
        <w:t xml:space="preserve">da je pogodba sklenjena in prične veljati z dnem podpisa obeh strank pogodbe pod pogojem iz 18. člena te pogodbe ter je veljavna za obdobje oseminštirideset (48) mesecev od dneva sklenitve pogodbe oziroma do izčrpanja vrednosti, kar nastopi prej; </w:t>
      </w:r>
    </w:p>
    <w:p w14:paraId="0E6874BC" w14:textId="77777777" w:rsidR="00D41B7F" w:rsidRPr="00A93E66" w:rsidRDefault="00D41B7F" w:rsidP="002755C8">
      <w:pPr>
        <w:pStyle w:val="Odstavekseznama"/>
        <w:numPr>
          <w:ilvl w:val="0"/>
          <w:numId w:val="15"/>
        </w:numPr>
        <w:ind w:left="284" w:hanging="284"/>
        <w:jc w:val="both"/>
        <w:rPr>
          <w:rFonts w:cstheme="minorHAnsi"/>
        </w:rPr>
      </w:pPr>
      <w:r w:rsidRPr="00A93E66">
        <w:rPr>
          <w:rFonts w:cstheme="minorHAnsi"/>
        </w:rPr>
        <w:lastRenderedPageBreak/>
        <w:t xml:space="preserve">da se lahko cene iz ponudbenega predračuna, veljavne za čas trajanja pogodbe, po preteku enega leta od sklenitve pogodbe, spremenijo v višini spremembe indeksa cen življenjskih potrebščin, ki ga uradno objavlja Statistični urad RS in pod pogoji določenimi v 6. členu Pravilnika o načinih valorizacije denarnih obveznosti, ki jih v večletnih pogodbah dogovarjajo pravne osebe javnega sektorja (Ur.l.RS, št. 1/04 s spremembami in dopolnitvami); </w:t>
      </w:r>
    </w:p>
    <w:p w14:paraId="5852FF80" w14:textId="77777777" w:rsidR="00D41B7F" w:rsidRPr="00A93E66" w:rsidRDefault="00D41B7F" w:rsidP="002755C8">
      <w:pPr>
        <w:pStyle w:val="Odstavekseznama"/>
        <w:numPr>
          <w:ilvl w:val="0"/>
          <w:numId w:val="15"/>
        </w:numPr>
        <w:ind w:left="284" w:hanging="284"/>
        <w:jc w:val="both"/>
        <w:rPr>
          <w:rFonts w:cstheme="minorHAnsi"/>
        </w:rPr>
      </w:pPr>
      <w:r w:rsidRPr="00A93E66">
        <w:rPr>
          <w:rFonts w:cstheme="minorHAnsi"/>
        </w:rPr>
        <w:t>da je izvajalec strokovno in tehnično sposoben izvesti naročilo po tej pogodbi;</w:t>
      </w:r>
    </w:p>
    <w:p w14:paraId="0320BBFA" w14:textId="77777777" w:rsidR="00D41B7F" w:rsidRPr="00A93E66" w:rsidRDefault="00D41B7F" w:rsidP="002755C8">
      <w:pPr>
        <w:pStyle w:val="Odstavekseznama"/>
        <w:numPr>
          <w:ilvl w:val="0"/>
          <w:numId w:val="15"/>
        </w:numPr>
        <w:ind w:left="284" w:hanging="284"/>
        <w:jc w:val="both"/>
        <w:rPr>
          <w:rFonts w:cstheme="minorHAnsi"/>
        </w:rPr>
      </w:pPr>
      <w:r w:rsidRPr="00A93E66">
        <w:rPr>
          <w:rFonts w:cstheme="minorHAnsi"/>
        </w:rPr>
        <w:t>da pogodbeni stranki sklepata to pogodbo z namenom določitve pogojev izvajanja storitev ter načina plačila;</w:t>
      </w:r>
    </w:p>
    <w:p w14:paraId="19D81D92" w14:textId="77777777" w:rsidR="00D41B7F" w:rsidRPr="00A93E66" w:rsidRDefault="00D41B7F" w:rsidP="002755C8">
      <w:pPr>
        <w:pStyle w:val="Odstavekseznama"/>
        <w:numPr>
          <w:ilvl w:val="0"/>
          <w:numId w:val="15"/>
        </w:numPr>
        <w:ind w:left="284" w:hanging="284"/>
        <w:jc w:val="both"/>
        <w:rPr>
          <w:rFonts w:cstheme="minorHAnsi"/>
        </w:rPr>
      </w:pPr>
      <w:r w:rsidRPr="00A93E66">
        <w:rPr>
          <w:rFonts w:cstheme="minorHAnsi"/>
        </w:rPr>
        <w:t>da izvajalec opravlja vse dejavnosti, potrebne za izpolnjevanje prevzetih obveznosti po tej pogodbi in da izpolnjuje vse pogoje, določene z veljavnimi predpisi s področja zasebnega varovanja, varnosti in zdravja pri delu in požarnega varovanja, za izvajanje svojih dejavnosti in za izpolnjevanje prevzetih obveznosti po tej pogodbi.</w:t>
      </w:r>
    </w:p>
    <w:p w14:paraId="12F322EA" w14:textId="77777777" w:rsidR="00D41B7F" w:rsidRPr="00A93E66" w:rsidRDefault="00D41B7F" w:rsidP="005A1963">
      <w:pPr>
        <w:jc w:val="both"/>
      </w:pPr>
      <w:r w:rsidRPr="00A93E66">
        <w:t>Stranki te pogodbe prav tako ugotavljata, da:</w:t>
      </w:r>
    </w:p>
    <w:p w14:paraId="543D6DF0" w14:textId="22A81CC2" w:rsidR="00D41B7F" w:rsidRPr="00A93E66" w:rsidRDefault="00D41B7F" w:rsidP="002755C8">
      <w:pPr>
        <w:pStyle w:val="Odstavekseznama"/>
        <w:numPr>
          <w:ilvl w:val="0"/>
          <w:numId w:val="31"/>
        </w:numPr>
        <w:ind w:left="284" w:hanging="284"/>
        <w:jc w:val="both"/>
      </w:pPr>
      <w:r w:rsidRPr="00A93E66">
        <w:t xml:space="preserve">so vodilni partner in partnerji dne </w:t>
      </w:r>
      <w:r w:rsidR="005A1963" w:rsidRPr="00A93E66">
        <w:rPr>
          <w:bCs/>
          <w:iCs/>
        </w:rPr>
        <w:fldChar w:fldCharType="begin">
          <w:ffData>
            <w:name w:val="Besedilo12"/>
            <w:enabled/>
            <w:calcOnExit w:val="0"/>
            <w:textInput/>
          </w:ffData>
        </w:fldChar>
      </w:r>
      <w:r w:rsidR="005A1963" w:rsidRPr="00A93E66">
        <w:rPr>
          <w:bCs/>
          <w:iCs/>
        </w:rPr>
        <w:instrText xml:space="preserve"> FORMTEXT </w:instrText>
      </w:r>
      <w:r w:rsidR="005A1963" w:rsidRPr="00A93E66">
        <w:rPr>
          <w:bCs/>
          <w:iCs/>
        </w:rPr>
      </w:r>
      <w:r w:rsidR="005A1963" w:rsidRPr="00A93E66">
        <w:rPr>
          <w:bCs/>
          <w:iCs/>
        </w:rPr>
        <w:fldChar w:fldCharType="separate"/>
      </w:r>
      <w:r w:rsidR="005A1963" w:rsidRPr="00A93E66">
        <w:rPr>
          <w:bCs/>
          <w:iCs/>
        </w:rPr>
        <w:t> </w:t>
      </w:r>
      <w:r w:rsidR="005A1963" w:rsidRPr="00A93E66">
        <w:rPr>
          <w:bCs/>
          <w:iCs/>
        </w:rPr>
        <w:t> </w:t>
      </w:r>
      <w:r w:rsidR="005A1963" w:rsidRPr="00A93E66">
        <w:rPr>
          <w:bCs/>
          <w:iCs/>
        </w:rPr>
        <w:t> </w:t>
      </w:r>
      <w:r w:rsidR="005A1963" w:rsidRPr="00A93E66">
        <w:rPr>
          <w:bCs/>
          <w:iCs/>
        </w:rPr>
        <w:t> </w:t>
      </w:r>
      <w:r w:rsidR="005A1963" w:rsidRPr="00A93E66">
        <w:rPr>
          <w:bCs/>
          <w:iCs/>
        </w:rPr>
        <w:t> </w:t>
      </w:r>
      <w:r w:rsidR="005A1963" w:rsidRPr="00A93E66">
        <w:rPr>
          <w:bCs/>
          <w:iCs/>
        </w:rPr>
        <w:fldChar w:fldCharType="end"/>
      </w:r>
      <w:r w:rsidR="005A1963" w:rsidRPr="00A93E66">
        <w:rPr>
          <w:bCs/>
          <w:iCs/>
        </w:rPr>
        <w:t xml:space="preserve"> </w:t>
      </w:r>
      <w:r w:rsidRPr="00A93E66">
        <w:t>sklenili sporazum o skupnem nastopu št</w:t>
      </w:r>
      <w:r w:rsidR="005A1963" w:rsidRPr="00A93E66">
        <w:t>.</w:t>
      </w:r>
      <w:r w:rsidRPr="00A93E66">
        <w:t xml:space="preserve"> </w:t>
      </w:r>
      <w:r w:rsidR="005A1963" w:rsidRPr="00A93E66">
        <w:rPr>
          <w:bCs/>
          <w:iCs/>
        </w:rPr>
        <w:fldChar w:fldCharType="begin">
          <w:ffData>
            <w:name w:val="Besedilo12"/>
            <w:enabled/>
            <w:calcOnExit w:val="0"/>
            <w:textInput/>
          </w:ffData>
        </w:fldChar>
      </w:r>
      <w:r w:rsidR="005A1963" w:rsidRPr="00A93E66">
        <w:rPr>
          <w:bCs/>
          <w:iCs/>
        </w:rPr>
        <w:instrText xml:space="preserve"> FORMTEXT </w:instrText>
      </w:r>
      <w:r w:rsidR="005A1963" w:rsidRPr="00A93E66">
        <w:rPr>
          <w:bCs/>
          <w:iCs/>
        </w:rPr>
      </w:r>
      <w:r w:rsidR="005A1963" w:rsidRPr="00A93E66">
        <w:rPr>
          <w:bCs/>
          <w:iCs/>
        </w:rPr>
        <w:fldChar w:fldCharType="separate"/>
      </w:r>
      <w:r w:rsidR="005A1963" w:rsidRPr="00A93E66">
        <w:rPr>
          <w:bCs/>
          <w:iCs/>
        </w:rPr>
        <w:t> </w:t>
      </w:r>
      <w:r w:rsidR="005A1963" w:rsidRPr="00A93E66">
        <w:rPr>
          <w:bCs/>
          <w:iCs/>
        </w:rPr>
        <w:t> </w:t>
      </w:r>
      <w:r w:rsidR="005A1963" w:rsidRPr="00A93E66">
        <w:rPr>
          <w:bCs/>
          <w:iCs/>
        </w:rPr>
        <w:t> </w:t>
      </w:r>
      <w:r w:rsidR="005A1963" w:rsidRPr="00A93E66">
        <w:rPr>
          <w:bCs/>
          <w:iCs/>
        </w:rPr>
        <w:t> </w:t>
      </w:r>
      <w:r w:rsidR="005A1963" w:rsidRPr="00A93E66">
        <w:rPr>
          <w:bCs/>
          <w:iCs/>
        </w:rPr>
        <w:t> </w:t>
      </w:r>
      <w:r w:rsidR="005A1963" w:rsidRPr="00A93E66">
        <w:rPr>
          <w:bCs/>
          <w:iCs/>
        </w:rPr>
        <w:fldChar w:fldCharType="end"/>
      </w:r>
      <w:r w:rsidR="005A1963" w:rsidRPr="00A93E66">
        <w:rPr>
          <w:bCs/>
          <w:iCs/>
        </w:rPr>
        <w:t xml:space="preserve"> </w:t>
      </w:r>
      <w:r w:rsidRPr="00A93E66">
        <w:t>so vodilni partner in partner</w:t>
      </w:r>
      <w:r w:rsidR="005A1963" w:rsidRPr="00A93E66">
        <w:t>-</w:t>
      </w:r>
      <w:r w:rsidRPr="00A93E66">
        <w:t>ji naročniku solidarno odgovorni;</w:t>
      </w:r>
    </w:p>
    <w:p w14:paraId="53AF7A36" w14:textId="67A9DCBE" w:rsidR="00D41B7F" w:rsidRPr="00A93E66" w:rsidRDefault="00D41B7F" w:rsidP="002755C8">
      <w:pPr>
        <w:pStyle w:val="Odstavekseznama"/>
        <w:numPr>
          <w:ilvl w:val="0"/>
          <w:numId w:val="31"/>
        </w:numPr>
        <w:ind w:left="284" w:hanging="284"/>
        <w:jc w:val="both"/>
      </w:pPr>
      <w:r w:rsidRPr="00A93E66">
        <w:t>so vodilni partner in partner</w:t>
      </w:r>
      <w:r w:rsidR="005A1963" w:rsidRPr="00A93E66">
        <w:t>-</w:t>
      </w:r>
      <w:r w:rsidRPr="00A93E66">
        <w:t>ji sporazumni, da račune naročniku izstavlja vodilni partner in da naročnik sredstva (plačila računov) nakazuje vodilnemu partnerju/da račune naročniku izstavlja vsak od partnerjev (glede na določilo pravnega akta o skupnem nastopu).</w:t>
      </w:r>
    </w:p>
    <w:p w14:paraId="0DF04449" w14:textId="77777777" w:rsidR="00D41B7F" w:rsidRPr="00BF27FD" w:rsidRDefault="00D41B7F" w:rsidP="005A1963">
      <w:pPr>
        <w:jc w:val="both"/>
        <w:rPr>
          <w:i/>
          <w:sz w:val="20"/>
          <w:szCs w:val="20"/>
        </w:rPr>
      </w:pPr>
      <w:r w:rsidRPr="00BF27FD">
        <w:rPr>
          <w:i/>
          <w:sz w:val="20"/>
          <w:szCs w:val="20"/>
        </w:rPr>
        <w:t>(Opomba: določilo tega odstavka velja samo v primeru skupne ponudbe)</w:t>
      </w:r>
    </w:p>
    <w:p w14:paraId="55784FC1" w14:textId="77777777" w:rsidR="00D41B7F" w:rsidRPr="00A93E66" w:rsidRDefault="00D41B7F" w:rsidP="005A1963">
      <w:pPr>
        <w:spacing w:after="0"/>
        <w:jc w:val="both"/>
      </w:pPr>
    </w:p>
    <w:p w14:paraId="0398718A" w14:textId="77777777" w:rsidR="00D41B7F" w:rsidRPr="00A93E66" w:rsidRDefault="00D41B7F" w:rsidP="005A1963">
      <w:pPr>
        <w:jc w:val="both"/>
      </w:pPr>
      <w:r w:rsidRPr="00A93E66">
        <w:t>PREDMET POGODBE</w:t>
      </w:r>
    </w:p>
    <w:p w14:paraId="0A48671F" w14:textId="77777777" w:rsidR="00D41B7F" w:rsidRPr="00A93E66" w:rsidRDefault="00D41B7F" w:rsidP="005A1963">
      <w:pPr>
        <w:numPr>
          <w:ilvl w:val="0"/>
          <w:numId w:val="10"/>
        </w:numPr>
        <w:spacing w:after="0" w:line="276" w:lineRule="auto"/>
        <w:jc w:val="both"/>
        <w:rPr>
          <w:rFonts w:cstheme="minorHAnsi"/>
        </w:rPr>
      </w:pPr>
      <w:r w:rsidRPr="00A93E66">
        <w:rPr>
          <w:rFonts w:cstheme="minorHAnsi"/>
        </w:rPr>
        <w:t>člen</w:t>
      </w:r>
    </w:p>
    <w:p w14:paraId="16A8B547" w14:textId="4A926ECA" w:rsidR="00D41B7F" w:rsidRPr="00A93E66" w:rsidRDefault="00D41B7F" w:rsidP="005A1963">
      <w:pPr>
        <w:spacing w:after="0" w:line="276" w:lineRule="auto"/>
        <w:jc w:val="both"/>
      </w:pPr>
      <w:r w:rsidRPr="00A93E66">
        <w:rPr>
          <w:rFonts w:cs="Arial"/>
        </w:rPr>
        <w:t xml:space="preserve">Predmet pogodbe je </w:t>
      </w:r>
      <w:r w:rsidRPr="00A93E66">
        <w:t>izvajanje storitev varovanja (v nadaljevanju: storitve) na objektih in lokacijah naročnika (Vrazov trg 2, Ljubljana; Zaloška cesta 4, Ljubljana; Korytkova ulica 2, Ljubljana), ki jih naročnik po obsegu in časovno ne more v naprej natančno določiti</w:t>
      </w:r>
      <w:r w:rsidR="003A10AC" w:rsidRPr="00A93E66">
        <w:t xml:space="preserve">. Storitve varovanja se morajo izvajati </w:t>
      </w:r>
      <w:r w:rsidRPr="00A93E66">
        <w:t xml:space="preserve"> vse po pravilih stroke, s skrbnostjo dobrega gospodarstvenika in strokovnjaka ter v skladu s to pogodbo.  </w:t>
      </w:r>
    </w:p>
    <w:p w14:paraId="613F344A" w14:textId="77777777" w:rsidR="00D41B7F" w:rsidRPr="00A93E66" w:rsidRDefault="00D41B7F" w:rsidP="005A1963">
      <w:pPr>
        <w:spacing w:after="0" w:line="276" w:lineRule="auto"/>
        <w:jc w:val="both"/>
        <w:rPr>
          <w:rFonts w:cstheme="minorHAnsi"/>
        </w:rPr>
      </w:pPr>
    </w:p>
    <w:p w14:paraId="50C5F05F" w14:textId="77777777" w:rsidR="00D41B7F" w:rsidRPr="00A93E66" w:rsidRDefault="00D41B7F" w:rsidP="005A1963">
      <w:pPr>
        <w:spacing w:after="0" w:line="276" w:lineRule="auto"/>
        <w:jc w:val="both"/>
        <w:rPr>
          <w:rFonts w:cstheme="minorHAnsi"/>
        </w:rPr>
      </w:pPr>
      <w:r w:rsidRPr="00A93E66">
        <w:rPr>
          <w:rFonts w:cstheme="minorHAnsi"/>
        </w:rPr>
        <w:t>Natančna opredelitev predmeta te pogodbe je razvidna:</w:t>
      </w:r>
    </w:p>
    <w:p w14:paraId="54A33F28" w14:textId="10D214A7" w:rsidR="00D41B7F" w:rsidRPr="00A93E66" w:rsidRDefault="00D41B7F" w:rsidP="002755C8">
      <w:pPr>
        <w:pStyle w:val="Odstavekseznama"/>
        <w:numPr>
          <w:ilvl w:val="0"/>
          <w:numId w:val="29"/>
        </w:numPr>
        <w:spacing w:after="0" w:line="276" w:lineRule="auto"/>
        <w:ind w:left="284" w:hanging="284"/>
        <w:jc w:val="both"/>
        <w:rPr>
          <w:rFonts w:cstheme="minorHAnsi"/>
        </w:rPr>
      </w:pPr>
      <w:r w:rsidRPr="00A93E66">
        <w:rPr>
          <w:rFonts w:cstheme="minorHAnsi"/>
        </w:rPr>
        <w:t>v Prilogi 1- Tehnične specifikacije, ki je kot priloga te pogodbe in</w:t>
      </w:r>
    </w:p>
    <w:p w14:paraId="15BAC8C9" w14:textId="4CE34798" w:rsidR="00D41B7F" w:rsidRPr="00A93E66" w:rsidRDefault="00D41B7F" w:rsidP="002755C8">
      <w:pPr>
        <w:pStyle w:val="Odstavekseznama"/>
        <w:numPr>
          <w:ilvl w:val="0"/>
          <w:numId w:val="29"/>
        </w:numPr>
        <w:spacing w:after="0" w:line="276" w:lineRule="auto"/>
        <w:ind w:left="284" w:hanging="284"/>
        <w:jc w:val="both"/>
        <w:rPr>
          <w:rFonts w:cstheme="minorHAnsi"/>
        </w:rPr>
      </w:pPr>
      <w:r w:rsidRPr="00A93E66">
        <w:rPr>
          <w:rFonts w:cstheme="minorHAnsi"/>
        </w:rPr>
        <w:t xml:space="preserve">v ponudbenem predračunu </w:t>
      </w:r>
      <w:proofErr w:type="spellStart"/>
      <w:r w:rsidRPr="00A93E66">
        <w:rPr>
          <w:rFonts w:cstheme="minorHAnsi"/>
        </w:rPr>
        <w:t>Obr</w:t>
      </w:r>
      <w:proofErr w:type="spellEnd"/>
      <w:r w:rsidRPr="00A93E66">
        <w:rPr>
          <w:rFonts w:cstheme="minorHAnsi"/>
        </w:rPr>
        <w:t>. 1</w:t>
      </w:r>
      <w:r w:rsidR="003A10AC" w:rsidRPr="00A93E66">
        <w:rPr>
          <w:rFonts w:cstheme="minorHAnsi"/>
        </w:rPr>
        <w:t>5</w:t>
      </w:r>
      <w:r w:rsidRPr="00A93E66">
        <w:rPr>
          <w:rFonts w:cstheme="minorHAnsi"/>
        </w:rPr>
        <w:t xml:space="preserve"> št. </w:t>
      </w:r>
      <w:r w:rsidR="005A1963" w:rsidRPr="00A93E66">
        <w:rPr>
          <w:bCs/>
          <w:iCs/>
        </w:rPr>
        <w:fldChar w:fldCharType="begin">
          <w:ffData>
            <w:name w:val="Besedilo12"/>
            <w:enabled/>
            <w:calcOnExit w:val="0"/>
            <w:textInput/>
          </w:ffData>
        </w:fldChar>
      </w:r>
      <w:r w:rsidR="005A1963" w:rsidRPr="00A93E66">
        <w:rPr>
          <w:bCs/>
          <w:iCs/>
        </w:rPr>
        <w:instrText xml:space="preserve"> FORMTEXT </w:instrText>
      </w:r>
      <w:r w:rsidR="005A1963" w:rsidRPr="00A93E66">
        <w:rPr>
          <w:bCs/>
          <w:iCs/>
        </w:rPr>
      </w:r>
      <w:r w:rsidR="005A1963" w:rsidRPr="00A93E66">
        <w:rPr>
          <w:bCs/>
          <w:iCs/>
        </w:rPr>
        <w:fldChar w:fldCharType="separate"/>
      </w:r>
      <w:r w:rsidR="005A1963" w:rsidRPr="00A93E66">
        <w:rPr>
          <w:bCs/>
          <w:iCs/>
        </w:rPr>
        <w:t> </w:t>
      </w:r>
      <w:r w:rsidR="005A1963" w:rsidRPr="00A93E66">
        <w:rPr>
          <w:bCs/>
          <w:iCs/>
        </w:rPr>
        <w:t> </w:t>
      </w:r>
      <w:r w:rsidR="005A1963" w:rsidRPr="00A93E66">
        <w:rPr>
          <w:bCs/>
          <w:iCs/>
        </w:rPr>
        <w:t> </w:t>
      </w:r>
      <w:r w:rsidR="005A1963" w:rsidRPr="00A93E66">
        <w:rPr>
          <w:bCs/>
          <w:iCs/>
        </w:rPr>
        <w:t> </w:t>
      </w:r>
      <w:r w:rsidR="005A1963" w:rsidRPr="00A93E66">
        <w:rPr>
          <w:bCs/>
          <w:iCs/>
        </w:rPr>
        <w:t> </w:t>
      </w:r>
      <w:r w:rsidR="005A1963" w:rsidRPr="00A93E66">
        <w:rPr>
          <w:bCs/>
          <w:iCs/>
        </w:rPr>
        <w:fldChar w:fldCharType="end"/>
      </w:r>
      <w:r w:rsidRPr="00A93E66">
        <w:rPr>
          <w:rFonts w:cstheme="minorHAnsi"/>
        </w:rPr>
        <w:t xml:space="preserve"> z dne </w:t>
      </w:r>
      <w:r w:rsidR="005A1963" w:rsidRPr="00A93E66">
        <w:rPr>
          <w:bCs/>
          <w:iCs/>
        </w:rPr>
        <w:fldChar w:fldCharType="begin">
          <w:ffData>
            <w:name w:val="Besedilo12"/>
            <w:enabled/>
            <w:calcOnExit w:val="0"/>
            <w:textInput/>
          </w:ffData>
        </w:fldChar>
      </w:r>
      <w:r w:rsidR="005A1963" w:rsidRPr="00A93E66">
        <w:rPr>
          <w:bCs/>
          <w:iCs/>
        </w:rPr>
        <w:instrText xml:space="preserve"> FORMTEXT </w:instrText>
      </w:r>
      <w:r w:rsidR="005A1963" w:rsidRPr="00A93E66">
        <w:rPr>
          <w:bCs/>
          <w:iCs/>
        </w:rPr>
      </w:r>
      <w:r w:rsidR="005A1963" w:rsidRPr="00A93E66">
        <w:rPr>
          <w:bCs/>
          <w:iCs/>
        </w:rPr>
        <w:fldChar w:fldCharType="separate"/>
      </w:r>
      <w:r w:rsidR="005A1963" w:rsidRPr="00A93E66">
        <w:rPr>
          <w:bCs/>
          <w:iCs/>
        </w:rPr>
        <w:t> </w:t>
      </w:r>
      <w:r w:rsidR="005A1963" w:rsidRPr="00A93E66">
        <w:rPr>
          <w:bCs/>
          <w:iCs/>
        </w:rPr>
        <w:t> </w:t>
      </w:r>
      <w:r w:rsidR="005A1963" w:rsidRPr="00A93E66">
        <w:rPr>
          <w:bCs/>
          <w:iCs/>
        </w:rPr>
        <w:t> </w:t>
      </w:r>
      <w:r w:rsidR="005A1963" w:rsidRPr="00A93E66">
        <w:rPr>
          <w:bCs/>
          <w:iCs/>
        </w:rPr>
        <w:t> </w:t>
      </w:r>
      <w:r w:rsidR="005A1963" w:rsidRPr="00A93E66">
        <w:rPr>
          <w:bCs/>
          <w:iCs/>
        </w:rPr>
        <w:t> </w:t>
      </w:r>
      <w:r w:rsidR="005A1963" w:rsidRPr="00A93E66">
        <w:rPr>
          <w:bCs/>
          <w:iCs/>
        </w:rPr>
        <w:fldChar w:fldCharType="end"/>
      </w:r>
      <w:r w:rsidRPr="00A93E66">
        <w:rPr>
          <w:rFonts w:cstheme="minorHAnsi"/>
        </w:rPr>
        <w:t xml:space="preserve"> (v nadaljevanju ponudbeni predračun), in predračunu izvajalca št. </w:t>
      </w:r>
      <w:r w:rsidR="005A1963" w:rsidRPr="00A93E66">
        <w:rPr>
          <w:bCs/>
          <w:iCs/>
        </w:rPr>
        <w:fldChar w:fldCharType="begin">
          <w:ffData>
            <w:name w:val="Besedilo12"/>
            <w:enabled/>
            <w:calcOnExit w:val="0"/>
            <w:textInput/>
          </w:ffData>
        </w:fldChar>
      </w:r>
      <w:r w:rsidR="005A1963" w:rsidRPr="00A93E66">
        <w:rPr>
          <w:bCs/>
          <w:iCs/>
        </w:rPr>
        <w:instrText xml:space="preserve"> FORMTEXT </w:instrText>
      </w:r>
      <w:r w:rsidR="005A1963" w:rsidRPr="00A93E66">
        <w:rPr>
          <w:bCs/>
          <w:iCs/>
        </w:rPr>
      </w:r>
      <w:r w:rsidR="005A1963" w:rsidRPr="00A93E66">
        <w:rPr>
          <w:bCs/>
          <w:iCs/>
        </w:rPr>
        <w:fldChar w:fldCharType="separate"/>
      </w:r>
      <w:r w:rsidR="005A1963" w:rsidRPr="00A93E66">
        <w:rPr>
          <w:bCs/>
          <w:iCs/>
        </w:rPr>
        <w:t> </w:t>
      </w:r>
      <w:r w:rsidR="005A1963" w:rsidRPr="00A93E66">
        <w:rPr>
          <w:bCs/>
          <w:iCs/>
        </w:rPr>
        <w:t> </w:t>
      </w:r>
      <w:r w:rsidR="005A1963" w:rsidRPr="00A93E66">
        <w:rPr>
          <w:bCs/>
          <w:iCs/>
        </w:rPr>
        <w:t> </w:t>
      </w:r>
      <w:r w:rsidR="005A1963" w:rsidRPr="00A93E66">
        <w:rPr>
          <w:bCs/>
          <w:iCs/>
        </w:rPr>
        <w:t> </w:t>
      </w:r>
      <w:r w:rsidR="005A1963" w:rsidRPr="00A93E66">
        <w:rPr>
          <w:bCs/>
          <w:iCs/>
        </w:rPr>
        <w:t> </w:t>
      </w:r>
      <w:r w:rsidR="005A1963" w:rsidRPr="00A93E66">
        <w:rPr>
          <w:bCs/>
          <w:iCs/>
        </w:rPr>
        <w:fldChar w:fldCharType="end"/>
      </w:r>
      <w:r w:rsidRPr="00A93E66">
        <w:rPr>
          <w:rFonts w:cstheme="minorHAnsi"/>
        </w:rPr>
        <w:t xml:space="preserve">z dne </w:t>
      </w:r>
      <w:r w:rsidR="005A1963" w:rsidRPr="00A93E66">
        <w:rPr>
          <w:bCs/>
          <w:iCs/>
        </w:rPr>
        <w:fldChar w:fldCharType="begin">
          <w:ffData>
            <w:name w:val="Besedilo12"/>
            <w:enabled/>
            <w:calcOnExit w:val="0"/>
            <w:textInput/>
          </w:ffData>
        </w:fldChar>
      </w:r>
      <w:r w:rsidR="005A1963" w:rsidRPr="00A93E66">
        <w:rPr>
          <w:bCs/>
          <w:iCs/>
        </w:rPr>
        <w:instrText xml:space="preserve"> FORMTEXT </w:instrText>
      </w:r>
      <w:r w:rsidR="005A1963" w:rsidRPr="00A93E66">
        <w:rPr>
          <w:bCs/>
          <w:iCs/>
        </w:rPr>
      </w:r>
      <w:r w:rsidR="005A1963" w:rsidRPr="00A93E66">
        <w:rPr>
          <w:bCs/>
          <w:iCs/>
        </w:rPr>
        <w:fldChar w:fldCharType="separate"/>
      </w:r>
      <w:r w:rsidR="005A1963" w:rsidRPr="00A93E66">
        <w:rPr>
          <w:bCs/>
          <w:iCs/>
        </w:rPr>
        <w:t> </w:t>
      </w:r>
      <w:r w:rsidR="005A1963" w:rsidRPr="00A93E66">
        <w:rPr>
          <w:bCs/>
          <w:iCs/>
        </w:rPr>
        <w:t> </w:t>
      </w:r>
      <w:r w:rsidR="005A1963" w:rsidRPr="00A93E66">
        <w:rPr>
          <w:bCs/>
          <w:iCs/>
        </w:rPr>
        <w:t> </w:t>
      </w:r>
      <w:r w:rsidR="005A1963" w:rsidRPr="00A93E66">
        <w:rPr>
          <w:bCs/>
          <w:iCs/>
        </w:rPr>
        <w:t> </w:t>
      </w:r>
      <w:r w:rsidR="005A1963" w:rsidRPr="00A93E66">
        <w:rPr>
          <w:bCs/>
          <w:iCs/>
        </w:rPr>
        <w:t> </w:t>
      </w:r>
      <w:r w:rsidR="005A1963" w:rsidRPr="00A93E66">
        <w:rPr>
          <w:bCs/>
          <w:iCs/>
        </w:rPr>
        <w:fldChar w:fldCharType="end"/>
      </w:r>
      <w:r w:rsidRPr="00A93E66">
        <w:rPr>
          <w:rFonts w:cstheme="minorHAnsi"/>
        </w:rPr>
        <w:t xml:space="preserve"> (v nadaljevanju </w:t>
      </w:r>
      <w:r w:rsidR="003A10AC" w:rsidRPr="00A93E66">
        <w:rPr>
          <w:rFonts w:cstheme="minorHAnsi"/>
        </w:rPr>
        <w:t>lastni</w:t>
      </w:r>
      <w:r w:rsidRPr="00A93E66">
        <w:rPr>
          <w:rFonts w:cstheme="minorHAnsi"/>
        </w:rPr>
        <w:t xml:space="preserve"> predračun), ki sta prilogi te pogodbe.</w:t>
      </w:r>
    </w:p>
    <w:p w14:paraId="39B58609" w14:textId="77777777" w:rsidR="00D41B7F" w:rsidRPr="00A93E66" w:rsidRDefault="00D41B7F" w:rsidP="005A1963">
      <w:pPr>
        <w:spacing w:after="0" w:line="276" w:lineRule="auto"/>
        <w:jc w:val="both"/>
        <w:rPr>
          <w:rFonts w:cstheme="minorHAnsi"/>
        </w:rPr>
      </w:pPr>
    </w:p>
    <w:p w14:paraId="03E3D7E5" w14:textId="77777777" w:rsidR="00D41B7F" w:rsidRPr="00A93E66" w:rsidRDefault="00D41B7F" w:rsidP="005A1963">
      <w:pPr>
        <w:spacing w:after="0" w:line="276" w:lineRule="auto"/>
        <w:jc w:val="both"/>
        <w:rPr>
          <w:rFonts w:cstheme="minorHAnsi"/>
        </w:rPr>
      </w:pPr>
      <w:r w:rsidRPr="00A93E66">
        <w:rPr>
          <w:rFonts w:cstheme="minorHAnsi"/>
        </w:rPr>
        <w:t>Naročnik s to pogodbo naroča, izvajalec potrjuje, da je v celoti seznanjen z obsegom in zahtevnostjo pogodbenih storitev ter, da je seznanjen z vsemi določili in razpisnimi pogoji naročnika št. JN 401-8/2024 in v celoti prevzema izvedbo storitev po predmetni pogodbi:</w:t>
      </w:r>
    </w:p>
    <w:p w14:paraId="56DE30C0" w14:textId="77777777" w:rsidR="00D41B7F" w:rsidRPr="00A93E66" w:rsidRDefault="00D41B7F" w:rsidP="005A1963">
      <w:pPr>
        <w:spacing w:after="0" w:line="276" w:lineRule="auto"/>
        <w:jc w:val="both"/>
        <w:rPr>
          <w:rFonts w:cstheme="minorHAnsi"/>
        </w:rPr>
      </w:pPr>
    </w:p>
    <w:p w14:paraId="2501174F" w14:textId="77777777" w:rsidR="00D41B7F" w:rsidRPr="00A93E66" w:rsidRDefault="00D41B7F" w:rsidP="005A1963">
      <w:pPr>
        <w:jc w:val="both"/>
      </w:pPr>
      <w:bookmarkStart w:id="50" w:name="_Hlk99447058"/>
      <w:r w:rsidRPr="00A93E66">
        <w:t>Naročnik in izvajalec se s sklenitvijo te pogodbe izrecno dogovorita, da sta obseg in vrsta storitev, navedena v ponudbenem predračunu, okvirna ter za naročnika neobvezujoča in odvisna od dejanskih potreb naročnika v obdobju veljavnosti pogodbe.</w:t>
      </w:r>
    </w:p>
    <w:p w14:paraId="04160E50" w14:textId="77777777" w:rsidR="002755C8" w:rsidRPr="00A93E66" w:rsidRDefault="002755C8" w:rsidP="005A1963">
      <w:pPr>
        <w:spacing w:after="0"/>
        <w:jc w:val="both"/>
      </w:pPr>
    </w:p>
    <w:p w14:paraId="1F29E02C" w14:textId="77777777" w:rsidR="00D41B7F" w:rsidRPr="00A93E66" w:rsidRDefault="00D41B7F" w:rsidP="005A1963">
      <w:pPr>
        <w:spacing w:after="0" w:line="276" w:lineRule="auto"/>
        <w:jc w:val="both"/>
        <w:rPr>
          <w:rFonts w:eastAsia="Times New Roman" w:cs="Times New Roman"/>
          <w:lang w:eastAsia="sl-SI"/>
        </w:rPr>
      </w:pPr>
      <w:r w:rsidRPr="00A93E66">
        <w:rPr>
          <w:rFonts w:eastAsia="Times New Roman" w:cs="Times New Roman"/>
          <w:lang w:eastAsia="sl-SI"/>
        </w:rPr>
        <w:t>OBVEZNOSTI POGODBENIH STRANK</w:t>
      </w:r>
    </w:p>
    <w:p w14:paraId="2489C670" w14:textId="77777777" w:rsidR="00D41B7F" w:rsidRPr="00A93E66" w:rsidRDefault="00D41B7F" w:rsidP="005A1963">
      <w:pPr>
        <w:spacing w:after="0" w:line="276" w:lineRule="auto"/>
        <w:jc w:val="both"/>
        <w:rPr>
          <w:rFonts w:eastAsia="Times New Roman" w:cs="Times New Roman"/>
          <w:lang w:eastAsia="sl-SI"/>
        </w:rPr>
      </w:pPr>
    </w:p>
    <w:p w14:paraId="548E70FB" w14:textId="77777777" w:rsidR="00D41B7F" w:rsidRPr="00A93E66" w:rsidRDefault="00D41B7F" w:rsidP="005A1963">
      <w:pPr>
        <w:numPr>
          <w:ilvl w:val="0"/>
          <w:numId w:val="10"/>
        </w:numPr>
        <w:spacing w:after="0" w:line="276" w:lineRule="auto"/>
        <w:jc w:val="both"/>
        <w:rPr>
          <w:rFonts w:cstheme="minorHAnsi"/>
        </w:rPr>
      </w:pPr>
      <w:r w:rsidRPr="00A93E66">
        <w:rPr>
          <w:rFonts w:cstheme="minorHAnsi"/>
        </w:rPr>
        <w:t>člen</w:t>
      </w:r>
    </w:p>
    <w:p w14:paraId="77913328" w14:textId="77777777" w:rsidR="00D41B7F" w:rsidRPr="00A93E66" w:rsidRDefault="00D41B7F" w:rsidP="005A1963">
      <w:pPr>
        <w:spacing w:after="0" w:line="276" w:lineRule="auto"/>
        <w:jc w:val="both"/>
        <w:rPr>
          <w:rFonts w:eastAsia="Times New Roman" w:cs="Times New Roman"/>
          <w:lang w:eastAsia="sl-SI"/>
        </w:rPr>
      </w:pPr>
      <w:r w:rsidRPr="00A93E66">
        <w:rPr>
          <w:rFonts w:eastAsia="Times New Roman" w:cs="Times New Roman"/>
          <w:lang w:eastAsia="sl-SI"/>
        </w:rPr>
        <w:lastRenderedPageBreak/>
        <w:t>S to pogodbo izvajalec prevzame organizacijo in izvajanje:</w:t>
      </w:r>
    </w:p>
    <w:p w14:paraId="18648DE7" w14:textId="77777777" w:rsidR="00D41B7F" w:rsidRPr="00A93E66" w:rsidRDefault="00D41B7F" w:rsidP="002755C8">
      <w:pPr>
        <w:pStyle w:val="Odstavekseznama"/>
        <w:numPr>
          <w:ilvl w:val="0"/>
          <w:numId w:val="17"/>
        </w:numPr>
        <w:spacing w:after="0" w:line="276" w:lineRule="auto"/>
        <w:ind w:left="284" w:hanging="284"/>
        <w:jc w:val="both"/>
        <w:rPr>
          <w:rFonts w:eastAsia="Times New Roman" w:cs="Times New Roman"/>
          <w:lang w:eastAsia="sl-SI"/>
        </w:rPr>
      </w:pPr>
      <w:r w:rsidRPr="00A93E66">
        <w:rPr>
          <w:rFonts w:eastAsia="Times New Roman" w:cs="Times New Roman"/>
          <w:lang w:eastAsia="sl-SI"/>
        </w:rPr>
        <w:t>fizičnega varovanja za zagotovitev varnosti oseb in premoženja v prostorih naročnika;</w:t>
      </w:r>
    </w:p>
    <w:p w14:paraId="64A4A0DF" w14:textId="77777777" w:rsidR="00D41B7F" w:rsidRPr="00A93E66" w:rsidRDefault="00D41B7F" w:rsidP="002755C8">
      <w:pPr>
        <w:pStyle w:val="Odstavekseznama"/>
        <w:numPr>
          <w:ilvl w:val="0"/>
          <w:numId w:val="17"/>
        </w:numPr>
        <w:spacing w:after="0" w:line="276" w:lineRule="auto"/>
        <w:ind w:left="284" w:hanging="284"/>
        <w:jc w:val="both"/>
        <w:rPr>
          <w:rFonts w:eastAsia="Times New Roman" w:cs="Times New Roman"/>
          <w:lang w:eastAsia="sl-SI"/>
        </w:rPr>
      </w:pPr>
      <w:r w:rsidRPr="00A93E66">
        <w:rPr>
          <w:rFonts w:eastAsia="Times New Roman" w:cs="Times New Roman"/>
          <w:lang w:eastAsia="sl-SI"/>
        </w:rPr>
        <w:t>receptorske službe;</w:t>
      </w:r>
    </w:p>
    <w:p w14:paraId="1ABC6F91" w14:textId="26AA052F" w:rsidR="00D41B7F" w:rsidRPr="00A93E66" w:rsidRDefault="00D41B7F" w:rsidP="002755C8">
      <w:pPr>
        <w:pStyle w:val="Odstavekseznama"/>
        <w:numPr>
          <w:ilvl w:val="0"/>
          <w:numId w:val="17"/>
        </w:numPr>
        <w:spacing w:after="0" w:line="276" w:lineRule="auto"/>
        <w:ind w:left="284" w:hanging="284"/>
        <w:jc w:val="both"/>
        <w:rPr>
          <w:rFonts w:eastAsia="Times New Roman" w:cs="Times New Roman"/>
          <w:lang w:eastAsia="sl-SI"/>
        </w:rPr>
      </w:pPr>
      <w:r w:rsidRPr="00A93E66">
        <w:rPr>
          <w:rFonts w:eastAsia="Times New Roman" w:cs="Times New Roman"/>
          <w:lang w:eastAsia="sl-SI"/>
        </w:rPr>
        <w:t>tehničn</w:t>
      </w:r>
      <w:r w:rsidR="00CA415C" w:rsidRPr="00A93E66">
        <w:rPr>
          <w:rFonts w:eastAsia="Times New Roman" w:cs="Times New Roman"/>
          <w:lang w:eastAsia="sl-SI"/>
        </w:rPr>
        <w:t>o</w:t>
      </w:r>
      <w:r w:rsidRPr="00A93E66">
        <w:rPr>
          <w:rFonts w:eastAsia="Times New Roman" w:cs="Times New Roman"/>
          <w:lang w:eastAsia="sl-SI"/>
        </w:rPr>
        <w:t>, intervencijsk</w:t>
      </w:r>
      <w:r w:rsidR="00CA415C" w:rsidRPr="00A93E66">
        <w:rPr>
          <w:rFonts w:eastAsia="Times New Roman" w:cs="Times New Roman"/>
          <w:lang w:eastAsia="sl-SI"/>
        </w:rPr>
        <w:t>o</w:t>
      </w:r>
      <w:r w:rsidRPr="00A93E66">
        <w:rPr>
          <w:rFonts w:eastAsia="Times New Roman" w:cs="Times New Roman"/>
          <w:lang w:eastAsia="sl-SI"/>
        </w:rPr>
        <w:t xml:space="preserve"> in požarn</w:t>
      </w:r>
      <w:r w:rsidR="00CA415C" w:rsidRPr="00A93E66">
        <w:rPr>
          <w:rFonts w:eastAsia="Times New Roman" w:cs="Times New Roman"/>
          <w:lang w:eastAsia="sl-SI"/>
        </w:rPr>
        <w:t>o</w:t>
      </w:r>
      <w:r w:rsidRPr="00A93E66">
        <w:rPr>
          <w:rFonts w:eastAsia="Times New Roman" w:cs="Times New Roman"/>
          <w:lang w:eastAsia="sl-SI"/>
        </w:rPr>
        <w:t xml:space="preserve"> varovanj</w:t>
      </w:r>
      <w:r w:rsidR="00CA415C" w:rsidRPr="00A93E66">
        <w:rPr>
          <w:rFonts w:eastAsia="Times New Roman" w:cs="Times New Roman"/>
          <w:lang w:eastAsia="sl-SI"/>
        </w:rPr>
        <w:t>e</w:t>
      </w:r>
      <w:r w:rsidRPr="00A93E66">
        <w:rPr>
          <w:rFonts w:eastAsia="Times New Roman" w:cs="Times New Roman"/>
          <w:lang w:eastAsia="sl-SI"/>
        </w:rPr>
        <w:t xml:space="preserve"> vključeno z reševanjem iz dvigal ter</w:t>
      </w:r>
    </w:p>
    <w:p w14:paraId="4A10DE60" w14:textId="74FCA274" w:rsidR="00D41B7F" w:rsidRPr="00A93E66" w:rsidRDefault="00D41B7F" w:rsidP="002755C8">
      <w:pPr>
        <w:pStyle w:val="Odstavekseznama"/>
        <w:numPr>
          <w:ilvl w:val="0"/>
          <w:numId w:val="17"/>
        </w:numPr>
        <w:spacing w:after="0" w:line="276" w:lineRule="auto"/>
        <w:ind w:left="284" w:hanging="284"/>
        <w:jc w:val="both"/>
        <w:rPr>
          <w:rFonts w:eastAsia="Times New Roman" w:cs="Times New Roman"/>
          <w:lang w:eastAsia="sl-SI"/>
        </w:rPr>
      </w:pPr>
      <w:r w:rsidRPr="00A93E66">
        <w:rPr>
          <w:rFonts w:eastAsia="Times New Roman" w:cs="Times New Roman"/>
          <w:lang w:eastAsia="sl-SI"/>
        </w:rPr>
        <w:t>vzdrževanje sistem</w:t>
      </w:r>
      <w:r w:rsidR="00CA415C" w:rsidRPr="00A93E66">
        <w:rPr>
          <w:rFonts w:eastAsia="Times New Roman" w:cs="Times New Roman"/>
          <w:lang w:eastAsia="sl-SI"/>
        </w:rPr>
        <w:t>ov</w:t>
      </w:r>
      <w:r w:rsidRPr="00A93E66">
        <w:rPr>
          <w:rFonts w:eastAsia="Times New Roman" w:cs="Times New Roman"/>
          <w:lang w:eastAsia="sl-SI"/>
        </w:rPr>
        <w:t xml:space="preserve"> tehničnega varovanja;</w:t>
      </w:r>
    </w:p>
    <w:p w14:paraId="042FD468" w14:textId="77777777" w:rsidR="00D41B7F" w:rsidRPr="00A93E66" w:rsidRDefault="00D41B7F" w:rsidP="002755C8">
      <w:pPr>
        <w:pStyle w:val="Odstavekseznama"/>
        <w:numPr>
          <w:ilvl w:val="0"/>
          <w:numId w:val="17"/>
        </w:numPr>
        <w:spacing w:after="0" w:line="276" w:lineRule="auto"/>
        <w:ind w:left="284" w:hanging="284"/>
        <w:jc w:val="both"/>
        <w:rPr>
          <w:rFonts w:eastAsia="Times New Roman" w:cs="Times New Roman"/>
          <w:lang w:eastAsia="sl-SI"/>
        </w:rPr>
      </w:pPr>
      <w:r w:rsidRPr="00A93E66">
        <w:rPr>
          <w:rFonts w:eastAsia="Times New Roman" w:cs="Times New Roman"/>
          <w:lang w:eastAsia="sl-SI"/>
        </w:rPr>
        <w:t xml:space="preserve">da bo storitve izvajal le s strokovnim kadrom; </w:t>
      </w:r>
    </w:p>
    <w:p w14:paraId="39F450DB" w14:textId="28FB972C" w:rsidR="00D41B7F" w:rsidRPr="00A93E66" w:rsidRDefault="00D41B7F" w:rsidP="002755C8">
      <w:pPr>
        <w:numPr>
          <w:ilvl w:val="0"/>
          <w:numId w:val="16"/>
        </w:numPr>
        <w:spacing w:after="0" w:line="276" w:lineRule="auto"/>
        <w:ind w:left="284" w:hanging="284"/>
        <w:jc w:val="both"/>
        <w:rPr>
          <w:rFonts w:eastAsia="Times New Roman" w:cs="Times New Roman"/>
          <w:lang w:eastAsia="sl-SI"/>
        </w:rPr>
      </w:pPr>
      <w:r w:rsidRPr="00A93E66">
        <w:rPr>
          <w:rFonts w:eastAsia="Times New Roman" w:cs="Times New Roman"/>
          <w:lang w:eastAsia="sl-SI"/>
        </w:rPr>
        <w:t xml:space="preserve">storitve po tej pogodbi </w:t>
      </w:r>
      <w:r w:rsidR="00CA415C" w:rsidRPr="00A93E66">
        <w:rPr>
          <w:rFonts w:eastAsia="Times New Roman" w:cs="Times New Roman"/>
          <w:lang w:eastAsia="sl-SI"/>
        </w:rPr>
        <w:t xml:space="preserve">bo </w:t>
      </w:r>
      <w:r w:rsidRPr="00A93E66">
        <w:rPr>
          <w:rFonts w:eastAsia="Times New Roman" w:cs="Times New Roman"/>
          <w:lang w:eastAsia="sl-SI"/>
        </w:rPr>
        <w:t>izvajal kvalitetno in strokovno ter v skladu s tehničnimi predpisi in navodili;</w:t>
      </w:r>
    </w:p>
    <w:p w14:paraId="6CCEA870" w14:textId="43074D29" w:rsidR="00D41B7F" w:rsidRPr="00A93E66" w:rsidRDefault="00D41B7F" w:rsidP="002755C8">
      <w:pPr>
        <w:numPr>
          <w:ilvl w:val="0"/>
          <w:numId w:val="16"/>
        </w:numPr>
        <w:spacing w:after="0" w:line="276" w:lineRule="auto"/>
        <w:ind w:left="284" w:hanging="284"/>
        <w:jc w:val="both"/>
        <w:rPr>
          <w:rFonts w:eastAsia="Times New Roman" w:cs="Times New Roman"/>
          <w:lang w:eastAsia="sl-SI"/>
        </w:rPr>
      </w:pPr>
      <w:r w:rsidRPr="00A93E66">
        <w:rPr>
          <w:rFonts w:eastAsia="Times New Roman" w:cs="Times New Roman"/>
          <w:lang w:eastAsia="sl-SI"/>
        </w:rPr>
        <w:t xml:space="preserve">med izvajanjem del </w:t>
      </w:r>
      <w:r w:rsidR="00CA415C" w:rsidRPr="00A93E66">
        <w:rPr>
          <w:rFonts w:eastAsia="Times New Roman" w:cs="Times New Roman"/>
          <w:lang w:eastAsia="sl-SI"/>
        </w:rPr>
        <w:t xml:space="preserve">bo </w:t>
      </w:r>
      <w:r w:rsidRPr="00A93E66">
        <w:rPr>
          <w:rFonts w:eastAsia="Times New Roman" w:cs="Times New Roman"/>
          <w:lang w:eastAsia="sl-SI"/>
        </w:rPr>
        <w:t>skrbel za varnost pri delu in za varnostne ukrepe v skladu s predpisi o zdravju in varnosti pri delu;</w:t>
      </w:r>
    </w:p>
    <w:p w14:paraId="4F20CA72" w14:textId="6E56948D" w:rsidR="00D41B7F" w:rsidRPr="00A93E66" w:rsidRDefault="00D41B7F" w:rsidP="002755C8">
      <w:pPr>
        <w:numPr>
          <w:ilvl w:val="0"/>
          <w:numId w:val="16"/>
        </w:numPr>
        <w:spacing w:after="0" w:line="276" w:lineRule="auto"/>
        <w:ind w:left="284" w:hanging="284"/>
        <w:jc w:val="both"/>
        <w:rPr>
          <w:rFonts w:eastAsia="Times New Roman" w:cs="Times New Roman"/>
          <w:lang w:eastAsia="sl-SI"/>
        </w:rPr>
      </w:pPr>
      <w:r w:rsidRPr="00A93E66">
        <w:rPr>
          <w:rFonts w:eastAsia="Times New Roman" w:cs="Times New Roman"/>
          <w:lang w:eastAsia="sl-SI"/>
        </w:rPr>
        <w:t xml:space="preserve">upošteval </w:t>
      </w:r>
      <w:r w:rsidR="00CA415C" w:rsidRPr="00A93E66">
        <w:rPr>
          <w:rFonts w:eastAsia="Times New Roman" w:cs="Times New Roman"/>
          <w:lang w:eastAsia="sl-SI"/>
        </w:rPr>
        <w:t xml:space="preserve">bo </w:t>
      </w:r>
      <w:r w:rsidRPr="00A93E66">
        <w:rPr>
          <w:rFonts w:eastAsia="Times New Roman" w:cs="Times New Roman"/>
          <w:lang w:eastAsia="sl-SI"/>
        </w:rPr>
        <w:t>vsa navodila in protokole naročnika;</w:t>
      </w:r>
    </w:p>
    <w:p w14:paraId="380357B3" w14:textId="42241FD8" w:rsidR="00D41B7F" w:rsidRPr="00A93E66" w:rsidRDefault="00D41B7F" w:rsidP="002755C8">
      <w:pPr>
        <w:numPr>
          <w:ilvl w:val="0"/>
          <w:numId w:val="16"/>
        </w:numPr>
        <w:spacing w:after="0" w:line="276" w:lineRule="auto"/>
        <w:ind w:left="284" w:hanging="284"/>
        <w:jc w:val="both"/>
        <w:rPr>
          <w:rFonts w:eastAsia="Times New Roman" w:cs="Times New Roman"/>
          <w:lang w:eastAsia="sl-SI"/>
        </w:rPr>
      </w:pPr>
      <w:r w:rsidRPr="00A93E66">
        <w:rPr>
          <w:rFonts w:eastAsia="Times New Roman" w:cs="Times New Roman"/>
          <w:lang w:eastAsia="sl-SI"/>
        </w:rPr>
        <w:t>opoz</w:t>
      </w:r>
      <w:r w:rsidR="00425D34" w:rsidRPr="00A93E66">
        <w:rPr>
          <w:rFonts w:eastAsia="Times New Roman" w:cs="Times New Roman"/>
          <w:lang w:eastAsia="sl-SI"/>
        </w:rPr>
        <w:t>arjal</w:t>
      </w:r>
      <w:r w:rsidRPr="00A93E66">
        <w:rPr>
          <w:rFonts w:eastAsia="Times New Roman" w:cs="Times New Roman"/>
          <w:lang w:eastAsia="sl-SI"/>
        </w:rPr>
        <w:t xml:space="preserve"> naročnika na okoliščine, ki bi lahko otežile ali onemogočile kvalitetno in pravilno izvedbo storitev.</w:t>
      </w:r>
    </w:p>
    <w:p w14:paraId="73483129" w14:textId="77777777" w:rsidR="00D41B7F" w:rsidRPr="00A93E66" w:rsidRDefault="00D41B7F" w:rsidP="005A1963">
      <w:pPr>
        <w:spacing w:after="0" w:line="276" w:lineRule="auto"/>
        <w:jc w:val="both"/>
        <w:rPr>
          <w:rFonts w:eastAsia="Times New Roman" w:cs="Times New Roman"/>
          <w:lang w:eastAsia="sl-SI"/>
        </w:rPr>
      </w:pPr>
    </w:p>
    <w:p w14:paraId="3392E882" w14:textId="77777777" w:rsidR="00D41B7F" w:rsidRPr="00A93E66" w:rsidRDefault="00D41B7F" w:rsidP="005A1963">
      <w:pPr>
        <w:spacing w:after="0" w:line="276" w:lineRule="auto"/>
        <w:jc w:val="both"/>
        <w:rPr>
          <w:rFonts w:eastAsia="Times New Roman" w:cs="Times New Roman"/>
          <w:lang w:eastAsia="sl-SI"/>
        </w:rPr>
      </w:pPr>
      <w:r w:rsidRPr="00A93E66">
        <w:rPr>
          <w:rFonts w:eastAsia="Times New Roman" w:cs="Times New Roman"/>
          <w:lang w:eastAsia="sl-SI"/>
        </w:rPr>
        <w:t>V primeru neizpolnitve navedenih obveznosti je izvajalec dolžan naročniku povrniti vse dodatne stroške in škodo, ki bi jih naročnik zaradi tega utrpel.</w:t>
      </w:r>
    </w:p>
    <w:p w14:paraId="25EE8B62" w14:textId="77777777" w:rsidR="00D41B7F" w:rsidRPr="00A93E66" w:rsidRDefault="00D41B7F" w:rsidP="005A1963">
      <w:pPr>
        <w:spacing w:after="0" w:line="276" w:lineRule="auto"/>
        <w:jc w:val="both"/>
        <w:rPr>
          <w:rFonts w:eastAsia="Times New Roman" w:cs="Times New Roman"/>
          <w:lang w:eastAsia="sl-SI"/>
        </w:rPr>
      </w:pPr>
    </w:p>
    <w:p w14:paraId="4B66055E" w14:textId="77777777" w:rsidR="00D41B7F" w:rsidRPr="00A93E66" w:rsidRDefault="00D41B7F" w:rsidP="005A1963">
      <w:pPr>
        <w:numPr>
          <w:ilvl w:val="0"/>
          <w:numId w:val="10"/>
        </w:numPr>
        <w:spacing w:after="0" w:line="276" w:lineRule="auto"/>
        <w:jc w:val="both"/>
        <w:rPr>
          <w:rFonts w:cstheme="minorHAnsi"/>
        </w:rPr>
      </w:pPr>
      <w:bookmarkStart w:id="51" w:name="_Hlk157495397"/>
      <w:r w:rsidRPr="00A93E66">
        <w:rPr>
          <w:rFonts w:cstheme="minorHAnsi"/>
        </w:rPr>
        <w:t>člen</w:t>
      </w:r>
    </w:p>
    <w:bookmarkEnd w:id="51"/>
    <w:p w14:paraId="23E8CE07" w14:textId="77777777" w:rsidR="00D41B7F" w:rsidRPr="00A93E66" w:rsidRDefault="00D41B7F" w:rsidP="005A1963">
      <w:pPr>
        <w:spacing w:after="0"/>
        <w:jc w:val="both"/>
        <w:rPr>
          <w:rFonts w:eastAsia="Times New Roman" w:cs="Times New Roman"/>
          <w:lang w:eastAsia="sl-SI"/>
        </w:rPr>
      </w:pPr>
      <w:r w:rsidRPr="00A93E66">
        <w:rPr>
          <w:rFonts w:eastAsia="Times New Roman" w:cs="Times New Roman"/>
          <w:lang w:eastAsia="sl-SI"/>
        </w:rPr>
        <w:t>Izvajalec je dolžan zagotoviti fizično varovanje, tehnično, intervencijsko in požarno varovanje z intervencijo reševanja iz dvigal ter vzdrževanje sistemov tehničnega varovanja na lokacijah, na način in v obsegu, kot izhaja iz tehničnih specifikacij, ki so sestavni del te pogodbe.</w:t>
      </w:r>
    </w:p>
    <w:p w14:paraId="3534A515" w14:textId="77777777" w:rsidR="00D41B7F" w:rsidRPr="00A93E66" w:rsidRDefault="00D41B7F" w:rsidP="005A1963">
      <w:pPr>
        <w:spacing w:after="0"/>
        <w:jc w:val="both"/>
        <w:rPr>
          <w:rFonts w:eastAsia="Times New Roman" w:cs="Times New Roman"/>
          <w:lang w:eastAsia="sl-SI"/>
        </w:rPr>
      </w:pPr>
    </w:p>
    <w:p w14:paraId="3FADD57E" w14:textId="77777777" w:rsidR="00D41B7F" w:rsidRPr="00A93E66" w:rsidRDefault="00D41B7F" w:rsidP="005A1963">
      <w:pPr>
        <w:numPr>
          <w:ilvl w:val="0"/>
          <w:numId w:val="10"/>
        </w:numPr>
        <w:spacing w:after="0" w:line="276" w:lineRule="auto"/>
        <w:jc w:val="both"/>
        <w:rPr>
          <w:rFonts w:cstheme="minorHAnsi"/>
        </w:rPr>
      </w:pPr>
      <w:bookmarkStart w:id="52" w:name="_Hlk157495521"/>
      <w:r w:rsidRPr="00A93E66">
        <w:rPr>
          <w:rFonts w:cstheme="minorHAnsi"/>
        </w:rPr>
        <w:t>člen</w:t>
      </w:r>
    </w:p>
    <w:bookmarkEnd w:id="52"/>
    <w:p w14:paraId="0AE42BD4" w14:textId="77777777" w:rsidR="00D41B7F" w:rsidRPr="00A93E66" w:rsidRDefault="00D41B7F" w:rsidP="005A1963">
      <w:pPr>
        <w:spacing w:after="0"/>
        <w:jc w:val="both"/>
        <w:rPr>
          <w:rFonts w:eastAsia="Times New Roman" w:cs="Times New Roman"/>
          <w:lang w:eastAsia="sl-SI"/>
        </w:rPr>
      </w:pPr>
      <w:r w:rsidRPr="00A93E66">
        <w:rPr>
          <w:rFonts w:eastAsia="Times New Roman" w:cs="Times New Roman"/>
          <w:lang w:eastAsia="sl-SI"/>
        </w:rPr>
        <w:t>Podrobnosti glede načina izvajanja storitev, njihovega obsega, pooblastil izvajalca in drugih zadev, naročnik in izvajalec določita v Načrtu varovanja, ki je po njegovem sprejetju sestavni del te pogodbe.</w:t>
      </w:r>
    </w:p>
    <w:p w14:paraId="6E720A74" w14:textId="77777777" w:rsidR="00D41B7F" w:rsidRPr="00A93E66" w:rsidRDefault="00D41B7F" w:rsidP="005A1963">
      <w:pPr>
        <w:spacing w:after="0"/>
        <w:jc w:val="both"/>
        <w:rPr>
          <w:rFonts w:eastAsia="Times New Roman" w:cs="Times New Roman"/>
          <w:lang w:eastAsia="sl-SI"/>
        </w:rPr>
      </w:pPr>
    </w:p>
    <w:p w14:paraId="2807E4F3" w14:textId="77777777" w:rsidR="00D41B7F" w:rsidRPr="00A93E66" w:rsidRDefault="00D41B7F" w:rsidP="005A1963">
      <w:pPr>
        <w:numPr>
          <w:ilvl w:val="0"/>
          <w:numId w:val="10"/>
        </w:numPr>
        <w:spacing w:after="0" w:line="276" w:lineRule="auto"/>
        <w:jc w:val="both"/>
        <w:rPr>
          <w:rFonts w:cstheme="minorHAnsi"/>
        </w:rPr>
      </w:pPr>
      <w:r w:rsidRPr="00A93E66">
        <w:rPr>
          <w:rFonts w:cstheme="minorHAnsi"/>
        </w:rPr>
        <w:t>člen</w:t>
      </w:r>
    </w:p>
    <w:p w14:paraId="51E70BD4" w14:textId="77777777" w:rsidR="00D41B7F" w:rsidRPr="00A93E66" w:rsidRDefault="00D41B7F" w:rsidP="005A1963">
      <w:pPr>
        <w:spacing w:after="0"/>
        <w:jc w:val="both"/>
        <w:rPr>
          <w:rFonts w:eastAsia="Times New Roman" w:cs="Times New Roman"/>
          <w:lang w:eastAsia="sl-SI"/>
        </w:rPr>
      </w:pPr>
      <w:r w:rsidRPr="00A93E66">
        <w:rPr>
          <w:rFonts w:eastAsia="Times New Roman" w:cs="Times New Roman"/>
          <w:lang w:eastAsia="sl-SI"/>
        </w:rPr>
        <w:t>Izvajalec se zavezuje, da bo:</w:t>
      </w:r>
    </w:p>
    <w:p w14:paraId="27BD9DC8" w14:textId="77777777" w:rsidR="00D41B7F" w:rsidRPr="00A93E66" w:rsidRDefault="00D41B7F" w:rsidP="002755C8">
      <w:pPr>
        <w:pStyle w:val="Odstavekseznama"/>
        <w:numPr>
          <w:ilvl w:val="0"/>
          <w:numId w:val="19"/>
        </w:numPr>
        <w:ind w:left="284" w:hanging="284"/>
        <w:jc w:val="both"/>
        <w:rPr>
          <w:rFonts w:eastAsia="Times New Roman" w:cs="Times New Roman"/>
          <w:lang w:eastAsia="sl-SI"/>
        </w:rPr>
      </w:pPr>
      <w:r w:rsidRPr="00A93E66">
        <w:rPr>
          <w:lang w:eastAsia="sl-SI"/>
        </w:rPr>
        <w:t>storitve, ki so predmet te pogodbe, izvedel kakovostno, s strokovno usposobljenimi delavci, v skladu z veljavno zakonodajo in s pravili varnostne stroke, veljavnimi predpisi, standardi, normativi, specificiranimi zahtevami naročnika ter s skrbnostjo dobrega strokovnjaka, pravočasno in z upoštevanjem navodil naročnika</w:t>
      </w:r>
      <w:r w:rsidRPr="00A93E66">
        <w:rPr>
          <w:rFonts w:eastAsia="Times New Roman" w:cs="Times New Roman"/>
          <w:lang w:eastAsia="sl-SI"/>
        </w:rPr>
        <w:t>;</w:t>
      </w:r>
    </w:p>
    <w:p w14:paraId="305ACC5C" w14:textId="77777777" w:rsidR="00D41B7F" w:rsidRPr="00A93E66" w:rsidRDefault="00D41B7F" w:rsidP="002755C8">
      <w:pPr>
        <w:pStyle w:val="Odstavekseznama"/>
        <w:numPr>
          <w:ilvl w:val="0"/>
          <w:numId w:val="19"/>
        </w:numPr>
        <w:ind w:left="284" w:hanging="284"/>
        <w:jc w:val="both"/>
        <w:rPr>
          <w:rFonts w:eastAsia="Times New Roman" w:cs="Times New Roman"/>
          <w:lang w:eastAsia="sl-SI"/>
        </w:rPr>
      </w:pPr>
      <w:r w:rsidRPr="00A93E66">
        <w:rPr>
          <w:rFonts w:eastAsia="Times New Roman" w:cs="Times New Roman"/>
          <w:lang w:eastAsia="sl-SI"/>
        </w:rPr>
        <w:t>da bo varnostno osebje pri izvajanju storitev, ki so predmet tega okvirnega sporazuma, govorno in pisno uporabljal slovenski jezik ter uporabljal urejeno in čisto delovno obleko (uniformo) ter skrbel za osebno urejenost.</w:t>
      </w:r>
    </w:p>
    <w:p w14:paraId="265EC2EF" w14:textId="77777777" w:rsidR="00D41B7F" w:rsidRPr="00A93E66" w:rsidRDefault="00D41B7F" w:rsidP="002755C8">
      <w:pPr>
        <w:pStyle w:val="Odstavekseznama"/>
        <w:numPr>
          <w:ilvl w:val="0"/>
          <w:numId w:val="19"/>
        </w:numPr>
        <w:ind w:left="284" w:hanging="284"/>
        <w:jc w:val="both"/>
        <w:rPr>
          <w:lang w:eastAsia="sl-SI"/>
        </w:rPr>
      </w:pPr>
      <w:r w:rsidRPr="00A93E66">
        <w:rPr>
          <w:lang w:eastAsia="sl-SI"/>
        </w:rPr>
        <w:t>na vsaki lokaciji naročnika za nemoteno izvajanje vseh oblik varovanja na svoje stroške brezplačno zagotovil naprave in opremo manjše vrednosti npr. brezžična komunikacijska sredstva, baterijske svetilke in podobno, ki jo potrebuje za izvajanje pogodbenih storitev, pri čemer bo navedene naprave in opremo na svoje stroške tudi redno vzdrževal oziroma zamenjal v primeru pomanjkljivosti;</w:t>
      </w:r>
    </w:p>
    <w:p w14:paraId="1C6918AD" w14:textId="77777777" w:rsidR="00D41B7F" w:rsidRPr="00A93E66" w:rsidRDefault="00D41B7F" w:rsidP="002755C8">
      <w:pPr>
        <w:pStyle w:val="Odstavekseznama"/>
        <w:numPr>
          <w:ilvl w:val="0"/>
          <w:numId w:val="19"/>
        </w:numPr>
        <w:ind w:left="284" w:hanging="284"/>
        <w:jc w:val="both"/>
        <w:rPr>
          <w:lang w:eastAsia="sl-SI"/>
        </w:rPr>
      </w:pPr>
      <w:r w:rsidRPr="00A93E66">
        <w:rPr>
          <w:lang w:eastAsia="sl-SI"/>
        </w:rPr>
        <w:t>v primerih nujnega dodatnega fizičnega varovanja na podlagi ustne ali pisne zahteve naročnika zagotovil dodatne/-ga varnostnike/varnostnika za obdobje in čas, ki ga določi naročnik;</w:t>
      </w:r>
    </w:p>
    <w:p w14:paraId="06E47420" w14:textId="77777777" w:rsidR="00D41B7F" w:rsidRPr="00A93E66" w:rsidRDefault="00D41B7F" w:rsidP="002755C8">
      <w:pPr>
        <w:pStyle w:val="Odstavekseznama"/>
        <w:numPr>
          <w:ilvl w:val="0"/>
          <w:numId w:val="19"/>
        </w:numPr>
        <w:ind w:left="284" w:hanging="284"/>
        <w:jc w:val="both"/>
        <w:rPr>
          <w:lang w:eastAsia="sl-SI"/>
        </w:rPr>
      </w:pPr>
      <w:r w:rsidRPr="00A93E66">
        <w:rPr>
          <w:lang w:eastAsia="sl-SI"/>
        </w:rPr>
        <w:t>poskrbeti, da bodo storitve opravljali ustrezno usposobljeni delavci (v nadaljevanju varnostniki), ki izpolnjujejo vse pogoje iz Zakona o zasebnem varovanju (Uradni list RS št. 17/11, v nadaljevanju ZzasV-1) ter druge pogoje skladno z zahtevami iz razpisne dokumentacije;</w:t>
      </w:r>
    </w:p>
    <w:p w14:paraId="0547A9D9" w14:textId="77777777" w:rsidR="00D41B7F" w:rsidRPr="00A93E66" w:rsidRDefault="00D41B7F" w:rsidP="002755C8">
      <w:pPr>
        <w:pStyle w:val="Odstavekseznama"/>
        <w:numPr>
          <w:ilvl w:val="0"/>
          <w:numId w:val="19"/>
        </w:numPr>
        <w:ind w:left="284" w:hanging="284"/>
        <w:jc w:val="both"/>
        <w:rPr>
          <w:lang w:eastAsia="sl-SI"/>
        </w:rPr>
      </w:pPr>
      <w:r w:rsidRPr="00A93E66">
        <w:rPr>
          <w:lang w:eastAsia="sl-SI"/>
        </w:rPr>
        <w:t xml:space="preserve">poskrbel, da bodo varnostniki z opremo in inventarjem, ki jim bo izročena v uporabo, ravnali kot dobri gospodarji; </w:t>
      </w:r>
    </w:p>
    <w:p w14:paraId="294BA27B" w14:textId="77777777" w:rsidR="00D41B7F" w:rsidRPr="00A93E66" w:rsidRDefault="00D41B7F" w:rsidP="002755C8">
      <w:pPr>
        <w:pStyle w:val="Odstavekseznama"/>
        <w:numPr>
          <w:ilvl w:val="0"/>
          <w:numId w:val="19"/>
        </w:numPr>
        <w:ind w:left="284" w:hanging="284"/>
        <w:jc w:val="both"/>
        <w:rPr>
          <w:lang w:eastAsia="sl-SI"/>
        </w:rPr>
      </w:pPr>
      <w:r w:rsidRPr="00A93E66">
        <w:rPr>
          <w:lang w:eastAsia="sl-SI"/>
        </w:rPr>
        <w:lastRenderedPageBreak/>
        <w:t>za vsako spremembo pri izvajanju pogodbenih del predhodno zahteval soglasje naročnika;</w:t>
      </w:r>
    </w:p>
    <w:p w14:paraId="55A50872" w14:textId="77777777" w:rsidR="00D41B7F" w:rsidRPr="00A93E66" w:rsidRDefault="00D41B7F" w:rsidP="002755C8">
      <w:pPr>
        <w:pStyle w:val="Odstavekseznama"/>
        <w:numPr>
          <w:ilvl w:val="0"/>
          <w:numId w:val="19"/>
        </w:numPr>
        <w:ind w:left="284" w:hanging="284"/>
        <w:jc w:val="both"/>
        <w:rPr>
          <w:lang w:eastAsia="sl-SI"/>
        </w:rPr>
      </w:pPr>
      <w:r w:rsidRPr="00A93E66">
        <w:rPr>
          <w:lang w:eastAsia="sl-SI"/>
        </w:rPr>
        <w:t xml:space="preserve"> da bo ob morebitni zamenjavi varnostnega osebja (nadomeščanje, novo zaposleni ipd., … ) le- tega ustrezno uvedel v delo in zagotovil, da bo varnostno osebje seznanjeno z opisom del in nalog del ter vsemi ostalimi podrobnostmi v zvezi z nemotenim izvajanjem storitev na varovanem objektu, ki so predmet te pogodbe.</w:t>
      </w:r>
    </w:p>
    <w:p w14:paraId="3741ED5C" w14:textId="77777777" w:rsidR="00D41B7F" w:rsidRPr="00A93E66" w:rsidRDefault="00D41B7F" w:rsidP="002755C8">
      <w:pPr>
        <w:pStyle w:val="Odstavekseznama"/>
        <w:numPr>
          <w:ilvl w:val="0"/>
          <w:numId w:val="19"/>
        </w:numPr>
        <w:ind w:left="284" w:hanging="284"/>
        <w:jc w:val="both"/>
        <w:rPr>
          <w:lang w:eastAsia="sl-SI"/>
        </w:rPr>
      </w:pPr>
      <w:r w:rsidRPr="00A93E66">
        <w:rPr>
          <w:lang w:eastAsia="sl-SI"/>
        </w:rPr>
        <w:t>najmanj 48 (oseminštirideset) ur prej pisno obvestiti naročnika o vsaki nameravani zamenjavi osebja, ki izvaja storitve, ki so predmet te pogodbe;</w:t>
      </w:r>
    </w:p>
    <w:p w14:paraId="773BA422" w14:textId="77777777" w:rsidR="00D41B7F" w:rsidRPr="00A93E66" w:rsidRDefault="00D41B7F" w:rsidP="002755C8">
      <w:pPr>
        <w:pStyle w:val="Odstavekseznama"/>
        <w:numPr>
          <w:ilvl w:val="0"/>
          <w:numId w:val="19"/>
        </w:numPr>
        <w:ind w:left="284" w:hanging="284"/>
        <w:jc w:val="both"/>
        <w:rPr>
          <w:lang w:eastAsia="sl-SI"/>
        </w:rPr>
      </w:pPr>
      <w:r w:rsidRPr="00A93E66">
        <w:rPr>
          <w:lang w:eastAsia="sl-SI"/>
        </w:rPr>
        <w:t>imeti za vsako delovno mesto najmanj 1 (enega) ustrezno usposobljenega delavca-rezervo, ki bo v vsakem trenutku sposoben nadomestiti obstoječega delavca;</w:t>
      </w:r>
    </w:p>
    <w:p w14:paraId="461491A8" w14:textId="77777777" w:rsidR="00D41B7F" w:rsidRPr="00A93E66" w:rsidRDefault="00D41B7F" w:rsidP="002755C8">
      <w:pPr>
        <w:pStyle w:val="Odstavekseznama"/>
        <w:numPr>
          <w:ilvl w:val="0"/>
          <w:numId w:val="19"/>
        </w:numPr>
        <w:ind w:left="284" w:hanging="284"/>
        <w:jc w:val="both"/>
        <w:rPr>
          <w:lang w:eastAsia="sl-SI"/>
        </w:rPr>
      </w:pPr>
      <w:r w:rsidRPr="00A93E66">
        <w:rPr>
          <w:lang w:eastAsia="sl-SI"/>
        </w:rPr>
        <w:t>varovati poslovne skrivnosti naročnika;</w:t>
      </w:r>
    </w:p>
    <w:p w14:paraId="1E24A3B0" w14:textId="77777777" w:rsidR="00D41B7F" w:rsidRPr="00A93E66" w:rsidRDefault="00D41B7F" w:rsidP="002755C8">
      <w:pPr>
        <w:pStyle w:val="Odstavekseznama"/>
        <w:numPr>
          <w:ilvl w:val="0"/>
          <w:numId w:val="19"/>
        </w:numPr>
        <w:ind w:left="284" w:hanging="284"/>
        <w:jc w:val="both"/>
        <w:rPr>
          <w:lang w:eastAsia="sl-SI"/>
        </w:rPr>
      </w:pPr>
      <w:r w:rsidRPr="00A93E66">
        <w:rPr>
          <w:lang w:eastAsia="sl-SI"/>
        </w:rPr>
        <w:t>pravočasno opozoril na morebitne ovire pri izvajanju del;</w:t>
      </w:r>
    </w:p>
    <w:p w14:paraId="31AF60A1" w14:textId="77777777" w:rsidR="000A4159" w:rsidRPr="00A93E66" w:rsidRDefault="00D41B7F" w:rsidP="002755C8">
      <w:pPr>
        <w:pStyle w:val="Odstavekseznama"/>
        <w:numPr>
          <w:ilvl w:val="0"/>
          <w:numId w:val="19"/>
        </w:numPr>
        <w:ind w:left="284" w:hanging="284"/>
        <w:jc w:val="both"/>
        <w:rPr>
          <w:lang w:eastAsia="sl-SI"/>
        </w:rPr>
      </w:pPr>
      <w:r w:rsidRPr="00A93E66">
        <w:rPr>
          <w:lang w:eastAsia="sl-SI"/>
        </w:rPr>
        <w:t>ščitil interese naročnika;</w:t>
      </w:r>
    </w:p>
    <w:p w14:paraId="69F7A171" w14:textId="582B9077" w:rsidR="00B928F4" w:rsidRPr="00A93E66" w:rsidRDefault="00B928F4" w:rsidP="002755C8">
      <w:pPr>
        <w:pStyle w:val="Odstavekseznama"/>
        <w:numPr>
          <w:ilvl w:val="0"/>
          <w:numId w:val="19"/>
        </w:numPr>
        <w:ind w:left="284" w:hanging="284"/>
        <w:jc w:val="both"/>
        <w:rPr>
          <w:lang w:eastAsia="sl-SI"/>
        </w:rPr>
      </w:pPr>
      <w:r w:rsidRPr="00A93E66">
        <w:rPr>
          <w:lang w:eastAsia="sl-SI"/>
        </w:rPr>
        <w:t>im</w:t>
      </w:r>
      <w:r w:rsidR="000A4159" w:rsidRPr="00A93E66">
        <w:rPr>
          <w:lang w:eastAsia="sl-SI"/>
        </w:rPr>
        <w:t>el</w:t>
      </w:r>
      <w:r w:rsidRPr="00A93E66">
        <w:rPr>
          <w:lang w:eastAsia="sl-SI"/>
        </w:rPr>
        <w:t xml:space="preserve"> zavarovano odgovornost za škodo, ki bi utegnila nastati naročniku ali tretji osebi v zvezi z opravljanjem zasebnega varovanja za vse zavarovalne primere najmanj v višini 100.000,00 EUR, letno. Če bo sklenjeno zavarovanje preteklo pred prenehanjem pogodbenega razmerja, se izvajalec zaveže, da bo v roku 8 dni pred prenehanje veljavnosti naročniku predložil novo oz. podaljšano zavarovanje  odgovornosti za škodo v višini, kot je zahtevana.</w:t>
      </w:r>
    </w:p>
    <w:p w14:paraId="106FCDCD" w14:textId="77777777" w:rsidR="000A4159" w:rsidRPr="00A93E66" w:rsidRDefault="00D41B7F" w:rsidP="002755C8">
      <w:pPr>
        <w:pStyle w:val="Odstavekseznama"/>
        <w:numPr>
          <w:ilvl w:val="0"/>
          <w:numId w:val="19"/>
        </w:numPr>
        <w:ind w:left="284" w:hanging="284"/>
        <w:jc w:val="both"/>
        <w:rPr>
          <w:lang w:eastAsia="sl-SI"/>
        </w:rPr>
      </w:pPr>
      <w:r w:rsidRPr="00A93E66">
        <w:rPr>
          <w:lang w:eastAsia="sl-SI"/>
        </w:rPr>
        <w:t xml:space="preserve">upošteval zahtevo naročnika za zamenjavo konkretnega varnostnika in izvršil zamenjavo konkretnega varnostnika takoj oziroma v roku, ki ga določi naročnik. </w:t>
      </w:r>
    </w:p>
    <w:p w14:paraId="3C5708ED" w14:textId="463E6B62" w:rsidR="00D41B7F" w:rsidRPr="00A93E66" w:rsidRDefault="000A4159" w:rsidP="002755C8">
      <w:pPr>
        <w:pStyle w:val="Odstavekseznama"/>
        <w:numPr>
          <w:ilvl w:val="0"/>
          <w:numId w:val="19"/>
        </w:numPr>
        <w:ind w:left="284" w:hanging="284"/>
        <w:jc w:val="both"/>
        <w:rPr>
          <w:lang w:eastAsia="sl-SI"/>
        </w:rPr>
      </w:pPr>
      <w:r w:rsidRPr="00A93E66">
        <w:rPr>
          <w:lang w:eastAsia="sl-SI"/>
        </w:rPr>
        <w:t>imel celotno obdobje veljavnosti te pogodbe veljavne l</w:t>
      </w:r>
      <w:r w:rsidR="00D41B7F" w:rsidRPr="00A93E66">
        <w:rPr>
          <w:lang w:eastAsia="sl-SI"/>
        </w:rPr>
        <w:t>icence, pooblastila</w:t>
      </w:r>
      <w:r w:rsidRPr="00A93E66">
        <w:rPr>
          <w:lang w:eastAsia="sl-SI"/>
        </w:rPr>
        <w:t>, zavarovanja</w:t>
      </w:r>
      <w:r w:rsidR="00D41B7F" w:rsidRPr="00A93E66">
        <w:rPr>
          <w:lang w:eastAsia="sl-SI"/>
        </w:rPr>
        <w:t xml:space="preserve"> in potrdila izvajalca ter varnostnega osebja. Če se veljavnost obstoječih licenc in potrdil izteče v obdobju veljavnosti te pogodbe, mora izvajalec pravočasno poskrbeti za pridobitev novih licenc ali potrdil ter kopije le-teh še pred iztekom veljavnosti obstoječih predložiti naročniku.</w:t>
      </w:r>
    </w:p>
    <w:p w14:paraId="63AA6E48" w14:textId="77777777" w:rsidR="005A1963" w:rsidRPr="00A93E66" w:rsidRDefault="005A1963" w:rsidP="005A1963">
      <w:pPr>
        <w:pStyle w:val="Brezrazmikov"/>
        <w:jc w:val="both"/>
        <w:rPr>
          <w:lang w:val="sl-SI" w:eastAsia="sl-SI"/>
        </w:rPr>
      </w:pPr>
    </w:p>
    <w:p w14:paraId="71FE348D" w14:textId="77777777" w:rsidR="00D41B7F" w:rsidRPr="00A93E66" w:rsidRDefault="00D41B7F" w:rsidP="005A1963">
      <w:pPr>
        <w:numPr>
          <w:ilvl w:val="0"/>
          <w:numId w:val="10"/>
        </w:numPr>
        <w:spacing w:after="0" w:line="276" w:lineRule="auto"/>
        <w:jc w:val="both"/>
        <w:rPr>
          <w:rFonts w:cstheme="minorHAnsi"/>
        </w:rPr>
      </w:pPr>
      <w:r w:rsidRPr="00A93E66">
        <w:rPr>
          <w:rFonts w:cstheme="minorHAnsi"/>
        </w:rPr>
        <w:t>člen</w:t>
      </w:r>
    </w:p>
    <w:p w14:paraId="4032F7DD" w14:textId="77777777" w:rsidR="00D41B7F" w:rsidRPr="00A93E66" w:rsidRDefault="00D41B7F" w:rsidP="005A1963">
      <w:pPr>
        <w:spacing w:after="0"/>
        <w:jc w:val="both"/>
        <w:rPr>
          <w:rFonts w:eastAsia="Times New Roman" w:cs="Times New Roman"/>
          <w:lang w:eastAsia="sl-SI"/>
        </w:rPr>
      </w:pPr>
      <w:r w:rsidRPr="00A93E66">
        <w:rPr>
          <w:rFonts w:eastAsia="Times New Roman" w:cs="Times New Roman"/>
          <w:lang w:eastAsia="sl-SI"/>
        </w:rPr>
        <w:t>Za vsako posamezno lokacijo, kjer so opravlja varovanje, se vodijo dnevniki oz. poročila o rednih in izrednih varnostnih in drugih dogodkih.</w:t>
      </w:r>
    </w:p>
    <w:p w14:paraId="7E5BAFD3" w14:textId="77777777" w:rsidR="00D41B7F" w:rsidRPr="00A93E66" w:rsidRDefault="00D41B7F" w:rsidP="005A1963">
      <w:pPr>
        <w:spacing w:after="0"/>
        <w:jc w:val="both"/>
        <w:rPr>
          <w:rFonts w:eastAsia="Times New Roman" w:cs="Times New Roman"/>
          <w:lang w:eastAsia="sl-SI"/>
        </w:rPr>
      </w:pPr>
    </w:p>
    <w:p w14:paraId="1E7529FD" w14:textId="77777777" w:rsidR="00D41B7F" w:rsidRPr="00A93E66" w:rsidRDefault="00D41B7F" w:rsidP="005A1963">
      <w:pPr>
        <w:numPr>
          <w:ilvl w:val="0"/>
          <w:numId w:val="10"/>
        </w:numPr>
        <w:spacing w:after="0" w:line="276" w:lineRule="auto"/>
        <w:jc w:val="both"/>
        <w:rPr>
          <w:rFonts w:cstheme="minorHAnsi"/>
        </w:rPr>
      </w:pPr>
      <w:r w:rsidRPr="00A93E66">
        <w:rPr>
          <w:rFonts w:cstheme="minorHAnsi"/>
        </w:rPr>
        <w:t>člen</w:t>
      </w:r>
    </w:p>
    <w:p w14:paraId="0FD89DF6" w14:textId="77777777" w:rsidR="00D41B7F" w:rsidRPr="00A93E66" w:rsidRDefault="00D41B7F" w:rsidP="005A1963">
      <w:pPr>
        <w:spacing w:after="0"/>
        <w:jc w:val="both"/>
        <w:rPr>
          <w:rFonts w:eastAsia="Times New Roman" w:cs="Times New Roman"/>
          <w:lang w:eastAsia="sl-SI"/>
        </w:rPr>
      </w:pPr>
      <w:r w:rsidRPr="00A93E66">
        <w:rPr>
          <w:rFonts w:eastAsia="Times New Roman" w:cs="Times New Roman"/>
          <w:lang w:eastAsia="sl-SI"/>
        </w:rPr>
        <w:t>Izvajalec mora naročniku javiti vsako okvaro/vse okvare na opremi in inventarju, ki jo/jih povzročijo varnostniki po svoji krivdi in jo/jih je izvajalec dolžan odpraviti na lastne stroške v roku petnajst (15) delovnih dni od nastanka škode oziroma od dne, ko naročnik ugotovi nastalo škodo. Izvajalec odgovarja za vso škodo, ki jo naročniku ali tretjim osebam povzročijo pri njem zaposleni delavci ali njegovi podizvajalci.</w:t>
      </w:r>
    </w:p>
    <w:p w14:paraId="0430B20C" w14:textId="77777777" w:rsidR="00D41B7F" w:rsidRPr="00A93E66" w:rsidRDefault="00D41B7F" w:rsidP="005A1963">
      <w:pPr>
        <w:spacing w:after="0"/>
        <w:jc w:val="both"/>
      </w:pPr>
    </w:p>
    <w:p w14:paraId="5B2B3B5E" w14:textId="77777777" w:rsidR="00D41B7F" w:rsidRPr="00A93E66" w:rsidRDefault="00D41B7F" w:rsidP="005A1963">
      <w:pPr>
        <w:numPr>
          <w:ilvl w:val="0"/>
          <w:numId w:val="10"/>
        </w:numPr>
        <w:spacing w:after="0" w:line="276" w:lineRule="auto"/>
        <w:jc w:val="both"/>
        <w:rPr>
          <w:rFonts w:cstheme="minorHAnsi"/>
        </w:rPr>
      </w:pPr>
      <w:r w:rsidRPr="00A93E66">
        <w:rPr>
          <w:rFonts w:cstheme="minorHAnsi"/>
        </w:rPr>
        <w:t>člen</w:t>
      </w:r>
    </w:p>
    <w:p w14:paraId="24916A27" w14:textId="77777777" w:rsidR="00D41B7F" w:rsidRPr="00A93E66" w:rsidRDefault="00D41B7F" w:rsidP="005A1963">
      <w:pPr>
        <w:spacing w:after="0"/>
        <w:jc w:val="both"/>
      </w:pPr>
      <w:r w:rsidRPr="00A93E66">
        <w:t>Izvajalec se obvezuje, da bo na vseh lokacijah organov, kjer je zaposlen več kot en varnostnik, imel glede na čas izvajanja varovanja, možnost komunikacije z vsemi varnostniki preko komunikacijskih naprav, ki jih mora brezplačno zagotoviti sam.</w:t>
      </w:r>
    </w:p>
    <w:p w14:paraId="5DD78C3A" w14:textId="77777777" w:rsidR="00D41B7F" w:rsidRPr="00A93E66" w:rsidRDefault="00D41B7F" w:rsidP="005A1963">
      <w:pPr>
        <w:spacing w:after="0"/>
        <w:jc w:val="both"/>
      </w:pPr>
      <w:r w:rsidRPr="00A93E66">
        <w:t>Če se v načrtu varovanja ugotovi, da bi bilo potrebno iz varnostih razlogov zaradi nemotenega izvajanja fizičnega in tehničnega varovanja, opremiti lokacije posameznih organov s tehničnim varovanjem, to izvajalec predlaga naročniku.</w:t>
      </w:r>
    </w:p>
    <w:p w14:paraId="312B6CE8" w14:textId="77777777" w:rsidR="00D41B7F" w:rsidRPr="00A93E66" w:rsidRDefault="00D41B7F" w:rsidP="005A1963">
      <w:pPr>
        <w:spacing w:after="0"/>
        <w:jc w:val="both"/>
      </w:pPr>
    </w:p>
    <w:p w14:paraId="69FDBFF8" w14:textId="77777777" w:rsidR="00D41B7F" w:rsidRPr="00A93E66" w:rsidRDefault="00D41B7F" w:rsidP="005A1963">
      <w:pPr>
        <w:numPr>
          <w:ilvl w:val="0"/>
          <w:numId w:val="10"/>
        </w:numPr>
        <w:spacing w:after="0" w:line="276" w:lineRule="auto"/>
        <w:jc w:val="both"/>
        <w:rPr>
          <w:rFonts w:cstheme="minorHAnsi"/>
        </w:rPr>
      </w:pPr>
      <w:r w:rsidRPr="00A93E66">
        <w:rPr>
          <w:rFonts w:cstheme="minorHAnsi"/>
        </w:rPr>
        <w:t>člen</w:t>
      </w:r>
    </w:p>
    <w:p w14:paraId="46BA7611" w14:textId="77777777" w:rsidR="00D41B7F" w:rsidRPr="00A93E66" w:rsidRDefault="00D41B7F" w:rsidP="005A1963">
      <w:pPr>
        <w:spacing w:after="0"/>
        <w:jc w:val="both"/>
      </w:pPr>
      <w:r w:rsidRPr="00A93E66">
        <w:t xml:space="preserve">Izvajalec mora vse podatke, s katerimi se v času izvajanja pogodbenih storitev seznanijo njegovi redno ali pogodbeno zaposleni delavci ali podizvajalci varovati skladno z Uredbo (EU) 2016/679 Evropskega </w:t>
      </w:r>
      <w:r w:rsidRPr="00A93E66">
        <w:lastRenderedPageBreak/>
        <w:t>parlamenta in Sveta z dne 27. aprila 2016 o varstvu posameznikov pri obdelavi osebnih podatkov in o prostem pretoku takih podatkov ter o razveljavitvi Direktive 95/46/ES (Splošna uredba o varstvu podatkov) in z veljavnim Zakonom o varstvu osebnih podatkov. Obveznost varovanja podatkov iz prejšnjega stavka zavezuje izvajalca, njegove redno ali pogodbeno zaposlene delavce ali podizvajalce ves čas trajanja pogodbe kot tudi po prenehanju veljavnosti pogodbe.</w:t>
      </w:r>
    </w:p>
    <w:p w14:paraId="7A50565E" w14:textId="77777777" w:rsidR="00D41B7F" w:rsidRPr="00A93E66" w:rsidRDefault="00D41B7F" w:rsidP="005A1963">
      <w:pPr>
        <w:spacing w:after="0"/>
        <w:jc w:val="both"/>
      </w:pPr>
    </w:p>
    <w:p w14:paraId="770E5F70" w14:textId="77777777" w:rsidR="00D41B7F" w:rsidRPr="00A93E66" w:rsidRDefault="00D41B7F" w:rsidP="005A1963">
      <w:pPr>
        <w:spacing w:after="0"/>
        <w:jc w:val="both"/>
      </w:pPr>
      <w:r w:rsidRPr="00A93E66">
        <w:t>Izvajalec je odgovoren tudi za varovanje zaupnih podatkov, ki se nanašajo na varnostni sistem, varovan/-e poslovni/-ne objekt/-te in prostore, prisotnost/odsotnost delavcev naročnika ter ostale podatke osebne oziroma zaupne narave, s katerimi bi prišel v stik pri opravljanju storitev po tej pogodbi. Posebej delovno osebje izvajalca zavezuje odgovornost za varovanje dokumentacije, ki se nahaja v poslovnih prostorih naročnika.</w:t>
      </w:r>
    </w:p>
    <w:p w14:paraId="5639514D" w14:textId="77777777" w:rsidR="00D41B7F" w:rsidRPr="00A93E66" w:rsidRDefault="00D41B7F" w:rsidP="005A1963">
      <w:pPr>
        <w:spacing w:after="0"/>
        <w:jc w:val="both"/>
      </w:pPr>
      <w:r w:rsidRPr="00A93E66">
        <w:t>Izvajalec se posebej zavezuje, da bo vsa dokumentacija, ki jo bo prejel ali bo s strani naročnika dana na vpogled njegovim zaposlenim ter vse ustne ali drugače pridobljene informacije, ki jih bo prejel v okviru izvajanja te pogodbe, uporabljene izključno za izvajanje aktivnosti po pogodbi o varovanju in da v nobenem primeru ne bo omogočen vpogled ali seznanitev z njimi tretjim osebam.</w:t>
      </w:r>
    </w:p>
    <w:p w14:paraId="6FF0D933" w14:textId="77777777" w:rsidR="00D41B7F" w:rsidRPr="00A93E66" w:rsidRDefault="00D41B7F" w:rsidP="005A1963">
      <w:pPr>
        <w:spacing w:after="0"/>
        <w:jc w:val="both"/>
      </w:pPr>
    </w:p>
    <w:p w14:paraId="05C97EC1" w14:textId="77777777" w:rsidR="00D41B7F" w:rsidRPr="00A93E66" w:rsidRDefault="00D41B7F" w:rsidP="005A1963">
      <w:pPr>
        <w:spacing w:after="0"/>
        <w:jc w:val="both"/>
      </w:pPr>
      <w:r w:rsidRPr="00A93E66">
        <w:t>V primeru kršitve določb o varovanju poslovne skrivnosti oziroma zaupnosti podatkov in informacij, je izvajalec naročniku odškodninsko odgovoren za vso posredno in neposredno škodo.</w:t>
      </w:r>
    </w:p>
    <w:p w14:paraId="75DCA61C" w14:textId="77777777" w:rsidR="00D41B7F" w:rsidRPr="00A93E66" w:rsidRDefault="00D41B7F" w:rsidP="005A1963">
      <w:pPr>
        <w:spacing w:after="0"/>
        <w:jc w:val="both"/>
      </w:pPr>
      <w:r w:rsidRPr="00A93E66">
        <w:t>Smiselno enako, kot je v tem členu določeno za izvajalca, velja tudi za podizvajalca in druge sodelujoče subjekte na strani izvajalca.</w:t>
      </w:r>
    </w:p>
    <w:p w14:paraId="2CDD859F" w14:textId="77777777" w:rsidR="00D41B7F" w:rsidRPr="00A93E66" w:rsidRDefault="00D41B7F" w:rsidP="005A1963">
      <w:pPr>
        <w:spacing w:after="0"/>
        <w:jc w:val="both"/>
      </w:pPr>
    </w:p>
    <w:p w14:paraId="495BEB92" w14:textId="77777777" w:rsidR="00D41B7F" w:rsidRPr="00A93E66" w:rsidRDefault="00D41B7F" w:rsidP="005A1963">
      <w:pPr>
        <w:numPr>
          <w:ilvl w:val="0"/>
          <w:numId w:val="10"/>
        </w:numPr>
        <w:spacing w:after="0" w:line="276" w:lineRule="auto"/>
        <w:jc w:val="both"/>
        <w:rPr>
          <w:rFonts w:cstheme="minorHAnsi"/>
        </w:rPr>
      </w:pPr>
      <w:r w:rsidRPr="00A93E66">
        <w:rPr>
          <w:rFonts w:cstheme="minorHAnsi"/>
        </w:rPr>
        <w:t>člen</w:t>
      </w:r>
    </w:p>
    <w:p w14:paraId="66690C77" w14:textId="77777777" w:rsidR="00D41B7F" w:rsidRPr="00A93E66" w:rsidRDefault="00D41B7F" w:rsidP="005A1963">
      <w:pPr>
        <w:spacing w:after="0"/>
        <w:jc w:val="both"/>
      </w:pPr>
      <w:r w:rsidRPr="00A93E66">
        <w:tab/>
        <w:t xml:space="preserve">Storitve glavnega varnostno-nadzornega centra (VNC) zagotavlja družba </w:t>
      </w:r>
    </w:p>
    <w:p w14:paraId="6710158F" w14:textId="77777777" w:rsidR="00D41B7F" w:rsidRPr="00A93E66" w:rsidRDefault="00D41B7F" w:rsidP="005A1963">
      <w:pPr>
        <w:spacing w:after="0"/>
        <w:jc w:val="both"/>
      </w:pPr>
    </w:p>
    <w:p w14:paraId="048970B4" w14:textId="29338639" w:rsidR="00D41B7F" w:rsidRPr="00A93E66" w:rsidRDefault="005A1963" w:rsidP="005A1963">
      <w:pPr>
        <w:spacing w:after="0"/>
        <w:jc w:val="both"/>
        <w:rPr>
          <w:bCs/>
          <w:iCs/>
        </w:rPr>
      </w:pPr>
      <w:r w:rsidRPr="00A93E66">
        <w:rPr>
          <w:bCs/>
          <w:iCs/>
        </w:rPr>
        <w:fldChar w:fldCharType="begin">
          <w:ffData>
            <w:name w:val="Besedilo12"/>
            <w:enabled/>
            <w:calcOnExit w:val="0"/>
            <w:textInput/>
          </w:ffData>
        </w:fldChar>
      </w:r>
      <w:r w:rsidRPr="00A93E66">
        <w:rPr>
          <w:bCs/>
          <w:iCs/>
        </w:rPr>
        <w:instrText xml:space="preserve"> FORMTEXT </w:instrText>
      </w:r>
      <w:r w:rsidRPr="00A93E66">
        <w:rPr>
          <w:bCs/>
          <w:iCs/>
        </w:rPr>
      </w:r>
      <w:r w:rsidRPr="00A93E66">
        <w:rPr>
          <w:bCs/>
          <w:iCs/>
        </w:rPr>
        <w:fldChar w:fldCharType="separate"/>
      </w:r>
      <w:r w:rsidRPr="00A93E66">
        <w:rPr>
          <w:bCs/>
          <w:iCs/>
        </w:rPr>
        <w:t> </w:t>
      </w:r>
      <w:r w:rsidRPr="00A93E66">
        <w:rPr>
          <w:bCs/>
          <w:iCs/>
        </w:rPr>
        <w:t> </w:t>
      </w:r>
      <w:r w:rsidRPr="00A93E66">
        <w:rPr>
          <w:bCs/>
          <w:iCs/>
        </w:rPr>
        <w:t> </w:t>
      </w:r>
      <w:r w:rsidRPr="00A93E66">
        <w:rPr>
          <w:bCs/>
          <w:iCs/>
        </w:rPr>
        <w:t> </w:t>
      </w:r>
      <w:r w:rsidRPr="00A93E66">
        <w:rPr>
          <w:bCs/>
          <w:iCs/>
        </w:rPr>
        <w:t> </w:t>
      </w:r>
      <w:r w:rsidRPr="00A93E66">
        <w:rPr>
          <w:bCs/>
          <w:iCs/>
        </w:rPr>
        <w:fldChar w:fldCharType="end"/>
      </w:r>
    </w:p>
    <w:p w14:paraId="38B102D0" w14:textId="77777777" w:rsidR="005A1963" w:rsidRPr="00A93E66" w:rsidRDefault="005A1963" w:rsidP="005A1963">
      <w:pPr>
        <w:spacing w:after="0"/>
        <w:jc w:val="both"/>
      </w:pPr>
    </w:p>
    <w:p w14:paraId="27B55F6A" w14:textId="77777777" w:rsidR="00D41B7F" w:rsidRPr="00A93E66" w:rsidRDefault="00D41B7F" w:rsidP="005A1963">
      <w:pPr>
        <w:spacing w:after="0"/>
        <w:jc w:val="both"/>
      </w:pPr>
      <w:r w:rsidRPr="00A93E66">
        <w:tab/>
        <w:t>Storitve nadomestnega varnostno-nadzornega centra (VNC) za izvajalca zagotavlja družba</w:t>
      </w:r>
    </w:p>
    <w:p w14:paraId="741A3DEC" w14:textId="77777777" w:rsidR="00D41B7F" w:rsidRPr="00A93E66" w:rsidRDefault="00D41B7F" w:rsidP="005A1963">
      <w:pPr>
        <w:spacing w:after="0"/>
        <w:jc w:val="both"/>
      </w:pPr>
    </w:p>
    <w:p w14:paraId="306222E8" w14:textId="79C5B1B0" w:rsidR="00D41B7F" w:rsidRPr="00A93E66" w:rsidRDefault="005A1963" w:rsidP="005A1963">
      <w:pPr>
        <w:spacing w:after="0"/>
        <w:jc w:val="both"/>
        <w:rPr>
          <w:bCs/>
          <w:iCs/>
        </w:rPr>
      </w:pPr>
      <w:r w:rsidRPr="00A93E66">
        <w:rPr>
          <w:bCs/>
          <w:iCs/>
        </w:rPr>
        <w:fldChar w:fldCharType="begin">
          <w:ffData>
            <w:name w:val="Besedilo12"/>
            <w:enabled/>
            <w:calcOnExit w:val="0"/>
            <w:textInput/>
          </w:ffData>
        </w:fldChar>
      </w:r>
      <w:r w:rsidRPr="00A93E66">
        <w:rPr>
          <w:bCs/>
          <w:iCs/>
        </w:rPr>
        <w:instrText xml:space="preserve"> FORMTEXT </w:instrText>
      </w:r>
      <w:r w:rsidRPr="00A93E66">
        <w:rPr>
          <w:bCs/>
          <w:iCs/>
        </w:rPr>
      </w:r>
      <w:r w:rsidRPr="00A93E66">
        <w:rPr>
          <w:bCs/>
          <w:iCs/>
        </w:rPr>
        <w:fldChar w:fldCharType="separate"/>
      </w:r>
      <w:r w:rsidRPr="00A93E66">
        <w:rPr>
          <w:bCs/>
          <w:iCs/>
        </w:rPr>
        <w:t> </w:t>
      </w:r>
      <w:r w:rsidRPr="00A93E66">
        <w:rPr>
          <w:bCs/>
          <w:iCs/>
        </w:rPr>
        <w:t> </w:t>
      </w:r>
      <w:r w:rsidRPr="00A93E66">
        <w:rPr>
          <w:bCs/>
          <w:iCs/>
        </w:rPr>
        <w:t> </w:t>
      </w:r>
      <w:r w:rsidRPr="00A93E66">
        <w:rPr>
          <w:bCs/>
          <w:iCs/>
        </w:rPr>
        <w:t> </w:t>
      </w:r>
      <w:r w:rsidRPr="00A93E66">
        <w:rPr>
          <w:bCs/>
          <w:iCs/>
        </w:rPr>
        <w:t> </w:t>
      </w:r>
      <w:r w:rsidRPr="00A93E66">
        <w:rPr>
          <w:bCs/>
          <w:iCs/>
        </w:rPr>
        <w:fldChar w:fldCharType="end"/>
      </w:r>
    </w:p>
    <w:p w14:paraId="303E9BC2" w14:textId="6CEA2DD3" w:rsidR="005A1963" w:rsidRPr="00A93E66" w:rsidRDefault="005A1963" w:rsidP="005A1963">
      <w:pPr>
        <w:spacing w:after="0"/>
        <w:jc w:val="both"/>
      </w:pPr>
    </w:p>
    <w:p w14:paraId="6EECFB60" w14:textId="77777777" w:rsidR="005A1963" w:rsidRPr="00A93E66" w:rsidRDefault="005A1963" w:rsidP="005A1963">
      <w:pPr>
        <w:spacing w:after="0"/>
        <w:jc w:val="both"/>
      </w:pPr>
    </w:p>
    <w:p w14:paraId="3FE1EC5B" w14:textId="77777777" w:rsidR="00D41B7F" w:rsidRPr="00A93E66" w:rsidRDefault="00D41B7F" w:rsidP="005A1963">
      <w:pPr>
        <w:numPr>
          <w:ilvl w:val="0"/>
          <w:numId w:val="10"/>
        </w:numPr>
        <w:spacing w:after="0" w:line="276" w:lineRule="auto"/>
        <w:jc w:val="both"/>
        <w:rPr>
          <w:rFonts w:cstheme="minorHAnsi"/>
        </w:rPr>
      </w:pPr>
      <w:r w:rsidRPr="00A93E66">
        <w:rPr>
          <w:rFonts w:cstheme="minorHAnsi"/>
        </w:rPr>
        <w:t>člen</w:t>
      </w:r>
    </w:p>
    <w:p w14:paraId="5935433D" w14:textId="77777777" w:rsidR="00D41B7F" w:rsidRPr="00A93E66" w:rsidRDefault="00D41B7F" w:rsidP="005A1963">
      <w:pPr>
        <w:jc w:val="both"/>
      </w:pPr>
      <w:r w:rsidRPr="00A93E66">
        <w:t>Izvajalec mora, na pisno zahtevo naročnika, zamenjati osebje za izvajanje storitev po tej pogodbi, ki utemeljeno ni primerno za skrbno, kvalitetno in/ali pravočasno izpolnjevanje obveznosti iz tega okvirnega sporazuma, in sicer:</w:t>
      </w:r>
    </w:p>
    <w:p w14:paraId="6B614F61" w14:textId="77777777" w:rsidR="00D41B7F" w:rsidRPr="00A93E66" w:rsidRDefault="00D41B7F" w:rsidP="005A1963">
      <w:pPr>
        <w:pStyle w:val="Odstavekseznama"/>
        <w:numPr>
          <w:ilvl w:val="0"/>
          <w:numId w:val="30"/>
        </w:numPr>
        <w:ind w:left="567" w:hanging="567"/>
        <w:jc w:val="both"/>
      </w:pPr>
      <w:r w:rsidRPr="00A93E66">
        <w:t>v primeru, da delavec izvajalca ni ustrezno usposobljen,</w:t>
      </w:r>
    </w:p>
    <w:p w14:paraId="0F2F1C60" w14:textId="77777777" w:rsidR="00D41B7F" w:rsidRPr="00A93E66" w:rsidRDefault="00D41B7F" w:rsidP="005A1963">
      <w:pPr>
        <w:pStyle w:val="Odstavekseznama"/>
        <w:numPr>
          <w:ilvl w:val="0"/>
          <w:numId w:val="30"/>
        </w:numPr>
        <w:ind w:left="567" w:hanging="567"/>
        <w:jc w:val="both"/>
      </w:pPr>
      <w:r w:rsidRPr="00A93E66">
        <w:t>v primeru, da delavec izvajalca izvaja obveznosti iz te pogodbe v neustreznem psihofizičnem stanju (npr. pod vplivom mamil, v primeru, da ima v izdihanem zraku več kot 0,00 ‰ alkohola ipd.),</w:t>
      </w:r>
    </w:p>
    <w:p w14:paraId="1D604427" w14:textId="77777777" w:rsidR="00D41B7F" w:rsidRPr="00A93E66" w:rsidRDefault="00D41B7F" w:rsidP="005A1963">
      <w:pPr>
        <w:pStyle w:val="Odstavekseznama"/>
        <w:numPr>
          <w:ilvl w:val="0"/>
          <w:numId w:val="30"/>
        </w:numPr>
        <w:ind w:left="567" w:hanging="567"/>
        <w:jc w:val="both"/>
      </w:pPr>
      <w:r w:rsidRPr="00A93E66">
        <w:t>v primeru, da delavec izvajalca malomarno izvaja obveznosti iz te pogodbe (npr. spi, ne izvaja oz. opušča izvajanje obveznosti iz pogodbe, ipd.),</w:t>
      </w:r>
    </w:p>
    <w:p w14:paraId="11234544" w14:textId="77777777" w:rsidR="00D41B7F" w:rsidRPr="00A93E66" w:rsidRDefault="00D41B7F" w:rsidP="005A1963">
      <w:pPr>
        <w:pStyle w:val="Odstavekseznama"/>
        <w:numPr>
          <w:ilvl w:val="0"/>
          <w:numId w:val="30"/>
        </w:numPr>
        <w:ind w:left="567" w:hanging="567"/>
        <w:jc w:val="both"/>
      </w:pPr>
      <w:r w:rsidRPr="00A93E66">
        <w:t>v primeru, da delavec izvajalca krši določila o varovanju poslovnih skrivnosti,</w:t>
      </w:r>
    </w:p>
    <w:p w14:paraId="112504EB" w14:textId="77777777" w:rsidR="00D41B7F" w:rsidRPr="00A93E66" w:rsidRDefault="00D41B7F" w:rsidP="005A1963">
      <w:pPr>
        <w:pStyle w:val="Odstavekseznama"/>
        <w:numPr>
          <w:ilvl w:val="0"/>
          <w:numId w:val="30"/>
        </w:numPr>
        <w:ind w:left="567" w:hanging="567"/>
        <w:jc w:val="both"/>
      </w:pPr>
      <w:r w:rsidRPr="00A93E66">
        <w:t>v primeru da delavec izvajalca krši določila o varovanju osebnih podatkov zaposlenih delavcev naročnika,</w:t>
      </w:r>
    </w:p>
    <w:p w14:paraId="543A5C39" w14:textId="77777777" w:rsidR="00D41B7F" w:rsidRPr="00A93E66" w:rsidRDefault="00D41B7F" w:rsidP="005A1963">
      <w:pPr>
        <w:pStyle w:val="Odstavekseznama"/>
        <w:numPr>
          <w:ilvl w:val="0"/>
          <w:numId w:val="30"/>
        </w:numPr>
        <w:ind w:left="567" w:hanging="567"/>
        <w:jc w:val="both"/>
      </w:pPr>
      <w:r w:rsidRPr="00A93E66">
        <w:t>v primeru, da delavec izvajalca ne vzdržuje potrebnih pogojev (red in čistoča) v prostorih, kjer delavci izvajalca izvajajo obveznosti iz pogodbe,</w:t>
      </w:r>
    </w:p>
    <w:p w14:paraId="5DF0E107" w14:textId="77777777" w:rsidR="00D41B7F" w:rsidRPr="00A93E66" w:rsidRDefault="00D41B7F" w:rsidP="005A1963">
      <w:pPr>
        <w:pStyle w:val="Odstavekseznama"/>
        <w:numPr>
          <w:ilvl w:val="0"/>
          <w:numId w:val="30"/>
        </w:numPr>
        <w:ind w:left="567" w:hanging="567"/>
        <w:jc w:val="both"/>
      </w:pPr>
      <w:r w:rsidRPr="00A93E66">
        <w:t xml:space="preserve">v drugih primerih, ki škodijo ugledu, dobremu imenu in poslovnim rezultatom naročnika. </w:t>
      </w:r>
      <w:r w:rsidRPr="00A93E66">
        <w:tab/>
      </w:r>
    </w:p>
    <w:p w14:paraId="7CF5C013" w14:textId="77777777" w:rsidR="00D41B7F" w:rsidRPr="00A93E66" w:rsidRDefault="00D41B7F" w:rsidP="005A1963">
      <w:pPr>
        <w:jc w:val="both"/>
      </w:pPr>
      <w:r w:rsidRPr="00A93E66">
        <w:lastRenderedPageBreak/>
        <w:t>Izvajalec za vse svoje delavce, s pomočjo katerih izpolnjuje svoje obveznosti po tej pogodbi, odgovarja kot za samega sebe in se torej v vsakem primeru šteje, kot da je posamezno obveznost iz naslova te pogodbe izpolnil/kršil ali jih ni izpolnil/kršil izvajalec.</w:t>
      </w:r>
    </w:p>
    <w:p w14:paraId="7AD6A6BD" w14:textId="77777777" w:rsidR="00D41B7F" w:rsidRPr="00A93E66" w:rsidRDefault="00D41B7F" w:rsidP="005A1963">
      <w:pPr>
        <w:spacing w:after="0"/>
        <w:jc w:val="both"/>
      </w:pPr>
    </w:p>
    <w:p w14:paraId="17C79B05" w14:textId="77777777" w:rsidR="00D41B7F" w:rsidRPr="00A93E66" w:rsidRDefault="00D41B7F" w:rsidP="005A1963">
      <w:pPr>
        <w:spacing w:after="0" w:line="276" w:lineRule="auto"/>
        <w:jc w:val="both"/>
        <w:rPr>
          <w:rFonts w:eastAsia="Times New Roman" w:cs="Times New Roman"/>
          <w:lang w:eastAsia="sl-SI"/>
        </w:rPr>
      </w:pPr>
      <w:r w:rsidRPr="00A93E66">
        <w:rPr>
          <w:rFonts w:eastAsia="Times New Roman" w:cs="Times New Roman"/>
          <w:lang w:eastAsia="sl-SI"/>
        </w:rPr>
        <w:t>OBVEZNOSTI NAROČNIKA</w:t>
      </w:r>
    </w:p>
    <w:p w14:paraId="5F92DA1E" w14:textId="77777777" w:rsidR="00D41B7F" w:rsidRPr="00A93E66" w:rsidRDefault="00D41B7F" w:rsidP="005A1963">
      <w:pPr>
        <w:numPr>
          <w:ilvl w:val="0"/>
          <w:numId w:val="10"/>
        </w:numPr>
        <w:spacing w:after="0" w:line="276" w:lineRule="auto"/>
        <w:jc w:val="both"/>
        <w:rPr>
          <w:rFonts w:cstheme="minorHAnsi"/>
        </w:rPr>
      </w:pPr>
      <w:bookmarkStart w:id="53" w:name="_Hlk157501013"/>
      <w:r w:rsidRPr="00A93E66">
        <w:rPr>
          <w:rFonts w:cstheme="minorHAnsi"/>
        </w:rPr>
        <w:t>člen</w:t>
      </w:r>
    </w:p>
    <w:bookmarkEnd w:id="53"/>
    <w:p w14:paraId="1FC69FCB" w14:textId="77777777" w:rsidR="00D41B7F" w:rsidRPr="00A93E66" w:rsidRDefault="00D41B7F" w:rsidP="005A1963">
      <w:pPr>
        <w:spacing w:after="0" w:line="276" w:lineRule="auto"/>
        <w:jc w:val="both"/>
        <w:rPr>
          <w:rFonts w:eastAsia="Times New Roman" w:cs="Times New Roman"/>
          <w:lang w:eastAsia="sl-SI"/>
        </w:rPr>
      </w:pPr>
      <w:r w:rsidRPr="00A93E66">
        <w:rPr>
          <w:rFonts w:eastAsia="Times New Roman" w:cs="Times New Roman"/>
          <w:lang w:eastAsia="sl-SI"/>
        </w:rPr>
        <w:t>Naročnik je dolžan:</w:t>
      </w:r>
    </w:p>
    <w:p w14:paraId="21ED01FE" w14:textId="77777777" w:rsidR="00D41B7F" w:rsidRPr="00A93E66" w:rsidRDefault="00D41B7F" w:rsidP="005A1963">
      <w:pPr>
        <w:pStyle w:val="Odstavekseznama"/>
        <w:numPr>
          <w:ilvl w:val="0"/>
          <w:numId w:val="20"/>
        </w:numPr>
        <w:spacing w:after="0" w:line="276" w:lineRule="auto"/>
        <w:ind w:left="567" w:hanging="567"/>
        <w:jc w:val="both"/>
        <w:rPr>
          <w:rFonts w:eastAsia="Times New Roman" w:cs="Times New Roman"/>
          <w:lang w:eastAsia="sl-SI"/>
        </w:rPr>
      </w:pPr>
      <w:r w:rsidRPr="00A93E66">
        <w:rPr>
          <w:rFonts w:eastAsia="Times New Roman" w:cs="Times New Roman"/>
          <w:lang w:eastAsia="sl-SI"/>
        </w:rPr>
        <w:t>izvajalcu zagotoviti hišni red posameznih lokacij, pravila o požarni varnosti, sprejeto oceno stopnje tveganja na objektih naročnika;</w:t>
      </w:r>
    </w:p>
    <w:p w14:paraId="1C723F8C" w14:textId="77777777" w:rsidR="00D41B7F" w:rsidRPr="00A93E66" w:rsidRDefault="00D41B7F" w:rsidP="005A1963">
      <w:pPr>
        <w:pStyle w:val="Odstavekseznama"/>
        <w:numPr>
          <w:ilvl w:val="0"/>
          <w:numId w:val="20"/>
        </w:numPr>
        <w:spacing w:after="0" w:line="276" w:lineRule="auto"/>
        <w:ind w:left="567" w:hanging="567"/>
        <w:jc w:val="both"/>
        <w:rPr>
          <w:rFonts w:eastAsia="Times New Roman" w:cs="Times New Roman"/>
          <w:lang w:eastAsia="sl-SI"/>
        </w:rPr>
      </w:pPr>
      <w:r w:rsidRPr="00A93E66">
        <w:rPr>
          <w:rFonts w:eastAsia="Times New Roman" w:cs="Times New Roman"/>
          <w:lang w:eastAsia="sl-SI"/>
        </w:rPr>
        <w:t>izvajalcu zagotoviti telefonske številke odgovornih oseb (na delovnem mestu in doma);</w:t>
      </w:r>
    </w:p>
    <w:p w14:paraId="65FCA244" w14:textId="77777777" w:rsidR="00D41B7F" w:rsidRPr="00A93E66" w:rsidRDefault="00D41B7F" w:rsidP="005A1963">
      <w:pPr>
        <w:pStyle w:val="Odstavekseznama"/>
        <w:numPr>
          <w:ilvl w:val="0"/>
          <w:numId w:val="20"/>
        </w:numPr>
        <w:spacing w:after="0" w:line="276" w:lineRule="auto"/>
        <w:ind w:left="567" w:hanging="567"/>
        <w:jc w:val="both"/>
        <w:rPr>
          <w:rFonts w:eastAsia="Times New Roman" w:cs="Times New Roman"/>
          <w:lang w:eastAsia="sl-SI"/>
        </w:rPr>
      </w:pPr>
      <w:r w:rsidRPr="00A93E66">
        <w:rPr>
          <w:rFonts w:eastAsia="Times New Roman" w:cs="Times New Roman"/>
          <w:lang w:eastAsia="sl-SI"/>
        </w:rPr>
        <w:t>izvajalcu predati ključ objektov za katere je to potrebno;</w:t>
      </w:r>
    </w:p>
    <w:p w14:paraId="27EA04B0" w14:textId="77777777" w:rsidR="00D41B7F" w:rsidRPr="00A93E66" w:rsidRDefault="00D41B7F" w:rsidP="005A1963">
      <w:pPr>
        <w:pStyle w:val="Odstavekseznama"/>
        <w:numPr>
          <w:ilvl w:val="0"/>
          <w:numId w:val="20"/>
        </w:numPr>
        <w:spacing w:after="0" w:line="276" w:lineRule="auto"/>
        <w:ind w:left="567" w:hanging="567"/>
        <w:jc w:val="both"/>
        <w:rPr>
          <w:rFonts w:eastAsia="Times New Roman" w:cs="Times New Roman"/>
          <w:lang w:eastAsia="sl-SI"/>
        </w:rPr>
      </w:pPr>
      <w:r w:rsidRPr="00A93E66">
        <w:rPr>
          <w:rFonts w:eastAsia="Times New Roman" w:cs="Times New Roman"/>
          <w:lang w:eastAsia="sl-SI"/>
        </w:rPr>
        <w:t>izvajalca seznaniti s posebnostmi objektov, ki jih varuje;</w:t>
      </w:r>
    </w:p>
    <w:p w14:paraId="57C2A2B0" w14:textId="77777777" w:rsidR="00D41B7F" w:rsidRPr="00A93E66" w:rsidRDefault="00D41B7F" w:rsidP="005A1963">
      <w:pPr>
        <w:pStyle w:val="Odstavekseznama"/>
        <w:numPr>
          <w:ilvl w:val="0"/>
          <w:numId w:val="20"/>
        </w:numPr>
        <w:spacing w:after="0" w:line="276" w:lineRule="auto"/>
        <w:ind w:left="567" w:hanging="567"/>
        <w:jc w:val="both"/>
        <w:rPr>
          <w:rFonts w:eastAsia="Times New Roman" w:cs="Times New Roman"/>
          <w:lang w:eastAsia="sl-SI"/>
        </w:rPr>
      </w:pPr>
      <w:r w:rsidRPr="00A93E66">
        <w:rPr>
          <w:rFonts w:eastAsia="Times New Roman" w:cs="Times New Roman"/>
          <w:lang w:eastAsia="sl-SI"/>
        </w:rPr>
        <w:t>izvajalca seznaniti z načinom varovanja vseh ključev in navodili o uporabi ključev;</w:t>
      </w:r>
    </w:p>
    <w:p w14:paraId="60E8101A" w14:textId="77777777" w:rsidR="00D41B7F" w:rsidRPr="00A93E66" w:rsidRDefault="00D41B7F" w:rsidP="005A1963">
      <w:pPr>
        <w:pStyle w:val="Odstavekseznama"/>
        <w:numPr>
          <w:ilvl w:val="0"/>
          <w:numId w:val="20"/>
        </w:numPr>
        <w:spacing w:after="0" w:line="276" w:lineRule="auto"/>
        <w:ind w:left="567" w:hanging="567"/>
        <w:jc w:val="both"/>
        <w:rPr>
          <w:rFonts w:eastAsia="Times New Roman" w:cs="Times New Roman"/>
          <w:lang w:eastAsia="sl-SI"/>
        </w:rPr>
      </w:pPr>
      <w:r w:rsidRPr="00A93E66">
        <w:rPr>
          <w:rFonts w:eastAsia="Times New Roman" w:cs="Times New Roman"/>
          <w:lang w:eastAsia="sl-SI"/>
        </w:rPr>
        <w:t>izvajalcu zapisniško predati prostor in opremo, kjer bo izvajalec opravljal svojo dejavnost;</w:t>
      </w:r>
    </w:p>
    <w:p w14:paraId="41BEB14D" w14:textId="77777777" w:rsidR="00D41B7F" w:rsidRPr="00A93E66" w:rsidRDefault="00D41B7F" w:rsidP="005A1963">
      <w:pPr>
        <w:pStyle w:val="Odstavekseznama"/>
        <w:numPr>
          <w:ilvl w:val="0"/>
          <w:numId w:val="20"/>
        </w:numPr>
        <w:spacing w:after="0" w:line="276" w:lineRule="auto"/>
        <w:ind w:left="567" w:hanging="567"/>
        <w:jc w:val="both"/>
        <w:rPr>
          <w:rFonts w:eastAsia="Times New Roman" w:cs="Times New Roman"/>
          <w:lang w:eastAsia="sl-SI"/>
        </w:rPr>
      </w:pPr>
      <w:r w:rsidRPr="00A93E66">
        <w:rPr>
          <w:rFonts w:eastAsia="Times New Roman" w:cs="Times New Roman"/>
          <w:lang w:eastAsia="sl-SI"/>
        </w:rPr>
        <w:t>varnostnikom, ki bodo opravljali storitve fizičnega varovanja po tej pogodbi, zagotoviti ustrezne delovne pogoje, primeren prostor, ogrevanje ter garderobni prostor;</w:t>
      </w:r>
    </w:p>
    <w:p w14:paraId="4BA4BA7A" w14:textId="77777777" w:rsidR="00D41B7F" w:rsidRPr="00A93E66" w:rsidRDefault="00D41B7F" w:rsidP="005A1963">
      <w:pPr>
        <w:pStyle w:val="Odstavekseznama"/>
        <w:numPr>
          <w:ilvl w:val="0"/>
          <w:numId w:val="20"/>
        </w:numPr>
        <w:spacing w:after="0" w:line="276" w:lineRule="auto"/>
        <w:ind w:left="567" w:hanging="567"/>
        <w:jc w:val="both"/>
        <w:rPr>
          <w:rFonts w:eastAsia="Times New Roman" w:cs="Times New Roman"/>
          <w:lang w:eastAsia="sl-SI"/>
        </w:rPr>
      </w:pPr>
      <w:r w:rsidRPr="00A93E66">
        <w:rPr>
          <w:rFonts w:eastAsia="Times New Roman" w:cs="Times New Roman"/>
          <w:lang w:eastAsia="sl-SI"/>
        </w:rPr>
        <w:t>sodelovati pri izdelavi načrta varovanja.</w:t>
      </w:r>
    </w:p>
    <w:p w14:paraId="0992BC8E" w14:textId="77777777" w:rsidR="00D41B7F" w:rsidRPr="00A93E66" w:rsidRDefault="00D41B7F" w:rsidP="005A1963">
      <w:pPr>
        <w:spacing w:after="0"/>
        <w:jc w:val="both"/>
      </w:pPr>
    </w:p>
    <w:p w14:paraId="5D584C15" w14:textId="77777777" w:rsidR="00D41B7F" w:rsidRPr="00A93E66" w:rsidRDefault="00D41B7F" w:rsidP="005A1963">
      <w:pPr>
        <w:spacing w:after="0" w:line="276" w:lineRule="auto"/>
        <w:jc w:val="both"/>
        <w:rPr>
          <w:rFonts w:eastAsia="Times New Roman" w:cs="Times New Roman"/>
          <w:lang w:eastAsia="sl-SI"/>
        </w:rPr>
      </w:pPr>
      <w:r w:rsidRPr="00A93E66">
        <w:rPr>
          <w:rFonts w:eastAsia="Times New Roman" w:cs="Times New Roman"/>
          <w:lang w:eastAsia="sl-SI"/>
        </w:rPr>
        <w:t>VREDNOST POGODBE, CENE IN PLAČILNI POGOJI</w:t>
      </w:r>
    </w:p>
    <w:p w14:paraId="1F6B99D2" w14:textId="77777777" w:rsidR="00D41B7F" w:rsidRPr="00A93E66" w:rsidRDefault="00D41B7F" w:rsidP="005A1963">
      <w:pPr>
        <w:spacing w:after="0" w:line="276" w:lineRule="auto"/>
        <w:jc w:val="both"/>
        <w:rPr>
          <w:rFonts w:eastAsia="Times New Roman" w:cs="Times New Roman"/>
          <w:lang w:eastAsia="sl-SI"/>
        </w:rPr>
      </w:pPr>
    </w:p>
    <w:p w14:paraId="7DF8DF1B" w14:textId="77777777" w:rsidR="00D41B7F" w:rsidRPr="00A93E66" w:rsidRDefault="00D41B7F" w:rsidP="005A1963">
      <w:pPr>
        <w:numPr>
          <w:ilvl w:val="0"/>
          <w:numId w:val="10"/>
        </w:numPr>
        <w:spacing w:after="0" w:line="276" w:lineRule="auto"/>
        <w:jc w:val="both"/>
        <w:rPr>
          <w:rFonts w:cstheme="minorHAnsi"/>
        </w:rPr>
      </w:pPr>
      <w:bookmarkStart w:id="54" w:name="_Hlk157502844"/>
      <w:r w:rsidRPr="00A93E66">
        <w:rPr>
          <w:rFonts w:cstheme="minorHAnsi"/>
        </w:rPr>
        <w:t>člen</w:t>
      </w:r>
    </w:p>
    <w:bookmarkEnd w:id="54"/>
    <w:p w14:paraId="4F941C7F" w14:textId="53380780" w:rsidR="00D41B7F" w:rsidRPr="00A93E66" w:rsidRDefault="003D27F0" w:rsidP="005A1963">
      <w:pPr>
        <w:spacing w:after="0" w:line="276" w:lineRule="auto"/>
        <w:jc w:val="both"/>
      </w:pPr>
      <w:r w:rsidRPr="00A93E66">
        <w:t>V</w:t>
      </w:r>
      <w:r w:rsidR="00D41B7F" w:rsidRPr="00A93E66">
        <w:t xml:space="preserve">rednost javnega naročila, katerega izvedba je predmet te pogodbe, je ob začetku postopka oddaje javnega naročila, znašala </w:t>
      </w:r>
      <w:r w:rsidR="005A1963" w:rsidRPr="00A93E66">
        <w:rPr>
          <w:bCs/>
          <w:iCs/>
        </w:rPr>
        <w:fldChar w:fldCharType="begin">
          <w:ffData>
            <w:name w:val="Besedilo12"/>
            <w:enabled/>
            <w:calcOnExit w:val="0"/>
            <w:textInput/>
          </w:ffData>
        </w:fldChar>
      </w:r>
      <w:r w:rsidR="005A1963" w:rsidRPr="00A93E66">
        <w:rPr>
          <w:bCs/>
          <w:iCs/>
        </w:rPr>
        <w:instrText xml:space="preserve"> FORMTEXT </w:instrText>
      </w:r>
      <w:r w:rsidR="005A1963" w:rsidRPr="00A93E66">
        <w:rPr>
          <w:bCs/>
          <w:iCs/>
        </w:rPr>
      </w:r>
      <w:r w:rsidR="005A1963" w:rsidRPr="00A93E66">
        <w:rPr>
          <w:bCs/>
          <w:iCs/>
        </w:rPr>
        <w:fldChar w:fldCharType="separate"/>
      </w:r>
      <w:r w:rsidR="005A1963" w:rsidRPr="00A93E66">
        <w:rPr>
          <w:bCs/>
          <w:iCs/>
        </w:rPr>
        <w:t> </w:t>
      </w:r>
      <w:r w:rsidR="005A1963" w:rsidRPr="00A93E66">
        <w:rPr>
          <w:bCs/>
          <w:iCs/>
        </w:rPr>
        <w:t> </w:t>
      </w:r>
      <w:r w:rsidR="005A1963" w:rsidRPr="00A93E66">
        <w:rPr>
          <w:bCs/>
          <w:iCs/>
        </w:rPr>
        <w:t> </w:t>
      </w:r>
      <w:r w:rsidR="005A1963" w:rsidRPr="00A93E66">
        <w:rPr>
          <w:bCs/>
          <w:iCs/>
        </w:rPr>
        <w:t> </w:t>
      </w:r>
      <w:r w:rsidR="005A1963" w:rsidRPr="00A93E66">
        <w:rPr>
          <w:bCs/>
          <w:iCs/>
        </w:rPr>
        <w:t> </w:t>
      </w:r>
      <w:r w:rsidR="005A1963" w:rsidRPr="00A93E66">
        <w:rPr>
          <w:bCs/>
          <w:iCs/>
        </w:rPr>
        <w:fldChar w:fldCharType="end"/>
      </w:r>
      <w:r w:rsidR="00D41B7F" w:rsidRPr="00A93E66">
        <w:t xml:space="preserve"> EUR brez DDV. </w:t>
      </w:r>
    </w:p>
    <w:p w14:paraId="00162090" w14:textId="77777777" w:rsidR="00D41B7F" w:rsidRPr="00A93E66" w:rsidRDefault="00D41B7F" w:rsidP="005A1963">
      <w:pPr>
        <w:spacing w:after="0" w:line="276" w:lineRule="auto"/>
        <w:jc w:val="both"/>
      </w:pPr>
    </w:p>
    <w:p w14:paraId="6BEBE16B" w14:textId="7657A379" w:rsidR="00D41B7F" w:rsidRPr="00A93E66" w:rsidRDefault="00D41B7F" w:rsidP="005A1963">
      <w:pPr>
        <w:spacing w:after="0" w:line="276" w:lineRule="auto"/>
        <w:jc w:val="both"/>
      </w:pPr>
      <w:r w:rsidRPr="00A93E66">
        <w:t xml:space="preserve">Cene na enoto mere, navedene v ponudbenem predračunu, so v času veljavnosti </w:t>
      </w:r>
      <w:r w:rsidR="003B0311">
        <w:t>pogodbe</w:t>
      </w:r>
      <w:r w:rsidRPr="00A93E66">
        <w:t xml:space="preserve"> fiksne in se ne spreminjajo, razen pod pogoji in na način, naveden v šestem (6.) členu </w:t>
      </w:r>
      <w:r w:rsidR="003B0311">
        <w:t>te pogodbe</w:t>
      </w:r>
      <w:r w:rsidRPr="00A93E66">
        <w:t xml:space="preserve"> ali v primeru znižanja cen, navedenih v ponudbenem predračunu.</w:t>
      </w:r>
    </w:p>
    <w:p w14:paraId="0082917C" w14:textId="08D9AB12" w:rsidR="00D41B7F" w:rsidRPr="00A93E66" w:rsidRDefault="00D41B7F" w:rsidP="005A1963">
      <w:pPr>
        <w:spacing w:after="0" w:line="276" w:lineRule="auto"/>
        <w:jc w:val="both"/>
        <w:rPr>
          <w:rFonts w:eastAsia="Times New Roman" w:cs="Times New Roman"/>
          <w:lang w:eastAsia="sl-SI"/>
        </w:rPr>
      </w:pPr>
      <w:r w:rsidRPr="00A93E66">
        <w:t xml:space="preserve">Cene na enoto mere, navedene v posameznih postavkah ponudbenega predračuna, vključujejo vse materialne in nematerialne stroške, ki bodo potrebni za kvalitetno in pravočasno izvedbo predmeta </w:t>
      </w:r>
      <w:r w:rsidR="003B0311">
        <w:t>pogodbe</w:t>
      </w:r>
      <w:r w:rsidRPr="00A93E66">
        <w:t>, vključno z vsemi stroški izvedbe storitev, stroški dela in stroški prevoza, stroški stalne 24</w:t>
      </w:r>
      <w:r w:rsidR="005A6289">
        <w:t xml:space="preserve"> </w:t>
      </w:r>
      <w:r w:rsidRPr="00A93E66">
        <w:t>urne pripravljenosti na intervencijo v primeru sprožitve alarmnega signala ali kakršnega koli drugega izrednega dogodka in vsemi ostalimi stroški, ki so opredeljeni v ponudbenem predračunu.</w:t>
      </w:r>
    </w:p>
    <w:p w14:paraId="2C13F9A5" w14:textId="75E6C57D" w:rsidR="00D41B7F" w:rsidRPr="00A93E66" w:rsidRDefault="00D41B7F" w:rsidP="005A1963">
      <w:pPr>
        <w:spacing w:after="0" w:line="276" w:lineRule="auto"/>
        <w:jc w:val="both"/>
        <w:rPr>
          <w:rFonts w:eastAsia="Times New Roman" w:cs="Times New Roman"/>
          <w:lang w:eastAsia="sl-SI"/>
        </w:rPr>
      </w:pPr>
      <w:r w:rsidRPr="00A93E66">
        <w:rPr>
          <w:rFonts w:eastAsia="Times New Roman" w:cs="Times New Roman"/>
          <w:lang w:eastAsia="sl-SI"/>
        </w:rPr>
        <w:t>Cena urne postavke za fizično varovanje je enaka za vse lokacije objektov. Cena dodatnega varovanja (dodatno naročeno varovanje) je enaka urni postavki rednega fizičnega varovanja. Dodatno varovanje se obračuna po opravljeni storitvi v vsakokratnem mesečnem računu za posamezno lokacijo, pri čemer mora biti iz specifikacije opravljenih storitev razviden obseg dejansko opravljenih ur dodatnega varovanja.</w:t>
      </w:r>
    </w:p>
    <w:p w14:paraId="155D003E" w14:textId="77777777" w:rsidR="00D41B7F" w:rsidRPr="00A93E66" w:rsidRDefault="00D41B7F" w:rsidP="005A1963">
      <w:pPr>
        <w:spacing w:after="0" w:line="276" w:lineRule="auto"/>
        <w:jc w:val="both"/>
        <w:rPr>
          <w:rFonts w:eastAsia="Times New Roman" w:cs="Times New Roman"/>
          <w:lang w:eastAsia="sl-SI"/>
        </w:rPr>
      </w:pPr>
    </w:p>
    <w:p w14:paraId="2BDF0C93" w14:textId="77777777" w:rsidR="00D41B7F" w:rsidRPr="00A93E66" w:rsidRDefault="00D41B7F" w:rsidP="005A1963">
      <w:pPr>
        <w:spacing w:after="0" w:line="276" w:lineRule="auto"/>
        <w:jc w:val="both"/>
        <w:rPr>
          <w:rFonts w:eastAsia="Times New Roman" w:cs="Times New Roman"/>
          <w:lang w:eastAsia="sl-SI"/>
        </w:rPr>
      </w:pPr>
      <w:r w:rsidRPr="00A93E66">
        <w:rPr>
          <w:rFonts w:eastAsia="Times New Roman" w:cs="Times New Roman"/>
          <w:lang w:eastAsia="sl-SI"/>
        </w:rPr>
        <w:t xml:space="preserve">V mesečni pavšalni ceni tehničnega varovanja </w:t>
      </w:r>
      <w:bookmarkStart w:id="55" w:name="_GoBack"/>
      <w:bookmarkEnd w:id="55"/>
      <w:r w:rsidRPr="00A93E66">
        <w:rPr>
          <w:rFonts w:eastAsia="Times New Roman" w:cs="Times New Roman"/>
          <w:lang w:eastAsia="sl-SI"/>
        </w:rPr>
        <w:t xml:space="preserve">so zajete tudi vse intervencije zaradi alarmov, ki so posledica vloma, požara ali okvare sistemov. </w:t>
      </w:r>
    </w:p>
    <w:p w14:paraId="26F22E85" w14:textId="77777777" w:rsidR="00D41B7F" w:rsidRPr="00A93E66" w:rsidRDefault="00D41B7F" w:rsidP="005A1963">
      <w:pPr>
        <w:spacing w:after="0" w:line="276" w:lineRule="auto"/>
        <w:jc w:val="both"/>
        <w:rPr>
          <w:rFonts w:eastAsia="Times New Roman" w:cs="Times New Roman"/>
          <w:lang w:eastAsia="sl-SI"/>
        </w:rPr>
      </w:pPr>
    </w:p>
    <w:p w14:paraId="33EF6E9C" w14:textId="77777777" w:rsidR="00D41B7F" w:rsidRPr="00A93E66" w:rsidRDefault="00D41B7F" w:rsidP="005A1963">
      <w:pPr>
        <w:spacing w:after="0" w:line="276" w:lineRule="auto"/>
        <w:jc w:val="both"/>
        <w:rPr>
          <w:rFonts w:eastAsia="Times New Roman" w:cs="Times New Roman"/>
          <w:lang w:eastAsia="sl-SI"/>
        </w:rPr>
      </w:pPr>
      <w:r w:rsidRPr="00A93E66">
        <w:rPr>
          <w:rFonts w:eastAsia="Times New Roman" w:cs="Times New Roman"/>
          <w:lang w:eastAsia="sl-SI"/>
        </w:rPr>
        <w:t xml:space="preserve">Cena urne postavke za intervencijsko varovanje zajema stalno pripravljenost in takojšnje ukrepanje v primeru izrednih dogodkov kot so: nastale zaostrene požarno varnostne razmere ali ob naravnih in drugih nesrečah, izrednem stanju (npr. evakuacija celotne zgradbe zaradi postavitve eksplozivnega sredstva), </w:t>
      </w:r>
      <w:r w:rsidRPr="00A93E66">
        <w:rPr>
          <w:rFonts w:eastAsia="Times New Roman" w:cs="Times New Roman"/>
          <w:lang w:eastAsia="sl-SI"/>
        </w:rPr>
        <w:lastRenderedPageBreak/>
        <w:t>protestih, krizi, vojni,..., intervencije zaradi alarmov, ki so posledica namerne sprožitve ali sprožitve iz malomarnosti ter drugih dodatnih storitev izvajalca: vklop ali izklop protivlomnega sistema in podobno.</w:t>
      </w:r>
    </w:p>
    <w:p w14:paraId="0373210B" w14:textId="77777777" w:rsidR="00D41B7F" w:rsidRPr="00A93E66" w:rsidRDefault="00D41B7F" w:rsidP="005A1963">
      <w:pPr>
        <w:spacing w:after="0" w:line="276" w:lineRule="auto"/>
        <w:jc w:val="both"/>
        <w:rPr>
          <w:rFonts w:eastAsia="Times New Roman" w:cs="Times New Roman"/>
          <w:lang w:eastAsia="sl-SI"/>
        </w:rPr>
      </w:pPr>
    </w:p>
    <w:p w14:paraId="72C74DF7" w14:textId="77777777" w:rsidR="00D41B7F" w:rsidRPr="00A93E66" w:rsidRDefault="00D41B7F" w:rsidP="005A1963">
      <w:pPr>
        <w:numPr>
          <w:ilvl w:val="0"/>
          <w:numId w:val="10"/>
        </w:numPr>
        <w:spacing w:after="0" w:line="276" w:lineRule="auto"/>
        <w:jc w:val="both"/>
        <w:rPr>
          <w:rFonts w:cstheme="minorHAnsi"/>
        </w:rPr>
      </w:pPr>
      <w:r w:rsidRPr="00A93E66">
        <w:rPr>
          <w:rFonts w:cstheme="minorHAnsi"/>
        </w:rPr>
        <w:t>člen</w:t>
      </w:r>
    </w:p>
    <w:p w14:paraId="6306F04E" w14:textId="77777777" w:rsidR="00D41B7F" w:rsidRPr="00A93E66" w:rsidRDefault="00D41B7F" w:rsidP="005A1963">
      <w:pPr>
        <w:jc w:val="both"/>
        <w:rPr>
          <w:lang w:eastAsia="sl-SI"/>
        </w:rPr>
      </w:pPr>
      <w:r w:rsidRPr="00A93E66">
        <w:rPr>
          <w:lang w:eastAsia="sl-SI"/>
        </w:rPr>
        <w:t xml:space="preserve">Povišanje cen na enoto mere, navedenih v ponudbenem predračunu se lahko, v povezavi s 1. točko prvega odstavka 95. člena ZJN-3, prvič izvede: </w:t>
      </w:r>
    </w:p>
    <w:p w14:paraId="1C3DD467" w14:textId="2DA2B255" w:rsidR="00D41B7F" w:rsidRPr="00A93E66" w:rsidRDefault="00D41B7F" w:rsidP="005A1963">
      <w:pPr>
        <w:pStyle w:val="Odstavekseznama"/>
        <w:numPr>
          <w:ilvl w:val="0"/>
          <w:numId w:val="32"/>
        </w:numPr>
        <w:ind w:left="567" w:hanging="567"/>
        <w:jc w:val="both"/>
        <w:rPr>
          <w:lang w:eastAsia="sl-SI"/>
        </w:rPr>
      </w:pPr>
      <w:r w:rsidRPr="00A93E66">
        <w:rPr>
          <w:lang w:eastAsia="sl-SI"/>
        </w:rPr>
        <w:t xml:space="preserve">po preteku enega (1) leta, šteto od dneva sklenitve </w:t>
      </w:r>
      <w:r w:rsidR="002B74E2">
        <w:rPr>
          <w:lang w:eastAsia="sl-SI"/>
        </w:rPr>
        <w:t>pogodbe</w:t>
      </w:r>
      <w:r w:rsidRPr="00A93E66">
        <w:rPr>
          <w:lang w:eastAsia="sl-SI"/>
        </w:rPr>
        <w:t xml:space="preserve"> in </w:t>
      </w:r>
    </w:p>
    <w:p w14:paraId="0B0A34C2" w14:textId="6EA8D710" w:rsidR="00D41B7F" w:rsidRPr="00A93E66" w:rsidRDefault="00D41B7F" w:rsidP="005A1963">
      <w:pPr>
        <w:pStyle w:val="Odstavekseznama"/>
        <w:numPr>
          <w:ilvl w:val="0"/>
          <w:numId w:val="32"/>
        </w:numPr>
        <w:ind w:left="567" w:hanging="567"/>
        <w:jc w:val="both"/>
        <w:rPr>
          <w:lang w:eastAsia="sl-SI"/>
        </w:rPr>
      </w:pPr>
      <w:r w:rsidRPr="00A93E66">
        <w:rPr>
          <w:lang w:eastAsia="sl-SI"/>
        </w:rPr>
        <w:t>ko kumulativno povečanje indeksa cen življenjskih potrebščin oziroma stopnja inflacije (v nadaljevanju: indeks cen življenjskih potrebščin), po podatkih Statističnega urada RS</w:t>
      </w:r>
      <w:r w:rsidR="005A1963" w:rsidRPr="00A93E66">
        <w:rPr>
          <w:rStyle w:val="Sprotnaopomba-sklic"/>
          <w:lang w:eastAsia="sl-SI"/>
        </w:rPr>
        <w:footnoteReference w:id="4"/>
      </w:r>
      <w:r w:rsidRPr="00A93E66">
        <w:rPr>
          <w:lang w:eastAsia="sl-SI"/>
        </w:rPr>
        <w:t xml:space="preserve">, preseže 4 % (štiri odstotke) vrednosti, šteto od dneva sklenitve </w:t>
      </w:r>
      <w:r w:rsidR="003B0311">
        <w:rPr>
          <w:lang w:eastAsia="sl-SI"/>
        </w:rPr>
        <w:t>pogodbe</w:t>
      </w:r>
      <w:r w:rsidRPr="00A93E66">
        <w:rPr>
          <w:lang w:eastAsia="sl-SI"/>
        </w:rPr>
        <w:t xml:space="preserve"> (mesec in leto sklenitve </w:t>
      </w:r>
      <w:r w:rsidR="003B0311">
        <w:rPr>
          <w:lang w:eastAsia="sl-SI"/>
        </w:rPr>
        <w:t>pogodbe).</w:t>
      </w:r>
    </w:p>
    <w:p w14:paraId="451FA4C5" w14:textId="77777777" w:rsidR="005A1963" w:rsidRPr="00A93E66" w:rsidRDefault="005A1963" w:rsidP="005A1963">
      <w:pPr>
        <w:pStyle w:val="Odstavekseznama"/>
        <w:ind w:left="567"/>
        <w:jc w:val="both"/>
        <w:rPr>
          <w:lang w:eastAsia="sl-SI"/>
        </w:rPr>
      </w:pPr>
    </w:p>
    <w:p w14:paraId="2E41AD73" w14:textId="77777777" w:rsidR="00D41B7F" w:rsidRPr="00A93E66" w:rsidRDefault="00D41B7F" w:rsidP="005A1963">
      <w:pPr>
        <w:spacing w:after="0" w:line="276" w:lineRule="auto"/>
        <w:jc w:val="both"/>
        <w:rPr>
          <w:rFonts w:eastAsia="Times New Roman" w:cs="Times New Roman"/>
          <w:lang w:eastAsia="sl-SI"/>
        </w:rPr>
      </w:pPr>
      <w:r w:rsidRPr="00A93E66">
        <w:rPr>
          <w:rFonts w:eastAsia="Times New Roman" w:cs="Times New Roman"/>
          <w:lang w:eastAsia="sl-SI"/>
        </w:rPr>
        <w:t>Povišanje cen lahko znaša največ osemdeset odstotkov (80%) povečanja indeksa cen življenjskih potrebščin. Nadaljnja povišanja cen se lahko izvedejo, ko kumulativno povečanje indeksa cen življenjskih potrebščin, po podatkih Statističnega urada RS, ponovno preseže 4 % (štiri odstotke) vrednosti, šteto od zadnjega povišanja cen (prvi naslednji mesec, ki ni bil zajet v obdobje zadnjega izračuna).</w:t>
      </w:r>
    </w:p>
    <w:p w14:paraId="28A7DB96" w14:textId="77777777" w:rsidR="00D41B7F" w:rsidRPr="00A93E66" w:rsidRDefault="00D41B7F" w:rsidP="005A1963">
      <w:pPr>
        <w:spacing w:after="0" w:line="276" w:lineRule="auto"/>
        <w:jc w:val="both"/>
        <w:rPr>
          <w:rFonts w:eastAsia="Times New Roman" w:cs="Times New Roman"/>
          <w:lang w:eastAsia="sl-SI"/>
        </w:rPr>
      </w:pPr>
    </w:p>
    <w:p w14:paraId="4A9FD5EB" w14:textId="2C88DE5E" w:rsidR="00D41B7F" w:rsidRPr="00A93E66" w:rsidRDefault="00D41B7F" w:rsidP="005A1963">
      <w:pPr>
        <w:spacing w:after="0" w:line="276" w:lineRule="auto"/>
        <w:jc w:val="both"/>
        <w:rPr>
          <w:rFonts w:eastAsia="Times New Roman" w:cs="Times New Roman"/>
          <w:lang w:eastAsia="sl-SI"/>
        </w:rPr>
      </w:pPr>
      <w:r w:rsidRPr="00A93E66">
        <w:rPr>
          <w:rFonts w:eastAsia="Times New Roman" w:cs="Times New Roman"/>
          <w:lang w:eastAsia="sl-SI"/>
        </w:rPr>
        <w:t xml:space="preserve">Izvajalec mora pred uveljavitvijo spremembe cen na enoto mere v skladu s tem členom, predložiti naročniku pisni zahtevek za spremembo cen z dokazili o upravičenosti predlagane spremembe in predložiti nov ponudbeni predračun, ki bo vključeval predlagane spremembe cene na enoto mere (v </w:t>
      </w:r>
      <w:proofErr w:type="spellStart"/>
      <w:r w:rsidRPr="00A93E66">
        <w:rPr>
          <w:rFonts w:eastAsia="Times New Roman" w:cs="Times New Roman"/>
          <w:lang w:eastAsia="sl-SI"/>
        </w:rPr>
        <w:t>pdf</w:t>
      </w:r>
      <w:proofErr w:type="spellEnd"/>
      <w:r w:rsidRPr="00A93E66">
        <w:rPr>
          <w:rFonts w:eastAsia="Times New Roman" w:cs="Times New Roman"/>
          <w:lang w:eastAsia="sl-SI"/>
        </w:rPr>
        <w:t xml:space="preserve">. in </w:t>
      </w:r>
      <w:proofErr w:type="spellStart"/>
      <w:r w:rsidRPr="00A93E66">
        <w:rPr>
          <w:rFonts w:eastAsia="Times New Roman" w:cs="Times New Roman"/>
          <w:lang w:eastAsia="sl-SI"/>
        </w:rPr>
        <w:t>xls</w:t>
      </w:r>
      <w:proofErr w:type="spellEnd"/>
      <w:r w:rsidRPr="00A93E66">
        <w:rPr>
          <w:rFonts w:eastAsia="Times New Roman" w:cs="Times New Roman"/>
          <w:lang w:eastAsia="sl-SI"/>
        </w:rPr>
        <w:t>. formatu, v katerem bo prikazan dvig cen – stara cena, odstotek povišanja, nova cena). Naročnik se mora s spremembo cen na enoto mere strinjati, kar bo potrdil s sklenitvijo aneksa k okvirnemu sporazumu, katerega sestavni del bo nov oziroma spremenjen ponudbeni predračun.</w:t>
      </w:r>
    </w:p>
    <w:p w14:paraId="2262C130" w14:textId="77777777" w:rsidR="00D41B7F" w:rsidRPr="00A93E66" w:rsidRDefault="00D41B7F" w:rsidP="005A1963">
      <w:pPr>
        <w:spacing w:after="0" w:line="276" w:lineRule="auto"/>
        <w:jc w:val="both"/>
        <w:rPr>
          <w:rFonts w:eastAsia="Times New Roman" w:cs="Times New Roman"/>
          <w:lang w:eastAsia="sl-SI"/>
        </w:rPr>
      </w:pPr>
      <w:r w:rsidRPr="00A93E66">
        <w:rPr>
          <w:rFonts w:eastAsia="Times New Roman" w:cs="Times New Roman"/>
          <w:lang w:eastAsia="sl-SI"/>
        </w:rPr>
        <w:t>V primeru znižanja dogovorjenega indeksa cen življenjskih potrebščin oz. deflacije, se določila tega člena smiselno uporabljajo tudi za znižanje cen. Izvajalec je dolžan naročnika obvestiti o znižanju dogovorjenega indeksa cen življenjskih potrebščin oz. o deflaciji.</w:t>
      </w:r>
    </w:p>
    <w:p w14:paraId="419A001D" w14:textId="77777777" w:rsidR="00D41B7F" w:rsidRPr="00A93E66" w:rsidRDefault="00D41B7F" w:rsidP="005A1963">
      <w:pPr>
        <w:spacing w:after="0" w:line="276" w:lineRule="auto"/>
        <w:jc w:val="both"/>
        <w:rPr>
          <w:rFonts w:eastAsia="Times New Roman" w:cs="Times New Roman"/>
          <w:lang w:eastAsia="sl-SI"/>
        </w:rPr>
      </w:pPr>
    </w:p>
    <w:p w14:paraId="4C0342C8" w14:textId="77777777" w:rsidR="00D41B7F" w:rsidRPr="00A93E66" w:rsidRDefault="00D41B7F" w:rsidP="005A1963">
      <w:pPr>
        <w:numPr>
          <w:ilvl w:val="0"/>
          <w:numId w:val="10"/>
        </w:numPr>
        <w:spacing w:after="0" w:line="276" w:lineRule="auto"/>
        <w:jc w:val="both"/>
        <w:rPr>
          <w:rFonts w:cstheme="minorHAnsi"/>
        </w:rPr>
      </w:pPr>
      <w:r w:rsidRPr="00A93E66">
        <w:rPr>
          <w:rFonts w:cstheme="minorHAnsi"/>
        </w:rPr>
        <w:t>člen</w:t>
      </w:r>
    </w:p>
    <w:p w14:paraId="3425E23A" w14:textId="4D0E1033" w:rsidR="00D41B7F" w:rsidRPr="00A93E66" w:rsidRDefault="00D41B7F" w:rsidP="005A1963">
      <w:pPr>
        <w:spacing w:after="0" w:line="276" w:lineRule="auto"/>
        <w:jc w:val="both"/>
        <w:rPr>
          <w:rFonts w:eastAsia="Times New Roman" w:cs="Times New Roman"/>
          <w:lang w:eastAsia="sl-SI"/>
        </w:rPr>
      </w:pPr>
      <w:r w:rsidRPr="00A93E66">
        <w:rPr>
          <w:rFonts w:eastAsia="Times New Roman" w:cs="Times New Roman"/>
          <w:lang w:eastAsia="sl-SI"/>
        </w:rPr>
        <w:t>Izvajalec potrjuje in jamči, da je pridobil vse podatke od naročnika, ki se nanašajo na izpolnjevanje storitev po tej pogodbi, ki bi lahko vplivali na ponudbeno ceno ali razčlenitev ponudbene cene, obseg storitev ali njegove pravice in obveznosti po tej pogodbi. Izvajalec se izrecno odpoveduje vsem zahtevkom do naročnika, ki bi izvirali iz njegove morebitne ne seznanjenosti s predmetom te pogodbe.</w:t>
      </w:r>
    </w:p>
    <w:p w14:paraId="2C64904E" w14:textId="77777777" w:rsidR="00D41B7F" w:rsidRPr="00A93E66" w:rsidRDefault="00D41B7F" w:rsidP="005A1963">
      <w:pPr>
        <w:spacing w:after="0" w:line="276" w:lineRule="auto"/>
        <w:jc w:val="both"/>
        <w:rPr>
          <w:rFonts w:eastAsia="Times New Roman" w:cs="Times New Roman"/>
          <w:lang w:eastAsia="sl-SI"/>
        </w:rPr>
      </w:pPr>
    </w:p>
    <w:p w14:paraId="2900D3E2" w14:textId="77777777" w:rsidR="00D41B7F" w:rsidRPr="00A93E66" w:rsidRDefault="00D41B7F" w:rsidP="005A1963">
      <w:pPr>
        <w:numPr>
          <w:ilvl w:val="0"/>
          <w:numId w:val="10"/>
        </w:numPr>
        <w:spacing w:after="0" w:line="276" w:lineRule="auto"/>
        <w:jc w:val="both"/>
        <w:rPr>
          <w:rFonts w:cstheme="minorHAnsi"/>
        </w:rPr>
      </w:pPr>
      <w:bookmarkStart w:id="56" w:name="_Hlk158806404"/>
      <w:r w:rsidRPr="00A93E66">
        <w:rPr>
          <w:rFonts w:cstheme="minorHAnsi"/>
        </w:rPr>
        <w:t>člen</w:t>
      </w:r>
    </w:p>
    <w:bookmarkEnd w:id="56"/>
    <w:p w14:paraId="1FCD4CE3" w14:textId="77777777" w:rsidR="00D41B7F" w:rsidRPr="00A93E66" w:rsidRDefault="00D41B7F" w:rsidP="005A1963">
      <w:pPr>
        <w:spacing w:after="0" w:line="276" w:lineRule="auto"/>
        <w:jc w:val="both"/>
        <w:rPr>
          <w:rFonts w:eastAsia="Times New Roman" w:cs="Times New Roman"/>
          <w:lang w:eastAsia="sl-SI"/>
        </w:rPr>
      </w:pPr>
      <w:r w:rsidRPr="00A93E66">
        <w:rPr>
          <w:rFonts w:eastAsia="Times New Roman" w:cs="Times New Roman"/>
          <w:lang w:eastAsia="sl-SI"/>
        </w:rPr>
        <w:t xml:space="preserve">Izvajalec bo naročniku za opravljene storitve izstavil e-račun za storitve, opravljene v preteklem mesecu in sicer za vsako lokacijo varovanja posebej, do petega (5.) dne v tekočem mesecu, za storitve opravljene v preteklem mesecu. </w:t>
      </w:r>
    </w:p>
    <w:p w14:paraId="220B5464" w14:textId="77777777" w:rsidR="00D41B7F" w:rsidRPr="00A93E66" w:rsidRDefault="00D41B7F" w:rsidP="005A1963">
      <w:pPr>
        <w:spacing w:after="0" w:line="276" w:lineRule="auto"/>
        <w:jc w:val="both"/>
        <w:rPr>
          <w:rFonts w:eastAsia="Times New Roman" w:cs="Times New Roman"/>
          <w:lang w:eastAsia="sl-SI"/>
        </w:rPr>
      </w:pPr>
    </w:p>
    <w:p w14:paraId="27B15573" w14:textId="77777777" w:rsidR="00D41B7F" w:rsidRPr="00A93E66" w:rsidRDefault="00D41B7F" w:rsidP="005A1963">
      <w:pPr>
        <w:spacing w:after="0" w:line="276" w:lineRule="auto"/>
        <w:jc w:val="both"/>
        <w:rPr>
          <w:rFonts w:eastAsia="Times New Roman" w:cs="Times New Roman"/>
          <w:lang w:eastAsia="sl-SI"/>
        </w:rPr>
      </w:pPr>
      <w:r w:rsidRPr="00A93E66">
        <w:rPr>
          <w:rFonts w:eastAsia="Times New Roman" w:cs="Times New Roman"/>
          <w:lang w:eastAsia="sl-SI"/>
        </w:rPr>
        <w:t>Račun mora biti sestavljen tako, da bo iz njega razvidno, za katero lokacijo je bil izdan ter na katero vrsto storitev se nanaša. Obvezna priloga k računu je specifikacija opravljenih storitev oziroma podpisan zapisnik o številu in vrsti opravljenih ur po posamezni storitvi. Račun se mora sklicevati na številko pogodbe, na podlagi katere ga izvajalec izstavlja.</w:t>
      </w:r>
    </w:p>
    <w:p w14:paraId="5927DD70" w14:textId="77777777" w:rsidR="00D41B7F" w:rsidRPr="00A93E66" w:rsidRDefault="00D41B7F" w:rsidP="005A1963">
      <w:pPr>
        <w:spacing w:after="0" w:line="276" w:lineRule="auto"/>
        <w:jc w:val="both"/>
        <w:rPr>
          <w:rFonts w:eastAsia="Times New Roman" w:cs="Times New Roman"/>
          <w:lang w:eastAsia="sl-SI"/>
        </w:rPr>
      </w:pPr>
    </w:p>
    <w:p w14:paraId="69670886" w14:textId="77777777" w:rsidR="00D41B7F" w:rsidRPr="00A93E66" w:rsidRDefault="00D41B7F" w:rsidP="005A1963">
      <w:pPr>
        <w:spacing w:after="0" w:line="276" w:lineRule="auto"/>
        <w:jc w:val="both"/>
        <w:rPr>
          <w:rFonts w:eastAsia="Times New Roman" w:cs="Times New Roman"/>
          <w:lang w:eastAsia="sl-SI"/>
        </w:rPr>
      </w:pPr>
      <w:r w:rsidRPr="00A93E66">
        <w:rPr>
          <w:rFonts w:eastAsia="Times New Roman" w:cs="Times New Roman"/>
          <w:lang w:eastAsia="sl-SI"/>
        </w:rPr>
        <w:lastRenderedPageBreak/>
        <w:t xml:space="preserve">Izvajalec je dolžan naročniku pošiljati izdane račune v elektronski obliki (e-račun), skladno z veljavnim Zakonom o opravljanju plačilnih storitev za proračunske uporabnike.  </w:t>
      </w:r>
    </w:p>
    <w:p w14:paraId="30BED9AB" w14:textId="77777777" w:rsidR="00D41B7F" w:rsidRPr="00A93E66" w:rsidRDefault="00D41B7F" w:rsidP="005A1963">
      <w:pPr>
        <w:spacing w:after="0" w:line="276" w:lineRule="auto"/>
        <w:jc w:val="both"/>
        <w:rPr>
          <w:rFonts w:eastAsia="Times New Roman" w:cs="Times New Roman"/>
          <w:lang w:eastAsia="sl-SI"/>
        </w:rPr>
      </w:pPr>
    </w:p>
    <w:p w14:paraId="24B1388F" w14:textId="77777777" w:rsidR="00D41B7F" w:rsidRPr="00A93E66" w:rsidRDefault="00D41B7F" w:rsidP="005A1963">
      <w:pPr>
        <w:spacing w:after="0" w:line="276" w:lineRule="auto"/>
        <w:jc w:val="both"/>
        <w:rPr>
          <w:rFonts w:eastAsia="Times New Roman" w:cs="Times New Roman"/>
          <w:lang w:eastAsia="sl-SI"/>
        </w:rPr>
      </w:pPr>
      <w:r w:rsidRPr="00A93E66">
        <w:rPr>
          <w:rFonts w:eastAsia="Times New Roman" w:cs="Times New Roman"/>
          <w:lang w:eastAsia="sl-SI"/>
        </w:rPr>
        <w:t xml:space="preserve">Rok plačila računa je do 30. (trideset) dni po prejemu pravilno izstavljenega računa z vsemi prilogami. </w:t>
      </w:r>
    </w:p>
    <w:p w14:paraId="3DD38BB5" w14:textId="77777777" w:rsidR="00D41B7F" w:rsidRPr="00A93E66" w:rsidRDefault="00D41B7F" w:rsidP="005A1963">
      <w:pPr>
        <w:spacing w:after="0" w:line="276" w:lineRule="auto"/>
        <w:jc w:val="both"/>
        <w:rPr>
          <w:rFonts w:eastAsia="Times New Roman" w:cs="Times New Roman"/>
          <w:lang w:eastAsia="sl-SI"/>
        </w:rPr>
      </w:pPr>
      <w:r w:rsidRPr="00A93E66">
        <w:rPr>
          <w:rFonts w:eastAsia="Times New Roman" w:cs="Times New Roman"/>
          <w:lang w:eastAsia="sl-SI"/>
        </w:rPr>
        <w:t xml:space="preserve">E-račun se uporablja le za slovenske pravne osebe, tuji ponudniki pošiljajo račune v </w:t>
      </w:r>
      <w:proofErr w:type="spellStart"/>
      <w:r w:rsidRPr="00A93E66">
        <w:rPr>
          <w:rFonts w:eastAsia="Times New Roman" w:cs="Times New Roman"/>
          <w:lang w:eastAsia="sl-SI"/>
        </w:rPr>
        <w:t>pdf</w:t>
      </w:r>
      <w:proofErr w:type="spellEnd"/>
      <w:r w:rsidRPr="00A93E66">
        <w:rPr>
          <w:rFonts w:eastAsia="Times New Roman" w:cs="Times New Roman"/>
          <w:lang w:eastAsia="sl-SI"/>
        </w:rPr>
        <w:t xml:space="preserve">. obliki na e-naslov: </w:t>
      </w:r>
      <w:hyperlink r:id="rId8" w:history="1">
        <w:r w:rsidRPr="00A93E66">
          <w:rPr>
            <w:rStyle w:val="Hiperpovezava"/>
            <w:rFonts w:eastAsia="Times New Roman" w:cs="Times New Roman"/>
            <w:lang w:eastAsia="sl-SI"/>
          </w:rPr>
          <w:t>dekanat@mf.uni-lj.si</w:t>
        </w:r>
      </w:hyperlink>
      <w:r w:rsidRPr="00A93E66">
        <w:rPr>
          <w:rFonts w:eastAsia="Times New Roman" w:cs="Times New Roman"/>
          <w:lang w:eastAsia="sl-SI"/>
        </w:rPr>
        <w:t>.</w:t>
      </w:r>
    </w:p>
    <w:p w14:paraId="77A37CB6" w14:textId="77777777" w:rsidR="00D41B7F" w:rsidRPr="00A93E66" w:rsidRDefault="00D41B7F" w:rsidP="005A1963">
      <w:pPr>
        <w:spacing w:after="0" w:line="276" w:lineRule="auto"/>
        <w:jc w:val="both"/>
        <w:rPr>
          <w:rFonts w:eastAsia="Times New Roman" w:cs="Times New Roman"/>
          <w:lang w:eastAsia="sl-SI"/>
        </w:rPr>
      </w:pPr>
    </w:p>
    <w:p w14:paraId="55F449C7" w14:textId="77777777" w:rsidR="00D41B7F" w:rsidRPr="00A93E66" w:rsidRDefault="00D41B7F" w:rsidP="005A1963">
      <w:pPr>
        <w:spacing w:after="0" w:line="276" w:lineRule="auto"/>
        <w:jc w:val="both"/>
        <w:rPr>
          <w:rFonts w:eastAsia="Times New Roman" w:cs="Times New Roman"/>
          <w:lang w:eastAsia="sl-SI"/>
        </w:rPr>
      </w:pPr>
      <w:r w:rsidRPr="00A93E66">
        <w:rPr>
          <w:rFonts w:eastAsia="Times New Roman" w:cs="Times New Roman"/>
          <w:lang w:eastAsia="sl-SI"/>
        </w:rPr>
        <w:t>Če zadnji dan roka sovpada z dnem, ko je po zakonu dela prost dan, oziroma v plačilnem sistemu TARGET ni opredeljen kot plačilni dan, se za zadnji dan roka šteje naslednji delavnik oziroma naslednji plačilni dan v sistemu TARGET.</w:t>
      </w:r>
    </w:p>
    <w:p w14:paraId="1D457198" w14:textId="77777777" w:rsidR="00D41B7F" w:rsidRPr="00A93E66" w:rsidRDefault="00D41B7F" w:rsidP="005A1963">
      <w:pPr>
        <w:spacing w:after="0" w:line="276" w:lineRule="auto"/>
        <w:jc w:val="both"/>
        <w:rPr>
          <w:rFonts w:eastAsia="Times New Roman" w:cs="Times New Roman"/>
          <w:lang w:eastAsia="sl-SI"/>
        </w:rPr>
      </w:pPr>
      <w:r w:rsidRPr="00A93E66">
        <w:rPr>
          <w:rFonts w:eastAsia="Times New Roman" w:cs="Times New Roman"/>
          <w:lang w:eastAsia="sl-SI"/>
        </w:rPr>
        <w:t>Naročnik ima pravico obrazloženo zavrniti nepravilni račun v roku petih (5) delovnih dni po prejemu računa, izvajalec pa je dolžan v tem primeru izstaviti nov, pravilni račun v roku petih (5) delovnih dneh od zavrnitve, v kateri bo izkazana pravilna vrednost opravljenih storitev.</w:t>
      </w:r>
    </w:p>
    <w:p w14:paraId="0C2399FB" w14:textId="77777777" w:rsidR="00D41B7F" w:rsidRPr="00A93E66" w:rsidRDefault="00D41B7F" w:rsidP="005A1963">
      <w:pPr>
        <w:spacing w:after="0" w:line="276" w:lineRule="auto"/>
        <w:jc w:val="both"/>
        <w:rPr>
          <w:rFonts w:eastAsia="Times New Roman" w:cs="Times New Roman"/>
          <w:lang w:eastAsia="sl-SI"/>
        </w:rPr>
      </w:pPr>
    </w:p>
    <w:p w14:paraId="4CD6E9C8" w14:textId="77777777" w:rsidR="00D41B7F" w:rsidRPr="00A93E66" w:rsidRDefault="00D41B7F" w:rsidP="005A1963">
      <w:pPr>
        <w:spacing w:after="0" w:line="276" w:lineRule="auto"/>
        <w:jc w:val="both"/>
        <w:rPr>
          <w:rFonts w:eastAsia="Times New Roman" w:cs="Times New Roman"/>
          <w:lang w:eastAsia="sl-SI"/>
        </w:rPr>
      </w:pPr>
      <w:r w:rsidRPr="00A93E66">
        <w:rPr>
          <w:rFonts w:eastAsia="Times New Roman" w:cs="Times New Roman"/>
          <w:lang w:eastAsia="sl-SI"/>
        </w:rPr>
        <w:t>Pogodbeni stranki se dogovorita, da se v primeru spremembe davčnih predpisov v času trajanja te pogodbe, ki bi določali spremembo upoštevane stopnje DDV in ki bi posledično vplivala na dogovorjeno pogodbeno ceno, neto skupna pogodbena cena ne spremeni, izvajalcu pa se prizna razlika v ceni zaradi spremenjenega DDV. Spremenjena davčna stopnja se v pogodbenem razmerju uporablja neposredno, brez vnovične sklenitve dodatka za ta namen.</w:t>
      </w:r>
    </w:p>
    <w:p w14:paraId="6BD36EF3" w14:textId="77777777" w:rsidR="00D41B7F" w:rsidRPr="00A93E66" w:rsidRDefault="00D41B7F" w:rsidP="005A1963">
      <w:pPr>
        <w:spacing w:after="0" w:line="276" w:lineRule="auto"/>
        <w:jc w:val="both"/>
        <w:rPr>
          <w:rFonts w:eastAsia="Times New Roman" w:cs="Times New Roman"/>
          <w:lang w:eastAsia="sl-SI"/>
        </w:rPr>
      </w:pPr>
    </w:p>
    <w:p w14:paraId="2954638E" w14:textId="77777777" w:rsidR="00D41B7F" w:rsidRPr="00A93E66" w:rsidRDefault="00D41B7F" w:rsidP="005A1963">
      <w:pPr>
        <w:jc w:val="both"/>
        <w:rPr>
          <w:lang w:eastAsia="sl-SI"/>
        </w:rPr>
      </w:pPr>
      <w:r w:rsidRPr="00A93E66">
        <w:rPr>
          <w:lang w:eastAsia="sl-SI"/>
        </w:rPr>
        <w:t>V primeru zamude s plačilom je izvajalec upravičen zaračunati naročniku zakonite zamudne obresti.</w:t>
      </w:r>
    </w:p>
    <w:p w14:paraId="257BFB0E" w14:textId="77777777" w:rsidR="00D41B7F" w:rsidRPr="00A93E66" w:rsidRDefault="00D41B7F" w:rsidP="005A1963">
      <w:pPr>
        <w:spacing w:after="0"/>
        <w:jc w:val="both"/>
      </w:pPr>
    </w:p>
    <w:p w14:paraId="205B11F8" w14:textId="76341E6B" w:rsidR="00D41B7F" w:rsidRPr="00A93E66" w:rsidRDefault="00D41B7F" w:rsidP="005A1963">
      <w:pPr>
        <w:spacing w:after="0" w:line="276" w:lineRule="auto"/>
        <w:jc w:val="both"/>
        <w:rPr>
          <w:rFonts w:eastAsia="Times New Roman" w:cs="Times New Roman"/>
          <w:lang w:eastAsia="sl-SI"/>
        </w:rPr>
      </w:pPr>
      <w:r w:rsidRPr="00A93E66">
        <w:rPr>
          <w:rFonts w:eastAsia="Times New Roman" w:cs="Times New Roman"/>
          <w:lang w:eastAsia="sl-SI"/>
        </w:rPr>
        <w:t>FINANČNO ZAVAROVANJE</w:t>
      </w:r>
    </w:p>
    <w:p w14:paraId="35AB0E3F" w14:textId="77777777" w:rsidR="00D41B7F" w:rsidRPr="00A93E66" w:rsidRDefault="00D41B7F" w:rsidP="005A1963">
      <w:pPr>
        <w:spacing w:after="0" w:line="276" w:lineRule="auto"/>
        <w:jc w:val="both"/>
        <w:rPr>
          <w:rFonts w:eastAsia="Times New Roman" w:cs="Times New Roman"/>
          <w:lang w:eastAsia="sl-SI"/>
        </w:rPr>
      </w:pPr>
    </w:p>
    <w:p w14:paraId="7E4E5209" w14:textId="77777777" w:rsidR="00D41B7F" w:rsidRPr="00A93E66" w:rsidRDefault="00D41B7F" w:rsidP="005A1963">
      <w:pPr>
        <w:numPr>
          <w:ilvl w:val="0"/>
          <w:numId w:val="10"/>
        </w:numPr>
        <w:spacing w:after="0" w:line="276" w:lineRule="auto"/>
        <w:jc w:val="both"/>
        <w:rPr>
          <w:rFonts w:cstheme="minorHAnsi"/>
        </w:rPr>
      </w:pPr>
      <w:bookmarkStart w:id="57" w:name="_Hlk157505638"/>
      <w:r w:rsidRPr="00A93E66">
        <w:rPr>
          <w:rFonts w:cstheme="minorHAnsi"/>
        </w:rPr>
        <w:t>člen</w:t>
      </w:r>
    </w:p>
    <w:bookmarkEnd w:id="57"/>
    <w:p w14:paraId="1DAE2A98" w14:textId="418B77A7" w:rsidR="00D41B7F" w:rsidRPr="00A93E66" w:rsidRDefault="00D41B7F" w:rsidP="005A1963">
      <w:pPr>
        <w:spacing w:after="0"/>
        <w:jc w:val="both"/>
      </w:pPr>
      <w:r w:rsidRPr="00A93E66">
        <w:t xml:space="preserve">Izvajalec mora ob podpisu pogodbe oziroma najkasneje v </w:t>
      </w:r>
      <w:r w:rsidR="00733883">
        <w:t>8</w:t>
      </w:r>
      <w:r w:rsidRPr="00A93E66">
        <w:t xml:space="preserve"> (</w:t>
      </w:r>
      <w:r w:rsidR="00733883">
        <w:t>osmih</w:t>
      </w:r>
      <w:r w:rsidRPr="00A93E66">
        <w:t>) dneh od podpisa le-te, kot pogoj za veljavnost pogodbe naročniku izročiti brezpogojno zavarovanje  za dobro izvedbo pogodbenih obveznosti po vzorcu iz razpisne dokumentacije, plačljivo na prvi poziv naročnika, in sicer v višini 10% od pogodbene vrednosti (z DDV) za dobo trajanja pogodbe, to je __________  EUR. Trajanje zavarovanja je vsaj še šestdeset (60) dni po preteku roka za dokončno izvedbo posla.</w:t>
      </w:r>
    </w:p>
    <w:p w14:paraId="3DA4BE7E" w14:textId="77777777" w:rsidR="00D41B7F" w:rsidRPr="00A93E66" w:rsidRDefault="00D41B7F" w:rsidP="005A1963">
      <w:pPr>
        <w:spacing w:after="0"/>
        <w:jc w:val="both"/>
      </w:pPr>
    </w:p>
    <w:p w14:paraId="742CC73B" w14:textId="77777777" w:rsidR="00D41B7F" w:rsidRPr="00A93E66" w:rsidRDefault="00D41B7F" w:rsidP="005A1963">
      <w:pPr>
        <w:spacing w:after="0"/>
        <w:jc w:val="both"/>
      </w:pPr>
      <w:r w:rsidRPr="00A93E66">
        <w:t xml:space="preserve">Predložitev garancije za dobro izvedbo pogodbenih obveznosti je pogoj za veljavnost pogodbe. Če izvajalec v roku, navedenem v prvem odstavku tega člena, ne predloži garancije, se šteje, da pogodba ni veljavna in ni bila nikoli sklenjena, naročnik pa bo Državni revizijski komisiji predlagal, da uvede postopek o prekršku iz 112. člena ZJN-3. </w:t>
      </w:r>
    </w:p>
    <w:p w14:paraId="74E40C01" w14:textId="77777777" w:rsidR="00D41B7F" w:rsidRPr="00A93E66" w:rsidRDefault="00D41B7F" w:rsidP="005A1963">
      <w:pPr>
        <w:spacing w:after="0"/>
        <w:jc w:val="both"/>
      </w:pPr>
    </w:p>
    <w:p w14:paraId="679DE0C4" w14:textId="77777777" w:rsidR="00C21618" w:rsidRPr="00A93E66" w:rsidRDefault="00C21618" w:rsidP="005A1963">
      <w:pPr>
        <w:spacing w:after="0" w:line="276" w:lineRule="auto"/>
        <w:jc w:val="both"/>
        <w:rPr>
          <w:rFonts w:eastAsia="Times New Roman" w:cs="Times New Roman"/>
          <w:color w:val="FF0000"/>
          <w:lang w:eastAsia="sl-SI"/>
        </w:rPr>
      </w:pPr>
      <w:r w:rsidRPr="00A93E66">
        <w:rPr>
          <w:rFonts w:eastAsia="Times New Roman" w:cs="Times New Roman"/>
          <w:lang w:eastAsia="sl-SI"/>
        </w:rPr>
        <w:t>Zavarovanje za dobro izvedbo pogodbenih obveznosti naročnik vnovči, če:</w:t>
      </w:r>
    </w:p>
    <w:p w14:paraId="2EC4A82E" w14:textId="77777777" w:rsidR="00C21618" w:rsidRPr="00A93E66" w:rsidRDefault="00C21618" w:rsidP="005A1963">
      <w:pPr>
        <w:pStyle w:val="Odstavekseznama"/>
        <w:numPr>
          <w:ilvl w:val="0"/>
          <w:numId w:val="36"/>
        </w:numPr>
        <w:spacing w:after="0" w:line="276" w:lineRule="auto"/>
        <w:ind w:left="417"/>
        <w:jc w:val="both"/>
        <w:rPr>
          <w:rFonts w:cstheme="minorHAnsi"/>
        </w:rPr>
      </w:pPr>
      <w:r w:rsidRPr="00A93E66">
        <w:rPr>
          <w:rFonts w:cstheme="minorHAnsi"/>
        </w:rPr>
        <w:t>izvajalec ne izpolni svoje obveznosti skladno s pogodbo v dogovorjeni kvaliteti, količini in roku,</w:t>
      </w:r>
    </w:p>
    <w:p w14:paraId="4974B28B" w14:textId="77777777" w:rsidR="00C21618" w:rsidRPr="00A93E66" w:rsidRDefault="00C21618" w:rsidP="005A1963">
      <w:pPr>
        <w:widowControl w:val="0"/>
        <w:numPr>
          <w:ilvl w:val="3"/>
          <w:numId w:val="36"/>
        </w:numPr>
        <w:spacing w:after="0" w:line="276" w:lineRule="auto"/>
        <w:ind w:left="417"/>
        <w:jc w:val="both"/>
        <w:rPr>
          <w:rFonts w:cstheme="minorHAnsi"/>
        </w:rPr>
      </w:pPr>
      <w:r w:rsidRPr="00A93E66">
        <w:rPr>
          <w:rFonts w:cstheme="minorHAnsi"/>
        </w:rPr>
        <w:t>če naročnik razdre pogodbo zaradi kršitev ali zamude na strani izvajalca;</w:t>
      </w:r>
    </w:p>
    <w:p w14:paraId="1CF2636D" w14:textId="77777777" w:rsidR="00C21618" w:rsidRPr="00A93E66" w:rsidRDefault="00C21618" w:rsidP="005A1963">
      <w:pPr>
        <w:widowControl w:val="0"/>
        <w:numPr>
          <w:ilvl w:val="3"/>
          <w:numId w:val="36"/>
        </w:numPr>
        <w:spacing w:after="0" w:line="276" w:lineRule="auto"/>
        <w:ind w:left="417"/>
        <w:jc w:val="both"/>
        <w:rPr>
          <w:rFonts w:cstheme="minorHAnsi"/>
        </w:rPr>
      </w:pPr>
      <w:r w:rsidRPr="00A93E66">
        <w:rPr>
          <w:rFonts w:cstheme="minorHAnsi"/>
        </w:rPr>
        <w:t>če se na zahtevo naročnika, v primernem roku, ki ga določi naročnik, pomanjkljivosti ne odpravijo;</w:t>
      </w:r>
    </w:p>
    <w:p w14:paraId="19DD19C7" w14:textId="77777777" w:rsidR="00C21618" w:rsidRPr="00A93E66" w:rsidRDefault="00C21618" w:rsidP="005A1963">
      <w:pPr>
        <w:widowControl w:val="0"/>
        <w:numPr>
          <w:ilvl w:val="3"/>
          <w:numId w:val="36"/>
        </w:numPr>
        <w:spacing w:after="0" w:line="276" w:lineRule="auto"/>
        <w:ind w:left="417"/>
        <w:jc w:val="both"/>
        <w:rPr>
          <w:rFonts w:cstheme="minorHAnsi"/>
        </w:rPr>
      </w:pPr>
      <w:r w:rsidRPr="00A93E66">
        <w:rPr>
          <w:rFonts w:cstheme="minorHAnsi"/>
        </w:rPr>
        <w:t>če izvajalec objavi insolventnost, prisilno poravnavo ali stečaj;</w:t>
      </w:r>
    </w:p>
    <w:p w14:paraId="52329E37" w14:textId="77777777" w:rsidR="00C21618" w:rsidRPr="00A93E66" w:rsidRDefault="00C21618" w:rsidP="005A1963">
      <w:pPr>
        <w:widowControl w:val="0"/>
        <w:numPr>
          <w:ilvl w:val="3"/>
          <w:numId w:val="36"/>
        </w:numPr>
        <w:spacing w:after="0" w:line="276" w:lineRule="auto"/>
        <w:ind w:left="417"/>
        <w:jc w:val="both"/>
        <w:rPr>
          <w:rFonts w:cstheme="minorHAnsi"/>
        </w:rPr>
      </w:pPr>
      <w:r w:rsidRPr="00A93E66">
        <w:rPr>
          <w:rFonts w:cstheme="minorHAnsi"/>
        </w:rPr>
        <w:t>če izvajalec krši zaupnost podatkov;</w:t>
      </w:r>
    </w:p>
    <w:p w14:paraId="7AEC8349" w14:textId="77777777" w:rsidR="00C21618" w:rsidRPr="00A93E66" w:rsidRDefault="00C21618" w:rsidP="005A1963">
      <w:pPr>
        <w:widowControl w:val="0"/>
        <w:numPr>
          <w:ilvl w:val="3"/>
          <w:numId w:val="36"/>
        </w:numPr>
        <w:spacing w:after="0" w:line="276" w:lineRule="auto"/>
        <w:ind w:left="417"/>
        <w:jc w:val="both"/>
        <w:rPr>
          <w:rFonts w:cstheme="minorHAnsi"/>
        </w:rPr>
      </w:pPr>
      <w:r w:rsidRPr="00A93E66">
        <w:rPr>
          <w:rFonts w:cstheme="minorHAnsi"/>
        </w:rPr>
        <w:t xml:space="preserve">če izvajalec v roku osem dni pred iztekom zavarovalne police iz naslova odgovornosti za  škodo, ki bi utegnila nastati naročniku ali tretji osebi v zvezi z opravljanjem zasebnega varovanja ne  predložil </w:t>
      </w:r>
      <w:r w:rsidRPr="00A93E66">
        <w:rPr>
          <w:rFonts w:cstheme="minorHAnsi"/>
        </w:rPr>
        <w:lastRenderedPageBreak/>
        <w:t xml:space="preserve">nove veljavne zavarovalne police v zahtevani višini z veljavnostjo do izvedbe vseh del po pogodbi. </w:t>
      </w:r>
    </w:p>
    <w:p w14:paraId="5E758985" w14:textId="77777777" w:rsidR="00C21618" w:rsidRPr="00A93E66" w:rsidRDefault="00C21618" w:rsidP="005A1963">
      <w:pPr>
        <w:numPr>
          <w:ilvl w:val="3"/>
          <w:numId w:val="36"/>
        </w:numPr>
        <w:spacing w:after="0" w:line="276" w:lineRule="auto"/>
        <w:ind w:left="417"/>
        <w:jc w:val="both"/>
        <w:rPr>
          <w:rFonts w:cstheme="minorHAnsi"/>
        </w:rPr>
      </w:pPr>
      <w:r w:rsidRPr="00A93E66">
        <w:rPr>
          <w:rFonts w:cstheme="minorHAnsi"/>
        </w:rPr>
        <w:t>če izvajalec brez dogovora z naročnikom odstopi od pogodbe in razlogi za to niso na naročnikovi strani;</w:t>
      </w:r>
    </w:p>
    <w:p w14:paraId="5E2992D9" w14:textId="77777777" w:rsidR="00C21618" w:rsidRPr="00A93E66" w:rsidRDefault="00C21618" w:rsidP="005A1963">
      <w:pPr>
        <w:numPr>
          <w:ilvl w:val="3"/>
          <w:numId w:val="36"/>
        </w:numPr>
        <w:spacing w:after="0" w:line="276" w:lineRule="auto"/>
        <w:ind w:left="417"/>
        <w:jc w:val="both"/>
        <w:rPr>
          <w:rFonts w:cstheme="minorHAnsi"/>
        </w:rPr>
      </w:pPr>
      <w:r w:rsidRPr="00A93E66">
        <w:rPr>
          <w:rFonts w:cstheme="minorHAnsi"/>
        </w:rPr>
        <w:t>v drugih primerih, kot to določa pogodba.</w:t>
      </w:r>
    </w:p>
    <w:p w14:paraId="6F81DC6F" w14:textId="77777777" w:rsidR="00D41B7F" w:rsidRPr="00A93E66" w:rsidRDefault="00D41B7F" w:rsidP="005A1963">
      <w:pPr>
        <w:spacing w:after="0"/>
        <w:jc w:val="both"/>
      </w:pPr>
    </w:p>
    <w:p w14:paraId="63F27161" w14:textId="77777777" w:rsidR="00D41B7F" w:rsidRPr="00A93E66" w:rsidRDefault="00D41B7F" w:rsidP="005A1963">
      <w:pPr>
        <w:jc w:val="both"/>
        <w:rPr>
          <w:color w:val="000000" w:themeColor="text1"/>
        </w:rPr>
      </w:pPr>
      <w:r w:rsidRPr="00A93E66">
        <w:rPr>
          <w:color w:val="000000" w:themeColor="text1"/>
        </w:rPr>
        <w:t>POGODBENA KAZEN IN ODSTOP OD POGODBE</w:t>
      </w:r>
    </w:p>
    <w:p w14:paraId="66F4752C" w14:textId="77777777" w:rsidR="00D41B7F" w:rsidRPr="00A93E66" w:rsidRDefault="00D41B7F" w:rsidP="005A1963">
      <w:pPr>
        <w:numPr>
          <w:ilvl w:val="0"/>
          <w:numId w:val="10"/>
        </w:numPr>
        <w:spacing w:after="0" w:line="276" w:lineRule="auto"/>
        <w:jc w:val="both"/>
        <w:rPr>
          <w:rFonts w:cstheme="minorHAnsi"/>
        </w:rPr>
      </w:pPr>
      <w:r w:rsidRPr="00A93E66">
        <w:rPr>
          <w:rFonts w:cstheme="minorHAnsi"/>
        </w:rPr>
        <w:t>člen</w:t>
      </w:r>
    </w:p>
    <w:bookmarkEnd w:id="50"/>
    <w:p w14:paraId="4B3FF825" w14:textId="77777777" w:rsidR="00D41B7F" w:rsidRPr="00A93E66" w:rsidRDefault="00D41B7F" w:rsidP="005A1963">
      <w:pPr>
        <w:jc w:val="both"/>
      </w:pPr>
      <w:r w:rsidRPr="00A93E66">
        <w:t xml:space="preserve">V kolikor izvajalec ne izpolnjuje svojih obveznosti v rokih iz te pogodbe, mu naročnik ob koncu mesečnega obračunskega obdobja, kot kazen obračuna 50,00 EUR (petdeset evrov 00/100) za vsako minuto zamude v primerih, kjer je obveznost izpolnjevanja obveznosti izvajalca po tej pogodbi določena v minutah oziroma 50,00 EUR (petdeset evrov 00/100) za vsako uro zamude v primerih, kjer je obveznost izpolnjevanja obveznosti izvajalca po tej pogodbi določena v urah. </w:t>
      </w:r>
    </w:p>
    <w:p w14:paraId="701F7124" w14:textId="77777777" w:rsidR="00D41B7F" w:rsidRPr="00A93E66" w:rsidRDefault="00D41B7F" w:rsidP="005A1963">
      <w:pPr>
        <w:jc w:val="both"/>
      </w:pPr>
      <w:r w:rsidRPr="00A93E66">
        <w:t>Naročnik v takem primeru izvajalca obvesti, da mu bo obračunal kazen po pogodbi in izvajalcu izstavi račun, z zapadlostjo osem (8) dni po izstavitvi računa. Plačilo dogovorjene kazni izvajalca ne odvezuje od izpolnitve obveznosti iz pogodbe.</w:t>
      </w:r>
    </w:p>
    <w:p w14:paraId="014459C8" w14:textId="77777777" w:rsidR="00D41B7F" w:rsidRPr="00A93E66" w:rsidRDefault="00D41B7F" w:rsidP="005A1963">
      <w:pPr>
        <w:jc w:val="both"/>
      </w:pPr>
      <w:r w:rsidRPr="00A93E66">
        <w:t>V kolikor skupni znesek vseh obračunanih kazni zaradi zamud pri izpolnjevanju obveznosti izvajalca iz te pogodbe, preseže 5 % (pet odstotkov) vrednosti pogodbe brez DDV, lahko naročnik unovči finančno zavarovanje za zavarovanje dobre izvedbe obveznosti iz pogodbe in/ali od te pogodbe odstopi, brez kakršnekoli obveznosti do izvajalca.</w:t>
      </w:r>
    </w:p>
    <w:p w14:paraId="3635101E" w14:textId="77777777" w:rsidR="00D41B7F" w:rsidRPr="00A93E66" w:rsidRDefault="00D41B7F" w:rsidP="005A1963">
      <w:pPr>
        <w:jc w:val="both"/>
      </w:pPr>
      <w:r w:rsidRPr="00A93E66">
        <w:t>Izvajalec soglaša, da pravica zaračunavanja kazni po tej pogodbi ni pogojena z nastankom škode pri naročniku. Za povračilo tako nastale škode bo naročnik unovčil finančno zavarovanje za zavarovanje dobre izvedbe obveznosti iz pogodbe, neodvisno od uveljavljanja  kazni po pogodbi. Unovčenje finančnega zavarovanja za zavarovanje dobre izvedbe obveznosti iz pogodbe izvajalca ne odvezuje njegove obveznosti za povrnitev škode naročniku v znesku razlike med višino dejanske škode, ki jo je naročnik zaradi napak utrpel in zneskom unovčenja finančnega zavarovanja za zavarovanje dobre izvedbe obveznosti iz pogodbe.</w:t>
      </w:r>
    </w:p>
    <w:p w14:paraId="30A9502B" w14:textId="77777777" w:rsidR="00D41B7F" w:rsidRPr="00A93E66" w:rsidRDefault="00D41B7F" w:rsidP="005A1963">
      <w:pPr>
        <w:spacing w:after="0"/>
        <w:jc w:val="both"/>
        <w:rPr>
          <w:strike/>
        </w:rPr>
      </w:pPr>
    </w:p>
    <w:p w14:paraId="6A754607" w14:textId="77777777" w:rsidR="00D41B7F" w:rsidRPr="00A93E66" w:rsidRDefault="00D41B7F" w:rsidP="005A1963">
      <w:pPr>
        <w:numPr>
          <w:ilvl w:val="0"/>
          <w:numId w:val="10"/>
        </w:numPr>
        <w:spacing w:after="0" w:line="276" w:lineRule="auto"/>
        <w:jc w:val="both"/>
        <w:rPr>
          <w:rFonts w:cstheme="minorHAnsi"/>
        </w:rPr>
      </w:pPr>
      <w:bookmarkStart w:id="58" w:name="_Hlk157506099"/>
      <w:r w:rsidRPr="00A93E66">
        <w:rPr>
          <w:rFonts w:cstheme="minorHAnsi"/>
        </w:rPr>
        <w:t>člen</w:t>
      </w:r>
    </w:p>
    <w:bookmarkEnd w:id="58"/>
    <w:p w14:paraId="300C7487" w14:textId="77777777" w:rsidR="00D41B7F" w:rsidRPr="00A93E66" w:rsidRDefault="00D41B7F" w:rsidP="005A1963">
      <w:pPr>
        <w:jc w:val="both"/>
      </w:pPr>
      <w:r w:rsidRPr="00A93E66">
        <w:t>Reklamacije mora naročnik uveljavljati pisno najkasneje v osmih (8) koledarskih dneh po opravljenih storitvah.</w:t>
      </w:r>
    </w:p>
    <w:p w14:paraId="68DF2DCA" w14:textId="77777777" w:rsidR="00D41B7F" w:rsidRPr="00A93E66" w:rsidRDefault="00D41B7F" w:rsidP="005A1963">
      <w:pPr>
        <w:jc w:val="both"/>
      </w:pPr>
      <w:r w:rsidRPr="00A93E66">
        <w:t xml:space="preserve">Izvajalec se obvezuje, da bo, na podlagi pisne zahteve naročnika, zamenjal delavca, ki je storitve izvajal v nasprotju z določili te pogodbe. Izvajalec mora ukrepati najkasneje naslednji delovni dan po prejeti pisni zahtevi. Delavca bo zamenjal najkasneje v roku petih (5) delovnih dni od prejete pisne zahteve naročnika. Ne glede na navedeno, lahko naročnik zahteva, da izvajalec nemudoma zamenja delavca, ki izvaja storitve v nasprotju z določili te pogodbe. </w:t>
      </w:r>
    </w:p>
    <w:p w14:paraId="54EC9AEA" w14:textId="77777777" w:rsidR="00D41B7F" w:rsidRPr="00A93E66" w:rsidRDefault="00D41B7F" w:rsidP="005A1963">
      <w:pPr>
        <w:jc w:val="both"/>
      </w:pPr>
      <w:r w:rsidRPr="00A93E66">
        <w:t>V primeru 3 (treh) zamenjanih delavcev izvajalca zaradi nekvalitetnega opravljanja storitev ima naročnik pravico odstopiti od pogodbe brez obveznosti do izvajalca in unovčiti finančno zavarovanje za zavarovanje dobre izvedbe obveznosti iz pogodbe.</w:t>
      </w:r>
    </w:p>
    <w:p w14:paraId="13FFD881" w14:textId="77777777" w:rsidR="00D41B7F" w:rsidRPr="00A93E66" w:rsidRDefault="00D41B7F" w:rsidP="005A1963">
      <w:pPr>
        <w:jc w:val="both"/>
      </w:pPr>
      <w:r w:rsidRPr="00A93E66">
        <w:t>Vsi stroški iz naslova upravičenih reklamacij po tej pogodbi bremenijo izvajalca.</w:t>
      </w:r>
    </w:p>
    <w:p w14:paraId="76B82A97" w14:textId="77777777" w:rsidR="00D41B7F" w:rsidRPr="00A93E66" w:rsidRDefault="00D41B7F" w:rsidP="005A1963">
      <w:pPr>
        <w:numPr>
          <w:ilvl w:val="0"/>
          <w:numId w:val="10"/>
        </w:numPr>
        <w:spacing w:after="0" w:line="276" w:lineRule="auto"/>
        <w:jc w:val="both"/>
        <w:rPr>
          <w:rFonts w:cstheme="minorHAnsi"/>
        </w:rPr>
      </w:pPr>
      <w:r w:rsidRPr="00A93E66">
        <w:rPr>
          <w:rFonts w:cstheme="minorHAnsi"/>
        </w:rPr>
        <w:t>člen</w:t>
      </w:r>
    </w:p>
    <w:p w14:paraId="1246E815" w14:textId="77777777" w:rsidR="00D41B7F" w:rsidRPr="00A93E66" w:rsidRDefault="00D41B7F" w:rsidP="005A1963">
      <w:pPr>
        <w:spacing w:after="0"/>
        <w:jc w:val="both"/>
      </w:pPr>
      <w:r w:rsidRPr="00A93E66">
        <w:lastRenderedPageBreak/>
        <w:t>V  primeru, da izvajalec naročniku v roku šestdeset (60) dni od podpisa pogodbe ne bo predložil potrdil o opravljenem najmanj osnovnem usposabljanju s področja varovanja tajnih podatkov za dvanajst (12) varnostnikov, bo naročnik odstopil od pogodbe.</w:t>
      </w:r>
    </w:p>
    <w:p w14:paraId="45421F9B" w14:textId="77777777" w:rsidR="00D41B7F" w:rsidRPr="00A93E66" w:rsidRDefault="00D41B7F" w:rsidP="005A1963">
      <w:pPr>
        <w:spacing w:after="0"/>
        <w:jc w:val="both"/>
      </w:pPr>
      <w:r w:rsidRPr="00A93E66">
        <w:t xml:space="preserve"> </w:t>
      </w:r>
    </w:p>
    <w:p w14:paraId="14C35D12" w14:textId="77777777" w:rsidR="00D41B7F" w:rsidRPr="00A93E66" w:rsidRDefault="00D41B7F" w:rsidP="005A1963">
      <w:pPr>
        <w:spacing w:after="0"/>
        <w:jc w:val="both"/>
      </w:pPr>
      <w:r w:rsidRPr="00A93E66">
        <w:t>Zaradi odstopa naročnika od pogodbe v smislu določil prejšnjega odstavka, naročnik izvajalcu ni kakorkoli ali kadarkoli odškodninsko odgovoren.</w:t>
      </w:r>
    </w:p>
    <w:p w14:paraId="25D63443" w14:textId="77777777" w:rsidR="00D41B7F" w:rsidRPr="00A93E66" w:rsidRDefault="00D41B7F" w:rsidP="005A1963">
      <w:pPr>
        <w:spacing w:after="0"/>
        <w:jc w:val="both"/>
      </w:pPr>
    </w:p>
    <w:p w14:paraId="259FB513" w14:textId="77777777" w:rsidR="00D41B7F" w:rsidRPr="00A93E66" w:rsidRDefault="00D41B7F" w:rsidP="005A1963">
      <w:pPr>
        <w:numPr>
          <w:ilvl w:val="0"/>
          <w:numId w:val="10"/>
        </w:numPr>
        <w:spacing w:after="0" w:line="276" w:lineRule="auto"/>
        <w:jc w:val="both"/>
        <w:rPr>
          <w:rFonts w:cstheme="minorHAnsi"/>
        </w:rPr>
      </w:pPr>
      <w:bookmarkStart w:id="59" w:name="_Hlk157506527"/>
      <w:r w:rsidRPr="00A93E66">
        <w:rPr>
          <w:rFonts w:cstheme="minorHAnsi"/>
        </w:rPr>
        <w:t>člen</w:t>
      </w:r>
    </w:p>
    <w:bookmarkEnd w:id="59"/>
    <w:p w14:paraId="7AF25F5C" w14:textId="77777777" w:rsidR="00D41B7F" w:rsidRPr="00A93E66" w:rsidRDefault="00D41B7F" w:rsidP="005A1963">
      <w:pPr>
        <w:spacing w:after="0"/>
        <w:jc w:val="both"/>
      </w:pPr>
      <w:r w:rsidRPr="00A93E66">
        <w:t xml:space="preserve">Med veljavnostjo te pogodbe lahko naročnik ne glede na določbe zakona, ki ureja obligacijska razmerja, odstopi od pogodbe v naslednjih okoliščinah: </w:t>
      </w:r>
    </w:p>
    <w:p w14:paraId="3F4134DF" w14:textId="77777777" w:rsidR="00D41B7F" w:rsidRPr="00A93E66" w:rsidRDefault="00D41B7F" w:rsidP="005A1963">
      <w:pPr>
        <w:pStyle w:val="Odstavekseznama"/>
        <w:numPr>
          <w:ilvl w:val="0"/>
          <w:numId w:val="22"/>
        </w:numPr>
        <w:spacing w:after="0"/>
        <w:ind w:left="567" w:hanging="567"/>
        <w:jc w:val="both"/>
      </w:pPr>
      <w:r w:rsidRPr="00A93E66">
        <w:t>javno naročilo je bilo bistveno spremenjeno, kar terja nov postopek javnega naročanja,</w:t>
      </w:r>
    </w:p>
    <w:p w14:paraId="439630F1" w14:textId="77777777" w:rsidR="00D41B7F" w:rsidRPr="00A93E66" w:rsidRDefault="00D41B7F" w:rsidP="005A1963">
      <w:pPr>
        <w:pStyle w:val="Odstavekseznama"/>
        <w:numPr>
          <w:ilvl w:val="0"/>
          <w:numId w:val="22"/>
        </w:numPr>
        <w:spacing w:after="0"/>
        <w:ind w:left="567" w:hanging="567"/>
        <w:jc w:val="both"/>
      </w:pPr>
      <w:r w:rsidRPr="00A93E66">
        <w:t xml:space="preserve">v času oddaje javnega naročila je bil izvajalec v enem od položajev, zaradi katerega bi ga naročnik moral izključiti iz postopka javnega naročanja, pa s tem dejstvom naročnik ni bil seznanjen v postopku javnega naročanja, </w:t>
      </w:r>
    </w:p>
    <w:p w14:paraId="73E076E6" w14:textId="6A00E3AB" w:rsidR="00D41B7F" w:rsidRPr="00A93E66" w:rsidRDefault="00D41B7F" w:rsidP="005A1963">
      <w:pPr>
        <w:pStyle w:val="Odstavekseznama"/>
        <w:numPr>
          <w:ilvl w:val="0"/>
          <w:numId w:val="22"/>
        </w:numPr>
        <w:spacing w:after="0"/>
        <w:ind w:left="567" w:hanging="567"/>
        <w:jc w:val="both"/>
      </w:pPr>
      <w:r w:rsidRPr="00A93E66">
        <w:t>zaradi hudih kršitev obveznosti iz Pogodbe o Evropski – PEU, Pogodbe o delovanju Evropske unije – PDEU in ZJN-3, ki jih je po postopku v skladu z 258. členom PDEU ugotovilo Sodišče Evropske unije, javno naročilo ne bi smelo biti oddano izvajalcu.</w:t>
      </w:r>
    </w:p>
    <w:p w14:paraId="0128CE01" w14:textId="2780AB3C" w:rsidR="00C21618" w:rsidRPr="00A93E66" w:rsidRDefault="00C21618" w:rsidP="005A1963">
      <w:pPr>
        <w:spacing w:after="0"/>
        <w:jc w:val="both"/>
      </w:pPr>
    </w:p>
    <w:p w14:paraId="43A326A9" w14:textId="77777777" w:rsidR="00C21618" w:rsidRPr="00A93E66" w:rsidRDefault="00C21618" w:rsidP="005A1963">
      <w:pPr>
        <w:spacing w:after="0" w:line="276" w:lineRule="auto"/>
        <w:jc w:val="both"/>
        <w:rPr>
          <w:rFonts w:eastAsia="Times New Roman" w:cs="Times New Roman"/>
          <w:bCs/>
          <w:lang w:eastAsia="sl-SI"/>
        </w:rPr>
      </w:pPr>
      <w:r w:rsidRPr="00A93E66">
        <w:rPr>
          <w:rFonts w:eastAsia="Times New Roman" w:cs="Times New Roman"/>
          <w:bCs/>
          <w:lang w:eastAsia="sl-SI"/>
        </w:rPr>
        <w:t>ODGOVORNE OSEBE</w:t>
      </w:r>
    </w:p>
    <w:p w14:paraId="650EEF2B" w14:textId="77777777" w:rsidR="00C21618" w:rsidRPr="00A93E66" w:rsidRDefault="00C21618" w:rsidP="005A1963">
      <w:pPr>
        <w:numPr>
          <w:ilvl w:val="0"/>
          <w:numId w:val="10"/>
        </w:numPr>
        <w:spacing w:after="0" w:line="276" w:lineRule="auto"/>
        <w:jc w:val="both"/>
        <w:rPr>
          <w:rFonts w:cstheme="minorHAnsi"/>
        </w:rPr>
      </w:pPr>
      <w:r w:rsidRPr="00A93E66">
        <w:rPr>
          <w:rFonts w:cstheme="minorHAnsi"/>
        </w:rPr>
        <w:t>člen</w:t>
      </w:r>
    </w:p>
    <w:p w14:paraId="08FA334B" w14:textId="77777777" w:rsidR="00C21618" w:rsidRPr="00A93E66" w:rsidRDefault="00C21618" w:rsidP="005A1963">
      <w:pPr>
        <w:jc w:val="both"/>
        <w:rPr>
          <w:rFonts w:eastAsia="Arial Unicode MS"/>
        </w:rPr>
      </w:pPr>
      <w:r w:rsidRPr="00A93E66">
        <w:rPr>
          <w:rFonts w:eastAsia="Arial Unicode MS"/>
          <w:b/>
          <w:i/>
        </w:rPr>
        <w:t>Odgovorna oseba, skrbnik na strani naročnika</w:t>
      </w:r>
      <w:r w:rsidRPr="00A93E66">
        <w:rPr>
          <w:rFonts w:eastAsia="Arial Unicode MS"/>
        </w:rPr>
        <w:t xml:space="preserve">, </w:t>
      </w:r>
    </w:p>
    <w:p w14:paraId="018E8297" w14:textId="77777777" w:rsidR="00C21618" w:rsidRPr="00A93E66" w:rsidRDefault="00C21618" w:rsidP="005A1963">
      <w:pPr>
        <w:pStyle w:val="Odstavekseznama"/>
        <w:numPr>
          <w:ilvl w:val="0"/>
          <w:numId w:val="9"/>
        </w:numPr>
        <w:spacing w:after="0" w:line="276" w:lineRule="auto"/>
        <w:ind w:left="567" w:hanging="567"/>
        <w:jc w:val="both"/>
      </w:pPr>
      <w:r w:rsidRPr="00A93E66">
        <w:rPr>
          <w:rFonts w:eastAsia="Arial Unicode MS"/>
        </w:rPr>
        <w:t>ki je pristojna za komuniciranje z izvajalcem za primer varnostnih dogodkov na lokaciji/-jah naročnika:</w:t>
      </w:r>
    </w:p>
    <w:p w14:paraId="53349320" w14:textId="77777777" w:rsidR="00C21618" w:rsidRPr="00A93E66" w:rsidRDefault="00C21618" w:rsidP="005A1963">
      <w:pPr>
        <w:numPr>
          <w:ilvl w:val="1"/>
          <w:numId w:val="9"/>
        </w:numPr>
        <w:spacing w:after="0" w:line="276" w:lineRule="auto"/>
        <w:ind w:left="567" w:hanging="567"/>
        <w:jc w:val="both"/>
      </w:pPr>
      <w:r w:rsidRPr="00A93E66">
        <w:fldChar w:fldCharType="begin">
          <w:ffData>
            <w:name w:val="Besedilo42"/>
            <w:enabled/>
            <w:calcOnExit w:val="0"/>
            <w:textInput/>
          </w:ffData>
        </w:fldChar>
      </w:r>
      <w:r w:rsidRPr="00A93E66">
        <w:instrText xml:space="preserve"> FORMTEXT </w:instrText>
      </w:r>
      <w:r w:rsidRPr="00A93E66">
        <w:fldChar w:fldCharType="separate"/>
      </w:r>
      <w:r w:rsidRPr="00A93E66">
        <w:t> </w:t>
      </w:r>
      <w:r w:rsidRPr="00A93E66">
        <w:t> </w:t>
      </w:r>
      <w:r w:rsidRPr="00A93E66">
        <w:t> </w:t>
      </w:r>
      <w:r w:rsidRPr="00A93E66">
        <w:t> </w:t>
      </w:r>
      <w:r w:rsidRPr="00A93E66">
        <w:t> </w:t>
      </w:r>
      <w:r w:rsidRPr="00A93E66">
        <w:fldChar w:fldCharType="end"/>
      </w:r>
      <w:r w:rsidRPr="00A93E66">
        <w:fldChar w:fldCharType="begin">
          <w:ffData>
            <w:name w:val="Besedilo42"/>
            <w:enabled/>
            <w:calcOnExit w:val="0"/>
            <w:textInput/>
          </w:ffData>
        </w:fldChar>
      </w:r>
      <w:r w:rsidRPr="00A93E66">
        <w:instrText xml:space="preserve"> FORMTEXT </w:instrText>
      </w:r>
      <w:r w:rsidRPr="00A93E66">
        <w:fldChar w:fldCharType="separate"/>
      </w:r>
      <w:r w:rsidRPr="00A93E66">
        <w:t> </w:t>
      </w:r>
      <w:r w:rsidRPr="00A93E66">
        <w:t> </w:t>
      </w:r>
      <w:r w:rsidRPr="00A93E66">
        <w:t> </w:t>
      </w:r>
      <w:r w:rsidRPr="00A93E66">
        <w:t> </w:t>
      </w:r>
      <w:r w:rsidRPr="00A93E66">
        <w:t> </w:t>
      </w:r>
      <w:r w:rsidRPr="00A93E66">
        <w:fldChar w:fldCharType="end"/>
      </w:r>
      <w:r w:rsidRPr="00A93E66">
        <w:t xml:space="preserve">, tel.: </w:t>
      </w:r>
      <w:r w:rsidRPr="00A93E66">
        <w:fldChar w:fldCharType="begin">
          <w:ffData>
            <w:name w:val="Besedilo42"/>
            <w:enabled/>
            <w:calcOnExit w:val="0"/>
            <w:textInput/>
          </w:ffData>
        </w:fldChar>
      </w:r>
      <w:r w:rsidRPr="00A93E66">
        <w:instrText xml:space="preserve"> FORMTEXT </w:instrText>
      </w:r>
      <w:r w:rsidRPr="00A93E66">
        <w:fldChar w:fldCharType="separate"/>
      </w:r>
      <w:r w:rsidRPr="00A93E66">
        <w:t> </w:t>
      </w:r>
      <w:r w:rsidRPr="00A93E66">
        <w:t> </w:t>
      </w:r>
      <w:r w:rsidRPr="00A93E66">
        <w:t> </w:t>
      </w:r>
      <w:r w:rsidRPr="00A93E66">
        <w:t> </w:t>
      </w:r>
      <w:r w:rsidRPr="00A93E66">
        <w:t> </w:t>
      </w:r>
      <w:r w:rsidRPr="00A93E66">
        <w:fldChar w:fldCharType="end"/>
      </w:r>
      <w:r w:rsidRPr="00A93E66">
        <w:fldChar w:fldCharType="begin">
          <w:ffData>
            <w:name w:val="Besedilo42"/>
            <w:enabled/>
            <w:calcOnExit w:val="0"/>
            <w:textInput/>
          </w:ffData>
        </w:fldChar>
      </w:r>
      <w:r w:rsidRPr="00A93E66">
        <w:instrText xml:space="preserve"> FORMTEXT </w:instrText>
      </w:r>
      <w:r w:rsidRPr="00A93E66">
        <w:fldChar w:fldCharType="separate"/>
      </w:r>
      <w:r w:rsidRPr="00A93E66">
        <w:t> </w:t>
      </w:r>
      <w:r w:rsidRPr="00A93E66">
        <w:t> </w:t>
      </w:r>
      <w:r w:rsidRPr="00A93E66">
        <w:t> </w:t>
      </w:r>
      <w:r w:rsidRPr="00A93E66">
        <w:t> </w:t>
      </w:r>
      <w:r w:rsidRPr="00A93E66">
        <w:t> </w:t>
      </w:r>
      <w:r w:rsidRPr="00A93E66">
        <w:fldChar w:fldCharType="end"/>
      </w:r>
      <w:r w:rsidRPr="00A93E66">
        <w:t xml:space="preserve">, e-pošta: </w:t>
      </w:r>
      <w:r w:rsidRPr="00A93E66">
        <w:fldChar w:fldCharType="begin">
          <w:ffData>
            <w:name w:val="Besedilo42"/>
            <w:enabled/>
            <w:calcOnExit w:val="0"/>
            <w:textInput/>
          </w:ffData>
        </w:fldChar>
      </w:r>
      <w:r w:rsidRPr="00A93E66">
        <w:instrText xml:space="preserve"> FORMTEXT </w:instrText>
      </w:r>
      <w:r w:rsidRPr="00A93E66">
        <w:fldChar w:fldCharType="separate"/>
      </w:r>
      <w:r w:rsidRPr="00A93E66">
        <w:t> </w:t>
      </w:r>
      <w:r w:rsidRPr="00A93E66">
        <w:t> </w:t>
      </w:r>
      <w:r w:rsidRPr="00A93E66">
        <w:t> </w:t>
      </w:r>
      <w:r w:rsidRPr="00A93E66">
        <w:t> </w:t>
      </w:r>
      <w:r w:rsidRPr="00A93E66">
        <w:t> </w:t>
      </w:r>
      <w:r w:rsidRPr="00A93E66">
        <w:fldChar w:fldCharType="end"/>
      </w:r>
      <w:r w:rsidRPr="00A93E66">
        <w:fldChar w:fldCharType="begin">
          <w:ffData>
            <w:name w:val="Besedilo42"/>
            <w:enabled/>
            <w:calcOnExit w:val="0"/>
            <w:textInput/>
          </w:ffData>
        </w:fldChar>
      </w:r>
      <w:r w:rsidRPr="00A93E66">
        <w:instrText xml:space="preserve"> FORMTEXT </w:instrText>
      </w:r>
      <w:r w:rsidRPr="00A93E66">
        <w:fldChar w:fldCharType="separate"/>
      </w:r>
      <w:r w:rsidRPr="00A93E66">
        <w:t> </w:t>
      </w:r>
      <w:r w:rsidRPr="00A93E66">
        <w:t> </w:t>
      </w:r>
      <w:r w:rsidRPr="00A93E66">
        <w:t> </w:t>
      </w:r>
      <w:r w:rsidRPr="00A93E66">
        <w:t> </w:t>
      </w:r>
      <w:r w:rsidRPr="00A93E66">
        <w:t> </w:t>
      </w:r>
      <w:r w:rsidRPr="00A93E66">
        <w:fldChar w:fldCharType="end"/>
      </w:r>
    </w:p>
    <w:p w14:paraId="22FD1C47" w14:textId="77777777" w:rsidR="00C21618" w:rsidRPr="00A93E66" w:rsidRDefault="00C21618" w:rsidP="005A1963">
      <w:pPr>
        <w:numPr>
          <w:ilvl w:val="0"/>
          <w:numId w:val="9"/>
        </w:numPr>
        <w:spacing w:after="0" w:line="276" w:lineRule="auto"/>
        <w:ind w:left="567" w:hanging="567"/>
        <w:jc w:val="both"/>
        <w:rPr>
          <w:rFonts w:eastAsia="Arial Unicode MS"/>
        </w:rPr>
      </w:pPr>
      <w:r w:rsidRPr="00A93E66">
        <w:rPr>
          <w:rFonts w:eastAsia="Arial Unicode MS"/>
        </w:rPr>
        <w:t>ki je odgovorna za pogodbo:</w:t>
      </w:r>
    </w:p>
    <w:p w14:paraId="63329314" w14:textId="77777777" w:rsidR="00C21618" w:rsidRPr="00A93E66" w:rsidRDefault="00C21618" w:rsidP="005A1963">
      <w:pPr>
        <w:numPr>
          <w:ilvl w:val="1"/>
          <w:numId w:val="9"/>
        </w:numPr>
        <w:spacing w:after="0" w:line="276" w:lineRule="auto"/>
        <w:ind w:left="567" w:hanging="567"/>
        <w:jc w:val="both"/>
        <w:rPr>
          <w:rFonts w:eastAsia="Arial Unicode MS"/>
        </w:rPr>
      </w:pPr>
      <w:r w:rsidRPr="00A93E66">
        <w:fldChar w:fldCharType="begin">
          <w:ffData>
            <w:name w:val="Besedilo42"/>
            <w:enabled/>
            <w:calcOnExit w:val="0"/>
            <w:textInput/>
          </w:ffData>
        </w:fldChar>
      </w:r>
      <w:r w:rsidRPr="00A93E66">
        <w:instrText xml:space="preserve"> FORMTEXT </w:instrText>
      </w:r>
      <w:r w:rsidRPr="00A93E66">
        <w:fldChar w:fldCharType="separate"/>
      </w:r>
      <w:r w:rsidRPr="00A93E66">
        <w:t> </w:t>
      </w:r>
      <w:r w:rsidRPr="00A93E66">
        <w:t> </w:t>
      </w:r>
      <w:r w:rsidRPr="00A93E66">
        <w:t> </w:t>
      </w:r>
      <w:r w:rsidRPr="00A93E66">
        <w:t> </w:t>
      </w:r>
      <w:r w:rsidRPr="00A93E66">
        <w:t> </w:t>
      </w:r>
      <w:r w:rsidRPr="00A93E66">
        <w:fldChar w:fldCharType="end"/>
      </w:r>
      <w:r w:rsidRPr="00A93E66">
        <w:fldChar w:fldCharType="begin">
          <w:ffData>
            <w:name w:val="Besedilo42"/>
            <w:enabled/>
            <w:calcOnExit w:val="0"/>
            <w:textInput/>
          </w:ffData>
        </w:fldChar>
      </w:r>
      <w:r w:rsidRPr="00A93E66">
        <w:instrText xml:space="preserve"> FORMTEXT </w:instrText>
      </w:r>
      <w:r w:rsidRPr="00A93E66">
        <w:fldChar w:fldCharType="separate"/>
      </w:r>
      <w:r w:rsidRPr="00A93E66">
        <w:t> </w:t>
      </w:r>
      <w:r w:rsidRPr="00A93E66">
        <w:t> </w:t>
      </w:r>
      <w:r w:rsidRPr="00A93E66">
        <w:t> </w:t>
      </w:r>
      <w:r w:rsidRPr="00A93E66">
        <w:t> </w:t>
      </w:r>
      <w:r w:rsidRPr="00A93E66">
        <w:t> </w:t>
      </w:r>
      <w:r w:rsidRPr="00A93E66">
        <w:fldChar w:fldCharType="end"/>
      </w:r>
      <w:r w:rsidRPr="00A93E66">
        <w:rPr>
          <w:rFonts w:eastAsia="Arial Unicode MS"/>
        </w:rPr>
        <w:t xml:space="preserve">, tel.: </w:t>
      </w:r>
      <w:r w:rsidRPr="00A93E66">
        <w:fldChar w:fldCharType="begin">
          <w:ffData>
            <w:name w:val="Besedilo42"/>
            <w:enabled/>
            <w:calcOnExit w:val="0"/>
            <w:textInput/>
          </w:ffData>
        </w:fldChar>
      </w:r>
      <w:r w:rsidRPr="00A93E66">
        <w:instrText xml:space="preserve"> FORMTEXT </w:instrText>
      </w:r>
      <w:r w:rsidRPr="00A93E66">
        <w:fldChar w:fldCharType="separate"/>
      </w:r>
      <w:r w:rsidRPr="00A93E66">
        <w:t> </w:t>
      </w:r>
      <w:r w:rsidRPr="00A93E66">
        <w:t> </w:t>
      </w:r>
      <w:r w:rsidRPr="00A93E66">
        <w:t> </w:t>
      </w:r>
      <w:r w:rsidRPr="00A93E66">
        <w:t> </w:t>
      </w:r>
      <w:r w:rsidRPr="00A93E66">
        <w:t> </w:t>
      </w:r>
      <w:r w:rsidRPr="00A93E66">
        <w:fldChar w:fldCharType="end"/>
      </w:r>
      <w:r w:rsidRPr="00A93E66">
        <w:fldChar w:fldCharType="begin">
          <w:ffData>
            <w:name w:val="Besedilo42"/>
            <w:enabled/>
            <w:calcOnExit w:val="0"/>
            <w:textInput/>
          </w:ffData>
        </w:fldChar>
      </w:r>
      <w:r w:rsidRPr="00A93E66">
        <w:instrText xml:space="preserve"> FORMTEXT </w:instrText>
      </w:r>
      <w:r w:rsidRPr="00A93E66">
        <w:fldChar w:fldCharType="separate"/>
      </w:r>
      <w:r w:rsidRPr="00A93E66">
        <w:t> </w:t>
      </w:r>
      <w:r w:rsidRPr="00A93E66">
        <w:t> </w:t>
      </w:r>
      <w:r w:rsidRPr="00A93E66">
        <w:t> </w:t>
      </w:r>
      <w:r w:rsidRPr="00A93E66">
        <w:t> </w:t>
      </w:r>
      <w:r w:rsidRPr="00A93E66">
        <w:t> </w:t>
      </w:r>
      <w:r w:rsidRPr="00A93E66">
        <w:fldChar w:fldCharType="end"/>
      </w:r>
      <w:r w:rsidRPr="00A93E66">
        <w:rPr>
          <w:rFonts w:eastAsia="Arial Unicode MS"/>
        </w:rPr>
        <w:t xml:space="preserve">, e-pošta: </w:t>
      </w:r>
      <w:r w:rsidRPr="00A93E66">
        <w:fldChar w:fldCharType="begin">
          <w:ffData>
            <w:name w:val="Besedilo42"/>
            <w:enabled/>
            <w:calcOnExit w:val="0"/>
            <w:textInput/>
          </w:ffData>
        </w:fldChar>
      </w:r>
      <w:r w:rsidRPr="00A93E66">
        <w:instrText xml:space="preserve"> FORMTEXT </w:instrText>
      </w:r>
      <w:r w:rsidRPr="00A93E66">
        <w:fldChar w:fldCharType="separate"/>
      </w:r>
      <w:r w:rsidRPr="00A93E66">
        <w:t> </w:t>
      </w:r>
      <w:r w:rsidRPr="00A93E66">
        <w:t> </w:t>
      </w:r>
      <w:r w:rsidRPr="00A93E66">
        <w:t> </w:t>
      </w:r>
      <w:r w:rsidRPr="00A93E66">
        <w:t> </w:t>
      </w:r>
      <w:r w:rsidRPr="00A93E66">
        <w:t> </w:t>
      </w:r>
      <w:r w:rsidRPr="00A93E66">
        <w:fldChar w:fldCharType="end"/>
      </w:r>
      <w:r w:rsidRPr="00A93E66">
        <w:fldChar w:fldCharType="begin">
          <w:ffData>
            <w:name w:val="Besedilo42"/>
            <w:enabled/>
            <w:calcOnExit w:val="0"/>
            <w:textInput/>
          </w:ffData>
        </w:fldChar>
      </w:r>
      <w:r w:rsidRPr="00A93E66">
        <w:instrText xml:space="preserve"> FORMTEXT </w:instrText>
      </w:r>
      <w:r w:rsidRPr="00A93E66">
        <w:fldChar w:fldCharType="separate"/>
      </w:r>
      <w:r w:rsidRPr="00A93E66">
        <w:t> </w:t>
      </w:r>
      <w:r w:rsidRPr="00A93E66">
        <w:t> </w:t>
      </w:r>
      <w:r w:rsidRPr="00A93E66">
        <w:t> </w:t>
      </w:r>
      <w:r w:rsidRPr="00A93E66">
        <w:t> </w:t>
      </w:r>
      <w:r w:rsidRPr="00A93E66">
        <w:t> </w:t>
      </w:r>
      <w:r w:rsidRPr="00A93E66">
        <w:fldChar w:fldCharType="end"/>
      </w:r>
    </w:p>
    <w:p w14:paraId="26414474" w14:textId="39ADF41B" w:rsidR="00C21618" w:rsidRDefault="00C21618" w:rsidP="005A1963">
      <w:pPr>
        <w:ind w:left="567" w:hanging="567"/>
        <w:jc w:val="both"/>
        <w:rPr>
          <w:rFonts w:eastAsia="Arial Unicode MS"/>
          <w:b/>
        </w:rPr>
      </w:pPr>
    </w:p>
    <w:p w14:paraId="617A7F9B" w14:textId="77777777" w:rsidR="002755C8" w:rsidRPr="00A93E66" w:rsidRDefault="002755C8" w:rsidP="005A1963">
      <w:pPr>
        <w:ind w:left="567" w:hanging="567"/>
        <w:jc w:val="both"/>
        <w:rPr>
          <w:rFonts w:eastAsia="Arial Unicode MS"/>
          <w:b/>
        </w:rPr>
      </w:pPr>
    </w:p>
    <w:p w14:paraId="30EBD5FB" w14:textId="77777777" w:rsidR="00C21618" w:rsidRPr="00A93E66" w:rsidRDefault="00C21618" w:rsidP="005A1963">
      <w:pPr>
        <w:jc w:val="both"/>
        <w:rPr>
          <w:rFonts w:eastAsia="Arial Unicode MS"/>
          <w:i/>
        </w:rPr>
      </w:pPr>
      <w:r w:rsidRPr="00A93E66">
        <w:rPr>
          <w:rFonts w:eastAsia="Arial Unicode MS"/>
          <w:b/>
          <w:i/>
        </w:rPr>
        <w:t>Odgovorna oseba na strani prodajalca</w:t>
      </w:r>
      <w:r w:rsidRPr="00A93E66">
        <w:rPr>
          <w:rFonts w:eastAsia="Arial Unicode MS"/>
          <w:i/>
        </w:rPr>
        <w:t xml:space="preserve">, </w:t>
      </w:r>
    </w:p>
    <w:p w14:paraId="627CCEBB" w14:textId="77777777" w:rsidR="00C21618" w:rsidRPr="00A93E66" w:rsidRDefault="00C21618" w:rsidP="005A1963">
      <w:pPr>
        <w:numPr>
          <w:ilvl w:val="0"/>
          <w:numId w:val="9"/>
        </w:numPr>
        <w:spacing w:after="0" w:line="276" w:lineRule="auto"/>
        <w:ind w:left="567" w:hanging="567"/>
        <w:jc w:val="both"/>
        <w:rPr>
          <w:rFonts w:eastAsia="Arial Unicode MS"/>
        </w:rPr>
      </w:pPr>
      <w:r w:rsidRPr="00A93E66">
        <w:rPr>
          <w:rFonts w:eastAsia="Arial Unicode MS"/>
        </w:rPr>
        <w:t>ki je odgovorna za izmenjavo informacij o reklamacijah in kršitvah v zvezi s to pogodbo:</w:t>
      </w:r>
    </w:p>
    <w:p w14:paraId="6913BFE3" w14:textId="77777777" w:rsidR="00C21618" w:rsidRPr="00A93E66" w:rsidRDefault="00C21618" w:rsidP="005A1963">
      <w:pPr>
        <w:numPr>
          <w:ilvl w:val="1"/>
          <w:numId w:val="9"/>
        </w:numPr>
        <w:spacing w:after="0" w:line="276" w:lineRule="auto"/>
        <w:ind w:left="567" w:hanging="567"/>
        <w:jc w:val="both"/>
        <w:rPr>
          <w:rFonts w:eastAsia="Arial Unicode MS"/>
        </w:rPr>
      </w:pPr>
      <w:r w:rsidRPr="00A93E66">
        <w:fldChar w:fldCharType="begin">
          <w:ffData>
            <w:name w:val="Besedilo42"/>
            <w:enabled/>
            <w:calcOnExit w:val="0"/>
            <w:textInput/>
          </w:ffData>
        </w:fldChar>
      </w:r>
      <w:r w:rsidRPr="00A93E66">
        <w:instrText xml:space="preserve"> FORMTEXT </w:instrText>
      </w:r>
      <w:r w:rsidRPr="00A93E66">
        <w:fldChar w:fldCharType="separate"/>
      </w:r>
      <w:r w:rsidRPr="00A93E66">
        <w:t> </w:t>
      </w:r>
      <w:r w:rsidRPr="00A93E66">
        <w:t> </w:t>
      </w:r>
      <w:r w:rsidRPr="00A93E66">
        <w:t> </w:t>
      </w:r>
      <w:r w:rsidRPr="00A93E66">
        <w:t> </w:t>
      </w:r>
      <w:r w:rsidRPr="00A93E66">
        <w:t> </w:t>
      </w:r>
      <w:r w:rsidRPr="00A93E66">
        <w:fldChar w:fldCharType="end"/>
      </w:r>
      <w:r w:rsidRPr="00A93E66">
        <w:fldChar w:fldCharType="begin">
          <w:ffData>
            <w:name w:val="Besedilo42"/>
            <w:enabled/>
            <w:calcOnExit w:val="0"/>
            <w:textInput/>
          </w:ffData>
        </w:fldChar>
      </w:r>
      <w:r w:rsidRPr="00A93E66">
        <w:instrText xml:space="preserve"> FORMTEXT </w:instrText>
      </w:r>
      <w:r w:rsidRPr="00A93E66">
        <w:fldChar w:fldCharType="separate"/>
      </w:r>
      <w:r w:rsidRPr="00A93E66">
        <w:t> </w:t>
      </w:r>
      <w:r w:rsidRPr="00A93E66">
        <w:t> </w:t>
      </w:r>
      <w:r w:rsidRPr="00A93E66">
        <w:t> </w:t>
      </w:r>
      <w:r w:rsidRPr="00A93E66">
        <w:t> </w:t>
      </w:r>
      <w:r w:rsidRPr="00A93E66">
        <w:t> </w:t>
      </w:r>
      <w:r w:rsidRPr="00A93E66">
        <w:fldChar w:fldCharType="end"/>
      </w:r>
      <w:r w:rsidRPr="00A93E66">
        <w:rPr>
          <w:rFonts w:eastAsia="Arial Unicode MS"/>
        </w:rPr>
        <w:t xml:space="preserve">, tel.: </w:t>
      </w:r>
      <w:r w:rsidRPr="00A93E66">
        <w:fldChar w:fldCharType="begin">
          <w:ffData>
            <w:name w:val="Besedilo42"/>
            <w:enabled/>
            <w:calcOnExit w:val="0"/>
            <w:textInput/>
          </w:ffData>
        </w:fldChar>
      </w:r>
      <w:r w:rsidRPr="00A93E66">
        <w:instrText xml:space="preserve"> FORMTEXT </w:instrText>
      </w:r>
      <w:r w:rsidRPr="00A93E66">
        <w:fldChar w:fldCharType="separate"/>
      </w:r>
      <w:r w:rsidRPr="00A93E66">
        <w:t> </w:t>
      </w:r>
      <w:r w:rsidRPr="00A93E66">
        <w:t> </w:t>
      </w:r>
      <w:r w:rsidRPr="00A93E66">
        <w:t> </w:t>
      </w:r>
      <w:r w:rsidRPr="00A93E66">
        <w:t> </w:t>
      </w:r>
      <w:r w:rsidRPr="00A93E66">
        <w:t> </w:t>
      </w:r>
      <w:r w:rsidRPr="00A93E66">
        <w:fldChar w:fldCharType="end"/>
      </w:r>
      <w:r w:rsidRPr="00A93E66">
        <w:fldChar w:fldCharType="begin">
          <w:ffData>
            <w:name w:val="Besedilo42"/>
            <w:enabled/>
            <w:calcOnExit w:val="0"/>
            <w:textInput/>
          </w:ffData>
        </w:fldChar>
      </w:r>
      <w:r w:rsidRPr="00A93E66">
        <w:instrText xml:space="preserve"> FORMTEXT </w:instrText>
      </w:r>
      <w:r w:rsidRPr="00A93E66">
        <w:fldChar w:fldCharType="separate"/>
      </w:r>
      <w:r w:rsidRPr="00A93E66">
        <w:t> </w:t>
      </w:r>
      <w:r w:rsidRPr="00A93E66">
        <w:t> </w:t>
      </w:r>
      <w:r w:rsidRPr="00A93E66">
        <w:t> </w:t>
      </w:r>
      <w:r w:rsidRPr="00A93E66">
        <w:t> </w:t>
      </w:r>
      <w:r w:rsidRPr="00A93E66">
        <w:t> </w:t>
      </w:r>
      <w:r w:rsidRPr="00A93E66">
        <w:fldChar w:fldCharType="end"/>
      </w:r>
      <w:r w:rsidRPr="00A93E66">
        <w:rPr>
          <w:rFonts w:eastAsia="Arial Unicode MS"/>
        </w:rPr>
        <w:t xml:space="preserve">, e-pošta: </w:t>
      </w:r>
      <w:r w:rsidRPr="00A93E66">
        <w:fldChar w:fldCharType="begin">
          <w:ffData>
            <w:name w:val="Besedilo42"/>
            <w:enabled/>
            <w:calcOnExit w:val="0"/>
            <w:textInput/>
          </w:ffData>
        </w:fldChar>
      </w:r>
      <w:r w:rsidRPr="00A93E66">
        <w:instrText xml:space="preserve"> FORMTEXT </w:instrText>
      </w:r>
      <w:r w:rsidRPr="00A93E66">
        <w:fldChar w:fldCharType="separate"/>
      </w:r>
      <w:r w:rsidRPr="00A93E66">
        <w:t> </w:t>
      </w:r>
      <w:r w:rsidRPr="00A93E66">
        <w:t> </w:t>
      </w:r>
      <w:r w:rsidRPr="00A93E66">
        <w:t> </w:t>
      </w:r>
      <w:r w:rsidRPr="00A93E66">
        <w:t> </w:t>
      </w:r>
      <w:r w:rsidRPr="00A93E66">
        <w:t> </w:t>
      </w:r>
      <w:r w:rsidRPr="00A93E66">
        <w:fldChar w:fldCharType="end"/>
      </w:r>
      <w:r w:rsidRPr="00A93E66">
        <w:fldChar w:fldCharType="begin">
          <w:ffData>
            <w:name w:val="Besedilo42"/>
            <w:enabled/>
            <w:calcOnExit w:val="0"/>
            <w:textInput/>
          </w:ffData>
        </w:fldChar>
      </w:r>
      <w:r w:rsidRPr="00A93E66">
        <w:instrText xml:space="preserve"> FORMTEXT </w:instrText>
      </w:r>
      <w:r w:rsidRPr="00A93E66">
        <w:fldChar w:fldCharType="separate"/>
      </w:r>
      <w:r w:rsidRPr="00A93E66">
        <w:t> </w:t>
      </w:r>
      <w:r w:rsidRPr="00A93E66">
        <w:t> </w:t>
      </w:r>
      <w:r w:rsidRPr="00A93E66">
        <w:t> </w:t>
      </w:r>
      <w:r w:rsidRPr="00A93E66">
        <w:t> </w:t>
      </w:r>
      <w:r w:rsidRPr="00A93E66">
        <w:t> </w:t>
      </w:r>
      <w:r w:rsidRPr="00A93E66">
        <w:fldChar w:fldCharType="end"/>
      </w:r>
    </w:p>
    <w:p w14:paraId="075D4A94" w14:textId="77777777" w:rsidR="00C21618" w:rsidRPr="00A93E66" w:rsidRDefault="00C21618" w:rsidP="005A1963">
      <w:pPr>
        <w:numPr>
          <w:ilvl w:val="0"/>
          <w:numId w:val="9"/>
        </w:numPr>
        <w:spacing w:after="0" w:line="276" w:lineRule="auto"/>
        <w:ind w:left="567" w:hanging="567"/>
        <w:jc w:val="both"/>
        <w:rPr>
          <w:rFonts w:eastAsia="Arial Unicode MS"/>
        </w:rPr>
      </w:pPr>
      <w:r w:rsidRPr="00A93E66">
        <w:rPr>
          <w:rFonts w:eastAsia="Arial Unicode MS"/>
        </w:rPr>
        <w:t xml:space="preserve">ki je odgovorna za pogodbo: </w:t>
      </w:r>
    </w:p>
    <w:p w14:paraId="2102C3D8" w14:textId="77777777" w:rsidR="00C21618" w:rsidRPr="00A93E66" w:rsidRDefault="00C21618" w:rsidP="005A1963">
      <w:pPr>
        <w:numPr>
          <w:ilvl w:val="1"/>
          <w:numId w:val="9"/>
        </w:numPr>
        <w:spacing w:after="0" w:line="276" w:lineRule="auto"/>
        <w:ind w:left="567" w:hanging="567"/>
        <w:jc w:val="both"/>
        <w:rPr>
          <w:rFonts w:eastAsia="Arial Unicode MS"/>
        </w:rPr>
      </w:pPr>
      <w:r w:rsidRPr="00A93E66">
        <w:fldChar w:fldCharType="begin">
          <w:ffData>
            <w:name w:val="Besedilo42"/>
            <w:enabled/>
            <w:calcOnExit w:val="0"/>
            <w:textInput/>
          </w:ffData>
        </w:fldChar>
      </w:r>
      <w:r w:rsidRPr="00A93E66">
        <w:instrText xml:space="preserve"> FORMTEXT </w:instrText>
      </w:r>
      <w:r w:rsidRPr="00A93E66">
        <w:fldChar w:fldCharType="separate"/>
      </w:r>
      <w:r w:rsidRPr="00A93E66">
        <w:t> </w:t>
      </w:r>
      <w:r w:rsidRPr="00A93E66">
        <w:t> </w:t>
      </w:r>
      <w:r w:rsidRPr="00A93E66">
        <w:t> </w:t>
      </w:r>
      <w:r w:rsidRPr="00A93E66">
        <w:t> </w:t>
      </w:r>
      <w:r w:rsidRPr="00A93E66">
        <w:t> </w:t>
      </w:r>
      <w:r w:rsidRPr="00A93E66">
        <w:fldChar w:fldCharType="end"/>
      </w:r>
      <w:r w:rsidRPr="00A93E66">
        <w:fldChar w:fldCharType="begin">
          <w:ffData>
            <w:name w:val="Besedilo42"/>
            <w:enabled/>
            <w:calcOnExit w:val="0"/>
            <w:textInput/>
          </w:ffData>
        </w:fldChar>
      </w:r>
      <w:r w:rsidRPr="00A93E66">
        <w:instrText xml:space="preserve"> FORMTEXT </w:instrText>
      </w:r>
      <w:r w:rsidRPr="00A93E66">
        <w:fldChar w:fldCharType="separate"/>
      </w:r>
      <w:r w:rsidRPr="00A93E66">
        <w:t> </w:t>
      </w:r>
      <w:r w:rsidRPr="00A93E66">
        <w:t> </w:t>
      </w:r>
      <w:r w:rsidRPr="00A93E66">
        <w:t> </w:t>
      </w:r>
      <w:r w:rsidRPr="00A93E66">
        <w:t> </w:t>
      </w:r>
      <w:r w:rsidRPr="00A93E66">
        <w:t> </w:t>
      </w:r>
      <w:r w:rsidRPr="00A93E66">
        <w:fldChar w:fldCharType="end"/>
      </w:r>
      <w:r w:rsidRPr="00A93E66">
        <w:rPr>
          <w:rFonts w:eastAsia="Arial Unicode MS"/>
        </w:rPr>
        <w:t xml:space="preserve">, tel.: </w:t>
      </w:r>
      <w:r w:rsidRPr="00A93E66">
        <w:fldChar w:fldCharType="begin">
          <w:ffData>
            <w:name w:val="Besedilo42"/>
            <w:enabled/>
            <w:calcOnExit w:val="0"/>
            <w:textInput/>
          </w:ffData>
        </w:fldChar>
      </w:r>
      <w:r w:rsidRPr="00A93E66">
        <w:instrText xml:space="preserve"> FORMTEXT </w:instrText>
      </w:r>
      <w:r w:rsidRPr="00A93E66">
        <w:fldChar w:fldCharType="separate"/>
      </w:r>
      <w:r w:rsidRPr="00A93E66">
        <w:t> </w:t>
      </w:r>
      <w:r w:rsidRPr="00A93E66">
        <w:t> </w:t>
      </w:r>
      <w:r w:rsidRPr="00A93E66">
        <w:t> </w:t>
      </w:r>
      <w:r w:rsidRPr="00A93E66">
        <w:t> </w:t>
      </w:r>
      <w:r w:rsidRPr="00A93E66">
        <w:t> </w:t>
      </w:r>
      <w:r w:rsidRPr="00A93E66">
        <w:fldChar w:fldCharType="end"/>
      </w:r>
      <w:r w:rsidRPr="00A93E66">
        <w:fldChar w:fldCharType="begin">
          <w:ffData>
            <w:name w:val="Besedilo42"/>
            <w:enabled/>
            <w:calcOnExit w:val="0"/>
            <w:textInput/>
          </w:ffData>
        </w:fldChar>
      </w:r>
      <w:r w:rsidRPr="00A93E66">
        <w:instrText xml:space="preserve"> FORMTEXT </w:instrText>
      </w:r>
      <w:r w:rsidRPr="00A93E66">
        <w:fldChar w:fldCharType="separate"/>
      </w:r>
      <w:r w:rsidRPr="00A93E66">
        <w:t> </w:t>
      </w:r>
      <w:r w:rsidRPr="00A93E66">
        <w:t> </w:t>
      </w:r>
      <w:r w:rsidRPr="00A93E66">
        <w:t> </w:t>
      </w:r>
      <w:r w:rsidRPr="00A93E66">
        <w:t> </w:t>
      </w:r>
      <w:r w:rsidRPr="00A93E66">
        <w:t> </w:t>
      </w:r>
      <w:r w:rsidRPr="00A93E66">
        <w:fldChar w:fldCharType="end"/>
      </w:r>
      <w:r w:rsidRPr="00A93E66">
        <w:rPr>
          <w:rFonts w:eastAsia="Arial Unicode MS"/>
        </w:rPr>
        <w:t xml:space="preserve">, e-pošta: </w:t>
      </w:r>
      <w:r w:rsidRPr="00A93E66">
        <w:fldChar w:fldCharType="begin">
          <w:ffData>
            <w:name w:val="Besedilo42"/>
            <w:enabled/>
            <w:calcOnExit w:val="0"/>
            <w:textInput/>
          </w:ffData>
        </w:fldChar>
      </w:r>
      <w:r w:rsidRPr="00A93E66">
        <w:instrText xml:space="preserve"> FORMTEXT </w:instrText>
      </w:r>
      <w:r w:rsidRPr="00A93E66">
        <w:fldChar w:fldCharType="separate"/>
      </w:r>
      <w:r w:rsidRPr="00A93E66">
        <w:t> </w:t>
      </w:r>
      <w:r w:rsidRPr="00A93E66">
        <w:t> </w:t>
      </w:r>
      <w:r w:rsidRPr="00A93E66">
        <w:t> </w:t>
      </w:r>
      <w:r w:rsidRPr="00A93E66">
        <w:t> </w:t>
      </w:r>
      <w:r w:rsidRPr="00A93E66">
        <w:t> </w:t>
      </w:r>
      <w:r w:rsidRPr="00A93E66">
        <w:fldChar w:fldCharType="end"/>
      </w:r>
      <w:r w:rsidRPr="00A93E66">
        <w:fldChar w:fldCharType="begin">
          <w:ffData>
            <w:name w:val="Besedilo42"/>
            <w:enabled/>
            <w:calcOnExit w:val="0"/>
            <w:textInput/>
          </w:ffData>
        </w:fldChar>
      </w:r>
      <w:r w:rsidRPr="00A93E66">
        <w:instrText xml:space="preserve"> FORMTEXT </w:instrText>
      </w:r>
      <w:r w:rsidRPr="00A93E66">
        <w:fldChar w:fldCharType="separate"/>
      </w:r>
      <w:r w:rsidRPr="00A93E66">
        <w:t> </w:t>
      </w:r>
      <w:r w:rsidRPr="00A93E66">
        <w:t> </w:t>
      </w:r>
      <w:r w:rsidRPr="00A93E66">
        <w:t> </w:t>
      </w:r>
      <w:r w:rsidRPr="00A93E66">
        <w:t> </w:t>
      </w:r>
      <w:r w:rsidRPr="00A93E66">
        <w:t> </w:t>
      </w:r>
      <w:r w:rsidRPr="00A93E66">
        <w:fldChar w:fldCharType="end"/>
      </w:r>
    </w:p>
    <w:p w14:paraId="0E35DE70" w14:textId="77777777" w:rsidR="00C21618" w:rsidRPr="00A93E66" w:rsidRDefault="00C21618" w:rsidP="005A1963">
      <w:pPr>
        <w:spacing w:after="0"/>
        <w:jc w:val="both"/>
      </w:pPr>
    </w:p>
    <w:p w14:paraId="3FE62DD5" w14:textId="77777777" w:rsidR="00D41B7F" w:rsidRPr="00A93E66" w:rsidRDefault="00D41B7F" w:rsidP="005A1963">
      <w:pPr>
        <w:spacing w:after="0"/>
        <w:jc w:val="both"/>
      </w:pPr>
      <w:r w:rsidRPr="00A93E66">
        <w:t>VIŠJA SILA</w:t>
      </w:r>
    </w:p>
    <w:p w14:paraId="7C791A65" w14:textId="77777777" w:rsidR="00D41B7F" w:rsidRPr="00A93E66" w:rsidRDefault="00D41B7F" w:rsidP="005A1963">
      <w:pPr>
        <w:numPr>
          <w:ilvl w:val="0"/>
          <w:numId w:val="10"/>
        </w:numPr>
        <w:spacing w:after="0" w:line="276" w:lineRule="auto"/>
        <w:jc w:val="both"/>
        <w:rPr>
          <w:rFonts w:cstheme="minorHAnsi"/>
        </w:rPr>
      </w:pPr>
      <w:r w:rsidRPr="00A93E66">
        <w:rPr>
          <w:rFonts w:cstheme="minorHAnsi"/>
        </w:rPr>
        <w:t>člen</w:t>
      </w:r>
    </w:p>
    <w:p w14:paraId="4CF6829C" w14:textId="77777777" w:rsidR="00D41B7F" w:rsidRPr="00A93E66" w:rsidRDefault="00D41B7F" w:rsidP="005A1963">
      <w:pPr>
        <w:spacing w:after="0"/>
        <w:jc w:val="both"/>
      </w:pPr>
      <w:r w:rsidRPr="00A93E66">
        <w:t xml:space="preserve">Pod višjo silo se razumejo vsi nepredvideni in nepričakovani dogodki, </w:t>
      </w:r>
      <w:r w:rsidRPr="00A93E66">
        <w:rPr>
          <w:rFonts w:eastAsia="Times New Roman" w:cs="Times New Roman"/>
          <w:lang w:eastAsia="sl-SI"/>
        </w:rPr>
        <w:t>kot jih priznava sodna praksa,</w:t>
      </w:r>
      <w:r w:rsidRPr="00A93E66">
        <w:t xml:space="preserve"> ki nastopijo neodvisno od volje pogodbenih strank in ki jih pogodbeni stranki nista mogli predvideti ob sklepanju pogodbe ter kakorkoli vplivajo na izvedbo pogodbenih obveznosti.</w:t>
      </w:r>
    </w:p>
    <w:p w14:paraId="27FD867F" w14:textId="77777777" w:rsidR="00D41B7F" w:rsidRPr="00A93E66" w:rsidRDefault="00D41B7F" w:rsidP="005A1963">
      <w:pPr>
        <w:spacing w:after="0"/>
        <w:jc w:val="both"/>
      </w:pPr>
      <w:r w:rsidRPr="00A93E66">
        <w:t>Prodajalec je dolžan pisno obvestiti naročnika o nastanku višje sile v dveh delovnih dneh po nastanku le te.</w:t>
      </w:r>
    </w:p>
    <w:p w14:paraId="441D7839" w14:textId="77777777" w:rsidR="00D41B7F" w:rsidRPr="00A93E66" w:rsidRDefault="00D41B7F" w:rsidP="005A1963">
      <w:pPr>
        <w:spacing w:after="0"/>
        <w:jc w:val="both"/>
      </w:pPr>
      <w:r w:rsidRPr="00A93E66">
        <w:t>Nobena od pogodbenih strank ni odgovorna za neizpolnitev katerekoli izmed svojih obveznosti iz razlogov, ki so posledica višje sile.</w:t>
      </w:r>
    </w:p>
    <w:p w14:paraId="399A047D" w14:textId="77777777" w:rsidR="00D41B7F" w:rsidRPr="00A93E66" w:rsidRDefault="00D41B7F" w:rsidP="005A1963">
      <w:pPr>
        <w:spacing w:after="0" w:line="240" w:lineRule="auto"/>
        <w:jc w:val="both"/>
      </w:pPr>
    </w:p>
    <w:p w14:paraId="64AB0AD2" w14:textId="77777777" w:rsidR="00D41B7F" w:rsidRPr="00A93E66" w:rsidRDefault="00D41B7F" w:rsidP="005A1963">
      <w:pPr>
        <w:spacing w:after="0" w:line="240" w:lineRule="auto"/>
        <w:jc w:val="both"/>
      </w:pPr>
      <w:r w:rsidRPr="00A93E66">
        <w:lastRenderedPageBreak/>
        <w:t>ODDAJA DEL PODIZVAJALCEM  IN SKUPINA IZVAJALCEV</w:t>
      </w:r>
    </w:p>
    <w:p w14:paraId="10CB0B36" w14:textId="77777777" w:rsidR="00D41B7F" w:rsidRPr="00A93E66" w:rsidRDefault="00D41B7F" w:rsidP="005A1963">
      <w:pPr>
        <w:spacing w:after="0" w:line="240" w:lineRule="auto"/>
        <w:jc w:val="both"/>
      </w:pPr>
    </w:p>
    <w:p w14:paraId="5879BFD4" w14:textId="77777777" w:rsidR="00D41B7F" w:rsidRPr="00A93E66" w:rsidRDefault="00D41B7F" w:rsidP="005A1963">
      <w:pPr>
        <w:numPr>
          <w:ilvl w:val="0"/>
          <w:numId w:val="10"/>
        </w:numPr>
        <w:spacing w:after="0" w:line="276" w:lineRule="auto"/>
        <w:jc w:val="both"/>
        <w:rPr>
          <w:rFonts w:cstheme="minorHAnsi"/>
        </w:rPr>
      </w:pPr>
      <w:r w:rsidRPr="00A93E66">
        <w:rPr>
          <w:rFonts w:cstheme="minorHAnsi"/>
        </w:rPr>
        <w:t>člen</w:t>
      </w:r>
    </w:p>
    <w:p w14:paraId="51C0FE1C" w14:textId="77777777" w:rsidR="00D41B7F" w:rsidRPr="00A93E66" w:rsidRDefault="00D41B7F" w:rsidP="005A1963">
      <w:pPr>
        <w:spacing w:after="14" w:line="276" w:lineRule="auto"/>
        <w:ind w:right="48"/>
        <w:contextualSpacing/>
        <w:jc w:val="both"/>
        <w:rPr>
          <w:rFonts w:eastAsia="Garamond" w:cs="Garamond"/>
          <w:i/>
          <w:color w:val="000000"/>
        </w:rPr>
      </w:pPr>
      <w:r w:rsidRPr="00A93E66">
        <w:rPr>
          <w:rFonts w:eastAsia="Garamond" w:cs="Garamond"/>
          <w:i/>
          <w:color w:val="000000"/>
        </w:rPr>
        <w:t xml:space="preserve"> (Določbe navedene v tem delu bodo vključene v pogodbo le v primeru, če bo izvajalec nastopal skupaj s podizvajalci. Določbe veljajo tudi za podizvajalce podizvajalcev glavnega izvajalca ali nadaljnje podizvajalce v </w:t>
      </w:r>
      <w:proofErr w:type="spellStart"/>
      <w:r w:rsidRPr="00A93E66">
        <w:rPr>
          <w:rFonts w:eastAsia="Garamond" w:cs="Garamond"/>
          <w:i/>
          <w:color w:val="000000"/>
        </w:rPr>
        <w:t>podizvajalski</w:t>
      </w:r>
      <w:proofErr w:type="spellEnd"/>
      <w:r w:rsidRPr="00A93E66">
        <w:rPr>
          <w:rFonts w:eastAsia="Garamond" w:cs="Garamond"/>
          <w:i/>
          <w:color w:val="000000"/>
        </w:rPr>
        <w:t xml:space="preserve"> verigi (8. odst. 94. člena ZJN-3). V nasprotnem primeru se ta del vzorca pogodbe, ki se nanaša na izvajanje storitev s podizvajalci, črta).</w:t>
      </w:r>
    </w:p>
    <w:p w14:paraId="73E146B2" w14:textId="77777777" w:rsidR="00D41B7F" w:rsidRPr="00A93E66" w:rsidRDefault="00D41B7F" w:rsidP="005A1963">
      <w:pPr>
        <w:spacing w:after="0" w:line="240" w:lineRule="auto"/>
        <w:jc w:val="both"/>
      </w:pPr>
    </w:p>
    <w:p w14:paraId="2462024B" w14:textId="77777777" w:rsidR="00D41B7F" w:rsidRPr="00A93E66" w:rsidRDefault="00D41B7F" w:rsidP="005A1963">
      <w:pPr>
        <w:spacing w:after="0" w:line="276" w:lineRule="auto"/>
        <w:jc w:val="both"/>
      </w:pPr>
      <w:r w:rsidRPr="00A93E66">
        <w:t>Izvajalec bo pogodbene storitve izvajal s podizvajalci, navedenimi v izpolnjenem obrazcu Enotni evropski dokument v zvezi z oddajo javnega naročila – v nadaljevanju ESPD), ki je priloga te pogodbe in njen sestavni del, v obsegu in načinu, ki je določen v tej prilogi.</w:t>
      </w:r>
    </w:p>
    <w:p w14:paraId="5EFEB2D0" w14:textId="77777777" w:rsidR="00D41B7F" w:rsidRPr="00A93E66" w:rsidRDefault="00D41B7F" w:rsidP="005A1963">
      <w:pPr>
        <w:spacing w:after="0" w:line="276" w:lineRule="auto"/>
        <w:jc w:val="both"/>
      </w:pPr>
      <w:r w:rsidRPr="00A93E66">
        <w:t xml:space="preserve">Izvajalec se zavezuje, da bo s podizvajalcem sklenil pogodbo, v kateri bo natančno določena vrsta in obseg storitev ter cena za opravljene storitve. </w:t>
      </w:r>
    </w:p>
    <w:p w14:paraId="6C1EBEE9" w14:textId="77777777" w:rsidR="00D41B7F" w:rsidRPr="00A93E66" w:rsidRDefault="00D41B7F" w:rsidP="005A1963">
      <w:pPr>
        <w:spacing w:after="0" w:line="276" w:lineRule="auto"/>
        <w:jc w:val="both"/>
      </w:pPr>
    </w:p>
    <w:p w14:paraId="728ED951" w14:textId="77777777" w:rsidR="00D41B7F" w:rsidRPr="00A93E66" w:rsidRDefault="00D41B7F" w:rsidP="005A1963">
      <w:pPr>
        <w:widowControl w:val="0"/>
        <w:spacing w:after="0" w:line="276" w:lineRule="auto"/>
        <w:contextualSpacing/>
        <w:jc w:val="both"/>
      </w:pPr>
      <w:r w:rsidRPr="00A93E66">
        <w:t xml:space="preserve">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 </w:t>
      </w:r>
    </w:p>
    <w:p w14:paraId="6D33EF2F" w14:textId="77777777" w:rsidR="00D41B7F" w:rsidRPr="00A93E66" w:rsidRDefault="00D41B7F" w:rsidP="005A1963">
      <w:pPr>
        <w:pStyle w:val="Odstavekseznama"/>
        <w:widowControl w:val="0"/>
        <w:numPr>
          <w:ilvl w:val="0"/>
          <w:numId w:val="23"/>
        </w:numPr>
        <w:spacing w:after="0" w:line="276" w:lineRule="auto"/>
        <w:ind w:left="567" w:hanging="567"/>
        <w:jc w:val="both"/>
      </w:pPr>
      <w:r w:rsidRPr="00A93E66">
        <w:t>kontaktne podatke in zakonite zastopnike novih podizvajalcev;</w:t>
      </w:r>
    </w:p>
    <w:p w14:paraId="7C6BDA87" w14:textId="77777777" w:rsidR="00D41B7F" w:rsidRPr="00A93E66" w:rsidRDefault="00D41B7F" w:rsidP="005A1963">
      <w:pPr>
        <w:pStyle w:val="Odstavekseznama"/>
        <w:widowControl w:val="0"/>
        <w:numPr>
          <w:ilvl w:val="0"/>
          <w:numId w:val="23"/>
        </w:numPr>
        <w:spacing w:after="0" w:line="276" w:lineRule="auto"/>
        <w:ind w:left="567" w:hanging="567"/>
        <w:jc w:val="both"/>
      </w:pPr>
      <w:r w:rsidRPr="00A93E66">
        <w:t xml:space="preserve">izpolnjene ESPD novih podizvajalcev v skladu z 79. členom ZJN-3 in </w:t>
      </w:r>
    </w:p>
    <w:p w14:paraId="50AB6201" w14:textId="77777777" w:rsidR="00D41B7F" w:rsidRPr="00A93E66" w:rsidRDefault="00D41B7F" w:rsidP="005A1963">
      <w:pPr>
        <w:pStyle w:val="Odstavekseznama"/>
        <w:widowControl w:val="0"/>
        <w:numPr>
          <w:ilvl w:val="0"/>
          <w:numId w:val="23"/>
        </w:numPr>
        <w:spacing w:after="0" w:line="276" w:lineRule="auto"/>
        <w:ind w:left="567" w:hanging="567"/>
        <w:jc w:val="both"/>
      </w:pPr>
      <w:r w:rsidRPr="00A93E66">
        <w:t>pisno zahtevo novega podizvajalca za neposredno plačilo, če novi podizvajalec to zahteva.</w:t>
      </w:r>
    </w:p>
    <w:p w14:paraId="59DBAF08" w14:textId="77777777" w:rsidR="00D41B7F" w:rsidRPr="00A93E66" w:rsidRDefault="00D41B7F" w:rsidP="005A1963">
      <w:pPr>
        <w:widowControl w:val="0"/>
        <w:spacing w:after="0" w:line="276" w:lineRule="auto"/>
        <w:contextualSpacing/>
        <w:jc w:val="both"/>
      </w:pPr>
    </w:p>
    <w:p w14:paraId="5BD6AA9C" w14:textId="77777777" w:rsidR="00D41B7F" w:rsidRPr="00A93E66" w:rsidRDefault="00D41B7F" w:rsidP="005A1963">
      <w:pPr>
        <w:widowControl w:val="0"/>
        <w:spacing w:after="0" w:line="276" w:lineRule="auto"/>
        <w:contextualSpacing/>
        <w:jc w:val="both"/>
      </w:pPr>
      <w:r w:rsidRPr="00A93E66">
        <w:t>Zamenjavo podizvajalca ali vključitev novega podizvajalca pogodbeni stranki uredita z aneksom k tej pogodbi. Izvajalec se zavezuje, da bo v primeru morebitne zamenjave podizvajalca ali sklenitve pogodbe z novim podizvajalcem pred spremembo o tem pridobil pisno soglasje naročnika.</w:t>
      </w:r>
    </w:p>
    <w:p w14:paraId="555C014E" w14:textId="77777777" w:rsidR="00D41B7F" w:rsidRPr="00A93E66" w:rsidRDefault="00D41B7F" w:rsidP="005A1963">
      <w:pPr>
        <w:widowControl w:val="0"/>
        <w:spacing w:after="0" w:line="276" w:lineRule="auto"/>
        <w:contextualSpacing/>
        <w:jc w:val="both"/>
      </w:pPr>
    </w:p>
    <w:p w14:paraId="45AAF6FC" w14:textId="77777777" w:rsidR="00D41B7F" w:rsidRPr="00A93E66" w:rsidRDefault="00D41B7F" w:rsidP="005A1963">
      <w:pPr>
        <w:widowControl w:val="0"/>
        <w:spacing w:after="0" w:line="276" w:lineRule="auto"/>
        <w:contextualSpacing/>
        <w:jc w:val="both"/>
      </w:pPr>
      <w:r w:rsidRPr="00A93E66">
        <w:t>V razmerju do naročnika izvajalec v celoti odgovarja za izvedbo storitev, ki so predmet te pogodbe.</w:t>
      </w:r>
    </w:p>
    <w:p w14:paraId="754C8F22" w14:textId="77777777" w:rsidR="00D41B7F" w:rsidRPr="00A93E66" w:rsidRDefault="00D41B7F" w:rsidP="005A1963">
      <w:pPr>
        <w:widowControl w:val="0"/>
        <w:spacing w:after="0" w:line="276" w:lineRule="auto"/>
        <w:contextualSpacing/>
        <w:jc w:val="both"/>
      </w:pPr>
      <w:r w:rsidRPr="00A93E66">
        <w:t>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151C0244" w14:textId="77777777" w:rsidR="00D41B7F" w:rsidRPr="00A93E66" w:rsidRDefault="00D41B7F" w:rsidP="005A1963">
      <w:pPr>
        <w:widowControl w:val="0"/>
        <w:spacing w:after="0" w:line="276" w:lineRule="auto"/>
        <w:contextualSpacing/>
        <w:jc w:val="both"/>
      </w:pPr>
    </w:p>
    <w:p w14:paraId="6E8FA85E" w14:textId="77777777" w:rsidR="00D41B7F" w:rsidRPr="00A93E66" w:rsidRDefault="00D41B7F" w:rsidP="005A1963">
      <w:pPr>
        <w:widowControl w:val="0"/>
        <w:spacing w:after="0" w:line="276" w:lineRule="auto"/>
        <w:contextualSpacing/>
        <w:jc w:val="both"/>
      </w:pPr>
      <w:r w:rsidRPr="00A93E66">
        <w:t>Izvajalec bo dela po tej pogodbi opravljal z naslednjimi podizvajalci:</w:t>
      </w:r>
    </w:p>
    <w:p w14:paraId="183B0ACC" w14:textId="25B2867B" w:rsidR="00D41B7F" w:rsidRPr="00A93E66" w:rsidRDefault="00A1002C" w:rsidP="005A1963">
      <w:pPr>
        <w:widowControl w:val="0"/>
        <w:spacing w:after="0" w:line="276" w:lineRule="auto"/>
        <w:contextualSpacing/>
        <w:jc w:val="both"/>
      </w:pPr>
      <w:r w:rsidRPr="00A93E66">
        <w:fldChar w:fldCharType="begin">
          <w:ffData>
            <w:name w:val="Besedilo52"/>
            <w:enabled/>
            <w:calcOnExit w:val="0"/>
            <w:textInput/>
          </w:ffData>
        </w:fldChar>
      </w:r>
      <w:bookmarkStart w:id="60" w:name="Besedilo52"/>
      <w:r w:rsidRPr="00A93E66">
        <w:instrText xml:space="preserve"> FORMTEXT </w:instrText>
      </w:r>
      <w:r w:rsidRPr="00A93E66">
        <w:fldChar w:fldCharType="separate"/>
      </w:r>
      <w:r w:rsidRPr="00A93E66">
        <w:rPr>
          <w:noProof/>
        </w:rPr>
        <w:t> </w:t>
      </w:r>
      <w:r w:rsidRPr="00A93E66">
        <w:rPr>
          <w:noProof/>
        </w:rPr>
        <w:t> </w:t>
      </w:r>
      <w:r w:rsidRPr="00A93E66">
        <w:rPr>
          <w:noProof/>
        </w:rPr>
        <w:t> </w:t>
      </w:r>
      <w:r w:rsidRPr="00A93E66">
        <w:rPr>
          <w:noProof/>
        </w:rPr>
        <w:t> </w:t>
      </w:r>
      <w:r w:rsidRPr="00A93E66">
        <w:rPr>
          <w:noProof/>
        </w:rPr>
        <w:t> </w:t>
      </w:r>
      <w:r w:rsidRPr="00A93E66">
        <w:fldChar w:fldCharType="end"/>
      </w:r>
      <w:bookmarkEnd w:id="60"/>
      <w:r w:rsidRPr="00A93E66">
        <w:t xml:space="preserve"> </w:t>
      </w:r>
      <w:r w:rsidR="00D41B7F" w:rsidRPr="00A93E66">
        <w:t xml:space="preserve">(navesti: naziv, polni naslov, matična številka, identifikacijska številka, TRR) in sicer bo navedeni podizvajalec izvajal </w:t>
      </w:r>
      <w:r w:rsidRPr="00A93E66">
        <w:fldChar w:fldCharType="begin">
          <w:ffData>
            <w:name w:val="Besedilo52"/>
            <w:enabled/>
            <w:calcOnExit w:val="0"/>
            <w:textInput/>
          </w:ffData>
        </w:fldChar>
      </w:r>
      <w:r w:rsidRPr="00A93E66">
        <w:instrText xml:space="preserve"> FORMTEXT </w:instrText>
      </w:r>
      <w:r w:rsidRPr="00A93E66">
        <w:fldChar w:fldCharType="separate"/>
      </w:r>
      <w:r w:rsidRPr="00A93E66">
        <w:rPr>
          <w:noProof/>
        </w:rPr>
        <w:t> </w:t>
      </w:r>
      <w:r w:rsidRPr="00A93E66">
        <w:rPr>
          <w:noProof/>
        </w:rPr>
        <w:t> </w:t>
      </w:r>
      <w:r w:rsidRPr="00A93E66">
        <w:rPr>
          <w:noProof/>
        </w:rPr>
        <w:t> </w:t>
      </w:r>
      <w:r w:rsidRPr="00A93E66">
        <w:rPr>
          <w:noProof/>
        </w:rPr>
        <w:t> </w:t>
      </w:r>
      <w:r w:rsidRPr="00A93E66">
        <w:rPr>
          <w:noProof/>
        </w:rPr>
        <w:t> </w:t>
      </w:r>
      <w:r w:rsidRPr="00A93E66">
        <w:fldChar w:fldCharType="end"/>
      </w:r>
      <w:r w:rsidR="00D41B7F" w:rsidRPr="00A93E66">
        <w:t xml:space="preserve"> (navesti podatke o delu izvedbe, ki ga bo izvajal podizvajalec: predmet, količina, vrednost, kraj in rok izvedbe teh del);</w:t>
      </w:r>
    </w:p>
    <w:p w14:paraId="2C19F646" w14:textId="27669C88" w:rsidR="00D41B7F" w:rsidRPr="00A93E66" w:rsidRDefault="00A1002C" w:rsidP="005A1963">
      <w:pPr>
        <w:widowControl w:val="0"/>
        <w:spacing w:after="0" w:line="276" w:lineRule="auto"/>
        <w:contextualSpacing/>
        <w:jc w:val="both"/>
      </w:pPr>
      <w:r w:rsidRPr="00A93E66">
        <w:fldChar w:fldCharType="begin">
          <w:ffData>
            <w:name w:val="Besedilo52"/>
            <w:enabled/>
            <w:calcOnExit w:val="0"/>
            <w:textInput/>
          </w:ffData>
        </w:fldChar>
      </w:r>
      <w:r w:rsidRPr="00A93E66">
        <w:instrText xml:space="preserve"> FORMTEXT </w:instrText>
      </w:r>
      <w:r w:rsidRPr="00A93E66">
        <w:fldChar w:fldCharType="separate"/>
      </w:r>
      <w:r w:rsidRPr="00A93E66">
        <w:rPr>
          <w:noProof/>
        </w:rPr>
        <w:t> </w:t>
      </w:r>
      <w:r w:rsidRPr="00A93E66">
        <w:rPr>
          <w:noProof/>
        </w:rPr>
        <w:t> </w:t>
      </w:r>
      <w:r w:rsidRPr="00A93E66">
        <w:rPr>
          <w:noProof/>
        </w:rPr>
        <w:t> </w:t>
      </w:r>
      <w:r w:rsidRPr="00A93E66">
        <w:rPr>
          <w:noProof/>
        </w:rPr>
        <w:t> </w:t>
      </w:r>
      <w:r w:rsidRPr="00A93E66">
        <w:rPr>
          <w:noProof/>
        </w:rPr>
        <w:t> </w:t>
      </w:r>
      <w:r w:rsidRPr="00A93E66">
        <w:fldChar w:fldCharType="end"/>
      </w:r>
      <w:r w:rsidR="00D41B7F" w:rsidRPr="00A93E66">
        <w:t xml:space="preserve"> (navesti: naziv, polni naslov, matična številka, identifikacijska številka, TRR) in sicer bo navedeni podizvajalec izvajal </w:t>
      </w:r>
      <w:r w:rsidRPr="00A93E66">
        <w:fldChar w:fldCharType="begin">
          <w:ffData>
            <w:name w:val="Besedilo52"/>
            <w:enabled/>
            <w:calcOnExit w:val="0"/>
            <w:textInput/>
          </w:ffData>
        </w:fldChar>
      </w:r>
      <w:r w:rsidRPr="00A93E66">
        <w:instrText xml:space="preserve"> FORMTEXT </w:instrText>
      </w:r>
      <w:r w:rsidRPr="00A93E66">
        <w:fldChar w:fldCharType="separate"/>
      </w:r>
      <w:r w:rsidRPr="00A93E66">
        <w:rPr>
          <w:noProof/>
        </w:rPr>
        <w:t> </w:t>
      </w:r>
      <w:r w:rsidRPr="00A93E66">
        <w:rPr>
          <w:noProof/>
        </w:rPr>
        <w:t> </w:t>
      </w:r>
      <w:r w:rsidRPr="00A93E66">
        <w:rPr>
          <w:noProof/>
        </w:rPr>
        <w:t> </w:t>
      </w:r>
      <w:r w:rsidRPr="00A93E66">
        <w:rPr>
          <w:noProof/>
        </w:rPr>
        <w:t> </w:t>
      </w:r>
      <w:r w:rsidRPr="00A93E66">
        <w:rPr>
          <w:noProof/>
        </w:rPr>
        <w:t> </w:t>
      </w:r>
      <w:r w:rsidRPr="00A93E66">
        <w:fldChar w:fldCharType="end"/>
      </w:r>
      <w:r w:rsidR="00D41B7F" w:rsidRPr="00A93E66">
        <w:t xml:space="preserve"> (navesti podatke o delu izvedbe, ki ga bo izvajal podizvajalec: predmet, količina, vrednost, kraj in rok izvedbe teh del);</w:t>
      </w:r>
    </w:p>
    <w:p w14:paraId="3AF83238" w14:textId="2528499F" w:rsidR="00D41B7F" w:rsidRPr="00A93E66" w:rsidRDefault="00A1002C" w:rsidP="005A1963">
      <w:pPr>
        <w:widowControl w:val="0"/>
        <w:spacing w:after="0" w:line="276" w:lineRule="auto"/>
        <w:contextualSpacing/>
        <w:jc w:val="both"/>
      </w:pPr>
      <w:r w:rsidRPr="00A93E66">
        <w:fldChar w:fldCharType="begin">
          <w:ffData>
            <w:name w:val="Besedilo52"/>
            <w:enabled/>
            <w:calcOnExit w:val="0"/>
            <w:textInput/>
          </w:ffData>
        </w:fldChar>
      </w:r>
      <w:r w:rsidRPr="00A93E66">
        <w:instrText xml:space="preserve"> FORMTEXT </w:instrText>
      </w:r>
      <w:r w:rsidRPr="00A93E66">
        <w:fldChar w:fldCharType="separate"/>
      </w:r>
      <w:r w:rsidRPr="00A93E66">
        <w:rPr>
          <w:noProof/>
        </w:rPr>
        <w:t> </w:t>
      </w:r>
      <w:r w:rsidRPr="00A93E66">
        <w:rPr>
          <w:noProof/>
        </w:rPr>
        <w:t> </w:t>
      </w:r>
      <w:r w:rsidRPr="00A93E66">
        <w:rPr>
          <w:noProof/>
        </w:rPr>
        <w:t> </w:t>
      </w:r>
      <w:r w:rsidRPr="00A93E66">
        <w:rPr>
          <w:noProof/>
        </w:rPr>
        <w:t> </w:t>
      </w:r>
      <w:r w:rsidRPr="00A93E66">
        <w:rPr>
          <w:noProof/>
        </w:rPr>
        <w:t> </w:t>
      </w:r>
      <w:r w:rsidRPr="00A93E66">
        <w:fldChar w:fldCharType="end"/>
      </w:r>
      <w:r w:rsidR="00D41B7F" w:rsidRPr="00A93E66">
        <w:t xml:space="preserve"> (navesti: naziv, polni naslov, matična številka, identifikacijska številka, TRR) in sicer bo navedeni podizvajalec izvajal </w:t>
      </w:r>
      <w:r w:rsidRPr="00A93E66">
        <w:fldChar w:fldCharType="begin">
          <w:ffData>
            <w:name w:val="Besedilo52"/>
            <w:enabled/>
            <w:calcOnExit w:val="0"/>
            <w:textInput/>
          </w:ffData>
        </w:fldChar>
      </w:r>
      <w:r w:rsidRPr="00A93E66">
        <w:instrText xml:space="preserve"> FORMTEXT </w:instrText>
      </w:r>
      <w:r w:rsidRPr="00A93E66">
        <w:fldChar w:fldCharType="separate"/>
      </w:r>
      <w:r w:rsidRPr="00A93E66">
        <w:rPr>
          <w:noProof/>
        </w:rPr>
        <w:t> </w:t>
      </w:r>
      <w:r w:rsidRPr="00A93E66">
        <w:rPr>
          <w:noProof/>
        </w:rPr>
        <w:t> </w:t>
      </w:r>
      <w:r w:rsidRPr="00A93E66">
        <w:rPr>
          <w:noProof/>
        </w:rPr>
        <w:t> </w:t>
      </w:r>
      <w:r w:rsidRPr="00A93E66">
        <w:rPr>
          <w:noProof/>
        </w:rPr>
        <w:t> </w:t>
      </w:r>
      <w:r w:rsidRPr="00A93E66">
        <w:rPr>
          <w:noProof/>
        </w:rPr>
        <w:t> </w:t>
      </w:r>
      <w:r w:rsidRPr="00A93E66">
        <w:fldChar w:fldCharType="end"/>
      </w:r>
      <w:r w:rsidR="00D41B7F" w:rsidRPr="00A93E66">
        <w:t xml:space="preserve"> (navesti podatke o delu izvedbe, ki ga bo izvajal podizvajalec: predmet, količina, vrednost, kraj in rok izvedbe teh del).</w:t>
      </w:r>
    </w:p>
    <w:p w14:paraId="5EAB5958" w14:textId="77777777" w:rsidR="00D41B7F" w:rsidRPr="00A93E66" w:rsidRDefault="00D41B7F" w:rsidP="005A1963">
      <w:pPr>
        <w:widowControl w:val="0"/>
        <w:spacing w:after="0" w:line="276" w:lineRule="auto"/>
        <w:contextualSpacing/>
        <w:jc w:val="both"/>
      </w:pPr>
    </w:p>
    <w:p w14:paraId="6E8F7E5A" w14:textId="77777777" w:rsidR="00D41B7F" w:rsidRPr="00A93E66" w:rsidRDefault="00D41B7F" w:rsidP="005A1963">
      <w:pPr>
        <w:widowControl w:val="0"/>
        <w:spacing w:after="0" w:line="276" w:lineRule="auto"/>
        <w:contextualSpacing/>
        <w:jc w:val="both"/>
      </w:pPr>
      <w:r w:rsidRPr="00A93E66">
        <w:t xml:space="preserve">Izvajalec ima v času veljavnosti te pogodbe s podizvajalcem/-ci sklenjene pogodbe o izvedbi del v pisni obliki. </w:t>
      </w:r>
    </w:p>
    <w:p w14:paraId="11EF266E" w14:textId="77777777" w:rsidR="00D41B7F" w:rsidRPr="00A93E66" w:rsidRDefault="00D41B7F" w:rsidP="005A1963">
      <w:pPr>
        <w:widowControl w:val="0"/>
        <w:spacing w:after="0" w:line="276" w:lineRule="auto"/>
        <w:contextualSpacing/>
        <w:jc w:val="both"/>
      </w:pPr>
    </w:p>
    <w:p w14:paraId="1EA1F473" w14:textId="32E4A3F9" w:rsidR="00D41B7F" w:rsidRPr="00A93E66" w:rsidRDefault="00D41B7F" w:rsidP="00A1002C">
      <w:pPr>
        <w:pStyle w:val="Odstavekseznama"/>
        <w:widowControl w:val="0"/>
        <w:numPr>
          <w:ilvl w:val="3"/>
          <w:numId w:val="38"/>
        </w:numPr>
        <w:spacing w:after="0" w:line="276" w:lineRule="auto"/>
        <w:ind w:left="284" w:hanging="284"/>
        <w:jc w:val="both"/>
      </w:pPr>
      <w:r w:rsidRPr="00A93E66">
        <w:t>Če bo podizvajalec zahteval neposredna plačila/: Neposredna plačila podizvajalcem po tej pogodbi so obvezna. Izvajalec pooblašča naročnika, da na podlagi potrjenih računov neposredno plačuje podizvajalcu/-</w:t>
      </w:r>
      <w:proofErr w:type="spellStart"/>
      <w:r w:rsidRPr="00A93E66">
        <w:t>cem</w:t>
      </w:r>
      <w:proofErr w:type="spellEnd"/>
      <w:r w:rsidRPr="00A93E66">
        <w:t xml:space="preserve"> dela, ki jih bo/-do ti opravljali po pogodbi. Izvajalec mora računu obvezno priložiti predhodno potrjene račune podizvajalca (-cev), ki so opravljali storitve po pogodbi.</w:t>
      </w:r>
    </w:p>
    <w:p w14:paraId="462B92E1" w14:textId="522E5EDE" w:rsidR="00D41B7F" w:rsidRPr="00A93E66" w:rsidRDefault="00D41B7F" w:rsidP="00A1002C">
      <w:pPr>
        <w:pStyle w:val="Odstavekseznama"/>
        <w:widowControl w:val="0"/>
        <w:numPr>
          <w:ilvl w:val="0"/>
          <w:numId w:val="38"/>
        </w:numPr>
        <w:spacing w:after="0" w:line="276" w:lineRule="auto"/>
        <w:ind w:left="284" w:hanging="284"/>
        <w:jc w:val="both"/>
      </w:pPr>
      <w:r w:rsidRPr="00A93E66">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4E11675" w14:textId="77777777" w:rsidR="00D41B7F" w:rsidRPr="00A93E66" w:rsidRDefault="00D41B7F" w:rsidP="005A1963">
      <w:pPr>
        <w:widowControl w:val="0"/>
        <w:spacing w:after="0" w:line="276" w:lineRule="auto"/>
        <w:contextualSpacing/>
        <w:jc w:val="both"/>
      </w:pPr>
      <w:r w:rsidRPr="00A93E66">
        <w:t>Roki plačil podizvajalcem so enaki, kot so določeni za plačilo obveznosti naročnika do izvajalca v tej pogodbi.</w:t>
      </w:r>
    </w:p>
    <w:p w14:paraId="71A278EB" w14:textId="77777777" w:rsidR="00D41B7F" w:rsidRPr="00A93E66" w:rsidRDefault="00D41B7F" w:rsidP="005A1963">
      <w:pPr>
        <w:spacing w:after="0" w:line="276" w:lineRule="auto"/>
        <w:jc w:val="both"/>
      </w:pPr>
      <w:r w:rsidRPr="00A93E66">
        <w:t>Izvajalec mora za vsako zamenjavo podizvajalca pridobiti predhodno soglasje naročnika.</w:t>
      </w:r>
    </w:p>
    <w:p w14:paraId="0105B5A7" w14:textId="77777777" w:rsidR="00D41B7F" w:rsidRPr="00A93E66" w:rsidRDefault="00D41B7F" w:rsidP="005A1963">
      <w:pPr>
        <w:widowControl w:val="0"/>
        <w:spacing w:after="0" w:line="240" w:lineRule="auto"/>
        <w:jc w:val="both"/>
      </w:pPr>
    </w:p>
    <w:p w14:paraId="531678E5" w14:textId="77777777" w:rsidR="00D41B7F" w:rsidRPr="00A93E66" w:rsidRDefault="00D41B7F" w:rsidP="005A1963">
      <w:pPr>
        <w:widowControl w:val="0"/>
        <w:spacing w:after="0" w:line="276" w:lineRule="auto"/>
        <w:jc w:val="both"/>
      </w:pPr>
      <w:r w:rsidRPr="00A93E66">
        <w:t>Izvajalec za izvedbo del s strani svojih podizvajalcev odgovarja kot, da bi jih sam opravil in naročnikova odobritev podizvajalcev ne vpliva na njegovo obveznost za kvalitetno in pravočasno izvedbo pogodbenih del.</w:t>
      </w:r>
    </w:p>
    <w:p w14:paraId="2028CFFF" w14:textId="77777777" w:rsidR="00D41B7F" w:rsidRPr="00A93E66" w:rsidRDefault="00D41B7F" w:rsidP="005A1963">
      <w:pPr>
        <w:widowControl w:val="0"/>
        <w:spacing w:after="0" w:line="276" w:lineRule="auto"/>
        <w:jc w:val="both"/>
      </w:pPr>
    </w:p>
    <w:p w14:paraId="58C030AB" w14:textId="77777777" w:rsidR="00D41B7F" w:rsidRPr="00A93E66" w:rsidRDefault="00D41B7F" w:rsidP="005A1963">
      <w:pPr>
        <w:numPr>
          <w:ilvl w:val="0"/>
          <w:numId w:val="10"/>
        </w:numPr>
        <w:spacing w:after="0" w:line="276" w:lineRule="auto"/>
        <w:jc w:val="both"/>
        <w:rPr>
          <w:rFonts w:cstheme="minorHAnsi"/>
        </w:rPr>
      </w:pPr>
      <w:bookmarkStart w:id="61" w:name="_Hlk157507687"/>
      <w:r w:rsidRPr="00A93E66">
        <w:rPr>
          <w:rFonts w:cstheme="minorHAnsi"/>
        </w:rPr>
        <w:t>člen</w:t>
      </w:r>
    </w:p>
    <w:bookmarkEnd w:id="61"/>
    <w:p w14:paraId="6017F174" w14:textId="77777777" w:rsidR="00D41B7F" w:rsidRPr="00A93E66" w:rsidRDefault="00D41B7F" w:rsidP="005A1963">
      <w:pPr>
        <w:widowControl w:val="0"/>
        <w:spacing w:after="0" w:line="240" w:lineRule="auto"/>
        <w:jc w:val="both"/>
        <w:rPr>
          <w:i/>
        </w:rPr>
      </w:pPr>
      <w:r w:rsidRPr="00A93E66">
        <w:rPr>
          <w:i/>
        </w:rPr>
        <w:t>(Določbe navedene v tem delu bodo vključene v pogodbo le v primeru, ko odda ponudbo skupina izvajalcev. V nasprotnem primeru se ta del vzorca pogodbe, ki se nanaša na izvajanje storitev s skupino izvajalcev, črta).</w:t>
      </w:r>
    </w:p>
    <w:p w14:paraId="1196C71C" w14:textId="77777777" w:rsidR="00D41B7F" w:rsidRPr="00A93E66" w:rsidRDefault="00D41B7F" w:rsidP="005A1963">
      <w:pPr>
        <w:widowControl w:val="0"/>
        <w:spacing w:after="0" w:line="240" w:lineRule="auto"/>
        <w:jc w:val="both"/>
      </w:pPr>
    </w:p>
    <w:p w14:paraId="60613A16" w14:textId="77777777" w:rsidR="00D41B7F" w:rsidRPr="00A93E66" w:rsidRDefault="00D41B7F" w:rsidP="005A1963">
      <w:pPr>
        <w:widowControl w:val="0"/>
        <w:spacing w:after="0" w:line="240" w:lineRule="auto"/>
        <w:jc w:val="both"/>
      </w:pPr>
      <w:r w:rsidRPr="00A93E66">
        <w:t xml:space="preserve">Izvajalci, ki skupaj izvajajo pogodbena dela, ki so predmet te pogodbe, odgovarjajo solidarno za kakovostno in pravočasno izvedbo pogodbenih del. </w:t>
      </w:r>
    </w:p>
    <w:p w14:paraId="0CFE51AF" w14:textId="77777777" w:rsidR="00D41B7F" w:rsidRPr="00A93E66" w:rsidRDefault="00D41B7F" w:rsidP="005A1963">
      <w:pPr>
        <w:widowControl w:val="0"/>
        <w:spacing w:after="0" w:line="240" w:lineRule="auto"/>
        <w:jc w:val="both"/>
      </w:pPr>
    </w:p>
    <w:p w14:paraId="13906B70" w14:textId="77777777" w:rsidR="00D41B7F" w:rsidRPr="00A93E66" w:rsidRDefault="00D41B7F" w:rsidP="005A1963">
      <w:pPr>
        <w:widowControl w:val="0"/>
        <w:spacing w:after="0" w:line="240" w:lineRule="auto"/>
        <w:jc w:val="both"/>
      </w:pPr>
      <w:r w:rsidRPr="00A93E66">
        <w:t>Izvajalci so dolžni sprejeti akt o skupni izvedbi storitev, ki so predmet te pogodbe, iz katerega so razvidne dolžnosti posameznega izvajalca za izvedbo pogodbenih del. V njem se opredeli, kateri izvajalec bo opravljal določena pogodbena dela in način komunikacije z naročnikom. Izvajalci so takšen akt o skupni izvedbi storitev dolžni predložiti naročniku najkasneje do začetka izvajanja pogodbenih del.</w:t>
      </w:r>
    </w:p>
    <w:p w14:paraId="26765865" w14:textId="77777777" w:rsidR="00D41B7F" w:rsidRPr="00A93E66" w:rsidRDefault="00D41B7F" w:rsidP="005A1963">
      <w:pPr>
        <w:widowControl w:val="0"/>
        <w:spacing w:after="0" w:line="240" w:lineRule="auto"/>
        <w:jc w:val="both"/>
      </w:pPr>
    </w:p>
    <w:p w14:paraId="2529D0B7" w14:textId="77777777" w:rsidR="00D41B7F" w:rsidRPr="00A93E66" w:rsidRDefault="00D41B7F" w:rsidP="005A1963">
      <w:pPr>
        <w:widowControl w:val="0"/>
        <w:spacing w:after="0" w:line="240" w:lineRule="auto"/>
        <w:jc w:val="both"/>
      </w:pPr>
      <w:r w:rsidRPr="00A93E66">
        <w:t xml:space="preserve">Vsak izvajalec izstavi e-račun za pogodbena dela, ki jih je opravil skladno s to pogodbo, skupaj s specifikacijo dejansko opravljenih del. </w:t>
      </w:r>
    </w:p>
    <w:p w14:paraId="5038D4E5" w14:textId="77777777" w:rsidR="00D41B7F" w:rsidRPr="00A93E66" w:rsidRDefault="00D41B7F" w:rsidP="005A1963">
      <w:pPr>
        <w:widowControl w:val="0"/>
        <w:spacing w:after="0" w:line="240" w:lineRule="auto"/>
        <w:jc w:val="both"/>
      </w:pPr>
    </w:p>
    <w:p w14:paraId="2F4C3BEB" w14:textId="77777777" w:rsidR="00D41B7F" w:rsidRPr="00A93E66" w:rsidRDefault="00D41B7F" w:rsidP="005A1963">
      <w:pPr>
        <w:widowControl w:val="0"/>
        <w:spacing w:after="0" w:line="240" w:lineRule="auto"/>
        <w:jc w:val="both"/>
      </w:pPr>
      <w:r w:rsidRPr="00A93E66">
        <w:t xml:space="preserve">Izvajalec se zaveže, da bo pridobil naročnikovo predhodno soglasje pred spremembo posameznega izvajalca znotraj skupine izvajalcev (nameravani izstop ali nameravana izključitev posameznega izvajalca). Naročnik dovoli spremembo izvajalca znotraj skupine izvajalcev, v kolikor skupina izvajalcev kljub izstopu ali izključitvi posameznega izvajalca iz skupine izvajalcev sama v celoti izpolnjuje pogoje, pod katerimi je bil oddan v izvajanje predmet te pogodbe skupini izvajalcev oziroma v kolikor novi izvajalec, ki pristopi k skupini s preostalimi člani skupine izvajalcev izpolnjuje pogoje, pod katerimi je bil oddan v izvajanje predmet te pogodbe skupini izvajalcev. </w:t>
      </w:r>
    </w:p>
    <w:p w14:paraId="1AA38156" w14:textId="77777777" w:rsidR="00D41B7F" w:rsidRPr="00A93E66" w:rsidRDefault="00D41B7F" w:rsidP="005A1963">
      <w:pPr>
        <w:widowControl w:val="0"/>
        <w:spacing w:after="0" w:line="240" w:lineRule="auto"/>
        <w:jc w:val="both"/>
      </w:pPr>
      <w:r w:rsidRPr="00A93E66">
        <w:t xml:space="preserve"> </w:t>
      </w:r>
    </w:p>
    <w:p w14:paraId="0DA5875A" w14:textId="77777777" w:rsidR="00D41B7F" w:rsidRPr="00A93E66" w:rsidRDefault="00D41B7F" w:rsidP="005A1963">
      <w:pPr>
        <w:widowControl w:val="0"/>
        <w:spacing w:after="0" w:line="240" w:lineRule="auto"/>
        <w:jc w:val="both"/>
      </w:pPr>
      <w:r w:rsidRPr="00A93E66">
        <w:t>RAZVEZNI POGOJ</w:t>
      </w:r>
    </w:p>
    <w:p w14:paraId="224649A2" w14:textId="77777777" w:rsidR="00D41B7F" w:rsidRPr="00A93E66" w:rsidRDefault="00D41B7F" w:rsidP="005A1963">
      <w:pPr>
        <w:widowControl w:val="0"/>
        <w:spacing w:after="0" w:line="240" w:lineRule="auto"/>
        <w:jc w:val="both"/>
      </w:pPr>
    </w:p>
    <w:p w14:paraId="7D839FB1" w14:textId="77777777" w:rsidR="00D41B7F" w:rsidRPr="00A93E66" w:rsidRDefault="00D41B7F" w:rsidP="005A1963">
      <w:pPr>
        <w:numPr>
          <w:ilvl w:val="0"/>
          <w:numId w:val="10"/>
        </w:numPr>
        <w:spacing w:after="0" w:line="276" w:lineRule="auto"/>
        <w:jc w:val="both"/>
        <w:rPr>
          <w:rFonts w:cstheme="minorHAnsi"/>
        </w:rPr>
      </w:pPr>
      <w:bookmarkStart w:id="62" w:name="_Hlk157509308"/>
      <w:r w:rsidRPr="00A93E66">
        <w:rPr>
          <w:rFonts w:cstheme="minorHAnsi"/>
        </w:rPr>
        <w:t>člen</w:t>
      </w:r>
    </w:p>
    <w:bookmarkEnd w:id="62"/>
    <w:p w14:paraId="3D925352" w14:textId="77777777" w:rsidR="00D41B7F" w:rsidRPr="00A93E66" w:rsidRDefault="00D41B7F" w:rsidP="005A1963">
      <w:pPr>
        <w:jc w:val="both"/>
      </w:pPr>
      <w:r w:rsidRPr="00A93E66">
        <w:t>Naročnik bo periodično, po izteku vsakih 6 (šestih) mesecev od sklenitve te pogodbe preveril, ali je na dan tega preverjanja izpolnjena ena ali več naslednjih okoliščin:</w:t>
      </w:r>
    </w:p>
    <w:p w14:paraId="0B9FEEB0" w14:textId="09A2221B" w:rsidR="002755C8" w:rsidRDefault="00D41B7F" w:rsidP="005A1963">
      <w:pPr>
        <w:pStyle w:val="Odstavekseznama"/>
        <w:numPr>
          <w:ilvl w:val="0"/>
          <w:numId w:val="41"/>
        </w:numPr>
        <w:ind w:left="284" w:hanging="284"/>
        <w:jc w:val="both"/>
      </w:pPr>
      <w:r w:rsidRPr="00A93E66">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r w:rsidR="002755C8">
        <w:t>;</w:t>
      </w:r>
    </w:p>
    <w:p w14:paraId="1894DF7A" w14:textId="77777777" w:rsidR="002755C8" w:rsidRDefault="00D41B7F" w:rsidP="00A937C0">
      <w:pPr>
        <w:pStyle w:val="Odstavekseznama"/>
        <w:numPr>
          <w:ilvl w:val="0"/>
          <w:numId w:val="41"/>
        </w:numPr>
        <w:ind w:left="284" w:hanging="284"/>
        <w:jc w:val="both"/>
      </w:pPr>
      <w:r w:rsidRPr="00A93E66">
        <w:lastRenderedPageBreak/>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 (petdeset evrov) ali več. Šteje se, da izvajalec ali njegov podizvajalec ne izpolnjuje obveznosti iz prejšnjega stavka tudi, če na dan preverjanja ni imel predloženih vseh obračunov davčnih odtegljajev za dohodke iz delovnega razmerja za obdobje zadnjih 5 (petih) let do dne preverjanja</w:t>
      </w:r>
      <w:r w:rsidR="002755C8">
        <w:t>;</w:t>
      </w:r>
    </w:p>
    <w:p w14:paraId="5F0DC339" w14:textId="77777777" w:rsidR="002755C8" w:rsidRDefault="00D41B7F" w:rsidP="00A937C0">
      <w:pPr>
        <w:pStyle w:val="Odstavekseznama"/>
        <w:numPr>
          <w:ilvl w:val="0"/>
          <w:numId w:val="41"/>
        </w:numPr>
        <w:ind w:left="284" w:hanging="284"/>
        <w:jc w:val="both"/>
      </w:pPr>
      <w:r w:rsidRPr="00A93E66">
        <w:t>je izvajalec ali njegov podizvajalec izločen iz postopkov oddaje javnih naročil zaradi uvrstitve v evidenco gospodarskih subjektov z izrečenimi stranskimi sankcijami izločitve iz postopkov javnega naročanja</w:t>
      </w:r>
      <w:r w:rsidR="002755C8">
        <w:t>;</w:t>
      </w:r>
    </w:p>
    <w:p w14:paraId="33DC0DD6" w14:textId="6C10E428" w:rsidR="00D41B7F" w:rsidRPr="00A93E66" w:rsidRDefault="00D41B7F" w:rsidP="00A937C0">
      <w:pPr>
        <w:pStyle w:val="Odstavekseznama"/>
        <w:numPr>
          <w:ilvl w:val="0"/>
          <w:numId w:val="41"/>
        </w:numPr>
        <w:ind w:left="284" w:hanging="284"/>
        <w:jc w:val="both"/>
      </w:pPr>
      <w:r w:rsidRPr="00A93E66">
        <w:t>je v zadnjih 3 (treh) letih pred dnevom tega preverjanja pristojni organ Republike Slovenije ali druge države članice ali tretje države pri izvajalcu ali njegovemu podizvajalcu ugotovil najmanj 2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C0B88C9" w14:textId="77777777" w:rsidR="00D41B7F" w:rsidRPr="00A93E66" w:rsidRDefault="00D41B7F" w:rsidP="005A1963">
      <w:pPr>
        <w:jc w:val="both"/>
      </w:pPr>
      <w:r w:rsidRPr="00A93E66">
        <w:t xml:space="preserve">Preverjanje iz prejšnjega odstavka naročnik izvede s pridobitvijo podatkov iz uradnih evidenc. Kot zadosten dokaz, da ne obstajajo okoliščine iz a) točke prejšnjega odstavka, naročnik sprejme izpis iz ustrezne evidence, kakršna je kazenska evidenca, in izpis ni starejši od 4 (štirih) mesecev od dneva preverjanja ali je pridobljen najpozneje v 20 (dvajsetih)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w:t>
      </w:r>
    </w:p>
    <w:p w14:paraId="018B5549" w14:textId="77777777" w:rsidR="00D41B7F" w:rsidRPr="00A93E66" w:rsidRDefault="00D41B7F" w:rsidP="005A1963">
      <w:pPr>
        <w:jc w:val="both"/>
      </w:pPr>
      <w:r w:rsidRPr="00A93E66">
        <w:t>Če je izvajalec ali njegov podizvajalec pravna oseba, s sedežem v drugi državi članici ali tretji državi je, ne glede na prvi stavek tega odstavka, izvajalec dolžan zase in za svojega podizvajalca v roku 5 (petih) dni po poteku vsakih 6 (šest) mesecev od sklenitve pogodbe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5 (petih) dni po poteku vsakih 6 (šest) mesecev od sklenitve pogodbe, se šteje, da je izvajalec ali podizvajalec v enakem položaju, kot če bi bile izpolnjene okoliščine iz prejšnjega odstavka.</w:t>
      </w:r>
    </w:p>
    <w:p w14:paraId="59538D93" w14:textId="77777777" w:rsidR="00D41B7F" w:rsidRPr="00A93E66" w:rsidRDefault="00D41B7F" w:rsidP="005A1963">
      <w:pPr>
        <w:jc w:val="both"/>
      </w:pPr>
      <w:r w:rsidRPr="00A93E66">
        <w:t xml:space="preserve">Naročnik bo v primeru izpolnitve okoliščine iz prvega odstavka tega člena o tem v 10 (desetih) dneh obvestil izvajalca. Izvajalec lahko v roku, ki ga določi naročnik in ne sme biti daljši od 15 (petnajst) dni, predloži dokaze, da je sprejel zadostne ukrepe, s katerimi lahko dokaže svojo zanesljivost kljub obstoju okoliščin. Če je izpolnjena okoliščina iz prvega odstavka tega člena pri izvajalcu in če izvajalec ne predloži dokazov ali če jih, pa naročnik oceni, da ti ukrepi ne zadoščajo, naročnik takoj, vendar najpozneje 60 (šestdeset) dni od poteka roka za preverjanje iz prvega odstavka tega člena, začne nov postopek javnega naročanja, razen v primeru pogodbe, sklenjene z več gospodarskimi subjekti. Če je izpolnjena okoliščina iz prvega odstavka tega člena pri podizvajalcu, lahko izvajalec v roku, ki ga določi naročnik in ne sme biti daljši od 15 (petnajst) dni, predloži dokaze, da je podizvajalec sprejel zadostne ukrepe, s katerimi lahko dokaže svojo zanesljivost, kljub obstoju okoliščin. Če izvajalec ne predloži dokazov za podizvajalca ali če jih, pa naročnik oceni, da ti ukrepi ne zadoščajo, lahko izvajalec v roku, ki ga določi naročnik in ne sme biti daljši od 15 (petnajst) dni, zamenja podizvajalca v skladu s 94. členom ZJN-3 ali sam prevzame del, </w:t>
      </w:r>
      <w:r w:rsidRPr="00A93E66">
        <w:lastRenderedPageBreak/>
        <w:t xml:space="preserve">ki ga je oddal v </w:t>
      </w:r>
      <w:proofErr w:type="spellStart"/>
      <w:r w:rsidRPr="00A93E66">
        <w:t>podizvajanje</w:t>
      </w:r>
      <w:proofErr w:type="spellEnd"/>
      <w:r w:rsidRPr="00A93E66">
        <w:t xml:space="preserve"> temu podizvajalcu, če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60 (šestdeset) dni od poteka roka za preverjanje iz prvega odstavka tega člena, začne nov postopek javnega naročila.</w:t>
      </w:r>
    </w:p>
    <w:p w14:paraId="756B1D80" w14:textId="77777777" w:rsidR="00D41B7F" w:rsidRPr="00A93E66" w:rsidRDefault="00D41B7F" w:rsidP="005A1963">
      <w:pPr>
        <w:jc w:val="both"/>
      </w:pPr>
      <w:r w:rsidRPr="00A93E66">
        <w:t>Ta pogodba je sklenjena pod razveznim pogojem, ki se v primeru izpolnitve okoliščin iz prvega odstavka tega člena tega okvirnega sporazuma ter ob upoštevanju prejšnjega odstavka, uresniči z dnem sklenitve nove pogodbe o izvedbi javnega naročila za predmetno naročilo. Če je pogodba sklenjena z več gospodarskimi subjekti, razvezni pogoj učinkuje le za gospodarski subjekt, za katerega je izpolnjena okoliščina iz prvega odstavka tega člena. V tem primeru se razvezni pogoj uresniči 30. (trideseti) dan po izvedenem preverjanju o izpolnitvi okoliščin iz prvega odstavka tega člena.</w:t>
      </w:r>
    </w:p>
    <w:p w14:paraId="2957A413" w14:textId="77777777" w:rsidR="00D41B7F" w:rsidRPr="00A93E66" w:rsidRDefault="00D41B7F" w:rsidP="005A1963">
      <w:pPr>
        <w:widowControl w:val="0"/>
        <w:spacing w:after="0" w:line="240" w:lineRule="auto"/>
        <w:jc w:val="both"/>
      </w:pPr>
    </w:p>
    <w:p w14:paraId="223E2806" w14:textId="77777777" w:rsidR="00D41B7F" w:rsidRPr="00A93E66" w:rsidRDefault="00D41B7F" w:rsidP="005A1963">
      <w:pPr>
        <w:jc w:val="both"/>
      </w:pPr>
      <w:r w:rsidRPr="00A93E66">
        <w:t>PROTIKORUPCIJSKA KLAVZULA</w:t>
      </w:r>
    </w:p>
    <w:p w14:paraId="45922DB8" w14:textId="77777777" w:rsidR="00D41B7F" w:rsidRPr="00A93E66" w:rsidRDefault="00D41B7F" w:rsidP="005A1963">
      <w:pPr>
        <w:numPr>
          <w:ilvl w:val="0"/>
          <w:numId w:val="10"/>
        </w:numPr>
        <w:spacing w:after="0" w:line="276" w:lineRule="auto"/>
        <w:jc w:val="both"/>
        <w:rPr>
          <w:rFonts w:cstheme="minorHAnsi"/>
        </w:rPr>
      </w:pPr>
      <w:r w:rsidRPr="00A93E66">
        <w:rPr>
          <w:rFonts w:cstheme="minorHAnsi"/>
        </w:rPr>
        <w:t>člen</w:t>
      </w:r>
    </w:p>
    <w:p w14:paraId="13F0C6E2" w14:textId="77777777" w:rsidR="00D41B7F" w:rsidRPr="00A93E66" w:rsidRDefault="00D41B7F" w:rsidP="005A1963">
      <w:pPr>
        <w:jc w:val="both"/>
      </w:pPr>
      <w:r w:rsidRPr="00A93E66">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pogodba nična.</w:t>
      </w:r>
    </w:p>
    <w:p w14:paraId="170A9A2E" w14:textId="77777777" w:rsidR="00D41B7F" w:rsidRPr="00A93E66" w:rsidRDefault="00D41B7F" w:rsidP="005A1963">
      <w:pPr>
        <w:jc w:val="both"/>
      </w:pPr>
      <w:r w:rsidRPr="00A93E66">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0CC99488" w14:textId="77777777" w:rsidR="00D41B7F" w:rsidRPr="00A93E66" w:rsidRDefault="00D41B7F" w:rsidP="005A1963">
      <w:pPr>
        <w:spacing w:after="0" w:line="240" w:lineRule="auto"/>
        <w:jc w:val="both"/>
      </w:pPr>
    </w:p>
    <w:p w14:paraId="2C53D344" w14:textId="77777777" w:rsidR="00D41B7F" w:rsidRPr="00A93E66" w:rsidRDefault="00D41B7F" w:rsidP="005A1963">
      <w:pPr>
        <w:spacing w:after="0" w:line="276" w:lineRule="auto"/>
        <w:jc w:val="both"/>
      </w:pPr>
      <w:r w:rsidRPr="00A93E66">
        <w:t xml:space="preserve">POSLOVNA SKRIVNOST IN VAROVANJE PODATKOV </w:t>
      </w:r>
    </w:p>
    <w:p w14:paraId="26DC917A" w14:textId="77777777" w:rsidR="00D41B7F" w:rsidRPr="00A93E66" w:rsidRDefault="00D41B7F" w:rsidP="005A1963">
      <w:pPr>
        <w:spacing w:after="0" w:line="240" w:lineRule="auto"/>
        <w:jc w:val="both"/>
      </w:pPr>
    </w:p>
    <w:p w14:paraId="76C5AA84" w14:textId="77777777" w:rsidR="00D41B7F" w:rsidRPr="00A93E66" w:rsidRDefault="00D41B7F" w:rsidP="005A1963">
      <w:pPr>
        <w:numPr>
          <w:ilvl w:val="0"/>
          <w:numId w:val="10"/>
        </w:numPr>
        <w:spacing w:after="0" w:line="276" w:lineRule="auto"/>
        <w:jc w:val="both"/>
        <w:rPr>
          <w:rFonts w:cstheme="minorHAnsi"/>
        </w:rPr>
      </w:pPr>
      <w:r w:rsidRPr="00A93E66">
        <w:rPr>
          <w:rFonts w:cstheme="minorHAnsi"/>
        </w:rPr>
        <w:t>člen</w:t>
      </w:r>
    </w:p>
    <w:p w14:paraId="182B88CF" w14:textId="77777777" w:rsidR="00D41B7F" w:rsidRPr="00A93E66" w:rsidRDefault="00D41B7F" w:rsidP="005A1963">
      <w:pPr>
        <w:spacing w:after="3" w:line="276" w:lineRule="auto"/>
        <w:ind w:left="16" w:right="55" w:hanging="10"/>
        <w:jc w:val="both"/>
      </w:pPr>
      <w:r w:rsidRPr="00A93E66">
        <w:t>Izvajalec se zaveda, da bo pri opravljanju storitev iz te pogodbe pridobil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 pogodbe.</w:t>
      </w:r>
    </w:p>
    <w:p w14:paraId="592C349B" w14:textId="77777777" w:rsidR="00D41B7F" w:rsidRPr="00A93E66" w:rsidRDefault="00D41B7F" w:rsidP="005A1963">
      <w:pPr>
        <w:spacing w:after="3" w:line="276" w:lineRule="auto"/>
        <w:ind w:left="16" w:right="55" w:hanging="10"/>
        <w:jc w:val="both"/>
      </w:pPr>
    </w:p>
    <w:p w14:paraId="0FEAFC1F" w14:textId="77777777" w:rsidR="00D41B7F" w:rsidRPr="00A93E66" w:rsidRDefault="00D41B7F" w:rsidP="005A1963">
      <w:pPr>
        <w:spacing w:after="3" w:line="276" w:lineRule="auto"/>
        <w:ind w:left="16" w:right="55" w:hanging="10"/>
        <w:jc w:val="both"/>
      </w:pPr>
      <w:r w:rsidRPr="00A93E66">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stranke pogodbe soglašajo, da osebnih podatkov ne bodo uporabljale v nasprotju z določili Uredbe GDPR in predpisi, ki urejajo varstvo osebnih podatkov. </w:t>
      </w:r>
    </w:p>
    <w:p w14:paraId="44D6F49F" w14:textId="77777777" w:rsidR="00D41B7F" w:rsidRPr="00A93E66" w:rsidRDefault="00D41B7F" w:rsidP="005A1963">
      <w:pPr>
        <w:spacing w:after="3" w:line="276" w:lineRule="auto"/>
        <w:ind w:left="16" w:right="55" w:hanging="10"/>
        <w:jc w:val="both"/>
      </w:pPr>
    </w:p>
    <w:p w14:paraId="05735CEB" w14:textId="77777777" w:rsidR="00D41B7F" w:rsidRPr="00A93E66" w:rsidRDefault="00D41B7F" w:rsidP="005A1963">
      <w:pPr>
        <w:spacing w:after="3" w:line="276" w:lineRule="auto"/>
        <w:ind w:left="16" w:right="55" w:hanging="10"/>
        <w:jc w:val="both"/>
      </w:pPr>
      <w:r w:rsidRPr="00A93E66">
        <w:t xml:space="preserve">Stranki pogodbe bosta zagotavljali pogoje in ukrepe za varstvo osebnih podatkov in preprečevali zlorabe v smislu določil Uredbe GDPR in predpisov, ki urejajo varstvo osebnih podatkov.  </w:t>
      </w:r>
    </w:p>
    <w:p w14:paraId="35C05F17" w14:textId="77777777" w:rsidR="00D41B7F" w:rsidRPr="00A93E66" w:rsidRDefault="00D41B7F" w:rsidP="005A1963">
      <w:pPr>
        <w:spacing w:after="3" w:line="276" w:lineRule="auto"/>
        <w:ind w:right="55"/>
        <w:jc w:val="both"/>
      </w:pPr>
    </w:p>
    <w:p w14:paraId="300CC648" w14:textId="77777777" w:rsidR="00D41B7F" w:rsidRPr="00A93E66" w:rsidRDefault="00D41B7F" w:rsidP="005A1963">
      <w:pPr>
        <w:spacing w:after="3" w:line="276" w:lineRule="auto"/>
        <w:ind w:left="16" w:right="55" w:hanging="10"/>
        <w:jc w:val="both"/>
      </w:pPr>
      <w:r w:rsidRPr="00A93E66">
        <w:lastRenderedPageBreak/>
        <w:t>Izvajalec se zavezuje da morebitnih osebnih podatkov ne bo uporabljal v nasprotju z določili Uredbe GDPR oziroma v nasprotju z namenom, za katerega so bili zbrani.</w:t>
      </w:r>
    </w:p>
    <w:p w14:paraId="751F7239" w14:textId="77777777" w:rsidR="00D41B7F" w:rsidRPr="00A93E66" w:rsidRDefault="00D41B7F" w:rsidP="005A1963">
      <w:pPr>
        <w:spacing w:after="3" w:line="276" w:lineRule="auto"/>
        <w:ind w:left="16" w:right="55" w:hanging="10"/>
        <w:jc w:val="both"/>
      </w:pPr>
      <w:r w:rsidRPr="00A93E66">
        <w:t xml:space="preserve"> </w:t>
      </w:r>
    </w:p>
    <w:p w14:paraId="526DEC24" w14:textId="77777777" w:rsidR="00D41B7F" w:rsidRPr="00A93E66" w:rsidRDefault="00D41B7F" w:rsidP="005A1963">
      <w:pPr>
        <w:spacing w:after="3" w:line="276" w:lineRule="auto"/>
        <w:ind w:left="16" w:right="55" w:hanging="10"/>
        <w:jc w:val="both"/>
      </w:pPr>
      <w:r w:rsidRPr="00A93E66">
        <w:t xml:space="preserve">Izvajalec se zavezuje, da bo v skladu z Uredbo GDPR sprejel in upošteval potrebne organizacijske, tehnične in logično-tehnične postopke in ukrepe, za zavarovanje, preprečevanje slučajnega ali namernega nepooblaščenega uničevanja osebnih podatkov, njihove spremembe, izgube ali nepooblaščene obdelave. </w:t>
      </w:r>
    </w:p>
    <w:p w14:paraId="5E090F99" w14:textId="77777777" w:rsidR="00D41B7F" w:rsidRPr="00A93E66" w:rsidRDefault="00D41B7F" w:rsidP="005A1963">
      <w:pPr>
        <w:spacing w:after="3" w:line="276" w:lineRule="auto"/>
        <w:ind w:left="16" w:right="55" w:hanging="10"/>
        <w:jc w:val="both"/>
      </w:pPr>
    </w:p>
    <w:p w14:paraId="1CA8375A" w14:textId="77777777" w:rsidR="00D41B7F" w:rsidRPr="00A93E66" w:rsidRDefault="00D41B7F" w:rsidP="005A1963">
      <w:pPr>
        <w:spacing w:after="3" w:line="276" w:lineRule="auto"/>
        <w:ind w:left="16" w:right="55" w:hanging="10"/>
        <w:jc w:val="both"/>
      </w:pPr>
      <w:r w:rsidRPr="00A93E66">
        <w:t>Za varovanje osebnih podatkov v zvezi z opravljanjem storitev, ki so predmet te pogodbe, je izvajalec odškodninsko odgovoren, morebitna zloraba osebnih podatkov pa pomeni tudi kazensko odgovornost kršiteljev.</w:t>
      </w:r>
    </w:p>
    <w:p w14:paraId="7C603835" w14:textId="77777777" w:rsidR="00D41B7F" w:rsidRPr="00A93E66" w:rsidRDefault="00D41B7F" w:rsidP="005A1963">
      <w:pPr>
        <w:spacing w:after="3" w:line="276" w:lineRule="auto"/>
        <w:ind w:left="16" w:right="55" w:hanging="10"/>
        <w:jc w:val="both"/>
        <w:rPr>
          <w:rFonts w:eastAsia="Garamond" w:cs="Garamond"/>
          <w:color w:val="000000"/>
        </w:rPr>
      </w:pPr>
    </w:p>
    <w:p w14:paraId="12593228" w14:textId="77777777" w:rsidR="00D41B7F" w:rsidRPr="00A93E66" w:rsidRDefault="00D41B7F" w:rsidP="005A1963">
      <w:pPr>
        <w:jc w:val="both"/>
      </w:pPr>
      <w:r w:rsidRPr="00A93E66">
        <w:t>KONČNE DOLOČBE</w:t>
      </w:r>
    </w:p>
    <w:p w14:paraId="02E5E766" w14:textId="77777777" w:rsidR="00D41B7F" w:rsidRPr="00A93E66" w:rsidRDefault="00D41B7F" w:rsidP="005A1963">
      <w:pPr>
        <w:numPr>
          <w:ilvl w:val="0"/>
          <w:numId w:val="10"/>
        </w:numPr>
        <w:spacing w:after="0" w:line="276" w:lineRule="auto"/>
        <w:jc w:val="both"/>
        <w:rPr>
          <w:rFonts w:cstheme="minorHAnsi"/>
        </w:rPr>
      </w:pPr>
      <w:r w:rsidRPr="00A93E66">
        <w:rPr>
          <w:rFonts w:cstheme="minorHAnsi"/>
        </w:rPr>
        <w:t>člen</w:t>
      </w:r>
    </w:p>
    <w:p w14:paraId="48EAF6BE" w14:textId="77777777" w:rsidR="00D41B7F" w:rsidRPr="00A93E66" w:rsidRDefault="00D41B7F" w:rsidP="005A1963">
      <w:pPr>
        <w:spacing w:after="3" w:line="276" w:lineRule="auto"/>
        <w:ind w:left="16" w:right="55" w:hanging="10"/>
        <w:jc w:val="both"/>
        <w:rPr>
          <w:rFonts w:eastAsia="Garamond" w:cs="Garamond"/>
          <w:color w:val="000000"/>
        </w:rPr>
      </w:pPr>
      <w:r w:rsidRPr="00A93E66">
        <w:rPr>
          <w:rFonts w:eastAsia="Garamond" w:cs="Garamond"/>
          <w:color w:val="000000"/>
        </w:rPr>
        <w:t>Glede vprašanj, ki jih ta pogodba ne ureja, se smiselno uporabljajo razpisna dokumentacija naročnika, ponudba prodajalca na javno naročilo, na podlagi katere je bil izbran in določila veljavnih predpisov.</w:t>
      </w:r>
    </w:p>
    <w:p w14:paraId="7908A3D3" w14:textId="77777777" w:rsidR="00D41B7F" w:rsidRPr="00A93E66" w:rsidRDefault="00D41B7F" w:rsidP="005A1963">
      <w:pPr>
        <w:spacing w:after="0" w:line="240" w:lineRule="auto"/>
        <w:jc w:val="both"/>
      </w:pPr>
    </w:p>
    <w:p w14:paraId="5B81CD76" w14:textId="77777777" w:rsidR="00D41B7F" w:rsidRPr="00A93E66" w:rsidRDefault="00D41B7F" w:rsidP="005A1963">
      <w:pPr>
        <w:overflowPunct w:val="0"/>
        <w:autoSpaceDE w:val="0"/>
        <w:autoSpaceDN w:val="0"/>
        <w:adjustRightInd w:val="0"/>
        <w:spacing w:after="0" w:line="276" w:lineRule="auto"/>
        <w:jc w:val="both"/>
        <w:textAlignment w:val="baseline"/>
      </w:pPr>
      <w:r w:rsidRPr="00A93E66">
        <w:t xml:space="preserve">Pogodba se sklepa za obdobje štirih (4) let in stopi v veljavo z dnem podpisa zadnje od obeh pogodbenih strank. Pogodba je sklenjena pod </w:t>
      </w:r>
      <w:proofErr w:type="spellStart"/>
      <w:r w:rsidRPr="00A93E66">
        <w:t>odložnim</w:t>
      </w:r>
      <w:proofErr w:type="spellEnd"/>
      <w:r w:rsidRPr="00A93E66">
        <w:t xml:space="preserve"> pogojem predložitve finančnega zavarovanja za dobro izvedbo pogodbenih obveznosti. </w:t>
      </w:r>
    </w:p>
    <w:p w14:paraId="1DB412CB" w14:textId="77777777" w:rsidR="00D41B7F" w:rsidRPr="00A93E66" w:rsidRDefault="00D41B7F" w:rsidP="005A1963">
      <w:pPr>
        <w:spacing w:after="0" w:line="240" w:lineRule="auto"/>
        <w:jc w:val="both"/>
      </w:pPr>
    </w:p>
    <w:p w14:paraId="2041B0F1" w14:textId="77777777" w:rsidR="00D41B7F" w:rsidRPr="00A93E66" w:rsidRDefault="00D41B7F" w:rsidP="005A1963">
      <w:pPr>
        <w:numPr>
          <w:ilvl w:val="0"/>
          <w:numId w:val="10"/>
        </w:numPr>
        <w:spacing w:after="0" w:line="276" w:lineRule="auto"/>
        <w:jc w:val="both"/>
        <w:rPr>
          <w:rFonts w:cstheme="minorHAnsi"/>
        </w:rPr>
      </w:pPr>
      <w:r w:rsidRPr="00A93E66">
        <w:rPr>
          <w:rFonts w:cstheme="minorHAnsi"/>
        </w:rPr>
        <w:t>člen</w:t>
      </w:r>
    </w:p>
    <w:p w14:paraId="132DD410" w14:textId="77777777" w:rsidR="00D41B7F" w:rsidRPr="00A93E66" w:rsidRDefault="00D41B7F" w:rsidP="005A1963">
      <w:pPr>
        <w:spacing w:after="0" w:line="276" w:lineRule="auto"/>
        <w:jc w:val="both"/>
        <w:rPr>
          <w:rFonts w:eastAsia="Garamond" w:cs="Garamond"/>
          <w:color w:val="000000"/>
        </w:rPr>
      </w:pPr>
      <w:r w:rsidRPr="00A93E66">
        <w:rPr>
          <w:rFonts w:eastAsia="Garamond" w:cs="Garamond"/>
          <w:color w:val="000000"/>
        </w:rPr>
        <w:t>Pogodba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14:paraId="602D1A5D" w14:textId="77777777" w:rsidR="00D41B7F" w:rsidRPr="00A93E66" w:rsidRDefault="00D41B7F" w:rsidP="005A1963">
      <w:pPr>
        <w:spacing w:after="0" w:line="276" w:lineRule="auto"/>
        <w:jc w:val="both"/>
        <w:rPr>
          <w:rFonts w:eastAsia="Garamond" w:cs="Garamond"/>
          <w:color w:val="000000"/>
        </w:rPr>
      </w:pPr>
    </w:p>
    <w:p w14:paraId="3D595699" w14:textId="77777777" w:rsidR="00D41B7F" w:rsidRPr="00A93E66" w:rsidRDefault="00D41B7F" w:rsidP="005A1963">
      <w:pPr>
        <w:spacing w:after="0" w:line="276" w:lineRule="auto"/>
        <w:jc w:val="both"/>
        <w:rPr>
          <w:rFonts w:eastAsia="Garamond" w:cs="Garamond"/>
          <w:color w:val="000000"/>
        </w:rPr>
      </w:pPr>
      <w:r w:rsidRPr="00A93E66">
        <w:rPr>
          <w:rFonts w:eastAsia="Garamond" w:cs="Garamond"/>
          <w:color w:val="000000"/>
        </w:rPr>
        <w:t xml:space="preserve">Za spremembo skrbnikov in pooblaščenih oseb iz te pogodbe, je dovolj pisno obvestilo ene stranke drugi stranki. </w:t>
      </w:r>
    </w:p>
    <w:p w14:paraId="275C0C3E" w14:textId="77777777" w:rsidR="00D41B7F" w:rsidRPr="00A93E66" w:rsidRDefault="00D41B7F" w:rsidP="005A1963">
      <w:pPr>
        <w:spacing w:after="0" w:line="240" w:lineRule="auto"/>
        <w:jc w:val="both"/>
        <w:rPr>
          <w:rFonts w:eastAsia="Garamond" w:cs="Garamond"/>
          <w:color w:val="000000"/>
        </w:rPr>
      </w:pPr>
    </w:p>
    <w:p w14:paraId="114E6624" w14:textId="77777777" w:rsidR="00D41B7F" w:rsidRPr="00A93E66" w:rsidRDefault="00D41B7F" w:rsidP="005A1963">
      <w:pPr>
        <w:spacing w:after="0" w:line="276" w:lineRule="auto"/>
        <w:jc w:val="both"/>
        <w:rPr>
          <w:rFonts w:eastAsia="Garamond" w:cs="Garamond"/>
          <w:color w:val="000000"/>
        </w:rPr>
      </w:pPr>
      <w:r w:rsidRPr="00A93E66">
        <w:rPr>
          <w:rFonts w:eastAsia="Garamond" w:cs="Garamond"/>
          <w:color w:val="000000"/>
        </w:rPr>
        <w:t>Odstop te pogodbe tretjemu je možen samo s pisnim soglasjem obeh pogodbenih strank.</w:t>
      </w:r>
    </w:p>
    <w:p w14:paraId="07B12EBA" w14:textId="77777777" w:rsidR="00D41B7F" w:rsidRPr="00A93E66" w:rsidRDefault="00D41B7F" w:rsidP="005A1963">
      <w:pPr>
        <w:spacing w:after="0" w:line="240" w:lineRule="auto"/>
        <w:jc w:val="both"/>
        <w:rPr>
          <w:rFonts w:eastAsia="Garamond" w:cs="Garamond"/>
          <w:color w:val="000000"/>
        </w:rPr>
      </w:pPr>
    </w:p>
    <w:p w14:paraId="335A392A" w14:textId="77777777" w:rsidR="00D41B7F" w:rsidRPr="00A93E66" w:rsidRDefault="00D41B7F" w:rsidP="005A1963">
      <w:pPr>
        <w:numPr>
          <w:ilvl w:val="0"/>
          <w:numId w:val="10"/>
        </w:numPr>
        <w:spacing w:after="0" w:line="276" w:lineRule="auto"/>
        <w:jc w:val="both"/>
        <w:rPr>
          <w:rFonts w:cstheme="minorHAnsi"/>
        </w:rPr>
      </w:pPr>
      <w:bookmarkStart w:id="63" w:name="_Hlk157509765"/>
      <w:r w:rsidRPr="00A93E66">
        <w:rPr>
          <w:rFonts w:cstheme="minorHAnsi"/>
        </w:rPr>
        <w:t>člen</w:t>
      </w:r>
    </w:p>
    <w:bookmarkEnd w:id="63"/>
    <w:p w14:paraId="274FBE73" w14:textId="77777777" w:rsidR="00D41B7F" w:rsidRPr="00A93E66" w:rsidRDefault="00D41B7F" w:rsidP="005A1963">
      <w:pPr>
        <w:jc w:val="both"/>
      </w:pPr>
      <w:r w:rsidRPr="00A93E66">
        <w:t>Pogodbo lahko vsaka pogodbena stranka pisno, z navedbo utemeljenih razlogov, odpove pogodbo, in sicer naročnik z odpovednim rokom 2 mesecev, izvajalec pa z odpovednim rokom 6 mesecev, pri čemer odpovedni rok začne teči naslednji dan po prejemu pisne odpovedi.</w:t>
      </w:r>
    </w:p>
    <w:p w14:paraId="394A127A" w14:textId="77777777" w:rsidR="00D41B7F" w:rsidRPr="00A93E66" w:rsidRDefault="00D41B7F" w:rsidP="005A1963">
      <w:pPr>
        <w:jc w:val="both"/>
      </w:pPr>
      <w:r w:rsidRPr="00A93E66">
        <w:t>Pogodba preneha veljati, če izvajalcu storitev po tej pogodbi preneha veljavnost licence ali mu je licenca odvzeta po Zakonu o zasebnem varovanju (ZZasV-1, Uradni list RS, št. 17/2011).</w:t>
      </w:r>
    </w:p>
    <w:p w14:paraId="69B39DD9" w14:textId="420D6C97" w:rsidR="00D41B7F" w:rsidRPr="00A93E66" w:rsidRDefault="00D41B7F" w:rsidP="005A1963">
      <w:pPr>
        <w:jc w:val="both"/>
      </w:pPr>
      <w:r w:rsidRPr="00A93E66">
        <w:t xml:space="preserve">Pogodba preneha veljati, če je naročnik seznanjen, da je pristojni državni organ ali sodišče s pravnomočno odločitvijo ugotovilo kršitev delovne, </w:t>
      </w:r>
      <w:proofErr w:type="spellStart"/>
      <w:r w:rsidRPr="00A93E66">
        <w:t>okoljske</w:t>
      </w:r>
      <w:proofErr w:type="spellEnd"/>
      <w:r w:rsidRPr="00A93E66">
        <w:t xml:space="preserve"> ali socialne zakonodaje s strani izvajalca ali njegovega podizvajalca.</w:t>
      </w:r>
    </w:p>
    <w:p w14:paraId="180BB69F" w14:textId="77777777" w:rsidR="00A1002C" w:rsidRPr="00A93E66" w:rsidRDefault="00A1002C" w:rsidP="005A1963">
      <w:pPr>
        <w:jc w:val="both"/>
      </w:pPr>
    </w:p>
    <w:p w14:paraId="2ABB6B45" w14:textId="77777777" w:rsidR="00D41B7F" w:rsidRPr="00A93E66" w:rsidRDefault="00D41B7F" w:rsidP="005A1963">
      <w:pPr>
        <w:numPr>
          <w:ilvl w:val="0"/>
          <w:numId w:val="10"/>
        </w:numPr>
        <w:spacing w:after="0" w:line="276" w:lineRule="auto"/>
        <w:jc w:val="both"/>
        <w:rPr>
          <w:rFonts w:cstheme="minorHAnsi"/>
        </w:rPr>
      </w:pPr>
      <w:r w:rsidRPr="00A93E66">
        <w:rPr>
          <w:rFonts w:cstheme="minorHAnsi"/>
        </w:rPr>
        <w:t>člen</w:t>
      </w:r>
    </w:p>
    <w:p w14:paraId="730EFCF2" w14:textId="77777777" w:rsidR="00D41B7F" w:rsidRPr="00A93E66" w:rsidRDefault="00D41B7F" w:rsidP="005A1963">
      <w:pPr>
        <w:spacing w:after="0" w:line="240" w:lineRule="auto"/>
        <w:jc w:val="both"/>
        <w:rPr>
          <w:rFonts w:eastAsia="Garamond" w:cs="Garamond"/>
          <w:color w:val="000000"/>
        </w:rPr>
      </w:pPr>
      <w:r w:rsidRPr="00A93E66">
        <w:rPr>
          <w:rFonts w:eastAsia="Garamond" w:cs="Garamond"/>
          <w:color w:val="000000"/>
        </w:rPr>
        <w:lastRenderedPageBreak/>
        <w:t>Glede vprašanj v zvezi s pravicami in obveznostmi iz pogodbenega razmerja, ki s to pogodbo niso urejena, se pogodbeni stranki dogovorita za uporabo Obligacijskega zakonika.</w:t>
      </w:r>
    </w:p>
    <w:p w14:paraId="210AC9AD" w14:textId="77777777" w:rsidR="00D41B7F" w:rsidRPr="00A93E66" w:rsidRDefault="00D41B7F" w:rsidP="005A1963">
      <w:pPr>
        <w:spacing w:after="0" w:line="240" w:lineRule="auto"/>
        <w:jc w:val="both"/>
        <w:rPr>
          <w:rFonts w:eastAsia="Garamond" w:cs="Garamond"/>
          <w:color w:val="000000"/>
        </w:rPr>
      </w:pPr>
    </w:p>
    <w:p w14:paraId="35E7ABC5" w14:textId="77777777" w:rsidR="00D41B7F" w:rsidRPr="00A93E66" w:rsidRDefault="00D41B7F" w:rsidP="005A1963">
      <w:pPr>
        <w:numPr>
          <w:ilvl w:val="0"/>
          <w:numId w:val="10"/>
        </w:numPr>
        <w:spacing w:after="0" w:line="276" w:lineRule="auto"/>
        <w:jc w:val="both"/>
        <w:rPr>
          <w:rFonts w:cstheme="minorHAnsi"/>
        </w:rPr>
      </w:pPr>
      <w:r w:rsidRPr="00A93E66">
        <w:rPr>
          <w:rFonts w:cstheme="minorHAnsi"/>
        </w:rPr>
        <w:t>člen</w:t>
      </w:r>
    </w:p>
    <w:p w14:paraId="13B567B5" w14:textId="77777777" w:rsidR="00D41B7F" w:rsidRPr="00A93E66" w:rsidRDefault="00D41B7F" w:rsidP="005A1963">
      <w:pPr>
        <w:jc w:val="both"/>
      </w:pPr>
      <w:r w:rsidRPr="00A93E66">
        <w:t>Morebitne spore iz te pogodbe pogodbene stranke rešujejo sporazumno. V kolikor se stranke sporazumejo, bo spor reševalo stvarno pristojno sodišče.</w:t>
      </w:r>
    </w:p>
    <w:p w14:paraId="315834A4" w14:textId="77777777" w:rsidR="00D41B7F" w:rsidRPr="00A93E66" w:rsidRDefault="00D41B7F" w:rsidP="005A1963">
      <w:pPr>
        <w:numPr>
          <w:ilvl w:val="0"/>
          <w:numId w:val="10"/>
        </w:numPr>
        <w:spacing w:after="0" w:line="276" w:lineRule="auto"/>
        <w:jc w:val="both"/>
        <w:rPr>
          <w:rFonts w:cstheme="minorHAnsi"/>
        </w:rPr>
      </w:pPr>
      <w:r w:rsidRPr="00A93E66">
        <w:rPr>
          <w:rFonts w:cstheme="minorHAnsi"/>
        </w:rPr>
        <w:t>člen</w:t>
      </w:r>
    </w:p>
    <w:p w14:paraId="1FE83FA9" w14:textId="376FFEBE" w:rsidR="00D41B7F" w:rsidRPr="00A93E66" w:rsidRDefault="00D41B7F" w:rsidP="005A1963">
      <w:pPr>
        <w:spacing w:after="0" w:line="276" w:lineRule="auto"/>
        <w:ind w:left="16" w:right="55" w:hanging="10"/>
        <w:jc w:val="both"/>
        <w:rPr>
          <w:rFonts w:eastAsia="Garamond" w:cs="Garamond"/>
          <w:color w:val="000000"/>
        </w:rPr>
      </w:pPr>
      <w:r w:rsidRPr="00A93E66">
        <w:rPr>
          <w:rFonts w:eastAsia="Garamond" w:cs="Garamond"/>
          <w:color w:val="000000"/>
        </w:rPr>
        <w:t xml:space="preserve">Pogodba je sestavljena in podpisana v </w:t>
      </w:r>
      <w:r w:rsidR="00A1002C" w:rsidRPr="00A93E66">
        <w:fldChar w:fldCharType="begin">
          <w:ffData>
            <w:name w:val="Besedilo52"/>
            <w:enabled/>
            <w:calcOnExit w:val="0"/>
            <w:textInput/>
          </w:ffData>
        </w:fldChar>
      </w:r>
      <w:r w:rsidR="00A1002C" w:rsidRPr="00A93E66">
        <w:instrText xml:space="preserve"> FORMTEXT </w:instrText>
      </w:r>
      <w:r w:rsidR="00A1002C" w:rsidRPr="00A93E66">
        <w:fldChar w:fldCharType="separate"/>
      </w:r>
      <w:r w:rsidR="00A1002C" w:rsidRPr="00A93E66">
        <w:rPr>
          <w:noProof/>
        </w:rPr>
        <w:t> </w:t>
      </w:r>
      <w:r w:rsidR="00A1002C" w:rsidRPr="00A93E66">
        <w:rPr>
          <w:noProof/>
        </w:rPr>
        <w:t> </w:t>
      </w:r>
      <w:r w:rsidR="00A1002C" w:rsidRPr="00A93E66">
        <w:rPr>
          <w:noProof/>
        </w:rPr>
        <w:t> </w:t>
      </w:r>
      <w:r w:rsidR="00A1002C" w:rsidRPr="00A93E66">
        <w:rPr>
          <w:noProof/>
        </w:rPr>
        <w:t> </w:t>
      </w:r>
      <w:r w:rsidR="00A1002C" w:rsidRPr="00A93E66">
        <w:rPr>
          <w:noProof/>
        </w:rPr>
        <w:t> </w:t>
      </w:r>
      <w:r w:rsidR="00A1002C" w:rsidRPr="00A93E66">
        <w:fldChar w:fldCharType="end"/>
      </w:r>
      <w:r w:rsidRPr="00A93E66">
        <w:rPr>
          <w:rFonts w:eastAsia="Garamond" w:cs="Garamond"/>
          <w:color w:val="000000"/>
        </w:rPr>
        <w:t xml:space="preserve"> enakih izvodih, od katerih prejme vsaka pogodbena stranka en izvod. </w:t>
      </w:r>
    </w:p>
    <w:p w14:paraId="2BDF0632" w14:textId="39F5BC4A" w:rsidR="00D41B7F" w:rsidRPr="00A93E66" w:rsidRDefault="00D41B7F" w:rsidP="005A1963">
      <w:pPr>
        <w:spacing w:after="0"/>
        <w:jc w:val="both"/>
      </w:pPr>
    </w:p>
    <w:p w14:paraId="23452559" w14:textId="2EB67F3B" w:rsidR="00A1002C" w:rsidRPr="00A93E66" w:rsidRDefault="00A1002C" w:rsidP="005A1963">
      <w:pPr>
        <w:spacing w:after="0"/>
        <w:jc w:val="both"/>
      </w:pPr>
    </w:p>
    <w:p w14:paraId="2A3BC13E" w14:textId="77777777" w:rsidR="00A1002C" w:rsidRPr="00A93E66" w:rsidRDefault="00A1002C" w:rsidP="005A1963">
      <w:pPr>
        <w:spacing w:after="0"/>
        <w:jc w:val="both"/>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4"/>
        <w:gridCol w:w="3254"/>
      </w:tblGrid>
      <w:tr w:rsidR="00A1002C" w:rsidRPr="00A93E66" w14:paraId="10C0E5BF" w14:textId="77777777" w:rsidTr="00B60938">
        <w:tc>
          <w:tcPr>
            <w:tcW w:w="6374" w:type="dxa"/>
          </w:tcPr>
          <w:p w14:paraId="0774D458" w14:textId="341526FE" w:rsidR="00A1002C" w:rsidRPr="00A93E66" w:rsidRDefault="00A1002C" w:rsidP="005A1963">
            <w:pPr>
              <w:jc w:val="both"/>
            </w:pPr>
            <w:r w:rsidRPr="00A93E66">
              <w:t xml:space="preserve">V/na </w:t>
            </w:r>
            <w:r w:rsidRPr="00A93E66">
              <w:fldChar w:fldCharType="begin">
                <w:ffData>
                  <w:name w:val="Besedilo52"/>
                  <w:enabled/>
                  <w:calcOnExit w:val="0"/>
                  <w:textInput/>
                </w:ffData>
              </w:fldChar>
            </w:r>
            <w:r w:rsidRPr="00A93E66">
              <w:instrText xml:space="preserve"> FORMTEXT </w:instrText>
            </w:r>
            <w:r w:rsidRPr="00A93E66">
              <w:fldChar w:fldCharType="separate"/>
            </w:r>
            <w:r w:rsidRPr="00A93E66">
              <w:rPr>
                <w:noProof/>
              </w:rPr>
              <w:t> </w:t>
            </w:r>
            <w:r w:rsidRPr="00A93E66">
              <w:rPr>
                <w:noProof/>
              </w:rPr>
              <w:t> </w:t>
            </w:r>
            <w:r w:rsidRPr="00A93E66">
              <w:rPr>
                <w:noProof/>
              </w:rPr>
              <w:t> </w:t>
            </w:r>
            <w:r w:rsidRPr="00A93E66">
              <w:rPr>
                <w:noProof/>
              </w:rPr>
              <w:t> </w:t>
            </w:r>
            <w:r w:rsidRPr="00A93E66">
              <w:rPr>
                <w:noProof/>
              </w:rPr>
              <w:t> </w:t>
            </w:r>
            <w:r w:rsidRPr="00A93E66">
              <w:fldChar w:fldCharType="end"/>
            </w:r>
            <w:r w:rsidRPr="00A93E66">
              <w:t xml:space="preserve">, dne </w:t>
            </w:r>
            <w:r w:rsidRPr="00A93E66">
              <w:fldChar w:fldCharType="begin">
                <w:ffData>
                  <w:name w:val="Besedilo52"/>
                  <w:enabled/>
                  <w:calcOnExit w:val="0"/>
                  <w:textInput/>
                </w:ffData>
              </w:fldChar>
            </w:r>
            <w:r w:rsidRPr="00A93E66">
              <w:instrText xml:space="preserve"> FORMTEXT </w:instrText>
            </w:r>
            <w:r w:rsidRPr="00A93E66">
              <w:fldChar w:fldCharType="separate"/>
            </w:r>
            <w:r w:rsidRPr="00A93E66">
              <w:rPr>
                <w:noProof/>
              </w:rPr>
              <w:t> </w:t>
            </w:r>
            <w:r w:rsidRPr="00A93E66">
              <w:rPr>
                <w:noProof/>
              </w:rPr>
              <w:t> </w:t>
            </w:r>
            <w:r w:rsidRPr="00A93E66">
              <w:rPr>
                <w:noProof/>
              </w:rPr>
              <w:t> </w:t>
            </w:r>
            <w:r w:rsidRPr="00A93E66">
              <w:rPr>
                <w:noProof/>
              </w:rPr>
              <w:t> </w:t>
            </w:r>
            <w:r w:rsidRPr="00A93E66">
              <w:rPr>
                <w:noProof/>
              </w:rPr>
              <w:t> </w:t>
            </w:r>
            <w:r w:rsidRPr="00A93E66">
              <w:fldChar w:fldCharType="end"/>
            </w:r>
            <w:r w:rsidRPr="00A93E66">
              <w:t xml:space="preserve">.                                                            </w:t>
            </w:r>
          </w:p>
        </w:tc>
        <w:tc>
          <w:tcPr>
            <w:tcW w:w="3254" w:type="dxa"/>
          </w:tcPr>
          <w:p w14:paraId="2802DC0F" w14:textId="2918D27D" w:rsidR="00A1002C" w:rsidRPr="00A93E66" w:rsidRDefault="00A1002C" w:rsidP="005A1963">
            <w:pPr>
              <w:jc w:val="both"/>
            </w:pPr>
            <w:r w:rsidRPr="00A93E66">
              <w:t>V</w:t>
            </w:r>
            <w:r w:rsidR="00D63400">
              <w:t xml:space="preserve"> </w:t>
            </w:r>
            <w:r w:rsidRPr="00A93E66">
              <w:t xml:space="preserve">Ljubljani, dne </w:t>
            </w:r>
            <w:r w:rsidRPr="00A93E66">
              <w:fldChar w:fldCharType="begin">
                <w:ffData>
                  <w:name w:val="Besedilo52"/>
                  <w:enabled/>
                  <w:calcOnExit w:val="0"/>
                  <w:textInput/>
                </w:ffData>
              </w:fldChar>
            </w:r>
            <w:r w:rsidRPr="00A93E66">
              <w:instrText xml:space="preserve"> FORMTEXT </w:instrText>
            </w:r>
            <w:r w:rsidRPr="00A93E66">
              <w:fldChar w:fldCharType="separate"/>
            </w:r>
            <w:r w:rsidRPr="00A93E66">
              <w:rPr>
                <w:noProof/>
              </w:rPr>
              <w:t> </w:t>
            </w:r>
            <w:r w:rsidRPr="00A93E66">
              <w:rPr>
                <w:noProof/>
              </w:rPr>
              <w:t> </w:t>
            </w:r>
            <w:r w:rsidRPr="00A93E66">
              <w:rPr>
                <w:noProof/>
              </w:rPr>
              <w:t> </w:t>
            </w:r>
            <w:r w:rsidRPr="00A93E66">
              <w:rPr>
                <w:noProof/>
              </w:rPr>
              <w:t> </w:t>
            </w:r>
            <w:r w:rsidRPr="00A93E66">
              <w:rPr>
                <w:noProof/>
              </w:rPr>
              <w:t> </w:t>
            </w:r>
            <w:r w:rsidRPr="00A93E66">
              <w:fldChar w:fldCharType="end"/>
            </w:r>
            <w:r w:rsidRPr="00A93E66">
              <w:t xml:space="preserve">. </w:t>
            </w:r>
          </w:p>
        </w:tc>
      </w:tr>
    </w:tbl>
    <w:p w14:paraId="25FD70CD" w14:textId="59FAE79A" w:rsidR="00D41B7F" w:rsidRPr="00A93E66" w:rsidRDefault="00D41B7F" w:rsidP="005A1963">
      <w:pPr>
        <w:spacing w:after="0"/>
        <w:jc w:val="both"/>
      </w:pPr>
    </w:p>
    <w:p w14:paraId="0993D9E9" w14:textId="2E0742BE" w:rsidR="00A1002C" w:rsidRDefault="00A1002C" w:rsidP="005A1963">
      <w:pPr>
        <w:spacing w:after="0"/>
        <w:jc w:val="both"/>
      </w:pPr>
    </w:p>
    <w:p w14:paraId="67982F1D" w14:textId="77777777" w:rsidR="002755C8" w:rsidRPr="00A93E66" w:rsidRDefault="002755C8" w:rsidP="005A1963">
      <w:pPr>
        <w:spacing w:after="0"/>
        <w:jc w:val="both"/>
      </w:pPr>
    </w:p>
    <w:p w14:paraId="230D5C0D" w14:textId="52913291" w:rsidR="00A1002C" w:rsidRPr="00A93E66" w:rsidRDefault="00A1002C" w:rsidP="005A1963">
      <w:pPr>
        <w:spacing w:after="0"/>
        <w:jc w:val="both"/>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4"/>
        <w:gridCol w:w="3254"/>
      </w:tblGrid>
      <w:tr w:rsidR="00A1002C" w:rsidRPr="00A93E66" w14:paraId="2908E462" w14:textId="77777777" w:rsidTr="00A1002C">
        <w:tc>
          <w:tcPr>
            <w:tcW w:w="6374" w:type="dxa"/>
          </w:tcPr>
          <w:p w14:paraId="48E43AD7" w14:textId="4C9E6DD2" w:rsidR="00A1002C" w:rsidRPr="00A93E66" w:rsidRDefault="00A1002C" w:rsidP="005A1963">
            <w:pPr>
              <w:jc w:val="both"/>
            </w:pPr>
            <w:r w:rsidRPr="00A93E66">
              <w:t>IZVAJALEC:</w:t>
            </w:r>
          </w:p>
        </w:tc>
        <w:tc>
          <w:tcPr>
            <w:tcW w:w="3254" w:type="dxa"/>
          </w:tcPr>
          <w:p w14:paraId="68B30B22" w14:textId="77777777" w:rsidR="00A1002C" w:rsidRPr="00A93E66" w:rsidRDefault="00A1002C" w:rsidP="00A1002C">
            <w:pPr>
              <w:spacing w:line="276" w:lineRule="auto"/>
              <w:jc w:val="both"/>
            </w:pPr>
            <w:r w:rsidRPr="00A93E66">
              <w:t xml:space="preserve">NAROČNIK: </w:t>
            </w:r>
          </w:p>
          <w:p w14:paraId="6222B9D4" w14:textId="7B864286" w:rsidR="00A1002C" w:rsidRPr="00A93E66" w:rsidRDefault="00A1002C" w:rsidP="00A1002C">
            <w:pPr>
              <w:spacing w:line="276" w:lineRule="auto"/>
              <w:jc w:val="both"/>
            </w:pPr>
            <w:r w:rsidRPr="00A93E66">
              <w:t>Univerza v Ljubljani</w:t>
            </w:r>
          </w:p>
          <w:p w14:paraId="76B21628" w14:textId="37BF0C51" w:rsidR="00A1002C" w:rsidRPr="00A93E66" w:rsidRDefault="00A1002C" w:rsidP="00A1002C">
            <w:pPr>
              <w:spacing w:line="276" w:lineRule="auto"/>
              <w:jc w:val="both"/>
            </w:pPr>
            <w:r w:rsidRPr="00A93E66">
              <w:t>Medicinska fakulteta</w:t>
            </w:r>
          </w:p>
        </w:tc>
      </w:tr>
      <w:tr w:rsidR="00A1002C" w:rsidRPr="00A93E66" w14:paraId="746C0D27" w14:textId="77777777" w:rsidTr="00A1002C">
        <w:tc>
          <w:tcPr>
            <w:tcW w:w="6374" w:type="dxa"/>
          </w:tcPr>
          <w:p w14:paraId="007BA1FA" w14:textId="77777777" w:rsidR="00A1002C" w:rsidRPr="00A93E66" w:rsidRDefault="00A1002C" w:rsidP="005A1963">
            <w:pPr>
              <w:jc w:val="both"/>
            </w:pPr>
          </w:p>
          <w:p w14:paraId="316283FA" w14:textId="77777777" w:rsidR="00A1002C" w:rsidRPr="00A93E66" w:rsidRDefault="00A1002C" w:rsidP="005A1963">
            <w:pPr>
              <w:jc w:val="both"/>
            </w:pPr>
          </w:p>
          <w:p w14:paraId="552E5426" w14:textId="00899D74" w:rsidR="00A1002C" w:rsidRPr="00A93E66" w:rsidRDefault="00A1002C" w:rsidP="005A1963">
            <w:pPr>
              <w:jc w:val="both"/>
            </w:pPr>
            <w:r w:rsidRPr="00A93E66">
              <w:t>Direktor-ica:</w:t>
            </w:r>
          </w:p>
        </w:tc>
        <w:tc>
          <w:tcPr>
            <w:tcW w:w="3254" w:type="dxa"/>
          </w:tcPr>
          <w:p w14:paraId="1EBB54E2" w14:textId="374847A8" w:rsidR="00A1002C" w:rsidRPr="00A93E66" w:rsidRDefault="00A1002C" w:rsidP="00A1002C">
            <w:pPr>
              <w:spacing w:line="276" w:lineRule="auto"/>
              <w:jc w:val="both"/>
            </w:pPr>
          </w:p>
          <w:p w14:paraId="6AF1D5C4" w14:textId="77777777" w:rsidR="00A1002C" w:rsidRPr="00A93E66" w:rsidRDefault="00A1002C" w:rsidP="00A1002C">
            <w:pPr>
              <w:spacing w:line="276" w:lineRule="auto"/>
              <w:jc w:val="both"/>
            </w:pPr>
          </w:p>
          <w:p w14:paraId="0238F793" w14:textId="243C4080" w:rsidR="00A1002C" w:rsidRPr="00A93E66" w:rsidRDefault="00A1002C" w:rsidP="00A1002C">
            <w:pPr>
              <w:spacing w:line="276" w:lineRule="auto"/>
              <w:jc w:val="both"/>
            </w:pPr>
            <w:r w:rsidRPr="00A93E66">
              <w:t>Dekan</w:t>
            </w:r>
          </w:p>
          <w:p w14:paraId="368324E6" w14:textId="4D682FCD" w:rsidR="00A1002C" w:rsidRPr="00A93E66" w:rsidRDefault="00A1002C" w:rsidP="00A1002C">
            <w:pPr>
              <w:spacing w:line="276" w:lineRule="auto"/>
              <w:jc w:val="both"/>
            </w:pPr>
            <w:r w:rsidRPr="00A93E66">
              <w:t>prof. dr. Igor Švab, dr. med</w:t>
            </w:r>
          </w:p>
          <w:p w14:paraId="6D5F19C2" w14:textId="77777777" w:rsidR="00A1002C" w:rsidRPr="00A93E66" w:rsidRDefault="00A1002C" w:rsidP="005A1963">
            <w:pPr>
              <w:jc w:val="both"/>
            </w:pPr>
          </w:p>
        </w:tc>
      </w:tr>
    </w:tbl>
    <w:p w14:paraId="7549FCA1" w14:textId="326DA7E5" w:rsidR="002755C8" w:rsidRDefault="002755C8" w:rsidP="002755C8">
      <w:pPr>
        <w:pStyle w:val="Brezrazmikov"/>
      </w:pPr>
    </w:p>
    <w:p w14:paraId="33CEDC53" w14:textId="21E737B8" w:rsidR="002755C8" w:rsidRDefault="002755C8" w:rsidP="002755C8">
      <w:pPr>
        <w:pStyle w:val="Brezrazmikov"/>
      </w:pPr>
    </w:p>
    <w:p w14:paraId="3E513FF9" w14:textId="4E0FFACA" w:rsidR="002755C8" w:rsidRDefault="002755C8" w:rsidP="002755C8">
      <w:pPr>
        <w:pStyle w:val="Brezrazmikov"/>
      </w:pPr>
    </w:p>
    <w:p w14:paraId="5614EE39" w14:textId="7C03EE8C" w:rsidR="002755C8" w:rsidRDefault="002755C8" w:rsidP="002755C8">
      <w:pPr>
        <w:pStyle w:val="Brezrazmikov"/>
      </w:pPr>
    </w:p>
    <w:p w14:paraId="15ABE2AA" w14:textId="77777777" w:rsidR="008E7E49" w:rsidRDefault="008E7E49" w:rsidP="00A576AB">
      <w:pPr>
        <w:spacing w:after="26" w:line="276" w:lineRule="auto"/>
        <w:ind w:right="1375"/>
        <w:jc w:val="both"/>
        <w:rPr>
          <w:rFonts w:ascii="Calibri" w:eastAsia="Calibri" w:hAnsi="Calibri" w:cs="Times New Roman"/>
          <w:lang w:val="en-US"/>
        </w:rPr>
      </w:pPr>
    </w:p>
    <w:p w14:paraId="18F4D258" w14:textId="663B8D62" w:rsidR="00D41B7F" w:rsidRPr="00A93E66" w:rsidRDefault="00D41B7F" w:rsidP="005A1963">
      <w:pPr>
        <w:spacing w:after="26" w:line="276" w:lineRule="auto"/>
        <w:ind w:left="366" w:right="1375" w:hanging="360"/>
        <w:jc w:val="both"/>
        <w:rPr>
          <w:rFonts w:eastAsia="Segoe UI Symbol" w:cs="Segoe UI Symbol"/>
          <w:color w:val="000000"/>
          <w:sz w:val="20"/>
          <w:szCs w:val="20"/>
        </w:rPr>
      </w:pPr>
      <w:r w:rsidRPr="00A93E66">
        <w:rPr>
          <w:rFonts w:eastAsia="Garamond" w:cs="Garamond"/>
          <w:color w:val="000000"/>
          <w:sz w:val="20"/>
          <w:szCs w:val="20"/>
        </w:rPr>
        <w:t>Priloge, ki so sestavni del te pogodbe (</w:t>
      </w:r>
      <w:r w:rsidRPr="00A93E66">
        <w:rPr>
          <w:rFonts w:eastAsia="Garamond" w:cs="Garamond"/>
          <w:i/>
          <w:color w:val="000000"/>
          <w:sz w:val="20"/>
          <w:szCs w:val="20"/>
        </w:rPr>
        <w:t>nahajajo se v arhivu naročnika</w:t>
      </w:r>
      <w:r w:rsidRPr="00A93E66">
        <w:rPr>
          <w:rFonts w:eastAsia="Garamond" w:cs="Garamond"/>
          <w:color w:val="000000"/>
          <w:sz w:val="20"/>
          <w:szCs w:val="20"/>
        </w:rPr>
        <w:t xml:space="preserve">): </w:t>
      </w:r>
    </w:p>
    <w:p w14:paraId="0336461A" w14:textId="64DDD276" w:rsidR="00D41B7F" w:rsidRPr="00A93E66" w:rsidRDefault="00D41B7F" w:rsidP="00A1002C">
      <w:pPr>
        <w:numPr>
          <w:ilvl w:val="0"/>
          <w:numId w:val="11"/>
        </w:numPr>
        <w:spacing w:after="3" w:line="276" w:lineRule="auto"/>
        <w:ind w:left="284" w:right="55" w:hanging="284"/>
        <w:jc w:val="both"/>
        <w:rPr>
          <w:rFonts w:eastAsia="Garamond" w:cs="Garamond"/>
          <w:color w:val="000000"/>
          <w:sz w:val="20"/>
          <w:szCs w:val="20"/>
        </w:rPr>
      </w:pPr>
      <w:r w:rsidRPr="00A93E66">
        <w:rPr>
          <w:rFonts w:eastAsia="Garamond" w:cs="Garamond"/>
          <w:color w:val="000000"/>
          <w:sz w:val="20"/>
          <w:szCs w:val="20"/>
        </w:rPr>
        <w:t>Priloga 1: D</w:t>
      </w:r>
      <w:r w:rsidRPr="00A93E66">
        <w:rPr>
          <w:rFonts w:cs="Arial"/>
          <w:sz w:val="20"/>
          <w:szCs w:val="20"/>
        </w:rPr>
        <w:t>okumentacija v zvezi z oddajo javnega naročila</w:t>
      </w:r>
      <w:r w:rsidRPr="00A93E66">
        <w:rPr>
          <w:rFonts w:eastAsia="Garamond" w:cs="Garamond"/>
          <w:color w:val="000000"/>
          <w:sz w:val="20"/>
          <w:szCs w:val="20"/>
        </w:rPr>
        <w:t xml:space="preserve"> št. 401-8/2024</w:t>
      </w:r>
      <w:r w:rsidR="00A1002C" w:rsidRPr="00A93E66">
        <w:rPr>
          <w:rFonts w:eastAsia="Garamond" w:cs="Garamond"/>
          <w:color w:val="000000"/>
          <w:sz w:val="20"/>
          <w:szCs w:val="20"/>
        </w:rPr>
        <w:t>.</w:t>
      </w:r>
    </w:p>
    <w:p w14:paraId="62C7A8F1" w14:textId="77777777" w:rsidR="00A1002C" w:rsidRPr="00A93E66" w:rsidRDefault="00A1002C" w:rsidP="005A1963">
      <w:pPr>
        <w:spacing w:after="0" w:line="276" w:lineRule="auto"/>
        <w:ind w:left="16" w:right="55" w:hanging="10"/>
        <w:jc w:val="both"/>
        <w:rPr>
          <w:rFonts w:eastAsia="Garamond" w:cs="Garamond"/>
          <w:color w:val="000000"/>
          <w:sz w:val="20"/>
          <w:szCs w:val="20"/>
        </w:rPr>
      </w:pPr>
    </w:p>
    <w:p w14:paraId="542BF589" w14:textId="617B10D4" w:rsidR="00D41B7F" w:rsidRPr="00A93E66" w:rsidRDefault="00D41B7F" w:rsidP="005A1963">
      <w:pPr>
        <w:spacing w:after="0" w:line="276" w:lineRule="auto"/>
        <w:ind w:left="16" w:right="55" w:hanging="10"/>
        <w:jc w:val="both"/>
        <w:rPr>
          <w:rFonts w:eastAsia="Garamond" w:cs="Garamond"/>
          <w:color w:val="000000"/>
          <w:sz w:val="20"/>
          <w:szCs w:val="20"/>
        </w:rPr>
      </w:pPr>
      <w:r w:rsidRPr="00A93E66">
        <w:rPr>
          <w:rFonts w:eastAsia="Garamond" w:cs="Garamond"/>
          <w:color w:val="000000"/>
          <w:sz w:val="20"/>
          <w:szCs w:val="20"/>
        </w:rPr>
        <w:t xml:space="preserve">Priloge, k pogodbi: </w:t>
      </w:r>
    </w:p>
    <w:p w14:paraId="35777B6A" w14:textId="56284897" w:rsidR="00D41B7F" w:rsidRPr="00A93E66" w:rsidRDefault="00D41B7F" w:rsidP="00A1002C">
      <w:pPr>
        <w:numPr>
          <w:ilvl w:val="0"/>
          <w:numId w:val="11"/>
        </w:numPr>
        <w:spacing w:after="0" w:line="276" w:lineRule="auto"/>
        <w:ind w:left="284" w:right="55" w:hanging="284"/>
        <w:jc w:val="both"/>
        <w:rPr>
          <w:rFonts w:eastAsia="Garamond" w:cs="Garamond"/>
          <w:color w:val="000000"/>
          <w:sz w:val="20"/>
          <w:szCs w:val="20"/>
        </w:rPr>
      </w:pPr>
      <w:r w:rsidRPr="00A93E66">
        <w:rPr>
          <w:rFonts w:eastAsia="Garamond" w:cs="Garamond"/>
          <w:color w:val="000000"/>
          <w:sz w:val="20"/>
          <w:szCs w:val="20"/>
        </w:rPr>
        <w:t xml:space="preserve">Priloga 2: Predračun št.: </w:t>
      </w:r>
      <w:bookmarkStart w:id="64" w:name="_Hlk161902767"/>
      <w:r w:rsidRPr="00A93E66">
        <w:rPr>
          <w:rFonts w:eastAsia="Calibri"/>
          <w:sz w:val="20"/>
          <w:szCs w:val="20"/>
        </w:rPr>
        <w:fldChar w:fldCharType="begin">
          <w:ffData>
            <w:name w:val="Besedilo40"/>
            <w:enabled/>
            <w:calcOnExit w:val="0"/>
            <w:textInput/>
          </w:ffData>
        </w:fldChar>
      </w:r>
      <w:r w:rsidRPr="00A93E66">
        <w:rPr>
          <w:rFonts w:eastAsia="Calibri"/>
          <w:sz w:val="20"/>
          <w:szCs w:val="20"/>
        </w:rPr>
        <w:instrText xml:space="preserve"> FORMTEXT </w:instrText>
      </w:r>
      <w:r w:rsidRPr="00A93E66">
        <w:rPr>
          <w:rFonts w:eastAsia="Calibri"/>
          <w:sz w:val="20"/>
          <w:szCs w:val="20"/>
        </w:rPr>
      </w:r>
      <w:r w:rsidRPr="00A93E66">
        <w:rPr>
          <w:rFonts w:eastAsia="Calibri"/>
          <w:sz w:val="20"/>
          <w:szCs w:val="20"/>
        </w:rPr>
        <w:fldChar w:fldCharType="separate"/>
      </w:r>
      <w:r w:rsidRPr="00A93E66">
        <w:rPr>
          <w:rFonts w:eastAsia="Calibri"/>
          <w:sz w:val="20"/>
          <w:szCs w:val="20"/>
        </w:rPr>
        <w:t> </w:t>
      </w:r>
      <w:r w:rsidRPr="00A93E66">
        <w:rPr>
          <w:rFonts w:eastAsia="Calibri"/>
          <w:sz w:val="20"/>
          <w:szCs w:val="20"/>
        </w:rPr>
        <w:t> </w:t>
      </w:r>
      <w:r w:rsidRPr="00A93E66">
        <w:rPr>
          <w:rFonts w:eastAsia="Calibri"/>
          <w:sz w:val="20"/>
          <w:szCs w:val="20"/>
        </w:rPr>
        <w:t> </w:t>
      </w:r>
      <w:r w:rsidRPr="00A93E66">
        <w:rPr>
          <w:rFonts w:eastAsia="Calibri"/>
          <w:sz w:val="20"/>
          <w:szCs w:val="20"/>
        </w:rPr>
        <w:t> </w:t>
      </w:r>
      <w:r w:rsidRPr="00A93E66">
        <w:rPr>
          <w:rFonts w:eastAsia="Calibri"/>
          <w:sz w:val="20"/>
          <w:szCs w:val="20"/>
        </w:rPr>
        <w:t> </w:t>
      </w:r>
      <w:r w:rsidRPr="00A93E66">
        <w:rPr>
          <w:rFonts w:eastAsia="Calibri"/>
          <w:sz w:val="20"/>
          <w:szCs w:val="20"/>
        </w:rPr>
        <w:fldChar w:fldCharType="end"/>
      </w:r>
      <w:bookmarkEnd w:id="64"/>
      <w:r w:rsidR="00A1002C" w:rsidRPr="00A93E66">
        <w:rPr>
          <w:rFonts w:eastAsia="Calibri"/>
          <w:sz w:val="20"/>
          <w:szCs w:val="20"/>
        </w:rPr>
        <w:t>.</w:t>
      </w:r>
    </w:p>
    <w:p w14:paraId="2955F396" w14:textId="77777777" w:rsidR="00A1002C" w:rsidRPr="00A93E66" w:rsidRDefault="00D41B7F" w:rsidP="00A1002C">
      <w:pPr>
        <w:numPr>
          <w:ilvl w:val="0"/>
          <w:numId w:val="11"/>
        </w:numPr>
        <w:spacing w:after="0" w:line="276" w:lineRule="auto"/>
        <w:ind w:left="284" w:right="55" w:hanging="284"/>
        <w:jc w:val="both"/>
        <w:rPr>
          <w:rFonts w:eastAsia="Garamond" w:cs="Garamond"/>
          <w:color w:val="000000"/>
          <w:sz w:val="20"/>
          <w:szCs w:val="20"/>
        </w:rPr>
      </w:pPr>
      <w:r w:rsidRPr="00A93E66">
        <w:rPr>
          <w:rFonts w:eastAsia="Garamond" w:cs="Garamond"/>
          <w:color w:val="000000"/>
          <w:sz w:val="20"/>
          <w:szCs w:val="20"/>
        </w:rPr>
        <w:t xml:space="preserve">Priloga 3: Lastni predračun št.: </w:t>
      </w:r>
      <w:r w:rsidRPr="00A93E66">
        <w:rPr>
          <w:rFonts w:eastAsia="Calibri"/>
          <w:sz w:val="20"/>
          <w:szCs w:val="20"/>
        </w:rPr>
        <w:fldChar w:fldCharType="begin">
          <w:ffData>
            <w:name w:val="Besedilo40"/>
            <w:enabled/>
            <w:calcOnExit w:val="0"/>
            <w:textInput/>
          </w:ffData>
        </w:fldChar>
      </w:r>
      <w:r w:rsidRPr="00A93E66">
        <w:rPr>
          <w:rFonts w:eastAsia="Calibri"/>
          <w:sz w:val="20"/>
          <w:szCs w:val="20"/>
        </w:rPr>
        <w:instrText xml:space="preserve"> FORMTEXT </w:instrText>
      </w:r>
      <w:r w:rsidRPr="00A93E66">
        <w:rPr>
          <w:rFonts w:eastAsia="Calibri"/>
          <w:sz w:val="20"/>
          <w:szCs w:val="20"/>
        </w:rPr>
      </w:r>
      <w:r w:rsidRPr="00A93E66">
        <w:rPr>
          <w:rFonts w:eastAsia="Calibri"/>
          <w:sz w:val="20"/>
          <w:szCs w:val="20"/>
        </w:rPr>
        <w:fldChar w:fldCharType="separate"/>
      </w:r>
      <w:r w:rsidRPr="00A93E66">
        <w:rPr>
          <w:rFonts w:eastAsia="Calibri"/>
          <w:sz w:val="20"/>
          <w:szCs w:val="20"/>
        </w:rPr>
        <w:t> </w:t>
      </w:r>
      <w:r w:rsidRPr="00A93E66">
        <w:rPr>
          <w:rFonts w:eastAsia="Calibri"/>
          <w:sz w:val="20"/>
          <w:szCs w:val="20"/>
        </w:rPr>
        <w:t> </w:t>
      </w:r>
      <w:r w:rsidRPr="00A93E66">
        <w:rPr>
          <w:rFonts w:eastAsia="Calibri"/>
          <w:sz w:val="20"/>
          <w:szCs w:val="20"/>
        </w:rPr>
        <w:t> </w:t>
      </w:r>
      <w:r w:rsidRPr="00A93E66">
        <w:rPr>
          <w:rFonts w:eastAsia="Calibri"/>
          <w:sz w:val="20"/>
          <w:szCs w:val="20"/>
        </w:rPr>
        <w:t> </w:t>
      </w:r>
      <w:r w:rsidRPr="00A93E66">
        <w:rPr>
          <w:rFonts w:eastAsia="Calibri"/>
          <w:sz w:val="20"/>
          <w:szCs w:val="20"/>
        </w:rPr>
        <w:t> </w:t>
      </w:r>
      <w:r w:rsidRPr="00A93E66">
        <w:rPr>
          <w:rFonts w:eastAsia="Calibri"/>
          <w:sz w:val="20"/>
          <w:szCs w:val="20"/>
        </w:rPr>
        <w:fldChar w:fldCharType="end"/>
      </w:r>
      <w:r w:rsidR="00A1002C" w:rsidRPr="00A93E66">
        <w:rPr>
          <w:rFonts w:eastAsia="Calibri"/>
          <w:sz w:val="20"/>
          <w:szCs w:val="20"/>
        </w:rPr>
        <w:t>.</w:t>
      </w:r>
    </w:p>
    <w:p w14:paraId="3F3CB832" w14:textId="3385A69F" w:rsidR="00D41B7F" w:rsidRPr="00A93E66" w:rsidRDefault="00D41B7F" w:rsidP="00A1002C">
      <w:pPr>
        <w:numPr>
          <w:ilvl w:val="0"/>
          <w:numId w:val="11"/>
        </w:numPr>
        <w:spacing w:after="0" w:line="276" w:lineRule="auto"/>
        <w:ind w:left="284" w:right="55" w:hanging="284"/>
        <w:jc w:val="both"/>
        <w:rPr>
          <w:rFonts w:eastAsia="Garamond" w:cs="Garamond"/>
          <w:color w:val="000000"/>
          <w:sz w:val="20"/>
          <w:szCs w:val="20"/>
        </w:rPr>
      </w:pPr>
      <w:r w:rsidRPr="00A93E66">
        <w:rPr>
          <w:rFonts w:eastAsia="Garamond" w:cs="Garamond"/>
          <w:sz w:val="20"/>
          <w:szCs w:val="20"/>
        </w:rPr>
        <w:t xml:space="preserve">Priloga 4: </w:t>
      </w:r>
      <w:r w:rsidRPr="00A93E66">
        <w:rPr>
          <w:spacing w:val="5"/>
          <w:kern w:val="28"/>
          <w:sz w:val="20"/>
          <w:szCs w:val="20"/>
        </w:rPr>
        <w:t xml:space="preserve">Finančno </w:t>
      </w:r>
      <w:r w:rsidRPr="00A93E66">
        <w:rPr>
          <w:rFonts w:eastAsia="Garamond" w:cs="Garamond"/>
          <w:color w:val="000000"/>
          <w:sz w:val="20"/>
          <w:szCs w:val="20"/>
        </w:rPr>
        <w:t>zavarovanje za dobro izvedbo pogodbenih obveznosti.</w:t>
      </w:r>
      <w:r w:rsidRPr="00A93E66">
        <w:rPr>
          <w:sz w:val="20"/>
          <w:szCs w:val="20"/>
        </w:rPr>
        <w:t xml:space="preserve">   </w:t>
      </w:r>
    </w:p>
    <w:p w14:paraId="17733972" w14:textId="657D4F88" w:rsidR="00D41B7F" w:rsidRPr="00A93E66" w:rsidRDefault="00D41B7F" w:rsidP="00A1002C">
      <w:pPr>
        <w:numPr>
          <w:ilvl w:val="0"/>
          <w:numId w:val="11"/>
        </w:numPr>
        <w:spacing w:after="3" w:line="276" w:lineRule="auto"/>
        <w:ind w:left="284" w:right="55" w:hanging="284"/>
        <w:jc w:val="both"/>
        <w:rPr>
          <w:b/>
          <w:sz w:val="20"/>
          <w:szCs w:val="20"/>
        </w:rPr>
      </w:pPr>
      <w:r w:rsidRPr="00A93E66">
        <w:rPr>
          <w:rFonts w:eastAsia="Garamond" w:cs="Garamond"/>
          <w:sz w:val="20"/>
          <w:szCs w:val="20"/>
        </w:rPr>
        <w:t xml:space="preserve">Priloga 5: </w:t>
      </w:r>
      <w:r w:rsidR="00D63400">
        <w:rPr>
          <w:rFonts w:eastAsia="Garamond" w:cs="Garamond"/>
          <w:sz w:val="20"/>
          <w:szCs w:val="20"/>
        </w:rPr>
        <w:t>N</w:t>
      </w:r>
      <w:r w:rsidRPr="00A93E66">
        <w:rPr>
          <w:rFonts w:eastAsia="Garamond" w:cs="Garamond"/>
          <w:sz w:val="20"/>
          <w:szCs w:val="20"/>
        </w:rPr>
        <w:t>ačrt varovanja</w:t>
      </w:r>
      <w:r w:rsidR="00A576AB">
        <w:rPr>
          <w:rFonts w:eastAsia="Garamond" w:cs="Garamond"/>
          <w:sz w:val="20"/>
          <w:szCs w:val="20"/>
        </w:rPr>
        <w:t xml:space="preserve"> z Načrtom požarnega varovanja.</w:t>
      </w:r>
    </w:p>
    <w:p w14:paraId="43D8D8CD" w14:textId="5B256A8F" w:rsidR="002755C8" w:rsidRPr="002755C8" w:rsidRDefault="00D41B7F" w:rsidP="002755C8">
      <w:pPr>
        <w:numPr>
          <w:ilvl w:val="0"/>
          <w:numId w:val="11"/>
        </w:numPr>
        <w:spacing w:after="3" w:line="276" w:lineRule="auto"/>
        <w:ind w:left="284" w:right="55" w:hanging="284"/>
        <w:jc w:val="both"/>
        <w:rPr>
          <w:sz w:val="20"/>
          <w:szCs w:val="20"/>
        </w:rPr>
      </w:pPr>
      <w:r w:rsidRPr="00A93E66">
        <w:rPr>
          <w:sz w:val="20"/>
          <w:szCs w:val="20"/>
        </w:rPr>
        <w:t xml:space="preserve">Priloga 6: </w:t>
      </w:r>
      <w:r w:rsidR="00D63400">
        <w:rPr>
          <w:sz w:val="20"/>
          <w:szCs w:val="20"/>
        </w:rPr>
        <w:t>S</w:t>
      </w:r>
      <w:r w:rsidRPr="00A93E66">
        <w:rPr>
          <w:sz w:val="20"/>
          <w:szCs w:val="20"/>
        </w:rPr>
        <w:t xml:space="preserve">eznam oseb, ki bodo izvajale pogodbene storitve </w:t>
      </w:r>
      <w:r w:rsidR="00C21618" w:rsidRPr="00A93E66">
        <w:rPr>
          <w:sz w:val="20"/>
          <w:szCs w:val="20"/>
        </w:rPr>
        <w:t>na</w:t>
      </w:r>
      <w:r w:rsidRPr="00A93E66">
        <w:rPr>
          <w:sz w:val="20"/>
          <w:szCs w:val="20"/>
        </w:rPr>
        <w:t xml:space="preserve"> lokacij</w:t>
      </w:r>
      <w:r w:rsidR="00C21618" w:rsidRPr="00A93E66">
        <w:rPr>
          <w:sz w:val="20"/>
          <w:szCs w:val="20"/>
        </w:rPr>
        <w:t>ah</w:t>
      </w:r>
      <w:r w:rsidR="00A1002C" w:rsidRPr="00A93E66">
        <w:rPr>
          <w:sz w:val="20"/>
          <w:szCs w:val="20"/>
        </w:rPr>
        <w:t xml:space="preserve"> </w:t>
      </w:r>
      <w:r w:rsidRPr="00A93E66">
        <w:rPr>
          <w:sz w:val="20"/>
          <w:szCs w:val="20"/>
        </w:rPr>
        <w:t>naročnika</w:t>
      </w:r>
      <w:r w:rsidR="00C21618" w:rsidRPr="00A93E66">
        <w:rPr>
          <w:sz w:val="20"/>
          <w:szCs w:val="20"/>
        </w:rPr>
        <w:t>.</w:t>
      </w:r>
    </w:p>
    <w:p w14:paraId="29D28195" w14:textId="77777777" w:rsidR="008E7E49" w:rsidRDefault="008E7E49" w:rsidP="005A1963">
      <w:pPr>
        <w:pStyle w:val="Naslov"/>
      </w:pPr>
    </w:p>
    <w:p w14:paraId="2D96247E" w14:textId="77777777" w:rsidR="008E7E49" w:rsidRDefault="008E7E49" w:rsidP="005A1963">
      <w:pPr>
        <w:pStyle w:val="Naslov"/>
      </w:pPr>
    </w:p>
    <w:p w14:paraId="2870E7E7" w14:textId="77777777" w:rsidR="008E7E49" w:rsidRDefault="008E7E49" w:rsidP="005A1963">
      <w:pPr>
        <w:pStyle w:val="Naslov"/>
      </w:pPr>
    </w:p>
    <w:p w14:paraId="77D8A576" w14:textId="1360F2E5" w:rsidR="008E7E49" w:rsidRDefault="008E7E49" w:rsidP="005A1963">
      <w:pPr>
        <w:pStyle w:val="Naslov"/>
      </w:pPr>
    </w:p>
    <w:p w14:paraId="0952F08B" w14:textId="77777777" w:rsidR="00A576AB" w:rsidRPr="00A576AB" w:rsidRDefault="00A576AB" w:rsidP="00A576AB">
      <w:pPr>
        <w:rPr>
          <w:lang w:eastAsia="sl-SI"/>
        </w:rPr>
      </w:pPr>
    </w:p>
    <w:p w14:paraId="7EA35914" w14:textId="77777777" w:rsidR="009857A8" w:rsidRDefault="009857A8" w:rsidP="005A1963">
      <w:pPr>
        <w:pStyle w:val="Naslov"/>
      </w:pPr>
    </w:p>
    <w:p w14:paraId="4E5031A2" w14:textId="7EE3A7A5" w:rsidR="00F775BE" w:rsidRPr="00A93E66" w:rsidRDefault="008B4F0B" w:rsidP="005A1963">
      <w:pPr>
        <w:pStyle w:val="Naslov"/>
      </w:pPr>
      <w:r w:rsidRPr="00A93E66">
        <w:lastRenderedPageBreak/>
        <w:t>OBR 8</w:t>
      </w:r>
    </w:p>
    <w:p w14:paraId="37F48CDE" w14:textId="77777777" w:rsidR="00FF67F2" w:rsidRPr="00A93E66" w:rsidRDefault="00FF67F2" w:rsidP="005A1963">
      <w:pPr>
        <w:jc w:val="both"/>
        <w:rPr>
          <w:lang w:eastAsia="sl-SI"/>
        </w:rPr>
      </w:pPr>
    </w:p>
    <w:p w14:paraId="450E1E4E" w14:textId="758D04EA" w:rsidR="008B4F0B" w:rsidRPr="00A93E66" w:rsidRDefault="008B4F0B" w:rsidP="005A1963">
      <w:pPr>
        <w:jc w:val="both"/>
        <w:rPr>
          <w:b/>
          <w:sz w:val="28"/>
          <w:szCs w:val="28"/>
        </w:rPr>
      </w:pPr>
      <w:bookmarkStart w:id="65" w:name="_Toc3813176"/>
      <w:bookmarkStart w:id="66" w:name="_Toc161994649"/>
      <w:r w:rsidRPr="00A93E66">
        <w:rPr>
          <w:b/>
          <w:sz w:val="28"/>
          <w:szCs w:val="28"/>
        </w:rPr>
        <w:t>Menična izjava za zavarovanje resnosti ponudbe</w:t>
      </w:r>
      <w:bookmarkEnd w:id="65"/>
      <w:bookmarkEnd w:id="66"/>
    </w:p>
    <w:p w14:paraId="49AD7831" w14:textId="6BFE53DB" w:rsidR="008B4F0B" w:rsidRPr="00A93E66" w:rsidRDefault="008B4F0B" w:rsidP="005A1963">
      <w:pPr>
        <w:jc w:val="both"/>
        <w:rPr>
          <w:rFonts w:eastAsia="Times New Roman"/>
          <w:bCs/>
          <w:lang w:eastAsia="sl-SI"/>
        </w:rPr>
      </w:pPr>
      <w:r w:rsidRPr="00A93E66">
        <w:rPr>
          <w:rFonts w:eastAsia="Times New Roman"/>
          <w:bCs/>
          <w:lang w:eastAsia="sl-SI"/>
        </w:rPr>
        <w:t xml:space="preserve">Za zavarovanje resnosti ponudbe za javno naročilo </w:t>
      </w:r>
      <w:r w:rsidRPr="00A93E66">
        <w:rPr>
          <w:rFonts w:eastAsia="Times New Roman"/>
          <w:bCs/>
          <w:i/>
          <w:iCs/>
          <w:lang w:eastAsia="sl-SI"/>
        </w:rPr>
        <w:t>»Izvajanje storitev zasebnega varovanja«</w:t>
      </w:r>
      <w:r w:rsidRPr="00A93E66">
        <w:rPr>
          <w:rFonts w:eastAsia="Times New Roman"/>
          <w:lang w:eastAsia="sl-SI"/>
        </w:rPr>
        <w:t xml:space="preserve">, izdajamo </w:t>
      </w:r>
      <w:r w:rsidRPr="00A93E66">
        <w:rPr>
          <w:rFonts w:eastAsia="Times New Roman"/>
          <w:bCs/>
          <w:lang w:eastAsia="sl-SI"/>
        </w:rPr>
        <w:t xml:space="preserve">eno (1) bianco menico, na kateri je pooblaščena oseba za zastopanje: </w:t>
      </w:r>
    </w:p>
    <w:p w14:paraId="2C84EC74" w14:textId="09581F85" w:rsidR="002857D2" w:rsidRPr="00A93E66" w:rsidRDefault="008B4F0B" w:rsidP="005A1963">
      <w:pPr>
        <w:jc w:val="both"/>
        <w:rPr>
          <w:rFonts w:eastAsia="Times New Roman"/>
          <w:bCs/>
          <w:lang w:eastAsia="sl-SI"/>
        </w:rPr>
      </w:pPr>
      <w:r w:rsidRPr="00A93E66">
        <w:rPr>
          <w:rFonts w:eastAsia="Times New Roman"/>
          <w:bCs/>
          <w:lang w:eastAsia="sl-SI"/>
        </w:rPr>
        <w:softHyphen/>
      </w:r>
      <w:r w:rsidRPr="00A93E66">
        <w:rPr>
          <w:rFonts w:eastAsia="Times New Roman"/>
          <w:bCs/>
          <w:lang w:eastAsia="sl-SI"/>
        </w:rPr>
        <w:softHyphen/>
      </w:r>
      <w:r w:rsidRPr="00A93E66">
        <w:rPr>
          <w:rFonts w:eastAsia="Times New Roman"/>
          <w:bCs/>
          <w:lang w:eastAsia="sl-SI"/>
        </w:rPr>
        <w:softHyphen/>
      </w:r>
      <w:r w:rsidRPr="00A93E66">
        <w:rPr>
          <w:rFonts w:eastAsia="Times New Roman"/>
          <w:bCs/>
          <w:lang w:eastAsia="sl-SI"/>
        </w:rPr>
        <w:softHyphen/>
      </w:r>
      <w:r w:rsidRPr="00A93E66">
        <w:rPr>
          <w:rFonts w:eastAsia="Times New Roman"/>
          <w:bCs/>
          <w:lang w:eastAsia="sl-SI"/>
        </w:rPr>
        <w:softHyphen/>
      </w:r>
      <w:r w:rsidRPr="00A93E66">
        <w:rPr>
          <w:rFonts w:eastAsia="Times New Roman"/>
          <w:bCs/>
          <w:lang w:eastAsia="sl-SI"/>
        </w:rPr>
        <w:softHyphen/>
      </w:r>
      <w:r w:rsidRPr="00A93E66">
        <w:rPr>
          <w:rFonts w:eastAsia="Times New Roman"/>
          <w:bCs/>
          <w:lang w:eastAsia="sl-SI"/>
        </w:rPr>
        <w:softHyphen/>
      </w:r>
      <w:r w:rsidRPr="00A93E66">
        <w:rPr>
          <w:rFonts w:eastAsia="Times New Roman"/>
          <w:bCs/>
          <w:lang w:eastAsia="sl-SI"/>
        </w:rPr>
        <w:softHyphen/>
      </w:r>
      <w:r w:rsidRPr="00A93E66">
        <w:rPr>
          <w:rFonts w:eastAsia="Times New Roman"/>
          <w:bCs/>
          <w:lang w:eastAsia="sl-SI"/>
        </w:rPr>
        <w:softHyphen/>
      </w:r>
      <w:r w:rsidRPr="00A93E66">
        <w:rPr>
          <w:rFonts w:eastAsia="Times New Roman"/>
          <w:bCs/>
          <w:lang w:eastAsia="sl-SI"/>
        </w:rPr>
        <w:softHyphen/>
      </w:r>
      <w:r w:rsidRPr="00A93E66">
        <w:rPr>
          <w:rFonts w:eastAsia="Times New Roman"/>
          <w:bCs/>
          <w:lang w:eastAsia="sl-SI"/>
        </w:rPr>
        <w:softHyphen/>
      </w:r>
      <w:r w:rsidRPr="00A93E66">
        <w:rPr>
          <w:rFonts w:eastAsia="Times New Roman"/>
          <w:bCs/>
          <w:lang w:eastAsia="sl-SI"/>
        </w:rPr>
        <w:softHyphen/>
      </w:r>
      <w:r w:rsidRPr="00A93E66">
        <w:rPr>
          <w:rFonts w:eastAsia="Times New Roman"/>
          <w:bCs/>
          <w:lang w:eastAsia="sl-SI"/>
        </w:rPr>
        <w:softHyphen/>
      </w:r>
      <w:r w:rsidRPr="00A93E66">
        <w:rPr>
          <w:rFonts w:eastAsia="Times New Roman"/>
          <w:bCs/>
          <w:lang w:eastAsia="sl-SI"/>
        </w:rPr>
        <w:softHyphen/>
      </w:r>
      <w:r w:rsidRPr="00A93E66">
        <w:rPr>
          <w:rFonts w:eastAsia="Times New Roman"/>
          <w:bCs/>
          <w:lang w:eastAsia="sl-SI"/>
        </w:rPr>
        <w:softHyphen/>
      </w:r>
      <w:r w:rsidRPr="00A93E66">
        <w:rPr>
          <w:rFonts w:eastAsia="Times New Roman"/>
          <w:bCs/>
          <w:lang w:eastAsia="sl-SI"/>
        </w:rPr>
        <w:softHyphen/>
      </w:r>
      <w:r w:rsidRPr="00A93E66">
        <w:rPr>
          <w:rFonts w:eastAsia="Times New Roman"/>
          <w:bCs/>
          <w:lang w:eastAsia="sl-SI"/>
        </w:rPr>
        <w:softHyphen/>
      </w:r>
      <w:r w:rsidRPr="00A93E66">
        <w:rPr>
          <w:rFonts w:eastAsia="Times New Roman"/>
          <w:bCs/>
          <w:lang w:eastAsia="sl-SI"/>
        </w:rPr>
        <w:softHyphen/>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3544"/>
        <w:gridCol w:w="3112"/>
      </w:tblGrid>
      <w:tr w:rsidR="002857D2" w:rsidRPr="00A93E66" w14:paraId="2B688A98" w14:textId="77777777" w:rsidTr="002857D2">
        <w:tc>
          <w:tcPr>
            <w:tcW w:w="2972" w:type="dxa"/>
          </w:tcPr>
          <w:p w14:paraId="3D8966F4" w14:textId="6499A1DD" w:rsidR="002857D2" w:rsidRPr="00A93E66" w:rsidRDefault="002857D2" w:rsidP="002857D2">
            <w:pPr>
              <w:jc w:val="center"/>
              <w:rPr>
                <w:bCs/>
              </w:rPr>
            </w:pPr>
            <w:r w:rsidRPr="00A93E66">
              <w:fldChar w:fldCharType="begin">
                <w:ffData>
                  <w:name w:val="Besedilo52"/>
                  <w:enabled/>
                  <w:calcOnExit w:val="0"/>
                  <w:textInput/>
                </w:ffData>
              </w:fldChar>
            </w:r>
            <w:r w:rsidRPr="00A93E66">
              <w:instrText xml:space="preserve"> FORMTEXT </w:instrText>
            </w:r>
            <w:r w:rsidRPr="00A93E66">
              <w:fldChar w:fldCharType="separate"/>
            </w:r>
            <w:r w:rsidRPr="00A93E66">
              <w:rPr>
                <w:noProof/>
              </w:rPr>
              <w:t> </w:t>
            </w:r>
            <w:r w:rsidRPr="00A93E66">
              <w:rPr>
                <w:noProof/>
              </w:rPr>
              <w:t> </w:t>
            </w:r>
            <w:r w:rsidRPr="00A93E66">
              <w:rPr>
                <w:noProof/>
              </w:rPr>
              <w:t> </w:t>
            </w:r>
            <w:r w:rsidRPr="00A93E66">
              <w:rPr>
                <w:noProof/>
              </w:rPr>
              <w:t> </w:t>
            </w:r>
            <w:r w:rsidRPr="00A93E66">
              <w:rPr>
                <w:noProof/>
              </w:rPr>
              <w:t> </w:t>
            </w:r>
            <w:r w:rsidRPr="00A93E66">
              <w:fldChar w:fldCharType="end"/>
            </w:r>
          </w:p>
        </w:tc>
        <w:tc>
          <w:tcPr>
            <w:tcW w:w="3544" w:type="dxa"/>
          </w:tcPr>
          <w:p w14:paraId="392975D8" w14:textId="77777777" w:rsidR="002857D2" w:rsidRPr="00A93E66" w:rsidRDefault="002857D2" w:rsidP="002857D2">
            <w:pPr>
              <w:jc w:val="center"/>
            </w:pPr>
          </w:p>
        </w:tc>
        <w:tc>
          <w:tcPr>
            <w:tcW w:w="3112" w:type="dxa"/>
          </w:tcPr>
          <w:p w14:paraId="0B672852" w14:textId="0916578D" w:rsidR="002857D2" w:rsidRPr="00A93E66" w:rsidRDefault="002857D2" w:rsidP="002857D2">
            <w:pPr>
              <w:jc w:val="center"/>
            </w:pPr>
            <w:r w:rsidRPr="00A93E66">
              <w:fldChar w:fldCharType="begin">
                <w:ffData>
                  <w:name w:val="Besedilo52"/>
                  <w:enabled/>
                  <w:calcOnExit w:val="0"/>
                  <w:textInput/>
                </w:ffData>
              </w:fldChar>
            </w:r>
            <w:r w:rsidRPr="00A93E66">
              <w:instrText xml:space="preserve"> FORMTEXT </w:instrText>
            </w:r>
            <w:r w:rsidRPr="00A93E66">
              <w:fldChar w:fldCharType="separate"/>
            </w:r>
            <w:r w:rsidRPr="00A93E66">
              <w:rPr>
                <w:noProof/>
              </w:rPr>
              <w:t> </w:t>
            </w:r>
            <w:r w:rsidRPr="00A93E66">
              <w:rPr>
                <w:noProof/>
              </w:rPr>
              <w:t> </w:t>
            </w:r>
            <w:r w:rsidRPr="00A93E66">
              <w:rPr>
                <w:noProof/>
              </w:rPr>
              <w:t> </w:t>
            </w:r>
            <w:r w:rsidRPr="00A93E66">
              <w:rPr>
                <w:noProof/>
              </w:rPr>
              <w:t> </w:t>
            </w:r>
            <w:r w:rsidRPr="00A93E66">
              <w:rPr>
                <w:noProof/>
              </w:rPr>
              <w:t> </w:t>
            </w:r>
            <w:r w:rsidRPr="00A93E66">
              <w:fldChar w:fldCharType="end"/>
            </w:r>
          </w:p>
          <w:p w14:paraId="5B3F6DEA" w14:textId="047B5B38" w:rsidR="002857D2" w:rsidRPr="00A93E66" w:rsidRDefault="002857D2" w:rsidP="002857D2">
            <w:pPr>
              <w:jc w:val="center"/>
              <w:rPr>
                <w:bCs/>
              </w:rPr>
            </w:pPr>
            <w:r w:rsidRPr="00A93E66">
              <w:rPr>
                <w:bCs/>
                <w:i/>
              </w:rPr>
              <w:t>(podpis pooblaščene osebe)</w:t>
            </w:r>
          </w:p>
        </w:tc>
      </w:tr>
    </w:tbl>
    <w:p w14:paraId="7A9D8DDC" w14:textId="77777777" w:rsidR="002857D2" w:rsidRPr="00A93E66" w:rsidRDefault="008B4F0B" w:rsidP="005A1963">
      <w:pPr>
        <w:jc w:val="both"/>
        <w:rPr>
          <w:rFonts w:eastAsia="Times New Roman"/>
          <w:bCs/>
          <w:lang w:eastAsia="sl-SI"/>
        </w:rPr>
      </w:pPr>
      <w:r w:rsidRPr="00A93E66">
        <w:rPr>
          <w:rFonts w:eastAsia="Times New Roman"/>
          <w:bCs/>
          <w:lang w:eastAsia="sl-SI"/>
        </w:rPr>
        <w:t xml:space="preserve">  </w:t>
      </w:r>
    </w:p>
    <w:p w14:paraId="38301A2D" w14:textId="3D86E21F" w:rsidR="008B4F0B" w:rsidRPr="00A93E66" w:rsidRDefault="008B4F0B" w:rsidP="005A1963">
      <w:pPr>
        <w:jc w:val="both"/>
        <w:rPr>
          <w:rFonts w:eastAsia="Times New Roman"/>
          <w:bCs/>
          <w:i/>
          <w:lang w:eastAsia="sl-SI"/>
        </w:rPr>
      </w:pPr>
      <w:r w:rsidRPr="00A93E66">
        <w:rPr>
          <w:rFonts w:eastAsia="Times New Roman"/>
          <w:bCs/>
          <w:lang w:eastAsia="sl-SI"/>
        </w:rPr>
        <w:t xml:space="preserve">                   </w:t>
      </w:r>
    </w:p>
    <w:p w14:paraId="15D58ADF" w14:textId="153FAF9C" w:rsidR="008B4F0B" w:rsidRPr="00A93E66" w:rsidRDefault="008B4F0B" w:rsidP="005A1963">
      <w:pPr>
        <w:jc w:val="both"/>
        <w:rPr>
          <w:rFonts w:eastAsia="Times New Roman"/>
          <w:bCs/>
          <w:lang w:eastAsia="sl-SI"/>
        </w:rPr>
      </w:pPr>
      <w:r w:rsidRPr="00A93E66">
        <w:rPr>
          <w:rFonts w:eastAsia="Times New Roman"/>
          <w:bCs/>
          <w:lang w:eastAsia="sl-SI"/>
        </w:rPr>
        <w:t>S to izjavo pooblaščamo</w:t>
      </w:r>
      <w:r w:rsidRPr="00A93E66">
        <w:rPr>
          <w:rFonts w:eastAsia="Times New Roman"/>
          <w:lang w:eastAsia="sl-SI"/>
        </w:rPr>
        <w:t xml:space="preserve"> </w:t>
      </w:r>
      <w:bookmarkStart w:id="67" w:name="_Hlk5280428"/>
      <w:r w:rsidRPr="00A93E66">
        <w:rPr>
          <w:rFonts w:eastAsia="Times New Roman"/>
          <w:bCs/>
          <w:i/>
          <w:lang w:eastAsia="sl-SI"/>
        </w:rPr>
        <w:t>Univerza v Ljubljani, Medicinska fakulteta, Vrazov trg 002, 1000 Ljubljana,</w:t>
      </w:r>
      <w:r w:rsidRPr="00A93E66">
        <w:rPr>
          <w:rFonts w:eastAsia="Times New Roman"/>
          <w:bCs/>
          <w:lang w:eastAsia="sl-SI"/>
        </w:rPr>
        <w:t xml:space="preserve"> </w:t>
      </w:r>
      <w:bookmarkEnd w:id="67"/>
      <w:r w:rsidRPr="00A93E66">
        <w:rPr>
          <w:rFonts w:eastAsia="Times New Roman"/>
          <w:lang w:eastAsia="sl-SI"/>
        </w:rPr>
        <w:t>d</w:t>
      </w:r>
      <w:r w:rsidRPr="00A93E66">
        <w:rPr>
          <w:rFonts w:eastAsia="Times New Roman"/>
          <w:bCs/>
          <w:lang w:eastAsia="sl-SI"/>
        </w:rPr>
        <w:t>a izpolni to bianco menico v višini 20.000,00 EUR. Obenem</w:t>
      </w:r>
      <w:r w:rsidRPr="00A93E66">
        <w:rPr>
          <w:rFonts w:eastAsia="Times New Roman"/>
          <w:bCs/>
          <w:i/>
          <w:lang w:eastAsia="sl-SI"/>
        </w:rPr>
        <w:t xml:space="preserve"> Univerza v Ljubljani, Medicinska fakulteta, Vrazov trg 002, 1000 Ljubljana</w:t>
      </w:r>
      <w:r w:rsidRPr="00A93E66">
        <w:rPr>
          <w:rFonts w:eastAsia="Times New Roman"/>
          <w:bCs/>
          <w:lang w:eastAsia="sl-SI"/>
        </w:rPr>
        <w:t xml:space="preserve"> pooblaščamo, da izpolni vse druge dele menice, ki niso izpolnjeni, ter uporabi izpolnjeno menico skladno z namenom, zaradi katerega je bila izdana (zavarovanje za resnost ponudbe). Menična izjava in menica je dana brez protesta, na prvi poziv in brezpogojno.</w:t>
      </w:r>
      <w:r w:rsidRPr="00A93E66">
        <w:rPr>
          <w:rFonts w:eastAsia="Times New Roman"/>
          <w:lang w:eastAsia="sl-SI"/>
        </w:rPr>
        <w:t xml:space="preserve"> </w:t>
      </w:r>
      <w:r w:rsidRPr="00A93E66">
        <w:rPr>
          <w:rFonts w:eastAsia="Times New Roman"/>
          <w:bCs/>
          <w:i/>
          <w:lang w:eastAsia="sl-SI"/>
        </w:rPr>
        <w:t>Univerza v Ljubljani, Medicinska fakulteta, Vrazov trg 002, 1000 Ljubljana</w:t>
      </w:r>
      <w:r w:rsidRPr="00A93E66">
        <w:rPr>
          <w:rFonts w:eastAsia="Times New Roman"/>
          <w:i/>
          <w:lang w:eastAsia="sl-SI"/>
        </w:rPr>
        <w:t xml:space="preserve"> </w:t>
      </w:r>
      <w:r w:rsidRPr="00A93E66">
        <w:rPr>
          <w:rFonts w:eastAsia="Times New Roman"/>
          <w:bCs/>
          <w:lang w:eastAsia="sl-SI"/>
        </w:rPr>
        <w:t xml:space="preserve">menice ne sme trasirati. </w:t>
      </w:r>
    </w:p>
    <w:p w14:paraId="3C3D5518" w14:textId="269BFC3C" w:rsidR="008B4F0B" w:rsidRPr="00A93E66" w:rsidRDefault="008B4F0B" w:rsidP="005A1963">
      <w:pPr>
        <w:jc w:val="both"/>
        <w:rPr>
          <w:rFonts w:eastAsia="Times New Roman"/>
          <w:bCs/>
          <w:lang w:eastAsia="sl-SI"/>
        </w:rPr>
      </w:pPr>
      <w:r w:rsidRPr="00A93E66">
        <w:rPr>
          <w:rFonts w:eastAsia="Times New Roman"/>
          <w:bCs/>
          <w:i/>
          <w:lang w:eastAsia="sl-SI"/>
        </w:rPr>
        <w:t xml:space="preserve">Univerza v Ljubljani, </w:t>
      </w:r>
      <w:r w:rsidR="00F775BE" w:rsidRPr="00A93E66">
        <w:rPr>
          <w:rFonts w:eastAsia="Times New Roman"/>
          <w:bCs/>
          <w:i/>
          <w:lang w:eastAsia="sl-SI"/>
        </w:rPr>
        <w:t>Medicinska fakulteta, Vrazov trg 002</w:t>
      </w:r>
      <w:r w:rsidRPr="00A93E66">
        <w:rPr>
          <w:rFonts w:eastAsia="Times New Roman"/>
          <w:bCs/>
          <w:i/>
          <w:lang w:eastAsia="sl-SI"/>
        </w:rPr>
        <w:t>, 1000 Ljubljana</w:t>
      </w:r>
      <w:r w:rsidRPr="00A93E66">
        <w:rPr>
          <w:rFonts w:eastAsia="Times New Roman"/>
          <w:i/>
          <w:lang w:eastAsia="sl-SI"/>
        </w:rPr>
        <w:t xml:space="preserve"> </w:t>
      </w:r>
      <w:r w:rsidRPr="00A93E66">
        <w:rPr>
          <w:rFonts w:eastAsia="Times New Roman"/>
          <w:color w:val="222222"/>
          <w:lang w:eastAsia="sl-SI"/>
        </w:rPr>
        <w:t>p</w:t>
      </w:r>
      <w:r w:rsidRPr="00A93E66">
        <w:rPr>
          <w:rFonts w:eastAsia="Times New Roman"/>
          <w:bCs/>
          <w:lang w:eastAsia="sl-SI"/>
        </w:rPr>
        <w:t>ooblaščamo, da menico domicilira pri:</w:t>
      </w:r>
    </w:p>
    <w:p w14:paraId="17F64985" w14:textId="7A5CA4FE" w:rsidR="008B4F0B" w:rsidRPr="00A93E66" w:rsidRDefault="002857D2" w:rsidP="005A1963">
      <w:pPr>
        <w:jc w:val="both"/>
        <w:rPr>
          <w:rFonts w:eastAsia="Times New Roman"/>
          <w:bCs/>
          <w:lang w:eastAsia="sl-SI"/>
        </w:rPr>
      </w:pPr>
      <w:r w:rsidRPr="00A93E66">
        <w:fldChar w:fldCharType="begin">
          <w:ffData>
            <w:name w:val="Besedilo52"/>
            <w:enabled/>
            <w:calcOnExit w:val="0"/>
            <w:textInput/>
          </w:ffData>
        </w:fldChar>
      </w:r>
      <w:r w:rsidRPr="00A93E66">
        <w:instrText xml:space="preserve"> FORMTEXT </w:instrText>
      </w:r>
      <w:r w:rsidRPr="00A93E66">
        <w:fldChar w:fldCharType="separate"/>
      </w:r>
      <w:r w:rsidRPr="00A93E66">
        <w:rPr>
          <w:noProof/>
        </w:rPr>
        <w:t> </w:t>
      </w:r>
      <w:r w:rsidRPr="00A93E66">
        <w:rPr>
          <w:noProof/>
        </w:rPr>
        <w:t> </w:t>
      </w:r>
      <w:r w:rsidRPr="00A93E66">
        <w:rPr>
          <w:noProof/>
        </w:rPr>
        <w:t> </w:t>
      </w:r>
      <w:r w:rsidRPr="00A93E66">
        <w:rPr>
          <w:noProof/>
        </w:rPr>
        <w:t> </w:t>
      </w:r>
      <w:r w:rsidRPr="00A93E66">
        <w:rPr>
          <w:noProof/>
        </w:rPr>
        <w:t> </w:t>
      </w:r>
      <w:r w:rsidRPr="00A93E66">
        <w:fldChar w:fldCharType="end"/>
      </w:r>
      <w:r w:rsidRPr="00A93E66">
        <w:rPr>
          <w:rFonts w:eastAsia="Times New Roman"/>
          <w:bCs/>
          <w:lang w:eastAsia="sl-SI"/>
        </w:rPr>
        <w:t xml:space="preserve"> </w:t>
      </w:r>
      <w:r w:rsidR="008B4F0B" w:rsidRPr="00A93E66">
        <w:rPr>
          <w:rFonts w:eastAsia="Times New Roman"/>
          <w:bCs/>
          <w:sz w:val="20"/>
          <w:szCs w:val="20"/>
          <w:lang w:eastAsia="sl-SI"/>
        </w:rPr>
        <w:t>(pooblaščena ustanova)</w:t>
      </w:r>
      <w:r w:rsidR="008B4F0B" w:rsidRPr="00A93E66">
        <w:rPr>
          <w:rFonts w:eastAsia="Times New Roman"/>
          <w:bCs/>
          <w:lang w:eastAsia="sl-SI"/>
        </w:rPr>
        <w:t xml:space="preserve">, ki vodi naš transakcijski račun številka </w:t>
      </w:r>
      <w:r w:rsidRPr="00A93E66">
        <w:fldChar w:fldCharType="begin">
          <w:ffData>
            <w:name w:val="Besedilo52"/>
            <w:enabled/>
            <w:calcOnExit w:val="0"/>
            <w:textInput/>
          </w:ffData>
        </w:fldChar>
      </w:r>
      <w:r w:rsidRPr="00A93E66">
        <w:instrText xml:space="preserve"> FORMTEXT </w:instrText>
      </w:r>
      <w:r w:rsidRPr="00A93E66">
        <w:fldChar w:fldCharType="separate"/>
      </w:r>
      <w:r w:rsidRPr="00A93E66">
        <w:rPr>
          <w:noProof/>
        </w:rPr>
        <w:t> </w:t>
      </w:r>
      <w:r w:rsidRPr="00A93E66">
        <w:rPr>
          <w:noProof/>
        </w:rPr>
        <w:t> </w:t>
      </w:r>
      <w:r w:rsidRPr="00A93E66">
        <w:rPr>
          <w:noProof/>
        </w:rPr>
        <w:t> </w:t>
      </w:r>
      <w:r w:rsidRPr="00A93E66">
        <w:rPr>
          <w:noProof/>
        </w:rPr>
        <w:t> </w:t>
      </w:r>
      <w:r w:rsidRPr="00A93E66">
        <w:rPr>
          <w:noProof/>
        </w:rPr>
        <w:t> </w:t>
      </w:r>
      <w:r w:rsidRPr="00A93E66">
        <w:fldChar w:fldCharType="end"/>
      </w:r>
      <w:r w:rsidR="008B4F0B" w:rsidRPr="00A93E66">
        <w:rPr>
          <w:rFonts w:eastAsia="Times New Roman"/>
          <w:bCs/>
          <w:lang w:eastAsia="sl-SI"/>
        </w:rPr>
        <w:t>,</w:t>
      </w:r>
    </w:p>
    <w:p w14:paraId="5E6F37F3" w14:textId="0DD4DD27" w:rsidR="008B4F0B" w:rsidRPr="00A93E66" w:rsidRDefault="002857D2" w:rsidP="005A1963">
      <w:pPr>
        <w:jc w:val="both"/>
        <w:rPr>
          <w:rFonts w:eastAsia="Times New Roman"/>
          <w:bCs/>
          <w:lang w:eastAsia="sl-SI"/>
        </w:rPr>
      </w:pPr>
      <w:r w:rsidRPr="00A93E66">
        <w:fldChar w:fldCharType="begin">
          <w:ffData>
            <w:name w:val="Besedilo52"/>
            <w:enabled/>
            <w:calcOnExit w:val="0"/>
            <w:textInput/>
          </w:ffData>
        </w:fldChar>
      </w:r>
      <w:r w:rsidRPr="00A93E66">
        <w:instrText xml:space="preserve"> FORMTEXT </w:instrText>
      </w:r>
      <w:r w:rsidRPr="00A93E66">
        <w:fldChar w:fldCharType="separate"/>
      </w:r>
      <w:r w:rsidRPr="00A93E66">
        <w:rPr>
          <w:noProof/>
        </w:rPr>
        <w:t> </w:t>
      </w:r>
      <w:r w:rsidRPr="00A93E66">
        <w:rPr>
          <w:noProof/>
        </w:rPr>
        <w:t> </w:t>
      </w:r>
      <w:r w:rsidRPr="00A93E66">
        <w:rPr>
          <w:noProof/>
        </w:rPr>
        <w:t> </w:t>
      </w:r>
      <w:r w:rsidRPr="00A93E66">
        <w:rPr>
          <w:noProof/>
        </w:rPr>
        <w:t> </w:t>
      </w:r>
      <w:r w:rsidRPr="00A93E66">
        <w:rPr>
          <w:noProof/>
        </w:rPr>
        <w:t> </w:t>
      </w:r>
      <w:r w:rsidRPr="00A93E66">
        <w:fldChar w:fldCharType="end"/>
      </w:r>
      <w:r w:rsidRPr="00A93E66">
        <w:rPr>
          <w:rFonts w:eastAsia="Times New Roman"/>
          <w:bCs/>
          <w:lang w:eastAsia="sl-SI"/>
        </w:rPr>
        <w:t xml:space="preserve"> </w:t>
      </w:r>
      <w:r w:rsidR="008B4F0B" w:rsidRPr="00A93E66">
        <w:rPr>
          <w:rFonts w:eastAsia="Times New Roman"/>
          <w:bCs/>
          <w:sz w:val="20"/>
          <w:szCs w:val="20"/>
          <w:lang w:eastAsia="sl-SI"/>
        </w:rPr>
        <w:t>(pooblaščena ustanova)</w:t>
      </w:r>
      <w:r w:rsidR="008B4F0B" w:rsidRPr="00A93E66">
        <w:rPr>
          <w:rFonts w:eastAsia="Times New Roman"/>
          <w:bCs/>
          <w:lang w:eastAsia="sl-SI"/>
        </w:rPr>
        <w:t xml:space="preserve">, ki vodi naš transakcijski račun številka </w:t>
      </w:r>
      <w:r w:rsidRPr="00A93E66">
        <w:fldChar w:fldCharType="begin">
          <w:ffData>
            <w:name w:val="Besedilo52"/>
            <w:enabled/>
            <w:calcOnExit w:val="0"/>
            <w:textInput/>
          </w:ffData>
        </w:fldChar>
      </w:r>
      <w:r w:rsidRPr="00A93E66">
        <w:instrText xml:space="preserve"> FORMTEXT </w:instrText>
      </w:r>
      <w:r w:rsidRPr="00A93E66">
        <w:fldChar w:fldCharType="separate"/>
      </w:r>
      <w:r w:rsidRPr="00A93E66">
        <w:rPr>
          <w:noProof/>
        </w:rPr>
        <w:t> </w:t>
      </w:r>
      <w:r w:rsidRPr="00A93E66">
        <w:rPr>
          <w:noProof/>
        </w:rPr>
        <w:t> </w:t>
      </w:r>
      <w:r w:rsidRPr="00A93E66">
        <w:rPr>
          <w:noProof/>
        </w:rPr>
        <w:t> </w:t>
      </w:r>
      <w:r w:rsidRPr="00A93E66">
        <w:rPr>
          <w:noProof/>
        </w:rPr>
        <w:t> </w:t>
      </w:r>
      <w:r w:rsidRPr="00A93E66">
        <w:rPr>
          <w:noProof/>
        </w:rPr>
        <w:t> </w:t>
      </w:r>
      <w:r w:rsidRPr="00A93E66">
        <w:fldChar w:fldCharType="end"/>
      </w:r>
      <w:r w:rsidR="008B4F0B" w:rsidRPr="00A93E66">
        <w:rPr>
          <w:rFonts w:eastAsia="Times New Roman"/>
          <w:bCs/>
          <w:lang w:eastAsia="sl-SI"/>
        </w:rPr>
        <w:t>,</w:t>
      </w:r>
    </w:p>
    <w:p w14:paraId="6BC24DCD" w14:textId="6A6B9B0E" w:rsidR="008B4F0B" w:rsidRPr="00A93E66" w:rsidRDefault="002857D2" w:rsidP="005A1963">
      <w:pPr>
        <w:jc w:val="both"/>
        <w:rPr>
          <w:rFonts w:eastAsia="Times New Roman"/>
          <w:bCs/>
          <w:lang w:eastAsia="sl-SI"/>
        </w:rPr>
      </w:pPr>
      <w:r w:rsidRPr="00A93E66">
        <w:fldChar w:fldCharType="begin">
          <w:ffData>
            <w:name w:val="Besedilo52"/>
            <w:enabled/>
            <w:calcOnExit w:val="0"/>
            <w:textInput/>
          </w:ffData>
        </w:fldChar>
      </w:r>
      <w:r w:rsidRPr="00A93E66">
        <w:instrText xml:space="preserve"> FORMTEXT </w:instrText>
      </w:r>
      <w:r w:rsidRPr="00A93E66">
        <w:fldChar w:fldCharType="separate"/>
      </w:r>
      <w:r w:rsidRPr="00A93E66">
        <w:rPr>
          <w:noProof/>
        </w:rPr>
        <w:t> </w:t>
      </w:r>
      <w:r w:rsidRPr="00A93E66">
        <w:rPr>
          <w:noProof/>
        </w:rPr>
        <w:t> </w:t>
      </w:r>
      <w:r w:rsidRPr="00A93E66">
        <w:rPr>
          <w:noProof/>
        </w:rPr>
        <w:t> </w:t>
      </w:r>
      <w:r w:rsidRPr="00A93E66">
        <w:rPr>
          <w:noProof/>
        </w:rPr>
        <w:t> </w:t>
      </w:r>
      <w:r w:rsidRPr="00A93E66">
        <w:rPr>
          <w:noProof/>
        </w:rPr>
        <w:t> </w:t>
      </w:r>
      <w:r w:rsidRPr="00A93E66">
        <w:fldChar w:fldCharType="end"/>
      </w:r>
      <w:r w:rsidR="008B4F0B" w:rsidRPr="00A93E66">
        <w:rPr>
          <w:rFonts w:eastAsia="Times New Roman"/>
          <w:bCs/>
          <w:lang w:eastAsia="sl-SI"/>
        </w:rPr>
        <w:t xml:space="preserve"> (pooblaščena ustanova), ki vodi naš transakcijski račun</w:t>
      </w:r>
      <w:r w:rsidRPr="00A93E66">
        <w:fldChar w:fldCharType="begin">
          <w:ffData>
            <w:name w:val="Besedilo52"/>
            <w:enabled/>
            <w:calcOnExit w:val="0"/>
            <w:textInput/>
          </w:ffData>
        </w:fldChar>
      </w:r>
      <w:r w:rsidRPr="00A93E66">
        <w:instrText xml:space="preserve"> FORMTEXT </w:instrText>
      </w:r>
      <w:r w:rsidRPr="00A93E66">
        <w:fldChar w:fldCharType="separate"/>
      </w:r>
      <w:r w:rsidRPr="00A93E66">
        <w:rPr>
          <w:noProof/>
        </w:rPr>
        <w:t> </w:t>
      </w:r>
      <w:r w:rsidRPr="00A93E66">
        <w:rPr>
          <w:noProof/>
        </w:rPr>
        <w:t> </w:t>
      </w:r>
      <w:r w:rsidRPr="00A93E66">
        <w:rPr>
          <w:noProof/>
        </w:rPr>
        <w:t> </w:t>
      </w:r>
      <w:r w:rsidRPr="00A93E66">
        <w:rPr>
          <w:noProof/>
        </w:rPr>
        <w:t> </w:t>
      </w:r>
      <w:r w:rsidRPr="00A93E66">
        <w:rPr>
          <w:noProof/>
        </w:rPr>
        <w:t> </w:t>
      </w:r>
      <w:r w:rsidRPr="00A93E66">
        <w:fldChar w:fldCharType="end"/>
      </w:r>
      <w:r w:rsidRPr="00A93E66">
        <w:t>.</w:t>
      </w:r>
    </w:p>
    <w:p w14:paraId="73C0A071" w14:textId="6CF5EE11" w:rsidR="008B4F0B" w:rsidRPr="00A93E66" w:rsidRDefault="008B4F0B" w:rsidP="005A1963">
      <w:pPr>
        <w:jc w:val="both"/>
        <w:rPr>
          <w:rFonts w:eastAsia="Times New Roman"/>
          <w:bCs/>
          <w:sz w:val="20"/>
          <w:szCs w:val="20"/>
          <w:lang w:eastAsia="sl-SI"/>
        </w:rPr>
      </w:pPr>
      <w:r w:rsidRPr="00A93E66">
        <w:rPr>
          <w:rFonts w:eastAsia="Times New Roman"/>
          <w:bCs/>
          <w:sz w:val="20"/>
          <w:szCs w:val="20"/>
          <w:lang w:eastAsia="sl-SI"/>
        </w:rPr>
        <w:t xml:space="preserve"> </w:t>
      </w:r>
      <w:r w:rsidR="002857D2" w:rsidRPr="00A93E66">
        <w:rPr>
          <w:rFonts w:eastAsia="Times New Roman"/>
          <w:bCs/>
          <w:sz w:val="20"/>
          <w:szCs w:val="20"/>
          <w:lang w:eastAsia="sl-SI"/>
        </w:rPr>
        <w:t>P</w:t>
      </w:r>
      <w:r w:rsidRPr="00A93E66">
        <w:rPr>
          <w:rFonts w:eastAsia="Times New Roman"/>
          <w:bCs/>
          <w:sz w:val="20"/>
          <w:szCs w:val="20"/>
          <w:lang w:eastAsia="sl-SI"/>
        </w:rPr>
        <w:t>onudnik navede vse svoje TRR</w:t>
      </w:r>
      <w:r w:rsidR="002857D2" w:rsidRPr="00A93E66">
        <w:rPr>
          <w:rFonts w:eastAsia="Times New Roman"/>
          <w:bCs/>
          <w:sz w:val="20"/>
          <w:szCs w:val="20"/>
          <w:lang w:eastAsia="sl-SI"/>
        </w:rPr>
        <w:t>.</w:t>
      </w:r>
      <w:r w:rsidRPr="00A93E66">
        <w:rPr>
          <w:rFonts w:eastAsia="Times New Roman"/>
          <w:bCs/>
          <w:sz w:val="20"/>
          <w:szCs w:val="20"/>
          <w:lang w:eastAsia="sl-SI"/>
        </w:rPr>
        <w:t xml:space="preserve"> </w:t>
      </w:r>
    </w:p>
    <w:p w14:paraId="31BAF4D1" w14:textId="77777777" w:rsidR="002857D2" w:rsidRPr="00A93E66" w:rsidRDefault="002857D2" w:rsidP="005A1963">
      <w:pPr>
        <w:jc w:val="both"/>
        <w:rPr>
          <w:rFonts w:eastAsia="Times New Roman"/>
          <w:bCs/>
          <w:lang w:eastAsia="sl-SI"/>
        </w:rPr>
      </w:pPr>
    </w:p>
    <w:p w14:paraId="3FD80596" w14:textId="36BF36F8" w:rsidR="008B4F0B" w:rsidRPr="00A93E66" w:rsidRDefault="008B4F0B" w:rsidP="005A1963">
      <w:pPr>
        <w:jc w:val="both"/>
        <w:rPr>
          <w:rFonts w:eastAsia="Times New Roman"/>
          <w:bCs/>
          <w:lang w:eastAsia="sl-SI"/>
        </w:rPr>
      </w:pPr>
      <w:r w:rsidRPr="00A93E66">
        <w:rPr>
          <w:rFonts w:eastAsia="Times New Roman"/>
          <w:bCs/>
          <w:i/>
          <w:lang w:eastAsia="sl-SI"/>
        </w:rPr>
        <w:t xml:space="preserve">Obenem Univerza v Ljubljani, </w:t>
      </w:r>
      <w:r w:rsidR="00F775BE" w:rsidRPr="00A93E66">
        <w:rPr>
          <w:rFonts w:eastAsia="Times New Roman"/>
          <w:bCs/>
          <w:i/>
          <w:lang w:eastAsia="sl-SI"/>
        </w:rPr>
        <w:t>Medicinska fakulteta, Vrazov trg 002</w:t>
      </w:r>
      <w:r w:rsidRPr="00A93E66">
        <w:rPr>
          <w:rFonts w:eastAsia="Times New Roman"/>
          <w:bCs/>
          <w:i/>
          <w:lang w:eastAsia="sl-SI"/>
        </w:rPr>
        <w:t>, 1000 Ljubljana</w:t>
      </w:r>
      <w:r w:rsidRPr="00A93E66">
        <w:rPr>
          <w:rFonts w:eastAsia="Times New Roman"/>
          <w:i/>
          <w:lang w:eastAsia="sl-SI"/>
        </w:rPr>
        <w:t xml:space="preserve"> </w:t>
      </w:r>
      <w:r w:rsidRPr="00A93E66">
        <w:rPr>
          <w:rFonts w:eastAsia="Times New Roman"/>
          <w:bCs/>
          <w:lang w:eastAsia="sl-SI"/>
        </w:rPr>
        <w:t xml:space="preserve">lahko predloži menico v izplačilo najkasneje do dne </w:t>
      </w:r>
      <w:r w:rsidR="00F775BE" w:rsidRPr="00A93E66">
        <w:rPr>
          <w:rFonts w:eastAsia="Times New Roman"/>
          <w:bCs/>
          <w:lang w:eastAsia="sl-SI"/>
        </w:rPr>
        <w:t>1</w:t>
      </w:r>
      <w:r w:rsidRPr="00A93E66">
        <w:rPr>
          <w:rFonts w:eastAsia="Times New Roman"/>
          <w:bCs/>
          <w:lang w:eastAsia="sl-SI"/>
        </w:rPr>
        <w:t xml:space="preserve">. </w:t>
      </w:r>
      <w:r w:rsidR="00F775BE" w:rsidRPr="00A93E66">
        <w:rPr>
          <w:rFonts w:eastAsia="Times New Roman"/>
          <w:bCs/>
          <w:lang w:eastAsia="sl-SI"/>
        </w:rPr>
        <w:t>9</w:t>
      </w:r>
      <w:r w:rsidRPr="00A93E66">
        <w:rPr>
          <w:rFonts w:eastAsia="Times New Roman"/>
          <w:bCs/>
          <w:lang w:eastAsia="sl-SI"/>
        </w:rPr>
        <w:t>. 2024, z možnostjo podaljšanja.</w:t>
      </w:r>
    </w:p>
    <w:p w14:paraId="5D5B331E" w14:textId="2D63A11D" w:rsidR="008B4F0B" w:rsidRPr="00A93E66" w:rsidRDefault="008B4F0B" w:rsidP="005A1963">
      <w:pPr>
        <w:jc w:val="both"/>
        <w:rPr>
          <w:rFonts w:eastAsia="Times New Roman"/>
          <w:bCs/>
          <w:lang w:eastAsia="sl-SI"/>
        </w:rPr>
      </w:pPr>
    </w:p>
    <w:p w14:paraId="62289034" w14:textId="77777777" w:rsidR="002857D2" w:rsidRPr="00A93E66" w:rsidRDefault="002857D2" w:rsidP="005A1963">
      <w:pPr>
        <w:jc w:val="both"/>
        <w:rPr>
          <w:rFonts w:eastAsia="Times New Roman"/>
          <w:bCs/>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2857D2" w:rsidRPr="00A93E66" w14:paraId="258BB813" w14:textId="77777777" w:rsidTr="002857D2">
        <w:tc>
          <w:tcPr>
            <w:tcW w:w="4814" w:type="dxa"/>
          </w:tcPr>
          <w:p w14:paraId="4F77A39B" w14:textId="78BD2291" w:rsidR="002857D2" w:rsidRPr="00A93E66" w:rsidRDefault="002857D2" w:rsidP="005A1963">
            <w:pPr>
              <w:jc w:val="both"/>
              <w:rPr>
                <w:rFonts w:ascii="Garamond" w:hAnsi="Garamond"/>
                <w:bCs/>
                <w:sz w:val="24"/>
                <w:szCs w:val="24"/>
              </w:rPr>
            </w:pPr>
            <w:r w:rsidRPr="00A93E66">
              <w:rPr>
                <w:rFonts w:ascii="Garamond" w:hAnsi="Garamond"/>
                <w:bCs/>
                <w:sz w:val="24"/>
                <w:szCs w:val="24"/>
              </w:rPr>
              <w:t xml:space="preserve">Kraj in datum: </w:t>
            </w:r>
            <w:r w:rsidRPr="00A93E66">
              <w:fldChar w:fldCharType="begin">
                <w:ffData>
                  <w:name w:val="Besedilo52"/>
                  <w:enabled/>
                  <w:calcOnExit w:val="0"/>
                  <w:textInput/>
                </w:ffData>
              </w:fldChar>
            </w:r>
            <w:r w:rsidRPr="00A93E66">
              <w:rPr>
                <w:rFonts w:ascii="Garamond" w:hAnsi="Garamond"/>
                <w:sz w:val="24"/>
                <w:szCs w:val="24"/>
              </w:rPr>
              <w:instrText xml:space="preserve"> FORMTEXT </w:instrText>
            </w:r>
            <w:r w:rsidRPr="00A93E66">
              <w:fldChar w:fldCharType="separate"/>
            </w:r>
            <w:r w:rsidRPr="00A93E66">
              <w:rPr>
                <w:rFonts w:ascii="Garamond" w:hAnsi="Garamond"/>
                <w:noProof/>
                <w:sz w:val="24"/>
                <w:szCs w:val="24"/>
              </w:rPr>
              <w:t> </w:t>
            </w:r>
            <w:r w:rsidRPr="00A93E66">
              <w:rPr>
                <w:rFonts w:ascii="Garamond" w:hAnsi="Garamond"/>
                <w:noProof/>
                <w:sz w:val="24"/>
                <w:szCs w:val="24"/>
              </w:rPr>
              <w:t> </w:t>
            </w:r>
            <w:r w:rsidRPr="00A93E66">
              <w:rPr>
                <w:rFonts w:ascii="Garamond" w:hAnsi="Garamond"/>
                <w:noProof/>
                <w:sz w:val="24"/>
                <w:szCs w:val="24"/>
              </w:rPr>
              <w:t> </w:t>
            </w:r>
            <w:r w:rsidRPr="00A93E66">
              <w:rPr>
                <w:rFonts w:ascii="Garamond" w:hAnsi="Garamond"/>
                <w:noProof/>
                <w:sz w:val="24"/>
                <w:szCs w:val="24"/>
              </w:rPr>
              <w:t> </w:t>
            </w:r>
            <w:r w:rsidRPr="00A93E66">
              <w:rPr>
                <w:rFonts w:ascii="Garamond" w:hAnsi="Garamond"/>
                <w:noProof/>
                <w:sz w:val="24"/>
                <w:szCs w:val="24"/>
              </w:rPr>
              <w:t> </w:t>
            </w:r>
            <w:r w:rsidRPr="00A93E66">
              <w:fldChar w:fldCharType="end"/>
            </w:r>
          </w:p>
        </w:tc>
        <w:tc>
          <w:tcPr>
            <w:tcW w:w="4814" w:type="dxa"/>
          </w:tcPr>
          <w:p w14:paraId="3BCC3EA3" w14:textId="6B71E884" w:rsidR="002857D2" w:rsidRPr="00A93E66" w:rsidRDefault="002857D2" w:rsidP="005A1963">
            <w:pPr>
              <w:jc w:val="both"/>
              <w:rPr>
                <w:rFonts w:ascii="Garamond" w:hAnsi="Garamond"/>
                <w:bCs/>
                <w:sz w:val="24"/>
                <w:szCs w:val="24"/>
              </w:rPr>
            </w:pPr>
            <w:r w:rsidRPr="00A93E66">
              <w:rPr>
                <w:rFonts w:ascii="Garamond" w:hAnsi="Garamond"/>
                <w:bCs/>
                <w:sz w:val="24"/>
                <w:szCs w:val="24"/>
              </w:rPr>
              <w:t xml:space="preserve">Izdajatelj menice: </w:t>
            </w:r>
            <w:r w:rsidRPr="00A93E66">
              <w:fldChar w:fldCharType="begin">
                <w:ffData>
                  <w:name w:val="Besedilo52"/>
                  <w:enabled/>
                  <w:calcOnExit w:val="0"/>
                  <w:textInput/>
                </w:ffData>
              </w:fldChar>
            </w:r>
            <w:r w:rsidRPr="00A93E66">
              <w:rPr>
                <w:rFonts w:ascii="Garamond" w:hAnsi="Garamond"/>
                <w:sz w:val="24"/>
                <w:szCs w:val="24"/>
              </w:rPr>
              <w:instrText xml:space="preserve"> FORMTEXT </w:instrText>
            </w:r>
            <w:r w:rsidRPr="00A93E66">
              <w:fldChar w:fldCharType="separate"/>
            </w:r>
            <w:r w:rsidRPr="00A93E66">
              <w:rPr>
                <w:rFonts w:ascii="Garamond" w:hAnsi="Garamond"/>
                <w:noProof/>
                <w:sz w:val="24"/>
                <w:szCs w:val="24"/>
              </w:rPr>
              <w:t> </w:t>
            </w:r>
            <w:r w:rsidRPr="00A93E66">
              <w:rPr>
                <w:rFonts w:ascii="Garamond" w:hAnsi="Garamond"/>
                <w:noProof/>
                <w:sz w:val="24"/>
                <w:szCs w:val="24"/>
              </w:rPr>
              <w:t> </w:t>
            </w:r>
            <w:r w:rsidRPr="00A93E66">
              <w:rPr>
                <w:rFonts w:ascii="Garamond" w:hAnsi="Garamond"/>
                <w:noProof/>
                <w:sz w:val="24"/>
                <w:szCs w:val="24"/>
              </w:rPr>
              <w:t> </w:t>
            </w:r>
            <w:r w:rsidRPr="00A93E66">
              <w:rPr>
                <w:rFonts w:ascii="Garamond" w:hAnsi="Garamond"/>
                <w:noProof/>
                <w:sz w:val="24"/>
                <w:szCs w:val="24"/>
              </w:rPr>
              <w:t> </w:t>
            </w:r>
            <w:r w:rsidRPr="00A93E66">
              <w:rPr>
                <w:rFonts w:ascii="Garamond" w:hAnsi="Garamond"/>
                <w:noProof/>
                <w:sz w:val="24"/>
                <w:szCs w:val="24"/>
              </w:rPr>
              <w:t> </w:t>
            </w:r>
            <w:r w:rsidRPr="00A93E66">
              <w:fldChar w:fldCharType="end"/>
            </w:r>
          </w:p>
        </w:tc>
      </w:tr>
    </w:tbl>
    <w:p w14:paraId="1522BC72" w14:textId="77777777" w:rsidR="00154D42" w:rsidRPr="00A93E66" w:rsidRDefault="00154D42" w:rsidP="005A1963">
      <w:pPr>
        <w:jc w:val="both"/>
        <w:rPr>
          <w:rFonts w:eastAsia="Times New Roman"/>
          <w:bCs/>
          <w:lang w:eastAsia="sl-SI"/>
        </w:rPr>
      </w:pPr>
    </w:p>
    <w:p w14:paraId="0EC4E7C2" w14:textId="64FB9349" w:rsidR="008B4F0B" w:rsidRPr="00A93E66" w:rsidRDefault="008B4F0B" w:rsidP="005A1963">
      <w:pPr>
        <w:jc w:val="both"/>
        <w:rPr>
          <w:rFonts w:eastAsia="Times New Roman"/>
          <w:bCs/>
          <w:lang w:eastAsia="sl-SI"/>
        </w:rPr>
      </w:pPr>
      <w:r w:rsidRPr="00A93E66">
        <w:rPr>
          <w:rFonts w:eastAsia="Times New Roman"/>
          <w:bCs/>
          <w:lang w:eastAsia="sl-SI"/>
        </w:rPr>
        <w:tab/>
      </w:r>
      <w:r w:rsidRPr="00A93E66">
        <w:rPr>
          <w:rFonts w:eastAsia="Times New Roman"/>
          <w:bCs/>
          <w:lang w:eastAsia="sl-SI"/>
        </w:rPr>
        <w:tab/>
      </w:r>
      <w:r w:rsidRPr="00A93E66">
        <w:rPr>
          <w:rFonts w:eastAsia="Times New Roman"/>
          <w:bCs/>
          <w:lang w:eastAsia="sl-SI"/>
        </w:rPr>
        <w:tab/>
      </w:r>
      <w:r w:rsidRPr="00A93E66">
        <w:rPr>
          <w:rFonts w:eastAsia="Times New Roman"/>
          <w:bCs/>
          <w:lang w:eastAsia="sl-SI"/>
        </w:rPr>
        <w:tab/>
      </w:r>
      <w:r w:rsidRPr="00A93E66">
        <w:rPr>
          <w:rFonts w:eastAsia="Times New Roman"/>
          <w:bCs/>
          <w:lang w:eastAsia="sl-SI"/>
        </w:rPr>
        <w:tab/>
        <w:t xml:space="preserve">   </w:t>
      </w:r>
    </w:p>
    <w:p w14:paraId="147DC7FE" w14:textId="77777777" w:rsidR="008B4F0B" w:rsidRPr="00A93E66" w:rsidRDefault="008B4F0B" w:rsidP="005A1963">
      <w:pPr>
        <w:jc w:val="both"/>
        <w:rPr>
          <w:rFonts w:eastAsia="Times New Roman"/>
          <w:bCs/>
          <w:lang w:eastAsia="sl-SI"/>
        </w:rPr>
      </w:pPr>
    </w:p>
    <w:p w14:paraId="386E078F" w14:textId="77777777" w:rsidR="008B4F0B" w:rsidRPr="00A93E66" w:rsidRDefault="008B4F0B" w:rsidP="005A1963">
      <w:pPr>
        <w:jc w:val="both"/>
        <w:rPr>
          <w:rFonts w:eastAsia="Times New Roman"/>
          <w:bCs/>
          <w:sz w:val="20"/>
          <w:szCs w:val="20"/>
          <w:lang w:eastAsia="sl-SI"/>
        </w:rPr>
      </w:pPr>
      <w:r w:rsidRPr="00A93E66">
        <w:rPr>
          <w:rFonts w:eastAsia="Times New Roman"/>
          <w:bCs/>
          <w:sz w:val="20"/>
          <w:szCs w:val="20"/>
          <w:lang w:eastAsia="sl-SI"/>
        </w:rPr>
        <w:t xml:space="preserve">Obvezna priloga: 1 x bianco menica </w:t>
      </w:r>
    </w:p>
    <w:p w14:paraId="35CFB5E5" w14:textId="60AC91BF" w:rsidR="008B4F0B" w:rsidRPr="00A93E66" w:rsidRDefault="008B4F0B" w:rsidP="005A1963">
      <w:pPr>
        <w:pStyle w:val="Naslov"/>
      </w:pPr>
    </w:p>
    <w:p w14:paraId="57603B6E" w14:textId="3BCCFDA3" w:rsidR="00F775BE" w:rsidRPr="00A93E66" w:rsidRDefault="00F775BE" w:rsidP="005A1963">
      <w:pPr>
        <w:jc w:val="both"/>
        <w:rPr>
          <w:lang w:eastAsia="sl-SI"/>
        </w:rPr>
      </w:pPr>
    </w:p>
    <w:p w14:paraId="422B19A7" w14:textId="47F86F3F" w:rsidR="00FF67F2" w:rsidRPr="00A93E66" w:rsidRDefault="00FF67F2" w:rsidP="005A1963">
      <w:pPr>
        <w:jc w:val="both"/>
        <w:rPr>
          <w:lang w:eastAsia="sl-SI"/>
        </w:rPr>
      </w:pPr>
    </w:p>
    <w:p w14:paraId="7F8E8E79" w14:textId="577B71F5" w:rsidR="00F070F9" w:rsidRPr="00A93E66" w:rsidRDefault="00F070F9" w:rsidP="005A1963">
      <w:pPr>
        <w:pStyle w:val="Naslov"/>
      </w:pPr>
      <w:r w:rsidRPr="00A93E66">
        <w:lastRenderedPageBreak/>
        <w:t xml:space="preserve">OBR </w:t>
      </w:r>
      <w:bookmarkEnd w:id="46"/>
      <w:r w:rsidR="008B4F0B" w:rsidRPr="00A93E66">
        <w:t>9</w:t>
      </w:r>
    </w:p>
    <w:p w14:paraId="5DEB467E" w14:textId="25FC49CC" w:rsidR="00F370B4" w:rsidRPr="00B60938" w:rsidRDefault="00F370B4" w:rsidP="00B60938">
      <w:pPr>
        <w:pStyle w:val="Brezrazmikov"/>
        <w:rPr>
          <w:rFonts w:ascii="Garamond" w:hAnsi="Garamond"/>
          <w:lang w:eastAsia="sl-SI"/>
        </w:rPr>
      </w:pPr>
    </w:p>
    <w:p w14:paraId="7C5A1857" w14:textId="2E80C43E" w:rsidR="00F370B4" w:rsidRPr="00B60938" w:rsidRDefault="00F370B4" w:rsidP="00B60938">
      <w:pPr>
        <w:pStyle w:val="Brezrazmikov"/>
        <w:jc w:val="center"/>
        <w:rPr>
          <w:rFonts w:ascii="Garamond" w:hAnsi="Garamond"/>
          <w:b/>
          <w:sz w:val="28"/>
          <w:szCs w:val="28"/>
        </w:rPr>
      </w:pPr>
      <w:bookmarkStart w:id="68" w:name="_Toc140576686"/>
      <w:proofErr w:type="spellStart"/>
      <w:r w:rsidRPr="00B60938">
        <w:rPr>
          <w:rFonts w:ascii="Garamond" w:hAnsi="Garamond"/>
          <w:b/>
          <w:sz w:val="28"/>
          <w:szCs w:val="28"/>
        </w:rPr>
        <w:t>Bančna</w:t>
      </w:r>
      <w:proofErr w:type="spellEnd"/>
      <w:r w:rsidRPr="00B60938">
        <w:rPr>
          <w:rFonts w:ascii="Garamond" w:hAnsi="Garamond"/>
          <w:b/>
          <w:sz w:val="28"/>
          <w:szCs w:val="28"/>
        </w:rPr>
        <w:t xml:space="preserve"> </w:t>
      </w:r>
      <w:proofErr w:type="spellStart"/>
      <w:r w:rsidRPr="00B60938">
        <w:rPr>
          <w:rFonts w:ascii="Garamond" w:hAnsi="Garamond"/>
          <w:b/>
          <w:sz w:val="28"/>
          <w:szCs w:val="28"/>
        </w:rPr>
        <w:t>garancija</w:t>
      </w:r>
      <w:proofErr w:type="spellEnd"/>
      <w:r w:rsidRPr="00B60938">
        <w:rPr>
          <w:rFonts w:ascii="Garamond" w:hAnsi="Garamond"/>
          <w:b/>
          <w:sz w:val="28"/>
          <w:szCs w:val="28"/>
        </w:rPr>
        <w:t xml:space="preserve"> za dobro </w:t>
      </w:r>
      <w:proofErr w:type="spellStart"/>
      <w:r w:rsidRPr="00B60938">
        <w:rPr>
          <w:rFonts w:ascii="Garamond" w:hAnsi="Garamond"/>
          <w:b/>
          <w:sz w:val="28"/>
          <w:szCs w:val="28"/>
        </w:rPr>
        <w:t>izvedbo</w:t>
      </w:r>
      <w:proofErr w:type="spellEnd"/>
      <w:r w:rsidRPr="00B60938">
        <w:rPr>
          <w:rFonts w:ascii="Garamond" w:hAnsi="Garamond"/>
          <w:b/>
          <w:sz w:val="28"/>
          <w:szCs w:val="28"/>
        </w:rPr>
        <w:t xml:space="preserve"> </w:t>
      </w:r>
      <w:proofErr w:type="spellStart"/>
      <w:r w:rsidRPr="00B60938">
        <w:rPr>
          <w:rFonts w:ascii="Garamond" w:hAnsi="Garamond"/>
          <w:b/>
          <w:sz w:val="28"/>
          <w:szCs w:val="28"/>
        </w:rPr>
        <w:t>pogodbenih</w:t>
      </w:r>
      <w:proofErr w:type="spellEnd"/>
      <w:r w:rsidRPr="00B60938">
        <w:rPr>
          <w:rFonts w:ascii="Garamond" w:hAnsi="Garamond"/>
          <w:b/>
          <w:sz w:val="28"/>
          <w:szCs w:val="28"/>
        </w:rPr>
        <w:t xml:space="preserve"> </w:t>
      </w:r>
      <w:proofErr w:type="spellStart"/>
      <w:r w:rsidRPr="00B60938">
        <w:rPr>
          <w:rFonts w:ascii="Garamond" w:hAnsi="Garamond"/>
          <w:b/>
          <w:sz w:val="28"/>
          <w:szCs w:val="28"/>
        </w:rPr>
        <w:t>obveznosti</w:t>
      </w:r>
      <w:bookmarkEnd w:id="68"/>
      <w:proofErr w:type="spellEnd"/>
    </w:p>
    <w:p w14:paraId="2764C794" w14:textId="079524E0" w:rsidR="00F370B4" w:rsidRPr="00B60938" w:rsidRDefault="00F370B4" w:rsidP="00B60938">
      <w:pPr>
        <w:pStyle w:val="Brezrazmikov"/>
        <w:rPr>
          <w:rFonts w:ascii="Garamond" w:eastAsia="Times New Roman" w:hAnsi="Garamond"/>
          <w:lang w:eastAsia="sl-SI"/>
        </w:rPr>
      </w:pPr>
    </w:p>
    <w:p w14:paraId="7FB46955" w14:textId="77777777" w:rsidR="00985B71" w:rsidRPr="00B60938" w:rsidRDefault="00985B71" w:rsidP="00B60938">
      <w:pPr>
        <w:pStyle w:val="Brezrazmikov"/>
        <w:rPr>
          <w:rFonts w:ascii="Garamond" w:eastAsia="Times New Roman" w:hAnsi="Garamond"/>
          <w:lang w:eastAsia="sl-SI"/>
        </w:rPr>
      </w:pPr>
    </w:p>
    <w:p w14:paraId="604949E9" w14:textId="657783CB" w:rsidR="00F370B4" w:rsidRPr="00A93E66" w:rsidRDefault="00F370B4" w:rsidP="005A1963">
      <w:pPr>
        <w:spacing w:after="0" w:line="240" w:lineRule="auto"/>
        <w:jc w:val="both"/>
        <w:rPr>
          <w:rFonts w:cstheme="minorHAnsi"/>
          <w:color w:val="000000"/>
        </w:rPr>
      </w:pPr>
      <w:r w:rsidRPr="00A93E66">
        <w:rPr>
          <w:rFonts w:cstheme="minorHAnsi"/>
          <w:b/>
          <w:color w:val="000000"/>
        </w:rPr>
        <w:t>Predmet javnega naročila:</w:t>
      </w:r>
      <w:r w:rsidRPr="00A93E66">
        <w:rPr>
          <w:rFonts w:cstheme="minorHAnsi"/>
          <w:color w:val="000000"/>
        </w:rPr>
        <w:t xml:space="preserve"> »</w:t>
      </w:r>
      <w:r w:rsidR="008B4F0B" w:rsidRPr="00A93E66">
        <w:rPr>
          <w:rFonts w:cstheme="minorHAnsi"/>
          <w:color w:val="000000"/>
        </w:rPr>
        <w:t>Izvajanje storitev zasebnega varovanja«</w:t>
      </w:r>
    </w:p>
    <w:p w14:paraId="46ED7013" w14:textId="77777777" w:rsidR="00985B71" w:rsidRPr="00A93E66" w:rsidRDefault="00985B71" w:rsidP="00985B71">
      <w:pPr>
        <w:pStyle w:val="Brezrazmikov"/>
        <w:rPr>
          <w:lang w:val="sl-SI"/>
        </w:rPr>
      </w:pPr>
    </w:p>
    <w:p w14:paraId="421FDC42" w14:textId="55F5849D" w:rsidR="00F370B4" w:rsidRPr="00A93E66" w:rsidRDefault="00F370B4" w:rsidP="005A19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cstheme="minorHAnsi"/>
        </w:rPr>
      </w:pPr>
      <w:r w:rsidRPr="00A93E66">
        <w:rPr>
          <w:rFonts w:cstheme="minorHAnsi"/>
          <w:b/>
        </w:rPr>
        <w:t>Vrsta garancije:</w:t>
      </w:r>
      <w:r w:rsidRPr="00A93E66">
        <w:rPr>
          <w:rFonts w:cstheme="minorHAnsi"/>
        </w:rPr>
        <w:t xml:space="preserve"> bančna garancija za dobro izvedbo pogodbenih obveznosti</w:t>
      </w:r>
    </w:p>
    <w:p w14:paraId="5B51992E" w14:textId="36696BE0" w:rsidR="00F370B4" w:rsidRPr="00A93E66" w:rsidRDefault="00F370B4" w:rsidP="005A1963">
      <w:pPr>
        <w:spacing w:line="324" w:lineRule="auto"/>
        <w:jc w:val="both"/>
        <w:rPr>
          <w:rFonts w:cstheme="minorHAnsi"/>
        </w:rPr>
      </w:pPr>
      <w:r w:rsidRPr="00A93E66">
        <w:rPr>
          <w:rFonts w:cstheme="minorHAnsi"/>
          <w:b/>
        </w:rPr>
        <w:t xml:space="preserve">Številka garancije: </w:t>
      </w:r>
      <w:r w:rsidR="00657955" w:rsidRPr="00A93E66">
        <w:fldChar w:fldCharType="begin">
          <w:ffData>
            <w:name w:val="Besedilo52"/>
            <w:enabled/>
            <w:calcOnExit w:val="0"/>
            <w:textInput/>
          </w:ffData>
        </w:fldChar>
      </w:r>
      <w:r w:rsidR="00657955" w:rsidRPr="00A93E66">
        <w:instrText xml:space="preserve"> FORMTEXT </w:instrText>
      </w:r>
      <w:r w:rsidR="00657955" w:rsidRPr="00A93E66">
        <w:fldChar w:fldCharType="separate"/>
      </w:r>
      <w:r w:rsidR="00657955" w:rsidRPr="00A93E66">
        <w:rPr>
          <w:noProof/>
        </w:rPr>
        <w:t> </w:t>
      </w:r>
      <w:r w:rsidR="00657955" w:rsidRPr="00A93E66">
        <w:rPr>
          <w:noProof/>
        </w:rPr>
        <w:t> </w:t>
      </w:r>
      <w:r w:rsidR="00657955" w:rsidRPr="00A93E66">
        <w:rPr>
          <w:noProof/>
        </w:rPr>
        <w:t> </w:t>
      </w:r>
      <w:r w:rsidR="00657955" w:rsidRPr="00A93E66">
        <w:rPr>
          <w:noProof/>
        </w:rPr>
        <w:t> </w:t>
      </w:r>
      <w:r w:rsidR="00657955" w:rsidRPr="00A93E66">
        <w:rPr>
          <w:noProof/>
        </w:rPr>
        <w:t> </w:t>
      </w:r>
      <w:r w:rsidR="00657955" w:rsidRPr="00A93E66">
        <w:fldChar w:fldCharType="end"/>
      </w:r>
      <w:r w:rsidR="00657955" w:rsidRPr="00A93E66">
        <w:rPr>
          <w:rFonts w:cstheme="minorHAnsi"/>
          <w:i/>
        </w:rPr>
        <w:t xml:space="preserve"> </w:t>
      </w:r>
      <w:r w:rsidRPr="00A93E66">
        <w:rPr>
          <w:rFonts w:cstheme="minorHAnsi"/>
          <w:i/>
        </w:rPr>
        <w:t>(vpiše se številka zavarovanja)</w:t>
      </w:r>
      <w:r w:rsidR="006E0DC7" w:rsidRPr="00A93E66">
        <w:rPr>
          <w:rFonts w:cstheme="minorHAnsi"/>
          <w:i/>
        </w:rPr>
        <w:t>.</w:t>
      </w:r>
    </w:p>
    <w:p w14:paraId="646E654E" w14:textId="7925B3A3" w:rsidR="00F370B4" w:rsidRPr="00A93E66" w:rsidRDefault="00F370B4" w:rsidP="005A1963">
      <w:pPr>
        <w:spacing w:line="324" w:lineRule="auto"/>
        <w:jc w:val="both"/>
        <w:rPr>
          <w:rFonts w:cstheme="minorHAnsi"/>
        </w:rPr>
      </w:pPr>
      <w:r w:rsidRPr="00A93E66">
        <w:rPr>
          <w:rFonts w:cstheme="minorHAnsi"/>
          <w:b/>
        </w:rPr>
        <w:t>Garant:</w:t>
      </w:r>
      <w:r w:rsidRPr="00A93E66">
        <w:rPr>
          <w:rFonts w:cstheme="minorHAnsi"/>
        </w:rPr>
        <w:t xml:space="preserve"> </w:t>
      </w:r>
      <w:r w:rsidR="00657955" w:rsidRPr="00A93E66">
        <w:fldChar w:fldCharType="begin">
          <w:ffData>
            <w:name w:val="Besedilo52"/>
            <w:enabled/>
            <w:calcOnExit w:val="0"/>
            <w:textInput/>
          </w:ffData>
        </w:fldChar>
      </w:r>
      <w:r w:rsidR="00657955" w:rsidRPr="00A93E66">
        <w:instrText xml:space="preserve"> FORMTEXT </w:instrText>
      </w:r>
      <w:r w:rsidR="00657955" w:rsidRPr="00A93E66">
        <w:fldChar w:fldCharType="separate"/>
      </w:r>
      <w:r w:rsidR="00657955" w:rsidRPr="00A93E66">
        <w:rPr>
          <w:noProof/>
        </w:rPr>
        <w:t> </w:t>
      </w:r>
      <w:r w:rsidR="00657955" w:rsidRPr="00A93E66">
        <w:rPr>
          <w:noProof/>
        </w:rPr>
        <w:t> </w:t>
      </w:r>
      <w:r w:rsidR="00657955" w:rsidRPr="00A93E66">
        <w:rPr>
          <w:noProof/>
        </w:rPr>
        <w:t> </w:t>
      </w:r>
      <w:r w:rsidR="00657955" w:rsidRPr="00A93E66">
        <w:rPr>
          <w:noProof/>
        </w:rPr>
        <w:t> </w:t>
      </w:r>
      <w:r w:rsidR="00657955" w:rsidRPr="00A93E66">
        <w:rPr>
          <w:noProof/>
        </w:rPr>
        <w:t> </w:t>
      </w:r>
      <w:r w:rsidR="00657955" w:rsidRPr="00A93E66">
        <w:fldChar w:fldCharType="end"/>
      </w:r>
      <w:r w:rsidR="00657955" w:rsidRPr="00A93E66">
        <w:rPr>
          <w:rFonts w:cstheme="minorHAnsi"/>
          <w:i/>
        </w:rPr>
        <w:t xml:space="preserve"> </w:t>
      </w:r>
      <w:r w:rsidRPr="00A93E66">
        <w:rPr>
          <w:rFonts w:cstheme="minorHAnsi"/>
          <w:i/>
        </w:rPr>
        <w:t>(vpiše se ime in naslov banke v kraju izdaje)</w:t>
      </w:r>
      <w:r w:rsidR="006E0DC7" w:rsidRPr="00A93E66">
        <w:rPr>
          <w:rFonts w:cstheme="minorHAnsi"/>
          <w:i/>
        </w:rPr>
        <w:t>.</w:t>
      </w:r>
    </w:p>
    <w:p w14:paraId="7A315B3E" w14:textId="3629B586" w:rsidR="00F370B4" w:rsidRPr="00A93E66" w:rsidRDefault="00F370B4" w:rsidP="005A1963">
      <w:pPr>
        <w:spacing w:line="324" w:lineRule="auto"/>
        <w:jc w:val="both"/>
        <w:rPr>
          <w:rFonts w:cstheme="minorHAnsi"/>
        </w:rPr>
      </w:pPr>
      <w:r w:rsidRPr="00A93E66">
        <w:rPr>
          <w:rFonts w:cstheme="minorHAnsi"/>
          <w:b/>
        </w:rPr>
        <w:t xml:space="preserve">NAROČNIK: </w:t>
      </w:r>
      <w:r w:rsidR="006E0DC7" w:rsidRPr="00A93E66">
        <w:fldChar w:fldCharType="begin">
          <w:ffData>
            <w:name w:val="Besedilo52"/>
            <w:enabled/>
            <w:calcOnExit w:val="0"/>
            <w:textInput/>
          </w:ffData>
        </w:fldChar>
      </w:r>
      <w:r w:rsidR="006E0DC7" w:rsidRPr="00A93E66">
        <w:instrText xml:space="preserve"> FORMTEXT </w:instrText>
      </w:r>
      <w:r w:rsidR="006E0DC7" w:rsidRPr="00A93E66">
        <w:fldChar w:fldCharType="separate"/>
      </w:r>
      <w:r w:rsidR="006E0DC7" w:rsidRPr="00A93E66">
        <w:rPr>
          <w:noProof/>
        </w:rPr>
        <w:t> </w:t>
      </w:r>
      <w:r w:rsidR="006E0DC7" w:rsidRPr="00A93E66">
        <w:rPr>
          <w:noProof/>
        </w:rPr>
        <w:t> </w:t>
      </w:r>
      <w:r w:rsidR="006E0DC7" w:rsidRPr="00A93E66">
        <w:rPr>
          <w:noProof/>
        </w:rPr>
        <w:t> </w:t>
      </w:r>
      <w:r w:rsidR="006E0DC7" w:rsidRPr="00A93E66">
        <w:rPr>
          <w:noProof/>
        </w:rPr>
        <w:t> </w:t>
      </w:r>
      <w:r w:rsidR="006E0DC7" w:rsidRPr="00A93E66">
        <w:rPr>
          <w:noProof/>
        </w:rPr>
        <w:t> </w:t>
      </w:r>
      <w:r w:rsidR="006E0DC7" w:rsidRPr="00A93E66">
        <w:fldChar w:fldCharType="end"/>
      </w:r>
      <w:r w:rsidR="006E0DC7" w:rsidRPr="00A93E66">
        <w:rPr>
          <w:rFonts w:cstheme="minorHAnsi"/>
          <w:i/>
        </w:rPr>
        <w:t xml:space="preserve"> </w:t>
      </w:r>
      <w:r w:rsidRPr="00A93E66">
        <w:rPr>
          <w:rFonts w:cstheme="minorHAnsi"/>
          <w:i/>
        </w:rPr>
        <w:t>(vpiše se ime in naslov naročnika zavarovanja, tj. v postopku javnega naročanja izbranega ponudnika)</w:t>
      </w:r>
      <w:r w:rsidR="006E0DC7" w:rsidRPr="00A93E66">
        <w:rPr>
          <w:rFonts w:cstheme="minorHAnsi"/>
          <w:i/>
        </w:rPr>
        <w:t>.</w:t>
      </w:r>
    </w:p>
    <w:p w14:paraId="528647AB" w14:textId="34F1AA94" w:rsidR="00F370B4" w:rsidRPr="00A93E66" w:rsidRDefault="00F370B4" w:rsidP="005A1963">
      <w:pPr>
        <w:spacing w:line="324" w:lineRule="auto"/>
        <w:jc w:val="both"/>
        <w:rPr>
          <w:rFonts w:cstheme="minorHAnsi"/>
        </w:rPr>
      </w:pPr>
      <w:r w:rsidRPr="00A93E66">
        <w:rPr>
          <w:rFonts w:cstheme="minorHAnsi"/>
          <w:b/>
        </w:rPr>
        <w:t>UPRAVIČENEC:</w:t>
      </w:r>
      <w:r w:rsidRPr="00A93E66">
        <w:rPr>
          <w:rFonts w:cstheme="minorHAnsi"/>
        </w:rPr>
        <w:t xml:space="preserve"> </w:t>
      </w:r>
      <w:r w:rsidR="006E0DC7" w:rsidRPr="00A93E66">
        <w:fldChar w:fldCharType="begin">
          <w:ffData>
            <w:name w:val="Besedilo52"/>
            <w:enabled/>
            <w:calcOnExit w:val="0"/>
            <w:textInput/>
          </w:ffData>
        </w:fldChar>
      </w:r>
      <w:r w:rsidR="006E0DC7" w:rsidRPr="00A93E66">
        <w:instrText xml:space="preserve"> FORMTEXT </w:instrText>
      </w:r>
      <w:r w:rsidR="006E0DC7" w:rsidRPr="00A93E66">
        <w:fldChar w:fldCharType="separate"/>
      </w:r>
      <w:r w:rsidR="006E0DC7" w:rsidRPr="00A93E66">
        <w:rPr>
          <w:noProof/>
        </w:rPr>
        <w:t> </w:t>
      </w:r>
      <w:r w:rsidR="006E0DC7" w:rsidRPr="00A93E66">
        <w:rPr>
          <w:noProof/>
        </w:rPr>
        <w:t> </w:t>
      </w:r>
      <w:r w:rsidR="006E0DC7" w:rsidRPr="00A93E66">
        <w:rPr>
          <w:noProof/>
        </w:rPr>
        <w:t> </w:t>
      </w:r>
      <w:r w:rsidR="006E0DC7" w:rsidRPr="00A93E66">
        <w:rPr>
          <w:noProof/>
        </w:rPr>
        <w:t> </w:t>
      </w:r>
      <w:r w:rsidR="006E0DC7" w:rsidRPr="00A93E66">
        <w:rPr>
          <w:noProof/>
        </w:rPr>
        <w:t> </w:t>
      </w:r>
      <w:r w:rsidR="006E0DC7" w:rsidRPr="00A93E66">
        <w:fldChar w:fldCharType="end"/>
      </w:r>
      <w:r w:rsidR="006E0DC7" w:rsidRPr="00A93E66">
        <w:rPr>
          <w:rFonts w:cstheme="minorHAnsi"/>
          <w:i/>
        </w:rPr>
        <w:t xml:space="preserve"> </w:t>
      </w:r>
      <w:r w:rsidRPr="00A93E66">
        <w:rPr>
          <w:rFonts w:cstheme="minorHAnsi"/>
          <w:i/>
        </w:rPr>
        <w:t>(vpiše se naročnika javnega naročila)</w:t>
      </w:r>
      <w:r w:rsidR="006E0DC7" w:rsidRPr="00A93E66">
        <w:rPr>
          <w:rFonts w:cstheme="minorHAnsi"/>
          <w:i/>
        </w:rPr>
        <w:t>.</w:t>
      </w:r>
    </w:p>
    <w:p w14:paraId="04784590" w14:textId="6FEB6795" w:rsidR="00F370B4" w:rsidRPr="00A93E66" w:rsidRDefault="00F370B4" w:rsidP="005A1963">
      <w:pPr>
        <w:spacing w:line="324" w:lineRule="auto"/>
        <w:jc w:val="both"/>
        <w:rPr>
          <w:rFonts w:cstheme="minorHAnsi"/>
          <w:color w:val="000000"/>
          <w:shd w:val="clear" w:color="auto" w:fill="D9D9D9"/>
        </w:rPr>
      </w:pPr>
      <w:r w:rsidRPr="00A93E66">
        <w:rPr>
          <w:rFonts w:cstheme="minorHAnsi"/>
          <w:b/>
        </w:rPr>
        <w:t xml:space="preserve">OSNOVNI POSEL: </w:t>
      </w:r>
      <w:r w:rsidRPr="00A93E66">
        <w:rPr>
          <w:rFonts w:cstheme="minorHAnsi"/>
        </w:rPr>
        <w:t>obveznost naročnika zavarovanja iz pogodbe št</w:t>
      </w:r>
      <w:r w:rsidR="006E0DC7" w:rsidRPr="00A93E66">
        <w:rPr>
          <w:rFonts w:cstheme="minorHAnsi"/>
        </w:rPr>
        <w:t xml:space="preserve">.: </w:t>
      </w:r>
      <w:r w:rsidR="006E0DC7" w:rsidRPr="00A93E66">
        <w:fldChar w:fldCharType="begin">
          <w:ffData>
            <w:name w:val="Besedilo52"/>
            <w:enabled/>
            <w:calcOnExit w:val="0"/>
            <w:textInput/>
          </w:ffData>
        </w:fldChar>
      </w:r>
      <w:r w:rsidR="006E0DC7" w:rsidRPr="00A93E66">
        <w:instrText xml:space="preserve"> FORMTEXT </w:instrText>
      </w:r>
      <w:r w:rsidR="006E0DC7" w:rsidRPr="00A93E66">
        <w:fldChar w:fldCharType="separate"/>
      </w:r>
      <w:r w:rsidR="006E0DC7" w:rsidRPr="00A93E66">
        <w:rPr>
          <w:noProof/>
        </w:rPr>
        <w:t> </w:t>
      </w:r>
      <w:r w:rsidR="006E0DC7" w:rsidRPr="00A93E66">
        <w:rPr>
          <w:noProof/>
        </w:rPr>
        <w:t> </w:t>
      </w:r>
      <w:r w:rsidR="006E0DC7" w:rsidRPr="00A93E66">
        <w:rPr>
          <w:noProof/>
        </w:rPr>
        <w:t> </w:t>
      </w:r>
      <w:r w:rsidR="006E0DC7" w:rsidRPr="00A93E66">
        <w:rPr>
          <w:noProof/>
        </w:rPr>
        <w:t> </w:t>
      </w:r>
      <w:r w:rsidR="006E0DC7" w:rsidRPr="00A93E66">
        <w:rPr>
          <w:noProof/>
        </w:rPr>
        <w:t> </w:t>
      </w:r>
      <w:r w:rsidR="006E0DC7" w:rsidRPr="00A93E66">
        <w:fldChar w:fldCharType="end"/>
      </w:r>
      <w:r w:rsidR="006E0DC7" w:rsidRPr="00A93E66">
        <w:t>.</w:t>
      </w:r>
    </w:p>
    <w:p w14:paraId="56E99F26" w14:textId="398EE723" w:rsidR="00F370B4" w:rsidRPr="00A93E66" w:rsidRDefault="00F370B4" w:rsidP="006E0DC7">
      <w:pPr>
        <w:spacing w:line="324" w:lineRule="auto"/>
        <w:jc w:val="both"/>
        <w:rPr>
          <w:rFonts w:cstheme="minorHAnsi"/>
        </w:rPr>
      </w:pPr>
      <w:r w:rsidRPr="00A93E66">
        <w:rPr>
          <w:rFonts w:cstheme="minorHAnsi"/>
        </w:rPr>
        <w:t>z dne</w:t>
      </w:r>
      <w:r w:rsidR="006E0DC7" w:rsidRPr="00A93E66">
        <w:rPr>
          <w:rFonts w:cstheme="minorHAnsi"/>
        </w:rPr>
        <w:t xml:space="preserve"> </w:t>
      </w:r>
      <w:r w:rsidR="006E0DC7" w:rsidRPr="00A93E66">
        <w:fldChar w:fldCharType="begin">
          <w:ffData>
            <w:name w:val="Besedilo52"/>
            <w:enabled/>
            <w:calcOnExit w:val="0"/>
            <w:textInput/>
          </w:ffData>
        </w:fldChar>
      </w:r>
      <w:r w:rsidR="006E0DC7" w:rsidRPr="00A93E66">
        <w:instrText xml:space="preserve"> FORMTEXT </w:instrText>
      </w:r>
      <w:r w:rsidR="006E0DC7" w:rsidRPr="00A93E66">
        <w:fldChar w:fldCharType="separate"/>
      </w:r>
      <w:r w:rsidR="006E0DC7" w:rsidRPr="00A93E66">
        <w:rPr>
          <w:noProof/>
        </w:rPr>
        <w:t> </w:t>
      </w:r>
      <w:r w:rsidR="006E0DC7" w:rsidRPr="00A93E66">
        <w:rPr>
          <w:noProof/>
        </w:rPr>
        <w:t> </w:t>
      </w:r>
      <w:r w:rsidR="006E0DC7" w:rsidRPr="00A93E66">
        <w:rPr>
          <w:noProof/>
        </w:rPr>
        <w:t> </w:t>
      </w:r>
      <w:r w:rsidR="006E0DC7" w:rsidRPr="00A93E66">
        <w:rPr>
          <w:noProof/>
        </w:rPr>
        <w:t> </w:t>
      </w:r>
      <w:r w:rsidR="006E0DC7" w:rsidRPr="00A93E66">
        <w:rPr>
          <w:noProof/>
        </w:rPr>
        <w:t> </w:t>
      </w:r>
      <w:r w:rsidR="006E0DC7" w:rsidRPr="00A93E66">
        <w:fldChar w:fldCharType="end"/>
      </w:r>
      <w:r w:rsidRPr="00A93E66">
        <w:rPr>
          <w:rFonts w:cstheme="minorHAnsi"/>
          <w:i/>
        </w:rPr>
        <w:t xml:space="preserve"> (vpiše se številko in datum pogodbe o izvedbi javnega naročila, sklenjene na podlagi postopka z oznako XXXXXX)</w:t>
      </w:r>
      <w:r w:rsidRPr="00A93E66">
        <w:rPr>
          <w:rFonts w:cstheme="minorHAnsi"/>
        </w:rPr>
        <w:t xml:space="preserve"> za</w:t>
      </w:r>
      <w:r w:rsidRPr="00A93E66">
        <w:rPr>
          <w:rFonts w:cstheme="minorHAnsi"/>
          <w:i/>
        </w:rPr>
        <w:t xml:space="preserve"> </w:t>
      </w:r>
      <w:r w:rsidR="006E0DC7" w:rsidRPr="00A93E66">
        <w:rPr>
          <w:rFonts w:cstheme="minorHAnsi"/>
          <w:i/>
        </w:rPr>
        <w:t>p</w:t>
      </w:r>
      <w:r w:rsidRPr="00A93E66">
        <w:rPr>
          <w:rFonts w:cstheme="minorHAnsi"/>
        </w:rPr>
        <w:t xml:space="preserve">redmet javnega naročila: </w:t>
      </w:r>
      <w:r w:rsidR="006E0DC7" w:rsidRPr="00A93E66">
        <w:rPr>
          <w:rFonts w:cstheme="minorHAnsi"/>
        </w:rPr>
        <w:t>I</w:t>
      </w:r>
      <w:r w:rsidR="00914E8A" w:rsidRPr="00A93E66">
        <w:rPr>
          <w:rFonts w:eastAsia="Times New Roman" w:cstheme="minorHAnsi"/>
          <w:lang w:eastAsia="sl-SI"/>
        </w:rPr>
        <w:t>zvajanje storitev zasebnega varovanja</w:t>
      </w:r>
      <w:r w:rsidR="006E0DC7" w:rsidRPr="00A93E66">
        <w:rPr>
          <w:rFonts w:eastAsia="Times New Roman" w:cstheme="minorHAnsi"/>
          <w:lang w:eastAsia="sl-SI"/>
        </w:rPr>
        <w:t>.</w:t>
      </w:r>
    </w:p>
    <w:p w14:paraId="5B8B4607" w14:textId="47B46DF7" w:rsidR="00F370B4" w:rsidRPr="00A93E66" w:rsidRDefault="00F370B4" w:rsidP="005A19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cstheme="minorHAnsi"/>
        </w:rPr>
      </w:pPr>
      <w:r w:rsidRPr="00A93E66">
        <w:rPr>
          <w:rFonts w:cstheme="minorHAnsi"/>
          <w:b/>
        </w:rPr>
        <w:t xml:space="preserve">ZNESEK IN VALUTA: </w:t>
      </w:r>
      <w:r w:rsidR="006E0DC7" w:rsidRPr="00A93E66">
        <w:fldChar w:fldCharType="begin">
          <w:ffData>
            <w:name w:val="Besedilo52"/>
            <w:enabled/>
            <w:calcOnExit w:val="0"/>
            <w:textInput/>
          </w:ffData>
        </w:fldChar>
      </w:r>
      <w:r w:rsidR="006E0DC7" w:rsidRPr="00A93E66">
        <w:instrText xml:space="preserve"> FORMTEXT </w:instrText>
      </w:r>
      <w:r w:rsidR="006E0DC7" w:rsidRPr="00A93E66">
        <w:fldChar w:fldCharType="separate"/>
      </w:r>
      <w:r w:rsidR="006E0DC7" w:rsidRPr="00A93E66">
        <w:rPr>
          <w:noProof/>
        </w:rPr>
        <w:t> </w:t>
      </w:r>
      <w:r w:rsidR="006E0DC7" w:rsidRPr="00A93E66">
        <w:rPr>
          <w:noProof/>
        </w:rPr>
        <w:t> </w:t>
      </w:r>
      <w:r w:rsidR="006E0DC7" w:rsidRPr="00A93E66">
        <w:rPr>
          <w:noProof/>
        </w:rPr>
        <w:t> </w:t>
      </w:r>
      <w:r w:rsidR="006E0DC7" w:rsidRPr="00A93E66">
        <w:rPr>
          <w:noProof/>
        </w:rPr>
        <w:t> </w:t>
      </w:r>
      <w:r w:rsidR="006E0DC7" w:rsidRPr="00A93E66">
        <w:rPr>
          <w:noProof/>
        </w:rPr>
        <w:t> </w:t>
      </w:r>
      <w:r w:rsidR="006E0DC7" w:rsidRPr="00A93E66">
        <w:fldChar w:fldCharType="end"/>
      </w:r>
      <w:r w:rsidRPr="00A93E66">
        <w:rPr>
          <w:rFonts w:cstheme="minorHAnsi"/>
          <w:i/>
        </w:rPr>
        <w:t xml:space="preserve"> (vpiše se najvišji znesek s številko in besedo ter valuta)</w:t>
      </w:r>
      <w:r w:rsidR="006E0DC7" w:rsidRPr="00A93E66">
        <w:rPr>
          <w:rFonts w:cstheme="minorHAnsi"/>
          <w:i/>
        </w:rPr>
        <w:t>.</w:t>
      </w:r>
    </w:p>
    <w:p w14:paraId="090A507D" w14:textId="481ED355" w:rsidR="00F370B4" w:rsidRPr="00A93E66" w:rsidRDefault="00F370B4" w:rsidP="005A19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cstheme="minorHAnsi"/>
        </w:rPr>
      </w:pPr>
      <w:r w:rsidRPr="00A93E66">
        <w:rPr>
          <w:rFonts w:cstheme="minorHAnsi"/>
          <w:b/>
        </w:rPr>
        <w:t xml:space="preserve">LISTINE, KI JIH JE POLEG IZJAVE TREBA PRILOŽITI ZAHTEVI ZA PLAČILO IN SE IZRECNO ZAHTEVAJO V SPODNJEM BESEDILU: </w:t>
      </w:r>
      <w:r w:rsidR="006E0DC7" w:rsidRPr="00A93E66">
        <w:fldChar w:fldCharType="begin">
          <w:ffData>
            <w:name w:val="Besedilo52"/>
            <w:enabled/>
            <w:calcOnExit w:val="0"/>
            <w:textInput/>
          </w:ffData>
        </w:fldChar>
      </w:r>
      <w:r w:rsidR="006E0DC7" w:rsidRPr="00A93E66">
        <w:instrText xml:space="preserve"> FORMTEXT </w:instrText>
      </w:r>
      <w:r w:rsidR="006E0DC7" w:rsidRPr="00A93E66">
        <w:fldChar w:fldCharType="separate"/>
      </w:r>
      <w:r w:rsidR="006E0DC7" w:rsidRPr="00A93E66">
        <w:rPr>
          <w:noProof/>
        </w:rPr>
        <w:t> </w:t>
      </w:r>
      <w:r w:rsidR="006E0DC7" w:rsidRPr="00A93E66">
        <w:rPr>
          <w:noProof/>
        </w:rPr>
        <w:t> </w:t>
      </w:r>
      <w:r w:rsidR="006E0DC7" w:rsidRPr="00A93E66">
        <w:rPr>
          <w:noProof/>
        </w:rPr>
        <w:t> </w:t>
      </w:r>
      <w:r w:rsidR="006E0DC7" w:rsidRPr="00A93E66">
        <w:rPr>
          <w:noProof/>
        </w:rPr>
        <w:t> </w:t>
      </w:r>
      <w:r w:rsidR="006E0DC7" w:rsidRPr="00A93E66">
        <w:rPr>
          <w:noProof/>
        </w:rPr>
        <w:t> </w:t>
      </w:r>
      <w:r w:rsidR="006E0DC7" w:rsidRPr="00A93E66">
        <w:fldChar w:fldCharType="end"/>
      </w:r>
      <w:r w:rsidRPr="00A93E66">
        <w:rPr>
          <w:rFonts w:cstheme="minorHAnsi"/>
          <w:i/>
        </w:rPr>
        <w:t xml:space="preserve"> (nobena)</w:t>
      </w:r>
      <w:r w:rsidR="006E0DC7" w:rsidRPr="00A93E66">
        <w:rPr>
          <w:rFonts w:cstheme="minorHAnsi"/>
          <w:i/>
        </w:rPr>
        <w:t>.</w:t>
      </w:r>
    </w:p>
    <w:p w14:paraId="6BBE8BFF" w14:textId="77777777" w:rsidR="00F370B4" w:rsidRPr="00A93E66" w:rsidRDefault="00F370B4" w:rsidP="005A19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cstheme="minorHAnsi"/>
        </w:rPr>
      </w:pPr>
      <w:r w:rsidRPr="00A93E66">
        <w:rPr>
          <w:rFonts w:cstheme="minorHAnsi"/>
          <w:b/>
        </w:rPr>
        <w:t>JEZIK V ZAHTEVANIH LISTINAH:</w:t>
      </w:r>
      <w:r w:rsidRPr="00A93E66">
        <w:rPr>
          <w:rFonts w:cstheme="minorHAnsi"/>
        </w:rPr>
        <w:t xml:space="preserve"> slovenski</w:t>
      </w:r>
    </w:p>
    <w:p w14:paraId="080DA582" w14:textId="421D7E1B" w:rsidR="00F370B4" w:rsidRPr="00A93E66" w:rsidRDefault="00F370B4" w:rsidP="005A19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cstheme="minorHAnsi"/>
        </w:rPr>
      </w:pPr>
      <w:r w:rsidRPr="00A93E66">
        <w:rPr>
          <w:rFonts w:cstheme="minorHAnsi"/>
          <w:b/>
        </w:rPr>
        <w:t>OBLIKA PREDLOŽITVE:</w:t>
      </w:r>
      <w:r w:rsidRPr="00A93E66">
        <w:rPr>
          <w:rFonts w:cstheme="minorHAnsi"/>
        </w:rPr>
        <w:t xml:space="preserve"> v papirni obliki s priporočeno pošto ali katerokoli obliko hitre pošte ali v elektronski obliki po SWIFT sistemu na naslov </w:t>
      </w:r>
      <w:r w:rsidR="006E0DC7" w:rsidRPr="00A93E66">
        <w:fldChar w:fldCharType="begin">
          <w:ffData>
            <w:name w:val="Besedilo52"/>
            <w:enabled/>
            <w:calcOnExit w:val="0"/>
            <w:textInput/>
          </w:ffData>
        </w:fldChar>
      </w:r>
      <w:r w:rsidR="006E0DC7" w:rsidRPr="00A93E66">
        <w:instrText xml:space="preserve"> FORMTEXT </w:instrText>
      </w:r>
      <w:r w:rsidR="006E0DC7" w:rsidRPr="00A93E66">
        <w:fldChar w:fldCharType="separate"/>
      </w:r>
      <w:r w:rsidR="006E0DC7" w:rsidRPr="00A93E66">
        <w:rPr>
          <w:noProof/>
        </w:rPr>
        <w:t> </w:t>
      </w:r>
      <w:r w:rsidR="006E0DC7" w:rsidRPr="00A93E66">
        <w:rPr>
          <w:noProof/>
        </w:rPr>
        <w:t> </w:t>
      </w:r>
      <w:r w:rsidR="006E0DC7" w:rsidRPr="00A93E66">
        <w:rPr>
          <w:noProof/>
        </w:rPr>
        <w:t> </w:t>
      </w:r>
      <w:r w:rsidR="006E0DC7" w:rsidRPr="00A93E66">
        <w:rPr>
          <w:noProof/>
        </w:rPr>
        <w:t> </w:t>
      </w:r>
      <w:r w:rsidR="006E0DC7" w:rsidRPr="00A93E66">
        <w:rPr>
          <w:noProof/>
        </w:rPr>
        <w:t> </w:t>
      </w:r>
      <w:r w:rsidR="006E0DC7" w:rsidRPr="00A93E66">
        <w:fldChar w:fldCharType="end"/>
      </w:r>
      <w:r w:rsidRPr="00A93E66">
        <w:rPr>
          <w:rFonts w:cstheme="minorHAnsi"/>
          <w:i/>
        </w:rPr>
        <w:t xml:space="preserve"> (navede se SWIFT naslova garanta)</w:t>
      </w:r>
      <w:r w:rsidR="006E0DC7" w:rsidRPr="00A93E66">
        <w:rPr>
          <w:rFonts w:cstheme="minorHAnsi"/>
          <w:i/>
        </w:rPr>
        <w:t>.</w:t>
      </w:r>
    </w:p>
    <w:p w14:paraId="0E93270C" w14:textId="1D0145C7" w:rsidR="00F370B4" w:rsidRPr="00A93E66" w:rsidRDefault="00F370B4" w:rsidP="005A19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cstheme="minorHAnsi"/>
        </w:rPr>
      </w:pPr>
      <w:r w:rsidRPr="00A93E66">
        <w:rPr>
          <w:rFonts w:cstheme="minorHAnsi"/>
          <w:b/>
        </w:rPr>
        <w:t>KRAJ PREDLOŽITVE:</w:t>
      </w:r>
      <w:r w:rsidRPr="00A93E66">
        <w:rPr>
          <w:rFonts w:cstheme="minorHAnsi"/>
        </w:rPr>
        <w:t xml:space="preserve"> </w:t>
      </w:r>
      <w:r w:rsidR="006E0DC7" w:rsidRPr="00A93E66">
        <w:fldChar w:fldCharType="begin">
          <w:ffData>
            <w:name w:val="Besedilo52"/>
            <w:enabled/>
            <w:calcOnExit w:val="0"/>
            <w:textInput/>
          </w:ffData>
        </w:fldChar>
      </w:r>
      <w:r w:rsidR="006E0DC7" w:rsidRPr="00A93E66">
        <w:instrText xml:space="preserve"> FORMTEXT </w:instrText>
      </w:r>
      <w:r w:rsidR="006E0DC7" w:rsidRPr="00A93E66">
        <w:fldChar w:fldCharType="separate"/>
      </w:r>
      <w:r w:rsidR="006E0DC7" w:rsidRPr="00A93E66">
        <w:rPr>
          <w:noProof/>
        </w:rPr>
        <w:t> </w:t>
      </w:r>
      <w:r w:rsidR="006E0DC7" w:rsidRPr="00A93E66">
        <w:rPr>
          <w:noProof/>
        </w:rPr>
        <w:t> </w:t>
      </w:r>
      <w:r w:rsidR="006E0DC7" w:rsidRPr="00A93E66">
        <w:rPr>
          <w:noProof/>
        </w:rPr>
        <w:t> </w:t>
      </w:r>
      <w:r w:rsidR="006E0DC7" w:rsidRPr="00A93E66">
        <w:rPr>
          <w:noProof/>
        </w:rPr>
        <w:t> </w:t>
      </w:r>
      <w:r w:rsidR="006E0DC7" w:rsidRPr="00A93E66">
        <w:rPr>
          <w:noProof/>
        </w:rPr>
        <w:t> </w:t>
      </w:r>
      <w:r w:rsidR="006E0DC7" w:rsidRPr="00A93E66">
        <w:fldChar w:fldCharType="end"/>
      </w:r>
      <w:r w:rsidRPr="00A93E66">
        <w:rPr>
          <w:rFonts w:cstheme="minorHAnsi"/>
          <w:i/>
        </w:rPr>
        <w:t xml:space="preserve"> (garant vpiše naslov podružnice, kjer se opravi predložitev papirnih listin, ali elektronski naslov za predložitev v elektronski obliki, kot na primer garantov SWIFT naslov)</w:t>
      </w:r>
      <w:r w:rsidR="006E0DC7" w:rsidRPr="00A93E66">
        <w:rPr>
          <w:rFonts w:cstheme="minorHAnsi"/>
        </w:rPr>
        <w:t>.</w:t>
      </w:r>
    </w:p>
    <w:p w14:paraId="3E4DC164" w14:textId="77777777" w:rsidR="00F370B4" w:rsidRPr="00A93E66" w:rsidRDefault="00F370B4" w:rsidP="005A19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cstheme="minorHAnsi"/>
        </w:rPr>
      </w:pPr>
      <w:r w:rsidRPr="00A93E66">
        <w:rPr>
          <w:rFonts w:cstheme="minorHAnsi"/>
        </w:rPr>
        <w:t>Ne glede na navedeno se predložitev papirnih listin lahko opravi v katerikoli podružnici garanta na območju Republike Slovenije.</w:t>
      </w:r>
    </w:p>
    <w:p w14:paraId="4800DE7D" w14:textId="33798212" w:rsidR="00F370B4" w:rsidRPr="00A93E66" w:rsidRDefault="00F370B4" w:rsidP="005A19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cstheme="minorHAnsi"/>
        </w:rPr>
      </w:pPr>
      <w:r w:rsidRPr="00A93E66">
        <w:rPr>
          <w:rFonts w:cstheme="minorHAnsi"/>
          <w:b/>
        </w:rPr>
        <w:t>DATUM VELJAVNOSTI:</w:t>
      </w:r>
      <w:r w:rsidR="006E0DC7" w:rsidRPr="00A93E66">
        <w:fldChar w:fldCharType="begin">
          <w:ffData>
            <w:name w:val="Besedilo52"/>
            <w:enabled/>
            <w:calcOnExit w:val="0"/>
            <w:textInput/>
          </w:ffData>
        </w:fldChar>
      </w:r>
      <w:r w:rsidR="006E0DC7" w:rsidRPr="00A93E66">
        <w:instrText xml:space="preserve"> FORMTEXT </w:instrText>
      </w:r>
      <w:r w:rsidR="006E0DC7" w:rsidRPr="00A93E66">
        <w:fldChar w:fldCharType="separate"/>
      </w:r>
      <w:r w:rsidR="006E0DC7" w:rsidRPr="00A93E66">
        <w:rPr>
          <w:noProof/>
        </w:rPr>
        <w:t> </w:t>
      </w:r>
      <w:r w:rsidR="006E0DC7" w:rsidRPr="00A93E66">
        <w:rPr>
          <w:noProof/>
        </w:rPr>
        <w:t> </w:t>
      </w:r>
      <w:r w:rsidR="006E0DC7" w:rsidRPr="00A93E66">
        <w:rPr>
          <w:noProof/>
        </w:rPr>
        <w:t> </w:t>
      </w:r>
      <w:r w:rsidR="006E0DC7" w:rsidRPr="00A93E66">
        <w:rPr>
          <w:noProof/>
        </w:rPr>
        <w:t> </w:t>
      </w:r>
      <w:r w:rsidR="006E0DC7" w:rsidRPr="00A93E66">
        <w:rPr>
          <w:noProof/>
        </w:rPr>
        <w:t> </w:t>
      </w:r>
      <w:r w:rsidR="006E0DC7" w:rsidRPr="00A93E66">
        <w:fldChar w:fldCharType="end"/>
      </w:r>
      <w:r w:rsidRPr="00A93E66">
        <w:rPr>
          <w:rFonts w:cstheme="minorHAnsi"/>
        </w:rPr>
        <w:t xml:space="preserve"> </w:t>
      </w:r>
      <w:r w:rsidRPr="00A93E66">
        <w:rPr>
          <w:rFonts w:cstheme="minorHAnsi"/>
          <w:i/>
        </w:rPr>
        <w:t>(vpiše se datum zapadlosti zavarovanja)</w:t>
      </w:r>
      <w:r w:rsidR="006E0DC7" w:rsidRPr="00A93E66">
        <w:rPr>
          <w:rFonts w:cstheme="minorHAnsi"/>
          <w:i/>
        </w:rPr>
        <w:t>.</w:t>
      </w:r>
    </w:p>
    <w:p w14:paraId="64642DFC" w14:textId="2C9117C9" w:rsidR="00F370B4" w:rsidRPr="00A93E66" w:rsidRDefault="00F370B4" w:rsidP="005A19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cstheme="minorHAnsi"/>
        </w:rPr>
      </w:pPr>
      <w:r w:rsidRPr="00A93E66">
        <w:rPr>
          <w:rFonts w:cstheme="minorHAnsi"/>
          <w:b/>
        </w:rPr>
        <w:t>STRANKA, KI JE DOLŽNA PLAČATI STROŠKE:</w:t>
      </w:r>
      <w:r w:rsidRPr="00A93E66">
        <w:rPr>
          <w:rFonts w:cstheme="minorHAnsi"/>
        </w:rPr>
        <w:t xml:space="preserve"> </w:t>
      </w:r>
      <w:r w:rsidR="006E0DC7" w:rsidRPr="00A93E66">
        <w:fldChar w:fldCharType="begin">
          <w:ffData>
            <w:name w:val="Besedilo52"/>
            <w:enabled/>
            <w:calcOnExit w:val="0"/>
            <w:textInput/>
          </w:ffData>
        </w:fldChar>
      </w:r>
      <w:r w:rsidR="006E0DC7" w:rsidRPr="00A93E66">
        <w:instrText xml:space="preserve"> FORMTEXT </w:instrText>
      </w:r>
      <w:r w:rsidR="006E0DC7" w:rsidRPr="00A93E66">
        <w:fldChar w:fldCharType="separate"/>
      </w:r>
      <w:r w:rsidR="006E0DC7" w:rsidRPr="00A93E66">
        <w:rPr>
          <w:noProof/>
        </w:rPr>
        <w:t> </w:t>
      </w:r>
      <w:r w:rsidR="006E0DC7" w:rsidRPr="00A93E66">
        <w:rPr>
          <w:noProof/>
        </w:rPr>
        <w:t> </w:t>
      </w:r>
      <w:r w:rsidR="006E0DC7" w:rsidRPr="00A93E66">
        <w:rPr>
          <w:noProof/>
        </w:rPr>
        <w:t> </w:t>
      </w:r>
      <w:r w:rsidR="006E0DC7" w:rsidRPr="00A93E66">
        <w:rPr>
          <w:noProof/>
        </w:rPr>
        <w:t> </w:t>
      </w:r>
      <w:r w:rsidR="006E0DC7" w:rsidRPr="00A93E66">
        <w:rPr>
          <w:noProof/>
        </w:rPr>
        <w:t> </w:t>
      </w:r>
      <w:r w:rsidR="006E0DC7" w:rsidRPr="00A93E66">
        <w:fldChar w:fldCharType="end"/>
      </w:r>
      <w:r w:rsidRPr="00A93E66">
        <w:rPr>
          <w:rFonts w:cstheme="minorHAnsi"/>
        </w:rPr>
        <w:t xml:space="preserve"> </w:t>
      </w:r>
      <w:r w:rsidRPr="00A93E66">
        <w:rPr>
          <w:rFonts w:cstheme="minorHAnsi"/>
          <w:i/>
        </w:rPr>
        <w:t>(vpiše se ime naročnika zavarovanja, tj. v postopku javnega naročanja izbranega ponudnika)</w:t>
      </w:r>
      <w:r w:rsidR="006E0DC7" w:rsidRPr="00A93E66">
        <w:rPr>
          <w:rFonts w:cstheme="minorHAnsi"/>
          <w:i/>
        </w:rPr>
        <w:t>.</w:t>
      </w:r>
    </w:p>
    <w:p w14:paraId="1AA90856" w14:textId="77777777" w:rsidR="006E0DC7" w:rsidRPr="00A93E66" w:rsidRDefault="006E0DC7" w:rsidP="005A1963">
      <w:pPr>
        <w:spacing w:line="324" w:lineRule="auto"/>
        <w:jc w:val="both"/>
        <w:rPr>
          <w:rFonts w:cstheme="minorHAnsi"/>
        </w:rPr>
      </w:pPr>
    </w:p>
    <w:p w14:paraId="72450ECF" w14:textId="554A3390" w:rsidR="00F370B4" w:rsidRPr="00A93E66" w:rsidRDefault="00F370B4" w:rsidP="005A1963">
      <w:pPr>
        <w:spacing w:line="324" w:lineRule="auto"/>
        <w:jc w:val="both"/>
        <w:rPr>
          <w:rFonts w:cstheme="minorHAnsi"/>
        </w:rPr>
      </w:pPr>
      <w:r w:rsidRPr="00A93E66">
        <w:rPr>
          <w:rFonts w:cstheme="minorHAnsi"/>
        </w:rPr>
        <w:t xml:space="preserve">Kot garant se s tem zavarovanjem nepreklicno zavezujemo, da bomo upravičencu izplačali katerikoli znesek do višine zneska zavarovanja, ko upravičenec predloži ustrezno zahtevo za plačilo v zgoraj </w:t>
      </w:r>
      <w:r w:rsidRPr="00A93E66">
        <w:rPr>
          <w:rFonts w:cstheme="minorHAnsi"/>
        </w:rPr>
        <w:lastRenderedPageBreak/>
        <w:t>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E561B7A" w14:textId="77777777" w:rsidR="00F370B4" w:rsidRPr="00A93E66" w:rsidRDefault="00F370B4" w:rsidP="005A1963">
      <w:pPr>
        <w:spacing w:line="324" w:lineRule="auto"/>
        <w:jc w:val="both"/>
        <w:rPr>
          <w:rFonts w:cstheme="minorHAnsi"/>
        </w:rPr>
      </w:pPr>
      <w:r w:rsidRPr="00A93E66">
        <w:rPr>
          <w:rFonts w:cstheme="minorHAnsi"/>
        </w:rPr>
        <w:t>Katerokoli zahtevo za plačilo po tem zavarovanju moramo prejeti na datum veljavnosti zavarovanja ali pred njim v zgoraj navedenem kraju predložitve.</w:t>
      </w:r>
    </w:p>
    <w:p w14:paraId="2868EFF6" w14:textId="77777777" w:rsidR="00F370B4" w:rsidRPr="00A93E66" w:rsidRDefault="00F370B4" w:rsidP="005A1963">
      <w:pPr>
        <w:spacing w:line="324" w:lineRule="auto"/>
        <w:jc w:val="both"/>
        <w:rPr>
          <w:rFonts w:cstheme="minorHAnsi"/>
        </w:rPr>
      </w:pPr>
      <w:r w:rsidRPr="00A93E66">
        <w:rPr>
          <w:rFonts w:cstheme="minorHAnsi"/>
        </w:rPr>
        <w:t>Morebitne spore v zvezi s tem zavarovanjem rešuje stvarno pristojno sodišče v Ljubljani po slovenskem pravu.</w:t>
      </w:r>
    </w:p>
    <w:p w14:paraId="5CCA85A2" w14:textId="61B189BB" w:rsidR="00F370B4" w:rsidRPr="00A93E66" w:rsidRDefault="00F370B4" w:rsidP="005A1963">
      <w:pPr>
        <w:spacing w:line="324" w:lineRule="auto"/>
        <w:jc w:val="both"/>
        <w:rPr>
          <w:rFonts w:cstheme="minorHAnsi"/>
        </w:rPr>
      </w:pPr>
      <w:r w:rsidRPr="00A93E66">
        <w:rPr>
          <w:rFonts w:cstheme="minorHAnsi"/>
        </w:rPr>
        <w:t>Za to zavarovanje veljajo Enotna pravila za garancije na poziv (EPGP) revizija iz leta 2010, izdana pri MTZ pod št. 758.</w:t>
      </w:r>
    </w:p>
    <w:p w14:paraId="601E8300" w14:textId="77777777" w:rsidR="006E0DC7" w:rsidRPr="00A93E66" w:rsidRDefault="006E0DC7" w:rsidP="005A1963">
      <w:pPr>
        <w:spacing w:line="324" w:lineRule="auto"/>
        <w:jc w:val="both"/>
        <w:rPr>
          <w:rFonts w:cstheme="minorHAnsi"/>
        </w:rPr>
      </w:pPr>
    </w:p>
    <w:p w14:paraId="1385D099" w14:textId="77777777" w:rsidR="006E0DC7" w:rsidRPr="00A93E66" w:rsidRDefault="006E0DC7" w:rsidP="005A1963">
      <w:pPr>
        <w:spacing w:line="324" w:lineRule="auto"/>
        <w:jc w:val="both"/>
        <w:rPr>
          <w:rFonts w:cstheme="minorHAnsi"/>
        </w:rPr>
      </w:pPr>
    </w:p>
    <w:p w14:paraId="60758CD0" w14:textId="6A00B2EC" w:rsidR="00F370B4" w:rsidRPr="00A93E66" w:rsidRDefault="00F370B4" w:rsidP="005A1963">
      <w:pPr>
        <w:spacing w:line="324" w:lineRule="auto"/>
        <w:jc w:val="both"/>
        <w:rPr>
          <w:rFonts w:cstheme="minorHAnsi"/>
        </w:rPr>
      </w:pPr>
      <w:r w:rsidRPr="00A93E66">
        <w:rPr>
          <w:rFonts w:cstheme="minorHAnsi"/>
        </w:rPr>
        <w:t>Podpis garanta:</w:t>
      </w:r>
      <w:r w:rsidR="006E0DC7" w:rsidRPr="00A93E66">
        <w:rPr>
          <w:rFonts w:cstheme="minorHAnsi"/>
        </w:rPr>
        <w:t xml:space="preserve"> </w:t>
      </w:r>
      <w:r w:rsidR="006E0DC7" w:rsidRPr="00A93E66">
        <w:fldChar w:fldCharType="begin">
          <w:ffData>
            <w:name w:val="Besedilo52"/>
            <w:enabled/>
            <w:calcOnExit w:val="0"/>
            <w:textInput/>
          </w:ffData>
        </w:fldChar>
      </w:r>
      <w:r w:rsidR="006E0DC7" w:rsidRPr="00A93E66">
        <w:instrText xml:space="preserve"> FORMTEXT </w:instrText>
      </w:r>
      <w:r w:rsidR="006E0DC7" w:rsidRPr="00A93E66">
        <w:fldChar w:fldCharType="separate"/>
      </w:r>
      <w:r w:rsidR="006E0DC7" w:rsidRPr="00A93E66">
        <w:rPr>
          <w:noProof/>
        </w:rPr>
        <w:t> </w:t>
      </w:r>
      <w:r w:rsidR="006E0DC7" w:rsidRPr="00A93E66">
        <w:rPr>
          <w:noProof/>
        </w:rPr>
        <w:t> </w:t>
      </w:r>
      <w:r w:rsidR="006E0DC7" w:rsidRPr="00A93E66">
        <w:rPr>
          <w:noProof/>
        </w:rPr>
        <w:t> </w:t>
      </w:r>
      <w:r w:rsidR="006E0DC7" w:rsidRPr="00A93E66">
        <w:rPr>
          <w:noProof/>
        </w:rPr>
        <w:t> </w:t>
      </w:r>
      <w:r w:rsidR="006E0DC7" w:rsidRPr="00A93E66">
        <w:rPr>
          <w:noProof/>
        </w:rPr>
        <w:t> </w:t>
      </w:r>
      <w:r w:rsidR="006E0DC7" w:rsidRPr="00A93E66">
        <w:fldChar w:fldCharType="end"/>
      </w:r>
    </w:p>
    <w:p w14:paraId="18A7F629" w14:textId="77777777" w:rsidR="00F370B4" w:rsidRPr="00A93E66" w:rsidRDefault="00F370B4" w:rsidP="005A1963">
      <w:pPr>
        <w:spacing w:line="256" w:lineRule="auto"/>
        <w:jc w:val="both"/>
        <w:rPr>
          <w:lang w:eastAsia="sl-SI"/>
        </w:rPr>
      </w:pPr>
    </w:p>
    <w:p w14:paraId="7E9B3A43" w14:textId="77777777" w:rsidR="00F370B4" w:rsidRPr="00A93E66" w:rsidRDefault="00F370B4" w:rsidP="005A1963">
      <w:pPr>
        <w:spacing w:line="256" w:lineRule="auto"/>
        <w:jc w:val="both"/>
        <w:rPr>
          <w:lang w:eastAsia="sl-SI"/>
        </w:rPr>
      </w:pPr>
    </w:p>
    <w:p w14:paraId="24172576" w14:textId="77777777" w:rsidR="00F370B4" w:rsidRPr="00A93E66" w:rsidRDefault="00F370B4" w:rsidP="005A1963">
      <w:pPr>
        <w:spacing w:line="256" w:lineRule="auto"/>
        <w:jc w:val="both"/>
        <w:rPr>
          <w:lang w:eastAsia="sl-SI"/>
        </w:rPr>
      </w:pPr>
    </w:p>
    <w:p w14:paraId="2704E2EE" w14:textId="77777777" w:rsidR="00F370B4" w:rsidRPr="00A93E66" w:rsidRDefault="00F370B4" w:rsidP="005A1963">
      <w:pPr>
        <w:spacing w:after="0" w:line="240" w:lineRule="auto"/>
        <w:jc w:val="both"/>
        <w:rPr>
          <w:rFonts w:eastAsia="Times New Roman" w:cs="Times New Roman"/>
          <w:lang w:eastAsia="sl-SI"/>
        </w:rPr>
      </w:pPr>
    </w:p>
    <w:p w14:paraId="01828DBF" w14:textId="77777777" w:rsidR="00F370B4" w:rsidRPr="00A93E66" w:rsidRDefault="00F370B4" w:rsidP="005A1963">
      <w:pPr>
        <w:spacing w:after="0" w:line="240" w:lineRule="auto"/>
        <w:jc w:val="both"/>
        <w:rPr>
          <w:rFonts w:eastAsia="Times New Roman" w:cs="Times New Roman"/>
          <w:lang w:eastAsia="sl-SI"/>
        </w:rPr>
      </w:pPr>
    </w:p>
    <w:p w14:paraId="574F1200" w14:textId="77777777" w:rsidR="00E37A70" w:rsidRPr="00A93E66" w:rsidRDefault="00E37A70" w:rsidP="005A1963">
      <w:pPr>
        <w:jc w:val="both"/>
        <w:rPr>
          <w:b/>
          <w:lang w:eastAsia="sl-SI"/>
        </w:rPr>
      </w:pPr>
    </w:p>
    <w:p w14:paraId="34360C37" w14:textId="77777777" w:rsidR="00E37A70" w:rsidRPr="00A93E66" w:rsidRDefault="00E37A70" w:rsidP="005A1963">
      <w:pPr>
        <w:jc w:val="both"/>
        <w:rPr>
          <w:b/>
          <w:lang w:eastAsia="sl-SI"/>
        </w:rPr>
      </w:pPr>
    </w:p>
    <w:p w14:paraId="6C03F709" w14:textId="77777777" w:rsidR="00E37A70" w:rsidRPr="00A93E66" w:rsidRDefault="00E37A70" w:rsidP="005A1963">
      <w:pPr>
        <w:jc w:val="both"/>
        <w:rPr>
          <w:b/>
          <w:lang w:eastAsia="sl-SI"/>
        </w:rPr>
      </w:pPr>
    </w:p>
    <w:p w14:paraId="1639D553" w14:textId="77777777" w:rsidR="00E37A70" w:rsidRPr="00A93E66" w:rsidRDefault="00E37A70" w:rsidP="005A1963">
      <w:pPr>
        <w:jc w:val="both"/>
        <w:rPr>
          <w:b/>
          <w:lang w:eastAsia="sl-SI"/>
        </w:rPr>
      </w:pPr>
    </w:p>
    <w:p w14:paraId="40EDD178" w14:textId="77777777" w:rsidR="00E37A70" w:rsidRPr="00A93E66" w:rsidRDefault="00E37A70" w:rsidP="005A1963">
      <w:pPr>
        <w:jc w:val="both"/>
        <w:rPr>
          <w:b/>
          <w:lang w:eastAsia="sl-SI"/>
        </w:rPr>
      </w:pPr>
    </w:p>
    <w:p w14:paraId="08ABEFBC" w14:textId="58EAA644" w:rsidR="00E37A70" w:rsidRPr="00A93E66" w:rsidRDefault="00E37A70" w:rsidP="005A1963">
      <w:pPr>
        <w:jc w:val="both"/>
        <w:rPr>
          <w:b/>
          <w:lang w:eastAsia="sl-SI"/>
        </w:rPr>
      </w:pPr>
    </w:p>
    <w:p w14:paraId="3CF974B7" w14:textId="48FF6D8B" w:rsidR="008D334C" w:rsidRPr="00A93E66" w:rsidRDefault="008D334C" w:rsidP="005A1963">
      <w:pPr>
        <w:jc w:val="both"/>
        <w:rPr>
          <w:b/>
          <w:lang w:eastAsia="sl-SI"/>
        </w:rPr>
      </w:pPr>
    </w:p>
    <w:p w14:paraId="0A1A37E7" w14:textId="2ADF5A8F" w:rsidR="008D334C" w:rsidRPr="00A93E66" w:rsidRDefault="008D334C" w:rsidP="005A1963">
      <w:pPr>
        <w:jc w:val="both"/>
        <w:rPr>
          <w:b/>
          <w:lang w:eastAsia="sl-SI"/>
        </w:rPr>
      </w:pPr>
    </w:p>
    <w:p w14:paraId="55A1D7EB" w14:textId="3CE54683" w:rsidR="008D334C" w:rsidRPr="00A93E66" w:rsidRDefault="008D334C" w:rsidP="005A1963">
      <w:pPr>
        <w:jc w:val="both"/>
        <w:rPr>
          <w:b/>
          <w:lang w:eastAsia="sl-SI"/>
        </w:rPr>
      </w:pPr>
    </w:p>
    <w:p w14:paraId="42CED7E5" w14:textId="143D50E6" w:rsidR="008D334C" w:rsidRPr="00A93E66" w:rsidRDefault="008D334C" w:rsidP="005A1963">
      <w:pPr>
        <w:jc w:val="both"/>
        <w:rPr>
          <w:b/>
          <w:lang w:eastAsia="sl-SI"/>
        </w:rPr>
      </w:pPr>
    </w:p>
    <w:p w14:paraId="2E21B381" w14:textId="49E8DB17" w:rsidR="009E15DF" w:rsidRPr="00A93E66" w:rsidRDefault="009E15DF" w:rsidP="005A1963">
      <w:pPr>
        <w:jc w:val="both"/>
        <w:rPr>
          <w:b/>
          <w:lang w:eastAsia="sl-SI"/>
        </w:rPr>
      </w:pPr>
    </w:p>
    <w:p w14:paraId="72075AB0" w14:textId="77777777" w:rsidR="00A937C0" w:rsidRDefault="00A937C0" w:rsidP="005A1963">
      <w:pPr>
        <w:pStyle w:val="Naslov"/>
      </w:pPr>
    </w:p>
    <w:p w14:paraId="68B5C4D4" w14:textId="77777777" w:rsidR="00A937C0" w:rsidRDefault="00A937C0" w:rsidP="005A1963">
      <w:pPr>
        <w:pStyle w:val="Naslov"/>
      </w:pPr>
    </w:p>
    <w:p w14:paraId="09D34CA4" w14:textId="1F2EFD3D" w:rsidR="006A7770" w:rsidRPr="00A93E66" w:rsidRDefault="006A7770" w:rsidP="005A1963">
      <w:pPr>
        <w:pStyle w:val="Naslov"/>
      </w:pPr>
      <w:r w:rsidRPr="00A93E66">
        <w:lastRenderedPageBreak/>
        <w:t xml:space="preserve">OBR </w:t>
      </w:r>
      <w:r w:rsidR="00914E8A" w:rsidRPr="00A93E66">
        <w:t>10</w:t>
      </w:r>
    </w:p>
    <w:p w14:paraId="1E5D8848" w14:textId="77777777" w:rsidR="006F0C4A" w:rsidRPr="00A93E66" w:rsidRDefault="006F0C4A" w:rsidP="005A1963">
      <w:pPr>
        <w:pStyle w:val="Brezrazmikov"/>
        <w:jc w:val="both"/>
        <w:rPr>
          <w:rFonts w:ascii="Garamond" w:hAnsi="Garamond"/>
          <w:lang w:val="sl-SI" w:eastAsia="sl-SI"/>
        </w:rPr>
      </w:pPr>
    </w:p>
    <w:p w14:paraId="0541EBB5" w14:textId="77777777" w:rsidR="006F0C4A" w:rsidRPr="00A93E66" w:rsidRDefault="006F0C4A" w:rsidP="005A1963">
      <w:pPr>
        <w:spacing w:after="0" w:line="276" w:lineRule="auto"/>
        <w:contextualSpacing/>
        <w:jc w:val="both"/>
        <w:rPr>
          <w:rFonts w:eastAsia="Times New Roman" w:cs="EB Garamond"/>
          <w:b/>
          <w:caps/>
          <w:spacing w:val="5"/>
          <w:kern w:val="28"/>
          <w:sz w:val="28"/>
          <w:szCs w:val="28"/>
          <w:lang w:eastAsia="sl-SI"/>
        </w:rPr>
      </w:pPr>
      <w:r w:rsidRPr="00A93E66">
        <w:rPr>
          <w:rFonts w:eastAsia="Times New Roman" w:cs="EB Garamond"/>
          <w:b/>
          <w:caps/>
          <w:spacing w:val="5"/>
          <w:kern w:val="28"/>
          <w:sz w:val="28"/>
          <w:szCs w:val="28"/>
          <w:lang w:eastAsia="sl-SI"/>
        </w:rPr>
        <w:t>izjava o udeležbi fizičnih in pravnih oseb v lastništvu ponudnika</w:t>
      </w:r>
    </w:p>
    <w:p w14:paraId="4CFC1F0C" w14:textId="77777777" w:rsidR="006F0C4A" w:rsidRPr="00A93E66" w:rsidRDefault="006F0C4A" w:rsidP="005A1963">
      <w:pPr>
        <w:pStyle w:val="Brezrazmikov"/>
        <w:jc w:val="both"/>
        <w:rPr>
          <w:rFonts w:ascii="Garamond" w:hAnsi="Garamond"/>
          <w:lang w:val="sl-SI" w:eastAsia="sl-SI"/>
        </w:rPr>
      </w:pPr>
    </w:p>
    <w:p w14:paraId="7F3FF436" w14:textId="77777777" w:rsidR="006F0C4A" w:rsidRPr="00A93E66" w:rsidRDefault="006F0C4A" w:rsidP="005A1963">
      <w:pPr>
        <w:pStyle w:val="Brezrazmikov"/>
        <w:jc w:val="both"/>
        <w:rPr>
          <w:rFonts w:ascii="Garamond" w:hAnsi="Garamond"/>
          <w:lang w:val="sl-SI" w:eastAsia="sl-SI"/>
        </w:rPr>
      </w:pPr>
    </w:p>
    <w:p w14:paraId="39212B8F" w14:textId="77777777" w:rsidR="00AC3487" w:rsidRPr="00A93E66" w:rsidRDefault="00AC3487" w:rsidP="005A1963">
      <w:pPr>
        <w:spacing w:after="0" w:line="276" w:lineRule="auto"/>
        <w:contextualSpacing/>
        <w:jc w:val="both"/>
        <w:rPr>
          <w:rFonts w:eastAsia="Times New Roman" w:cs="Times New Roman"/>
          <w:b/>
          <w:caps/>
          <w:spacing w:val="5"/>
          <w:kern w:val="28"/>
          <w:lang w:eastAsia="sl-SI"/>
        </w:rPr>
      </w:pPr>
      <w:r w:rsidRPr="00A93E66">
        <w:rPr>
          <w:rFonts w:eastAsia="Times New Roman" w:cs="Times New Roman"/>
          <w:b/>
          <w:caps/>
          <w:spacing w:val="5"/>
          <w:kern w:val="28"/>
          <w:lang w:eastAsia="sl-SI"/>
        </w:rPr>
        <w:t>izjava o udeležbi fizičnih in pravnih oseb v lastništvu ponudnika</w:t>
      </w:r>
    </w:p>
    <w:p w14:paraId="4890EC7C" w14:textId="77777777" w:rsidR="00AC3487" w:rsidRPr="00A93E66" w:rsidRDefault="00AC3487" w:rsidP="005A1963">
      <w:pPr>
        <w:spacing w:after="0" w:line="276" w:lineRule="auto"/>
        <w:contextualSpacing/>
        <w:jc w:val="both"/>
        <w:rPr>
          <w:rFonts w:eastAsia="Times New Roman" w:cs="Times New Roman"/>
          <w:b/>
          <w:caps/>
          <w:spacing w:val="5"/>
          <w:kern w:val="28"/>
          <w:lang w:eastAsia="sl-SI"/>
        </w:rPr>
      </w:pPr>
    </w:p>
    <w:p w14:paraId="7ACD1B39" w14:textId="77777777" w:rsidR="00AC3487" w:rsidRPr="00A93E66" w:rsidRDefault="00AC3487" w:rsidP="005A1963">
      <w:pPr>
        <w:tabs>
          <w:tab w:val="left" w:pos="3734"/>
        </w:tabs>
        <w:spacing w:after="0" w:line="276" w:lineRule="auto"/>
        <w:jc w:val="both"/>
        <w:rPr>
          <w:rFonts w:eastAsia="Calibri" w:cs="Times New Roman"/>
          <w:lang w:eastAsia="sl-SI"/>
        </w:rPr>
      </w:pPr>
      <w:r w:rsidRPr="00A93E66">
        <w:rPr>
          <w:rFonts w:eastAsia="Calibri" w:cs="Times New Roman"/>
          <w:b/>
          <w:lang w:eastAsia="sl-SI"/>
        </w:rPr>
        <w:t>Podatki o ponudniku</w:t>
      </w:r>
      <w:r w:rsidRPr="00A93E66">
        <w:rPr>
          <w:rFonts w:eastAsia="Calibri" w:cs="Times New Roman"/>
          <w:lang w:eastAsia="sl-SI"/>
        </w:rPr>
        <w:t xml:space="preserve"> (pravna oseba, podjetnik, društvo ali drug pravni subjekt, ki nastopa v postopku javnega naročanja):</w:t>
      </w:r>
    </w:p>
    <w:p w14:paraId="299A532B" w14:textId="77777777" w:rsidR="00AC3487" w:rsidRPr="00A93E66" w:rsidRDefault="00AC3487" w:rsidP="005A1963">
      <w:pPr>
        <w:tabs>
          <w:tab w:val="left" w:pos="3734"/>
        </w:tabs>
        <w:spacing w:after="0" w:line="276" w:lineRule="auto"/>
        <w:jc w:val="both"/>
        <w:rPr>
          <w:rFonts w:eastAsia="Calibri" w:cs="Times New Roman"/>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C3487" w:rsidRPr="00A93E66" w14:paraId="08EC3CCC" w14:textId="77777777" w:rsidTr="0021781F">
        <w:trPr>
          <w:cantSplit/>
          <w:trHeight w:val="498"/>
        </w:trPr>
        <w:tc>
          <w:tcPr>
            <w:tcW w:w="4030" w:type="dxa"/>
            <w:tcBorders>
              <w:top w:val="single" w:sz="24" w:space="0" w:color="auto"/>
            </w:tcBorders>
          </w:tcPr>
          <w:p w14:paraId="20755D08" w14:textId="77777777" w:rsidR="00AC3487" w:rsidRPr="00A93E66" w:rsidRDefault="00AC3487" w:rsidP="005A1963">
            <w:pPr>
              <w:spacing w:after="0" w:line="276" w:lineRule="auto"/>
              <w:jc w:val="both"/>
              <w:rPr>
                <w:rFonts w:eastAsia="Calibri" w:cs="Times New Roman"/>
                <w:lang w:eastAsia="sl-SI"/>
              </w:rPr>
            </w:pPr>
            <w:r w:rsidRPr="00A93E66">
              <w:rPr>
                <w:rFonts w:eastAsia="Calibri" w:cs="Times New Roman"/>
                <w:lang w:eastAsia="sl-SI"/>
              </w:rPr>
              <w:t>Naziv ponudnika</w:t>
            </w:r>
          </w:p>
        </w:tc>
        <w:tc>
          <w:tcPr>
            <w:tcW w:w="4829" w:type="dxa"/>
            <w:tcBorders>
              <w:top w:val="single" w:sz="24" w:space="0" w:color="auto"/>
              <w:left w:val="nil"/>
            </w:tcBorders>
          </w:tcPr>
          <w:p w14:paraId="517ECF87" w14:textId="77777777" w:rsidR="00AC3487" w:rsidRPr="00A93E66" w:rsidRDefault="00AC3487" w:rsidP="005A1963">
            <w:pPr>
              <w:spacing w:after="0" w:line="276" w:lineRule="auto"/>
              <w:jc w:val="both"/>
              <w:rPr>
                <w:rFonts w:eastAsia="Calibri" w:cs="Times New Roman"/>
                <w:lang w:eastAsia="sl-SI"/>
              </w:rPr>
            </w:pPr>
            <w:r w:rsidRPr="00A93E66">
              <w:rPr>
                <w:lang w:eastAsia="sl-SI"/>
              </w:rPr>
              <w:fldChar w:fldCharType="begin">
                <w:ffData>
                  <w:name w:val="Besedilo42"/>
                  <w:enabled/>
                  <w:calcOnExit w:val="0"/>
                  <w:textInput/>
                </w:ffData>
              </w:fldChar>
            </w:r>
            <w:r w:rsidRPr="00A93E66">
              <w:rPr>
                <w:lang w:eastAsia="sl-SI"/>
              </w:rPr>
              <w:instrText xml:space="preserve"> FORMTEXT </w:instrText>
            </w:r>
            <w:r w:rsidRPr="00A93E66">
              <w:rPr>
                <w:lang w:eastAsia="sl-SI"/>
              </w:rPr>
            </w:r>
            <w:r w:rsidRPr="00A93E66">
              <w:rPr>
                <w:lang w:eastAsia="sl-SI"/>
              </w:rPr>
              <w:fldChar w:fldCharType="separate"/>
            </w:r>
            <w:r w:rsidRPr="00A93E66">
              <w:rPr>
                <w:noProof/>
                <w:lang w:eastAsia="sl-SI"/>
              </w:rPr>
              <w:t> </w:t>
            </w:r>
            <w:r w:rsidRPr="00A93E66">
              <w:rPr>
                <w:noProof/>
                <w:lang w:eastAsia="sl-SI"/>
              </w:rPr>
              <w:t> </w:t>
            </w:r>
            <w:r w:rsidRPr="00A93E66">
              <w:rPr>
                <w:noProof/>
                <w:lang w:eastAsia="sl-SI"/>
              </w:rPr>
              <w:t> </w:t>
            </w:r>
            <w:r w:rsidRPr="00A93E66">
              <w:rPr>
                <w:noProof/>
                <w:lang w:eastAsia="sl-SI"/>
              </w:rPr>
              <w:t> </w:t>
            </w:r>
            <w:r w:rsidRPr="00A93E66">
              <w:rPr>
                <w:noProof/>
                <w:lang w:eastAsia="sl-SI"/>
              </w:rPr>
              <w:t> </w:t>
            </w:r>
            <w:r w:rsidRPr="00A93E66">
              <w:rPr>
                <w:lang w:eastAsia="sl-SI"/>
              </w:rPr>
              <w:fldChar w:fldCharType="end"/>
            </w:r>
          </w:p>
        </w:tc>
      </w:tr>
      <w:tr w:rsidR="00AC3487" w:rsidRPr="00A93E66" w14:paraId="0A1AD502" w14:textId="77777777" w:rsidTr="0021781F">
        <w:trPr>
          <w:cantSplit/>
          <w:trHeight w:val="498"/>
        </w:trPr>
        <w:tc>
          <w:tcPr>
            <w:tcW w:w="4030" w:type="dxa"/>
          </w:tcPr>
          <w:p w14:paraId="69E50DE9" w14:textId="77777777" w:rsidR="00AC3487" w:rsidRPr="00A93E66" w:rsidRDefault="00AC3487" w:rsidP="005A1963">
            <w:pPr>
              <w:spacing w:after="0" w:line="276" w:lineRule="auto"/>
              <w:jc w:val="both"/>
              <w:rPr>
                <w:rFonts w:eastAsia="Calibri" w:cs="Times New Roman"/>
                <w:lang w:eastAsia="sl-SI"/>
              </w:rPr>
            </w:pPr>
            <w:r w:rsidRPr="00A93E66">
              <w:rPr>
                <w:rFonts w:eastAsia="Calibri" w:cs="Times New Roman"/>
                <w:lang w:eastAsia="sl-SI"/>
              </w:rPr>
              <w:t>Naslov/sedež ponudnika</w:t>
            </w:r>
          </w:p>
        </w:tc>
        <w:tc>
          <w:tcPr>
            <w:tcW w:w="4829" w:type="dxa"/>
            <w:tcBorders>
              <w:left w:val="nil"/>
            </w:tcBorders>
          </w:tcPr>
          <w:p w14:paraId="13539F81" w14:textId="77777777" w:rsidR="00AC3487" w:rsidRPr="00A93E66" w:rsidRDefault="00AC3487" w:rsidP="005A1963">
            <w:pPr>
              <w:spacing w:after="0" w:line="276" w:lineRule="auto"/>
              <w:jc w:val="both"/>
              <w:rPr>
                <w:rFonts w:eastAsia="Calibri" w:cs="Times New Roman"/>
                <w:lang w:eastAsia="sl-SI"/>
              </w:rPr>
            </w:pPr>
            <w:r w:rsidRPr="00A93E66">
              <w:rPr>
                <w:lang w:eastAsia="sl-SI"/>
              </w:rPr>
              <w:fldChar w:fldCharType="begin">
                <w:ffData>
                  <w:name w:val="Besedilo42"/>
                  <w:enabled/>
                  <w:calcOnExit w:val="0"/>
                  <w:textInput/>
                </w:ffData>
              </w:fldChar>
            </w:r>
            <w:r w:rsidRPr="00A93E66">
              <w:rPr>
                <w:lang w:eastAsia="sl-SI"/>
              </w:rPr>
              <w:instrText xml:space="preserve"> FORMTEXT </w:instrText>
            </w:r>
            <w:r w:rsidRPr="00A93E66">
              <w:rPr>
                <w:lang w:eastAsia="sl-SI"/>
              </w:rPr>
            </w:r>
            <w:r w:rsidRPr="00A93E66">
              <w:rPr>
                <w:lang w:eastAsia="sl-SI"/>
              </w:rPr>
              <w:fldChar w:fldCharType="separate"/>
            </w:r>
            <w:r w:rsidRPr="00A93E66">
              <w:rPr>
                <w:noProof/>
                <w:lang w:eastAsia="sl-SI"/>
              </w:rPr>
              <w:t> </w:t>
            </w:r>
            <w:r w:rsidRPr="00A93E66">
              <w:rPr>
                <w:noProof/>
                <w:lang w:eastAsia="sl-SI"/>
              </w:rPr>
              <w:t> </w:t>
            </w:r>
            <w:r w:rsidRPr="00A93E66">
              <w:rPr>
                <w:noProof/>
                <w:lang w:eastAsia="sl-SI"/>
              </w:rPr>
              <w:t> </w:t>
            </w:r>
            <w:r w:rsidRPr="00A93E66">
              <w:rPr>
                <w:noProof/>
                <w:lang w:eastAsia="sl-SI"/>
              </w:rPr>
              <w:t> </w:t>
            </w:r>
            <w:r w:rsidRPr="00A93E66">
              <w:rPr>
                <w:noProof/>
                <w:lang w:eastAsia="sl-SI"/>
              </w:rPr>
              <w:t> </w:t>
            </w:r>
            <w:r w:rsidRPr="00A93E66">
              <w:rPr>
                <w:lang w:eastAsia="sl-SI"/>
              </w:rPr>
              <w:fldChar w:fldCharType="end"/>
            </w:r>
          </w:p>
        </w:tc>
      </w:tr>
      <w:tr w:rsidR="00AC3487" w:rsidRPr="00A93E66" w14:paraId="4DB89675" w14:textId="77777777" w:rsidTr="0021781F">
        <w:trPr>
          <w:cantSplit/>
          <w:trHeight w:val="498"/>
        </w:trPr>
        <w:tc>
          <w:tcPr>
            <w:tcW w:w="4030" w:type="dxa"/>
          </w:tcPr>
          <w:p w14:paraId="426A6998" w14:textId="77777777" w:rsidR="00AC3487" w:rsidRPr="00A93E66" w:rsidRDefault="00AC3487" w:rsidP="005A1963">
            <w:pPr>
              <w:spacing w:after="0" w:line="276" w:lineRule="auto"/>
              <w:ind w:right="-354"/>
              <w:jc w:val="both"/>
              <w:rPr>
                <w:rFonts w:eastAsia="Calibri" w:cs="Times New Roman"/>
                <w:lang w:eastAsia="sl-SI"/>
              </w:rPr>
            </w:pPr>
            <w:r w:rsidRPr="00A93E66">
              <w:rPr>
                <w:rFonts w:eastAsia="Calibri" w:cs="Times New Roman"/>
                <w:lang w:eastAsia="sl-SI"/>
              </w:rPr>
              <w:t xml:space="preserve">Vsi zakoniti zastopniki </w:t>
            </w:r>
          </w:p>
        </w:tc>
        <w:tc>
          <w:tcPr>
            <w:tcW w:w="4829" w:type="dxa"/>
            <w:tcBorders>
              <w:left w:val="nil"/>
            </w:tcBorders>
          </w:tcPr>
          <w:p w14:paraId="0761CB15" w14:textId="77777777" w:rsidR="00AC3487" w:rsidRPr="00A93E66" w:rsidRDefault="00AC3487" w:rsidP="005A1963">
            <w:pPr>
              <w:spacing w:after="0" w:line="276" w:lineRule="auto"/>
              <w:jc w:val="both"/>
              <w:rPr>
                <w:rFonts w:eastAsia="Calibri" w:cs="Times New Roman"/>
                <w:lang w:eastAsia="sl-SI"/>
              </w:rPr>
            </w:pPr>
            <w:r w:rsidRPr="00A93E66">
              <w:rPr>
                <w:lang w:eastAsia="sl-SI"/>
              </w:rPr>
              <w:fldChar w:fldCharType="begin">
                <w:ffData>
                  <w:name w:val="Besedilo42"/>
                  <w:enabled/>
                  <w:calcOnExit w:val="0"/>
                  <w:textInput/>
                </w:ffData>
              </w:fldChar>
            </w:r>
            <w:r w:rsidRPr="00A93E66">
              <w:rPr>
                <w:lang w:eastAsia="sl-SI"/>
              </w:rPr>
              <w:instrText xml:space="preserve"> FORMTEXT </w:instrText>
            </w:r>
            <w:r w:rsidRPr="00A93E66">
              <w:rPr>
                <w:lang w:eastAsia="sl-SI"/>
              </w:rPr>
            </w:r>
            <w:r w:rsidRPr="00A93E66">
              <w:rPr>
                <w:lang w:eastAsia="sl-SI"/>
              </w:rPr>
              <w:fldChar w:fldCharType="separate"/>
            </w:r>
            <w:r w:rsidRPr="00A93E66">
              <w:rPr>
                <w:noProof/>
                <w:lang w:eastAsia="sl-SI"/>
              </w:rPr>
              <w:t> </w:t>
            </w:r>
            <w:r w:rsidRPr="00A93E66">
              <w:rPr>
                <w:noProof/>
                <w:lang w:eastAsia="sl-SI"/>
              </w:rPr>
              <w:t> </w:t>
            </w:r>
            <w:r w:rsidRPr="00A93E66">
              <w:rPr>
                <w:noProof/>
                <w:lang w:eastAsia="sl-SI"/>
              </w:rPr>
              <w:t> </w:t>
            </w:r>
            <w:r w:rsidRPr="00A93E66">
              <w:rPr>
                <w:noProof/>
                <w:lang w:eastAsia="sl-SI"/>
              </w:rPr>
              <w:t> </w:t>
            </w:r>
            <w:r w:rsidRPr="00A93E66">
              <w:rPr>
                <w:noProof/>
                <w:lang w:eastAsia="sl-SI"/>
              </w:rPr>
              <w:t> </w:t>
            </w:r>
            <w:r w:rsidRPr="00A93E66">
              <w:rPr>
                <w:lang w:eastAsia="sl-SI"/>
              </w:rPr>
              <w:fldChar w:fldCharType="end"/>
            </w:r>
          </w:p>
        </w:tc>
      </w:tr>
      <w:tr w:rsidR="00AC3487" w:rsidRPr="00A93E66" w14:paraId="6B4F67AA" w14:textId="77777777" w:rsidTr="0021781F">
        <w:trPr>
          <w:cantSplit/>
          <w:trHeight w:val="498"/>
        </w:trPr>
        <w:tc>
          <w:tcPr>
            <w:tcW w:w="4030" w:type="dxa"/>
          </w:tcPr>
          <w:p w14:paraId="3D70D853" w14:textId="77777777" w:rsidR="00AC3487" w:rsidRPr="00A93E66" w:rsidRDefault="00AC3487" w:rsidP="005A1963">
            <w:pPr>
              <w:spacing w:after="0" w:line="276" w:lineRule="auto"/>
              <w:jc w:val="both"/>
              <w:rPr>
                <w:rFonts w:eastAsia="Calibri" w:cs="Times New Roman"/>
                <w:lang w:eastAsia="sl-SI"/>
              </w:rPr>
            </w:pPr>
            <w:r w:rsidRPr="00A93E66">
              <w:rPr>
                <w:rFonts w:eastAsia="Calibri" w:cs="Times New Roman"/>
                <w:lang w:eastAsia="sl-SI"/>
              </w:rPr>
              <w:t xml:space="preserve">Matična številka </w:t>
            </w:r>
          </w:p>
        </w:tc>
        <w:tc>
          <w:tcPr>
            <w:tcW w:w="4829" w:type="dxa"/>
            <w:tcBorders>
              <w:left w:val="nil"/>
            </w:tcBorders>
          </w:tcPr>
          <w:p w14:paraId="2D27CF7B" w14:textId="77777777" w:rsidR="00AC3487" w:rsidRPr="00A93E66" w:rsidRDefault="00AC3487" w:rsidP="005A1963">
            <w:pPr>
              <w:spacing w:after="0" w:line="276" w:lineRule="auto"/>
              <w:jc w:val="both"/>
              <w:rPr>
                <w:rFonts w:eastAsia="Calibri" w:cs="Times New Roman"/>
                <w:lang w:eastAsia="sl-SI"/>
              </w:rPr>
            </w:pPr>
            <w:r w:rsidRPr="00A93E66">
              <w:rPr>
                <w:lang w:eastAsia="sl-SI"/>
              </w:rPr>
              <w:fldChar w:fldCharType="begin">
                <w:ffData>
                  <w:name w:val="Besedilo42"/>
                  <w:enabled/>
                  <w:calcOnExit w:val="0"/>
                  <w:textInput/>
                </w:ffData>
              </w:fldChar>
            </w:r>
            <w:r w:rsidRPr="00A93E66">
              <w:rPr>
                <w:lang w:eastAsia="sl-SI"/>
              </w:rPr>
              <w:instrText xml:space="preserve"> FORMTEXT </w:instrText>
            </w:r>
            <w:r w:rsidRPr="00A93E66">
              <w:rPr>
                <w:lang w:eastAsia="sl-SI"/>
              </w:rPr>
            </w:r>
            <w:r w:rsidRPr="00A93E66">
              <w:rPr>
                <w:lang w:eastAsia="sl-SI"/>
              </w:rPr>
              <w:fldChar w:fldCharType="separate"/>
            </w:r>
            <w:r w:rsidRPr="00A93E66">
              <w:rPr>
                <w:noProof/>
                <w:lang w:eastAsia="sl-SI"/>
              </w:rPr>
              <w:t> </w:t>
            </w:r>
            <w:r w:rsidRPr="00A93E66">
              <w:rPr>
                <w:noProof/>
                <w:lang w:eastAsia="sl-SI"/>
              </w:rPr>
              <w:t> </w:t>
            </w:r>
            <w:r w:rsidRPr="00A93E66">
              <w:rPr>
                <w:noProof/>
                <w:lang w:eastAsia="sl-SI"/>
              </w:rPr>
              <w:t> </w:t>
            </w:r>
            <w:r w:rsidRPr="00A93E66">
              <w:rPr>
                <w:noProof/>
                <w:lang w:eastAsia="sl-SI"/>
              </w:rPr>
              <w:t> </w:t>
            </w:r>
            <w:r w:rsidRPr="00A93E66">
              <w:rPr>
                <w:noProof/>
                <w:lang w:eastAsia="sl-SI"/>
              </w:rPr>
              <w:t> </w:t>
            </w:r>
            <w:r w:rsidRPr="00A93E66">
              <w:rPr>
                <w:lang w:eastAsia="sl-SI"/>
              </w:rPr>
              <w:fldChar w:fldCharType="end"/>
            </w:r>
          </w:p>
        </w:tc>
      </w:tr>
      <w:tr w:rsidR="00AC3487" w:rsidRPr="00A93E66" w14:paraId="34B12F5B" w14:textId="77777777" w:rsidTr="0021781F">
        <w:trPr>
          <w:cantSplit/>
          <w:trHeight w:val="498"/>
        </w:trPr>
        <w:tc>
          <w:tcPr>
            <w:tcW w:w="4030" w:type="dxa"/>
          </w:tcPr>
          <w:p w14:paraId="6048D79F" w14:textId="77777777" w:rsidR="00AC3487" w:rsidRPr="00A93E66" w:rsidRDefault="00AC3487" w:rsidP="005A1963">
            <w:pPr>
              <w:spacing w:after="0" w:line="276" w:lineRule="auto"/>
              <w:jc w:val="both"/>
              <w:rPr>
                <w:rFonts w:eastAsia="Calibri" w:cs="Times New Roman"/>
                <w:lang w:eastAsia="sl-SI"/>
              </w:rPr>
            </w:pPr>
            <w:r w:rsidRPr="00A93E66">
              <w:rPr>
                <w:rFonts w:eastAsia="Calibri" w:cs="Times New Roman"/>
                <w:lang w:eastAsia="sl-SI"/>
              </w:rPr>
              <w:t>Identifikacijska št. za DDV</w:t>
            </w:r>
          </w:p>
        </w:tc>
        <w:tc>
          <w:tcPr>
            <w:tcW w:w="4829" w:type="dxa"/>
            <w:tcBorders>
              <w:left w:val="nil"/>
            </w:tcBorders>
          </w:tcPr>
          <w:p w14:paraId="6584DA22" w14:textId="77777777" w:rsidR="00AC3487" w:rsidRPr="00A93E66" w:rsidRDefault="00AC3487" w:rsidP="005A1963">
            <w:pPr>
              <w:spacing w:after="0" w:line="276" w:lineRule="auto"/>
              <w:jc w:val="both"/>
              <w:rPr>
                <w:rFonts w:eastAsia="Calibri" w:cs="Times New Roman"/>
                <w:lang w:eastAsia="sl-SI"/>
              </w:rPr>
            </w:pPr>
            <w:r w:rsidRPr="00A93E66">
              <w:rPr>
                <w:lang w:eastAsia="sl-SI"/>
              </w:rPr>
              <w:fldChar w:fldCharType="begin">
                <w:ffData>
                  <w:name w:val="Besedilo42"/>
                  <w:enabled/>
                  <w:calcOnExit w:val="0"/>
                  <w:textInput/>
                </w:ffData>
              </w:fldChar>
            </w:r>
            <w:r w:rsidRPr="00A93E66">
              <w:rPr>
                <w:lang w:eastAsia="sl-SI"/>
              </w:rPr>
              <w:instrText xml:space="preserve"> FORMTEXT </w:instrText>
            </w:r>
            <w:r w:rsidRPr="00A93E66">
              <w:rPr>
                <w:lang w:eastAsia="sl-SI"/>
              </w:rPr>
            </w:r>
            <w:r w:rsidRPr="00A93E66">
              <w:rPr>
                <w:lang w:eastAsia="sl-SI"/>
              </w:rPr>
              <w:fldChar w:fldCharType="separate"/>
            </w:r>
            <w:r w:rsidRPr="00A93E66">
              <w:rPr>
                <w:noProof/>
                <w:lang w:eastAsia="sl-SI"/>
              </w:rPr>
              <w:t> </w:t>
            </w:r>
            <w:r w:rsidRPr="00A93E66">
              <w:rPr>
                <w:noProof/>
                <w:lang w:eastAsia="sl-SI"/>
              </w:rPr>
              <w:t> </w:t>
            </w:r>
            <w:r w:rsidRPr="00A93E66">
              <w:rPr>
                <w:noProof/>
                <w:lang w:eastAsia="sl-SI"/>
              </w:rPr>
              <w:t> </w:t>
            </w:r>
            <w:r w:rsidRPr="00A93E66">
              <w:rPr>
                <w:noProof/>
                <w:lang w:eastAsia="sl-SI"/>
              </w:rPr>
              <w:t> </w:t>
            </w:r>
            <w:r w:rsidRPr="00A93E66">
              <w:rPr>
                <w:noProof/>
                <w:lang w:eastAsia="sl-SI"/>
              </w:rPr>
              <w:t> </w:t>
            </w:r>
            <w:r w:rsidRPr="00A93E66">
              <w:rPr>
                <w:lang w:eastAsia="sl-SI"/>
              </w:rPr>
              <w:fldChar w:fldCharType="end"/>
            </w:r>
          </w:p>
        </w:tc>
      </w:tr>
    </w:tbl>
    <w:p w14:paraId="0C728A35" w14:textId="77777777" w:rsidR="00AC3487" w:rsidRPr="00A93E66" w:rsidRDefault="00AC3487" w:rsidP="005A1963">
      <w:pPr>
        <w:tabs>
          <w:tab w:val="left" w:pos="3734"/>
        </w:tabs>
        <w:spacing w:after="0" w:line="276" w:lineRule="auto"/>
        <w:jc w:val="both"/>
        <w:rPr>
          <w:rFonts w:eastAsia="Calibri" w:cs="Times New Roman"/>
          <w:b/>
          <w:lang w:eastAsia="sl-SI"/>
        </w:rPr>
      </w:pPr>
    </w:p>
    <w:p w14:paraId="212CC60F" w14:textId="77777777" w:rsidR="00AC3487" w:rsidRPr="00A93E66" w:rsidRDefault="00AC3487" w:rsidP="005A1963">
      <w:pPr>
        <w:tabs>
          <w:tab w:val="left" w:pos="3734"/>
        </w:tabs>
        <w:spacing w:after="0" w:line="276" w:lineRule="auto"/>
        <w:jc w:val="both"/>
        <w:rPr>
          <w:rFonts w:eastAsia="Calibri" w:cs="Times New Roman"/>
          <w:b/>
          <w:lang w:eastAsia="sl-SI"/>
        </w:rPr>
      </w:pPr>
      <w:r w:rsidRPr="00A93E66">
        <w:rPr>
          <w:rFonts w:eastAsia="Calibri" w:cs="Times New Roman"/>
          <w:b/>
          <w:lang w:eastAsia="sl-SI"/>
        </w:rPr>
        <w:t>Lastniška struktura ponudnika:</w:t>
      </w:r>
    </w:p>
    <w:p w14:paraId="4DB6E6C5" w14:textId="77777777" w:rsidR="00AC3487" w:rsidRPr="00A93E66" w:rsidRDefault="00AC3487" w:rsidP="005A1963">
      <w:pPr>
        <w:tabs>
          <w:tab w:val="left" w:pos="3734"/>
        </w:tabs>
        <w:spacing w:after="0" w:line="276" w:lineRule="auto"/>
        <w:jc w:val="both"/>
        <w:rPr>
          <w:rFonts w:eastAsia="Calibri" w:cs="Times New Roman"/>
          <w:b/>
          <w:lang w:eastAsia="sl-SI"/>
        </w:rPr>
      </w:pPr>
    </w:p>
    <w:p w14:paraId="7CBFEBAE" w14:textId="77777777" w:rsidR="00AC3487" w:rsidRPr="00A93E66" w:rsidRDefault="00AC3487" w:rsidP="005A1963">
      <w:pPr>
        <w:numPr>
          <w:ilvl w:val="1"/>
          <w:numId w:val="13"/>
        </w:numPr>
        <w:tabs>
          <w:tab w:val="left" w:pos="709"/>
        </w:tabs>
        <w:spacing w:after="0" w:line="276" w:lineRule="auto"/>
        <w:contextualSpacing/>
        <w:jc w:val="both"/>
        <w:rPr>
          <w:rFonts w:eastAsia="Calibri" w:cs="Times New Roman"/>
          <w:b/>
          <w:lang w:eastAsia="sl-SI"/>
        </w:rPr>
      </w:pPr>
      <w:r w:rsidRPr="00A93E66">
        <w:rPr>
          <w:rFonts w:eastAsia="Calibri" w:cs="Times New Roman"/>
          <w:b/>
          <w:lang w:eastAsia="sl-SI"/>
        </w:rPr>
        <w:t>Podatki o udeležbi fizičnih oseb v lastništvu ponudnika</w:t>
      </w:r>
    </w:p>
    <w:p w14:paraId="69C1636D" w14:textId="77777777" w:rsidR="00AC3487" w:rsidRPr="00A93E66" w:rsidRDefault="00AC3487" w:rsidP="005A1963">
      <w:pPr>
        <w:tabs>
          <w:tab w:val="left" w:pos="3734"/>
        </w:tabs>
        <w:spacing w:after="0" w:line="276" w:lineRule="auto"/>
        <w:ind w:left="720"/>
        <w:contextualSpacing/>
        <w:jc w:val="both"/>
        <w:rPr>
          <w:rFonts w:eastAsia="Calibri" w:cs="Times New Roman"/>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C3487" w:rsidRPr="00A93E66" w14:paraId="285D0902" w14:textId="77777777" w:rsidTr="0021781F">
        <w:trPr>
          <w:cantSplit/>
          <w:trHeight w:val="498"/>
        </w:trPr>
        <w:tc>
          <w:tcPr>
            <w:tcW w:w="4030" w:type="dxa"/>
            <w:tcBorders>
              <w:top w:val="single" w:sz="24" w:space="0" w:color="auto"/>
            </w:tcBorders>
          </w:tcPr>
          <w:p w14:paraId="3B10381F" w14:textId="77777777" w:rsidR="00AC3487" w:rsidRPr="00A93E66" w:rsidRDefault="00AC3487" w:rsidP="005A1963">
            <w:pPr>
              <w:spacing w:after="0" w:line="276" w:lineRule="auto"/>
              <w:jc w:val="both"/>
              <w:rPr>
                <w:rFonts w:eastAsia="Calibri" w:cs="Times New Roman"/>
                <w:lang w:eastAsia="sl-SI"/>
              </w:rPr>
            </w:pPr>
            <w:r w:rsidRPr="00A93E66">
              <w:rPr>
                <w:rFonts w:eastAsia="Calibri" w:cs="Times New Roman"/>
                <w:lang w:eastAsia="sl-SI"/>
              </w:rPr>
              <w:t>Ime in priimek fizične osebe</w:t>
            </w:r>
          </w:p>
        </w:tc>
        <w:tc>
          <w:tcPr>
            <w:tcW w:w="4829" w:type="dxa"/>
            <w:tcBorders>
              <w:top w:val="single" w:sz="24" w:space="0" w:color="auto"/>
              <w:left w:val="nil"/>
            </w:tcBorders>
          </w:tcPr>
          <w:p w14:paraId="7845C9D6" w14:textId="77777777" w:rsidR="00AC3487" w:rsidRPr="00A93E66" w:rsidRDefault="00AC3487" w:rsidP="005A1963">
            <w:pPr>
              <w:spacing w:after="0" w:line="276" w:lineRule="auto"/>
              <w:jc w:val="both"/>
              <w:rPr>
                <w:rFonts w:eastAsia="Calibri" w:cs="Times New Roman"/>
                <w:lang w:eastAsia="sl-SI"/>
              </w:rPr>
            </w:pPr>
            <w:r w:rsidRPr="00A93E66">
              <w:rPr>
                <w:lang w:eastAsia="sl-SI"/>
              </w:rPr>
              <w:fldChar w:fldCharType="begin">
                <w:ffData>
                  <w:name w:val="Besedilo42"/>
                  <w:enabled/>
                  <w:calcOnExit w:val="0"/>
                  <w:textInput/>
                </w:ffData>
              </w:fldChar>
            </w:r>
            <w:r w:rsidRPr="00A93E66">
              <w:rPr>
                <w:lang w:eastAsia="sl-SI"/>
              </w:rPr>
              <w:instrText xml:space="preserve"> FORMTEXT </w:instrText>
            </w:r>
            <w:r w:rsidRPr="00A93E66">
              <w:rPr>
                <w:lang w:eastAsia="sl-SI"/>
              </w:rPr>
            </w:r>
            <w:r w:rsidRPr="00A93E66">
              <w:rPr>
                <w:lang w:eastAsia="sl-SI"/>
              </w:rPr>
              <w:fldChar w:fldCharType="separate"/>
            </w:r>
            <w:r w:rsidRPr="00A93E66">
              <w:rPr>
                <w:noProof/>
                <w:lang w:eastAsia="sl-SI"/>
              </w:rPr>
              <w:t> </w:t>
            </w:r>
            <w:r w:rsidRPr="00A93E66">
              <w:rPr>
                <w:noProof/>
                <w:lang w:eastAsia="sl-SI"/>
              </w:rPr>
              <w:t> </w:t>
            </w:r>
            <w:r w:rsidRPr="00A93E66">
              <w:rPr>
                <w:noProof/>
                <w:lang w:eastAsia="sl-SI"/>
              </w:rPr>
              <w:t> </w:t>
            </w:r>
            <w:r w:rsidRPr="00A93E66">
              <w:rPr>
                <w:noProof/>
                <w:lang w:eastAsia="sl-SI"/>
              </w:rPr>
              <w:t> </w:t>
            </w:r>
            <w:r w:rsidRPr="00A93E66">
              <w:rPr>
                <w:noProof/>
                <w:lang w:eastAsia="sl-SI"/>
              </w:rPr>
              <w:t> </w:t>
            </w:r>
            <w:r w:rsidRPr="00A93E66">
              <w:rPr>
                <w:lang w:eastAsia="sl-SI"/>
              </w:rPr>
              <w:fldChar w:fldCharType="end"/>
            </w:r>
          </w:p>
        </w:tc>
      </w:tr>
      <w:tr w:rsidR="00AC3487" w:rsidRPr="00A93E66" w14:paraId="2435E281" w14:textId="77777777" w:rsidTr="0021781F">
        <w:trPr>
          <w:cantSplit/>
          <w:trHeight w:val="498"/>
        </w:trPr>
        <w:tc>
          <w:tcPr>
            <w:tcW w:w="4030" w:type="dxa"/>
          </w:tcPr>
          <w:p w14:paraId="142F6BB8" w14:textId="77777777" w:rsidR="00AC3487" w:rsidRPr="00A93E66" w:rsidRDefault="00AC3487" w:rsidP="005A1963">
            <w:pPr>
              <w:spacing w:after="0" w:line="276" w:lineRule="auto"/>
              <w:jc w:val="both"/>
              <w:rPr>
                <w:rFonts w:eastAsia="Calibri" w:cs="Times New Roman"/>
                <w:lang w:eastAsia="sl-SI"/>
              </w:rPr>
            </w:pPr>
            <w:r w:rsidRPr="00A93E66">
              <w:rPr>
                <w:rFonts w:eastAsia="Calibri" w:cs="Times New Roman"/>
                <w:lang w:eastAsia="sl-SI"/>
              </w:rPr>
              <w:t>Naslov stalnega prebivališča</w:t>
            </w:r>
          </w:p>
        </w:tc>
        <w:tc>
          <w:tcPr>
            <w:tcW w:w="4829" w:type="dxa"/>
            <w:tcBorders>
              <w:left w:val="nil"/>
            </w:tcBorders>
          </w:tcPr>
          <w:p w14:paraId="7A442B16" w14:textId="77777777" w:rsidR="00AC3487" w:rsidRPr="00A93E66" w:rsidRDefault="00AC3487" w:rsidP="005A1963">
            <w:pPr>
              <w:spacing w:after="0" w:line="276" w:lineRule="auto"/>
              <w:jc w:val="both"/>
              <w:rPr>
                <w:rFonts w:eastAsia="Calibri" w:cs="Times New Roman"/>
                <w:lang w:eastAsia="sl-SI"/>
              </w:rPr>
            </w:pPr>
            <w:r w:rsidRPr="00A93E66">
              <w:rPr>
                <w:lang w:eastAsia="sl-SI"/>
              </w:rPr>
              <w:fldChar w:fldCharType="begin">
                <w:ffData>
                  <w:name w:val="Besedilo42"/>
                  <w:enabled/>
                  <w:calcOnExit w:val="0"/>
                  <w:textInput/>
                </w:ffData>
              </w:fldChar>
            </w:r>
            <w:r w:rsidRPr="00A93E66">
              <w:rPr>
                <w:lang w:eastAsia="sl-SI"/>
              </w:rPr>
              <w:instrText xml:space="preserve"> FORMTEXT </w:instrText>
            </w:r>
            <w:r w:rsidRPr="00A93E66">
              <w:rPr>
                <w:lang w:eastAsia="sl-SI"/>
              </w:rPr>
            </w:r>
            <w:r w:rsidRPr="00A93E66">
              <w:rPr>
                <w:lang w:eastAsia="sl-SI"/>
              </w:rPr>
              <w:fldChar w:fldCharType="separate"/>
            </w:r>
            <w:r w:rsidRPr="00A93E66">
              <w:rPr>
                <w:noProof/>
                <w:lang w:eastAsia="sl-SI"/>
              </w:rPr>
              <w:t> </w:t>
            </w:r>
            <w:r w:rsidRPr="00A93E66">
              <w:rPr>
                <w:noProof/>
                <w:lang w:eastAsia="sl-SI"/>
              </w:rPr>
              <w:t> </w:t>
            </w:r>
            <w:r w:rsidRPr="00A93E66">
              <w:rPr>
                <w:noProof/>
                <w:lang w:eastAsia="sl-SI"/>
              </w:rPr>
              <w:t> </w:t>
            </w:r>
            <w:r w:rsidRPr="00A93E66">
              <w:rPr>
                <w:noProof/>
                <w:lang w:eastAsia="sl-SI"/>
              </w:rPr>
              <w:t> </w:t>
            </w:r>
            <w:r w:rsidRPr="00A93E66">
              <w:rPr>
                <w:noProof/>
                <w:lang w:eastAsia="sl-SI"/>
              </w:rPr>
              <w:t> </w:t>
            </w:r>
            <w:r w:rsidRPr="00A93E66">
              <w:rPr>
                <w:lang w:eastAsia="sl-SI"/>
              </w:rPr>
              <w:fldChar w:fldCharType="end"/>
            </w:r>
          </w:p>
        </w:tc>
      </w:tr>
      <w:tr w:rsidR="00AC3487" w:rsidRPr="00A93E66" w14:paraId="4CE1F5F2" w14:textId="77777777" w:rsidTr="0021781F">
        <w:trPr>
          <w:cantSplit/>
          <w:trHeight w:val="498"/>
        </w:trPr>
        <w:tc>
          <w:tcPr>
            <w:tcW w:w="4030" w:type="dxa"/>
          </w:tcPr>
          <w:p w14:paraId="423F3DEA" w14:textId="77777777" w:rsidR="00AC3487" w:rsidRPr="00A93E66" w:rsidRDefault="00AC3487" w:rsidP="005A1963">
            <w:pPr>
              <w:spacing w:after="0" w:line="276" w:lineRule="auto"/>
              <w:ind w:right="-354"/>
              <w:jc w:val="both"/>
              <w:rPr>
                <w:rFonts w:eastAsia="Calibri" w:cs="Times New Roman"/>
                <w:lang w:eastAsia="sl-SI"/>
              </w:rPr>
            </w:pPr>
            <w:r w:rsidRPr="00A93E66">
              <w:rPr>
                <w:rFonts w:eastAsia="Calibri" w:cs="Times New Roman"/>
                <w:lang w:eastAsia="sl-SI"/>
              </w:rPr>
              <w:t>Delež lastništva</w:t>
            </w:r>
          </w:p>
        </w:tc>
        <w:tc>
          <w:tcPr>
            <w:tcW w:w="4829" w:type="dxa"/>
            <w:tcBorders>
              <w:left w:val="nil"/>
            </w:tcBorders>
          </w:tcPr>
          <w:p w14:paraId="0F3705B0" w14:textId="77777777" w:rsidR="00AC3487" w:rsidRPr="00A93E66" w:rsidRDefault="00AC3487" w:rsidP="005A1963">
            <w:pPr>
              <w:spacing w:after="0" w:line="276" w:lineRule="auto"/>
              <w:jc w:val="both"/>
              <w:rPr>
                <w:rFonts w:eastAsia="Calibri" w:cs="Times New Roman"/>
                <w:lang w:eastAsia="sl-SI"/>
              </w:rPr>
            </w:pPr>
            <w:r w:rsidRPr="00A93E66">
              <w:rPr>
                <w:lang w:eastAsia="sl-SI"/>
              </w:rPr>
              <w:fldChar w:fldCharType="begin">
                <w:ffData>
                  <w:name w:val="Besedilo42"/>
                  <w:enabled/>
                  <w:calcOnExit w:val="0"/>
                  <w:textInput/>
                </w:ffData>
              </w:fldChar>
            </w:r>
            <w:r w:rsidRPr="00A93E66">
              <w:rPr>
                <w:lang w:eastAsia="sl-SI"/>
              </w:rPr>
              <w:instrText xml:space="preserve"> FORMTEXT </w:instrText>
            </w:r>
            <w:r w:rsidRPr="00A93E66">
              <w:rPr>
                <w:lang w:eastAsia="sl-SI"/>
              </w:rPr>
            </w:r>
            <w:r w:rsidRPr="00A93E66">
              <w:rPr>
                <w:lang w:eastAsia="sl-SI"/>
              </w:rPr>
              <w:fldChar w:fldCharType="separate"/>
            </w:r>
            <w:r w:rsidRPr="00A93E66">
              <w:rPr>
                <w:noProof/>
                <w:lang w:eastAsia="sl-SI"/>
              </w:rPr>
              <w:t> </w:t>
            </w:r>
            <w:r w:rsidRPr="00A93E66">
              <w:rPr>
                <w:noProof/>
                <w:lang w:eastAsia="sl-SI"/>
              </w:rPr>
              <w:t> </w:t>
            </w:r>
            <w:r w:rsidRPr="00A93E66">
              <w:rPr>
                <w:noProof/>
                <w:lang w:eastAsia="sl-SI"/>
              </w:rPr>
              <w:t> </w:t>
            </w:r>
            <w:r w:rsidRPr="00A93E66">
              <w:rPr>
                <w:noProof/>
                <w:lang w:eastAsia="sl-SI"/>
              </w:rPr>
              <w:t> </w:t>
            </w:r>
            <w:r w:rsidRPr="00A93E66">
              <w:rPr>
                <w:noProof/>
                <w:lang w:eastAsia="sl-SI"/>
              </w:rPr>
              <w:t> </w:t>
            </w:r>
            <w:r w:rsidRPr="00A93E66">
              <w:rPr>
                <w:lang w:eastAsia="sl-SI"/>
              </w:rPr>
              <w:fldChar w:fldCharType="end"/>
            </w:r>
          </w:p>
        </w:tc>
      </w:tr>
    </w:tbl>
    <w:p w14:paraId="13A529EC" w14:textId="77777777" w:rsidR="00AC3487" w:rsidRPr="00A93E66" w:rsidRDefault="00AC3487" w:rsidP="005A1963">
      <w:pPr>
        <w:tabs>
          <w:tab w:val="left" w:pos="3734"/>
        </w:tabs>
        <w:spacing w:after="0" w:line="276" w:lineRule="auto"/>
        <w:jc w:val="both"/>
        <w:rPr>
          <w:rFonts w:eastAsia="Calibri" w:cs="Times New Roman"/>
          <w:lang w:eastAsia="sl-SI"/>
        </w:rPr>
      </w:pPr>
      <w:r w:rsidRPr="00A93E66">
        <w:rPr>
          <w:rFonts w:eastAsia="Calibri" w:cs="Times New Roman"/>
          <w:lang w:eastAsia="sl-SI"/>
        </w:rPr>
        <w:t>(ustrezno nadaljujte seznam)</w:t>
      </w:r>
    </w:p>
    <w:p w14:paraId="4245F084" w14:textId="77777777" w:rsidR="00AC3487" w:rsidRPr="00A93E66" w:rsidRDefault="00AC3487" w:rsidP="005A1963">
      <w:pPr>
        <w:tabs>
          <w:tab w:val="left" w:pos="3734"/>
        </w:tabs>
        <w:spacing w:after="0" w:line="276" w:lineRule="auto"/>
        <w:jc w:val="both"/>
        <w:rPr>
          <w:rFonts w:eastAsia="Calibri" w:cs="Times New Roman"/>
          <w:b/>
          <w:lang w:eastAsia="sl-SI"/>
        </w:rPr>
      </w:pPr>
    </w:p>
    <w:p w14:paraId="1028D11F" w14:textId="77777777" w:rsidR="00AC3487" w:rsidRPr="00A93E66" w:rsidRDefault="00AC3487" w:rsidP="005A1963">
      <w:pPr>
        <w:numPr>
          <w:ilvl w:val="1"/>
          <w:numId w:val="13"/>
        </w:numPr>
        <w:tabs>
          <w:tab w:val="left" w:pos="709"/>
        </w:tabs>
        <w:spacing w:after="0" w:line="276" w:lineRule="auto"/>
        <w:contextualSpacing/>
        <w:jc w:val="both"/>
        <w:rPr>
          <w:rFonts w:eastAsia="Calibri" w:cs="Times New Roman"/>
          <w:b/>
          <w:lang w:eastAsia="sl-SI"/>
        </w:rPr>
      </w:pPr>
      <w:r w:rsidRPr="00A93E66">
        <w:rPr>
          <w:rFonts w:eastAsia="Calibri" w:cs="Times New Roman"/>
          <w:b/>
          <w:lang w:eastAsia="sl-SI"/>
        </w:rPr>
        <w:t>Podatki o udeležbi pravnih oseb v lastništvu ponudnika</w:t>
      </w:r>
    </w:p>
    <w:p w14:paraId="08EB4B96" w14:textId="77777777" w:rsidR="00AC3487" w:rsidRPr="00A93E66" w:rsidRDefault="00AC3487" w:rsidP="005A1963">
      <w:pPr>
        <w:tabs>
          <w:tab w:val="left" w:pos="3734"/>
        </w:tabs>
        <w:spacing w:after="0" w:line="276" w:lineRule="auto"/>
        <w:jc w:val="both"/>
        <w:rPr>
          <w:rFonts w:eastAsia="Calibri" w:cs="Times New Roman"/>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C3487" w:rsidRPr="00A93E66" w14:paraId="2948B01C" w14:textId="77777777" w:rsidTr="0021781F">
        <w:trPr>
          <w:cantSplit/>
          <w:trHeight w:val="498"/>
        </w:trPr>
        <w:tc>
          <w:tcPr>
            <w:tcW w:w="4030" w:type="dxa"/>
            <w:tcBorders>
              <w:top w:val="single" w:sz="24" w:space="0" w:color="auto"/>
            </w:tcBorders>
          </w:tcPr>
          <w:p w14:paraId="45BF6B3F" w14:textId="77777777" w:rsidR="00AC3487" w:rsidRPr="00A93E66" w:rsidRDefault="00AC3487" w:rsidP="005A1963">
            <w:pPr>
              <w:spacing w:after="0" w:line="276" w:lineRule="auto"/>
              <w:jc w:val="both"/>
              <w:rPr>
                <w:rFonts w:eastAsia="Calibri" w:cs="Times New Roman"/>
                <w:lang w:eastAsia="sl-SI"/>
              </w:rPr>
            </w:pPr>
            <w:r w:rsidRPr="00A93E66">
              <w:rPr>
                <w:rFonts w:eastAsia="Calibri" w:cs="Times New Roman"/>
                <w:lang w:eastAsia="sl-SI"/>
              </w:rPr>
              <w:t>Naziv pravne osebe</w:t>
            </w:r>
          </w:p>
        </w:tc>
        <w:tc>
          <w:tcPr>
            <w:tcW w:w="4829" w:type="dxa"/>
            <w:tcBorders>
              <w:top w:val="single" w:sz="24" w:space="0" w:color="auto"/>
              <w:left w:val="nil"/>
            </w:tcBorders>
          </w:tcPr>
          <w:p w14:paraId="5B821ABD" w14:textId="77777777" w:rsidR="00AC3487" w:rsidRPr="00A93E66" w:rsidRDefault="00AC3487" w:rsidP="005A1963">
            <w:pPr>
              <w:spacing w:after="0" w:line="276" w:lineRule="auto"/>
              <w:jc w:val="both"/>
              <w:rPr>
                <w:rFonts w:eastAsia="Calibri" w:cs="Times New Roman"/>
                <w:lang w:eastAsia="sl-SI"/>
              </w:rPr>
            </w:pPr>
            <w:r w:rsidRPr="00A93E66">
              <w:rPr>
                <w:lang w:eastAsia="sl-SI"/>
              </w:rPr>
              <w:fldChar w:fldCharType="begin">
                <w:ffData>
                  <w:name w:val="Besedilo42"/>
                  <w:enabled/>
                  <w:calcOnExit w:val="0"/>
                  <w:textInput/>
                </w:ffData>
              </w:fldChar>
            </w:r>
            <w:r w:rsidRPr="00A93E66">
              <w:rPr>
                <w:lang w:eastAsia="sl-SI"/>
              </w:rPr>
              <w:instrText xml:space="preserve"> FORMTEXT </w:instrText>
            </w:r>
            <w:r w:rsidRPr="00A93E66">
              <w:rPr>
                <w:lang w:eastAsia="sl-SI"/>
              </w:rPr>
            </w:r>
            <w:r w:rsidRPr="00A93E66">
              <w:rPr>
                <w:lang w:eastAsia="sl-SI"/>
              </w:rPr>
              <w:fldChar w:fldCharType="separate"/>
            </w:r>
            <w:r w:rsidRPr="00A93E66">
              <w:rPr>
                <w:noProof/>
                <w:lang w:eastAsia="sl-SI"/>
              </w:rPr>
              <w:t> </w:t>
            </w:r>
            <w:r w:rsidRPr="00A93E66">
              <w:rPr>
                <w:noProof/>
                <w:lang w:eastAsia="sl-SI"/>
              </w:rPr>
              <w:t> </w:t>
            </w:r>
            <w:r w:rsidRPr="00A93E66">
              <w:rPr>
                <w:noProof/>
                <w:lang w:eastAsia="sl-SI"/>
              </w:rPr>
              <w:t> </w:t>
            </w:r>
            <w:r w:rsidRPr="00A93E66">
              <w:rPr>
                <w:noProof/>
                <w:lang w:eastAsia="sl-SI"/>
              </w:rPr>
              <w:t> </w:t>
            </w:r>
            <w:r w:rsidRPr="00A93E66">
              <w:rPr>
                <w:noProof/>
                <w:lang w:eastAsia="sl-SI"/>
              </w:rPr>
              <w:t> </w:t>
            </w:r>
            <w:r w:rsidRPr="00A93E66">
              <w:rPr>
                <w:lang w:eastAsia="sl-SI"/>
              </w:rPr>
              <w:fldChar w:fldCharType="end"/>
            </w:r>
          </w:p>
        </w:tc>
      </w:tr>
      <w:tr w:rsidR="00AC3487" w:rsidRPr="00A93E66" w14:paraId="0AF9F3C1" w14:textId="77777777" w:rsidTr="0021781F">
        <w:trPr>
          <w:cantSplit/>
          <w:trHeight w:val="498"/>
        </w:trPr>
        <w:tc>
          <w:tcPr>
            <w:tcW w:w="4030" w:type="dxa"/>
          </w:tcPr>
          <w:p w14:paraId="6498E7C7" w14:textId="77777777" w:rsidR="00AC3487" w:rsidRPr="00A93E66" w:rsidRDefault="00AC3487" w:rsidP="005A1963">
            <w:pPr>
              <w:spacing w:after="0" w:line="276" w:lineRule="auto"/>
              <w:jc w:val="both"/>
              <w:rPr>
                <w:rFonts w:eastAsia="Calibri" w:cs="Times New Roman"/>
                <w:lang w:eastAsia="sl-SI"/>
              </w:rPr>
            </w:pPr>
            <w:r w:rsidRPr="00A93E66">
              <w:rPr>
                <w:rFonts w:eastAsia="Calibri" w:cs="Times New Roman"/>
                <w:lang w:eastAsia="sl-SI"/>
              </w:rPr>
              <w:t>Sedež pravne osebe</w:t>
            </w:r>
          </w:p>
        </w:tc>
        <w:tc>
          <w:tcPr>
            <w:tcW w:w="4829" w:type="dxa"/>
            <w:tcBorders>
              <w:left w:val="nil"/>
            </w:tcBorders>
          </w:tcPr>
          <w:p w14:paraId="5900B3AE" w14:textId="77777777" w:rsidR="00AC3487" w:rsidRPr="00A93E66" w:rsidRDefault="00AC3487" w:rsidP="005A1963">
            <w:pPr>
              <w:spacing w:after="0" w:line="276" w:lineRule="auto"/>
              <w:jc w:val="both"/>
              <w:rPr>
                <w:rFonts w:eastAsia="Calibri" w:cs="Times New Roman"/>
                <w:lang w:eastAsia="sl-SI"/>
              </w:rPr>
            </w:pPr>
            <w:r w:rsidRPr="00A93E66">
              <w:rPr>
                <w:lang w:eastAsia="sl-SI"/>
              </w:rPr>
              <w:fldChar w:fldCharType="begin">
                <w:ffData>
                  <w:name w:val="Besedilo42"/>
                  <w:enabled/>
                  <w:calcOnExit w:val="0"/>
                  <w:textInput/>
                </w:ffData>
              </w:fldChar>
            </w:r>
            <w:r w:rsidRPr="00A93E66">
              <w:rPr>
                <w:lang w:eastAsia="sl-SI"/>
              </w:rPr>
              <w:instrText xml:space="preserve"> FORMTEXT </w:instrText>
            </w:r>
            <w:r w:rsidRPr="00A93E66">
              <w:rPr>
                <w:lang w:eastAsia="sl-SI"/>
              </w:rPr>
            </w:r>
            <w:r w:rsidRPr="00A93E66">
              <w:rPr>
                <w:lang w:eastAsia="sl-SI"/>
              </w:rPr>
              <w:fldChar w:fldCharType="separate"/>
            </w:r>
            <w:r w:rsidRPr="00A93E66">
              <w:rPr>
                <w:noProof/>
                <w:lang w:eastAsia="sl-SI"/>
              </w:rPr>
              <w:t> </w:t>
            </w:r>
            <w:r w:rsidRPr="00A93E66">
              <w:rPr>
                <w:noProof/>
                <w:lang w:eastAsia="sl-SI"/>
              </w:rPr>
              <w:t> </w:t>
            </w:r>
            <w:r w:rsidRPr="00A93E66">
              <w:rPr>
                <w:noProof/>
                <w:lang w:eastAsia="sl-SI"/>
              </w:rPr>
              <w:t> </w:t>
            </w:r>
            <w:r w:rsidRPr="00A93E66">
              <w:rPr>
                <w:noProof/>
                <w:lang w:eastAsia="sl-SI"/>
              </w:rPr>
              <w:t> </w:t>
            </w:r>
            <w:r w:rsidRPr="00A93E66">
              <w:rPr>
                <w:noProof/>
                <w:lang w:eastAsia="sl-SI"/>
              </w:rPr>
              <w:t> </w:t>
            </w:r>
            <w:r w:rsidRPr="00A93E66">
              <w:rPr>
                <w:lang w:eastAsia="sl-SI"/>
              </w:rPr>
              <w:fldChar w:fldCharType="end"/>
            </w:r>
          </w:p>
        </w:tc>
      </w:tr>
      <w:tr w:rsidR="00AC3487" w:rsidRPr="00A93E66" w14:paraId="093EE70C" w14:textId="77777777" w:rsidTr="0021781F">
        <w:trPr>
          <w:cantSplit/>
          <w:trHeight w:val="498"/>
        </w:trPr>
        <w:tc>
          <w:tcPr>
            <w:tcW w:w="4030" w:type="dxa"/>
          </w:tcPr>
          <w:p w14:paraId="3208E8EA" w14:textId="77777777" w:rsidR="00AC3487" w:rsidRPr="00A93E66" w:rsidRDefault="00AC3487" w:rsidP="005A1963">
            <w:pPr>
              <w:spacing w:after="0" w:line="276" w:lineRule="auto"/>
              <w:ind w:right="-354"/>
              <w:jc w:val="both"/>
              <w:rPr>
                <w:rFonts w:eastAsia="Calibri" w:cs="Times New Roman"/>
                <w:lang w:eastAsia="sl-SI"/>
              </w:rPr>
            </w:pPr>
            <w:r w:rsidRPr="00A93E66">
              <w:rPr>
                <w:rFonts w:eastAsia="Calibri" w:cs="Times New Roman"/>
                <w:lang w:eastAsia="sl-SI"/>
              </w:rPr>
              <w:t>Delež lastništva</w:t>
            </w:r>
          </w:p>
        </w:tc>
        <w:tc>
          <w:tcPr>
            <w:tcW w:w="4829" w:type="dxa"/>
            <w:tcBorders>
              <w:left w:val="nil"/>
            </w:tcBorders>
          </w:tcPr>
          <w:p w14:paraId="1ADC1C85" w14:textId="77777777" w:rsidR="00AC3487" w:rsidRPr="00A93E66" w:rsidRDefault="00AC3487" w:rsidP="005A1963">
            <w:pPr>
              <w:spacing w:after="0" w:line="276" w:lineRule="auto"/>
              <w:jc w:val="both"/>
              <w:rPr>
                <w:rFonts w:eastAsia="Calibri" w:cs="Times New Roman"/>
                <w:lang w:eastAsia="sl-SI"/>
              </w:rPr>
            </w:pPr>
            <w:r w:rsidRPr="00A93E66">
              <w:rPr>
                <w:lang w:eastAsia="sl-SI"/>
              </w:rPr>
              <w:fldChar w:fldCharType="begin">
                <w:ffData>
                  <w:name w:val="Besedilo42"/>
                  <w:enabled/>
                  <w:calcOnExit w:val="0"/>
                  <w:textInput/>
                </w:ffData>
              </w:fldChar>
            </w:r>
            <w:r w:rsidRPr="00A93E66">
              <w:rPr>
                <w:lang w:eastAsia="sl-SI"/>
              </w:rPr>
              <w:instrText xml:space="preserve"> FORMTEXT </w:instrText>
            </w:r>
            <w:r w:rsidRPr="00A93E66">
              <w:rPr>
                <w:lang w:eastAsia="sl-SI"/>
              </w:rPr>
            </w:r>
            <w:r w:rsidRPr="00A93E66">
              <w:rPr>
                <w:lang w:eastAsia="sl-SI"/>
              </w:rPr>
              <w:fldChar w:fldCharType="separate"/>
            </w:r>
            <w:r w:rsidRPr="00A93E66">
              <w:rPr>
                <w:noProof/>
                <w:lang w:eastAsia="sl-SI"/>
              </w:rPr>
              <w:t> </w:t>
            </w:r>
            <w:r w:rsidRPr="00A93E66">
              <w:rPr>
                <w:noProof/>
                <w:lang w:eastAsia="sl-SI"/>
              </w:rPr>
              <w:t> </w:t>
            </w:r>
            <w:r w:rsidRPr="00A93E66">
              <w:rPr>
                <w:noProof/>
                <w:lang w:eastAsia="sl-SI"/>
              </w:rPr>
              <w:t> </w:t>
            </w:r>
            <w:r w:rsidRPr="00A93E66">
              <w:rPr>
                <w:noProof/>
                <w:lang w:eastAsia="sl-SI"/>
              </w:rPr>
              <w:t> </w:t>
            </w:r>
            <w:r w:rsidRPr="00A93E66">
              <w:rPr>
                <w:noProof/>
                <w:lang w:eastAsia="sl-SI"/>
              </w:rPr>
              <w:t> </w:t>
            </w:r>
            <w:r w:rsidRPr="00A93E66">
              <w:rPr>
                <w:lang w:eastAsia="sl-SI"/>
              </w:rPr>
              <w:fldChar w:fldCharType="end"/>
            </w:r>
          </w:p>
        </w:tc>
      </w:tr>
      <w:tr w:rsidR="00AC3487" w:rsidRPr="00A93E66" w14:paraId="0EF46CE7" w14:textId="77777777" w:rsidTr="0021781F">
        <w:trPr>
          <w:cantSplit/>
          <w:trHeight w:val="498"/>
        </w:trPr>
        <w:tc>
          <w:tcPr>
            <w:tcW w:w="4030" w:type="dxa"/>
          </w:tcPr>
          <w:p w14:paraId="4D326AD6" w14:textId="77777777" w:rsidR="00AC3487" w:rsidRPr="00A93E66" w:rsidRDefault="00AC3487" w:rsidP="005A1963">
            <w:pPr>
              <w:spacing w:after="0" w:line="276" w:lineRule="auto"/>
              <w:jc w:val="both"/>
              <w:rPr>
                <w:rFonts w:eastAsia="Calibri" w:cs="Times New Roman"/>
                <w:lang w:eastAsia="sl-SI"/>
              </w:rPr>
            </w:pPr>
            <w:r w:rsidRPr="00A93E66">
              <w:rPr>
                <w:rFonts w:eastAsia="Calibri" w:cs="Times New Roman"/>
                <w:lang w:eastAsia="sl-SI"/>
              </w:rPr>
              <w:t xml:space="preserve">Matična številka </w:t>
            </w:r>
          </w:p>
        </w:tc>
        <w:tc>
          <w:tcPr>
            <w:tcW w:w="4829" w:type="dxa"/>
            <w:tcBorders>
              <w:left w:val="nil"/>
            </w:tcBorders>
          </w:tcPr>
          <w:p w14:paraId="2239656B" w14:textId="77777777" w:rsidR="00AC3487" w:rsidRPr="00A93E66" w:rsidRDefault="00AC3487" w:rsidP="005A1963">
            <w:pPr>
              <w:spacing w:after="0" w:line="276" w:lineRule="auto"/>
              <w:jc w:val="both"/>
              <w:rPr>
                <w:rFonts w:eastAsia="Calibri" w:cs="Times New Roman"/>
                <w:lang w:eastAsia="sl-SI"/>
              </w:rPr>
            </w:pPr>
            <w:r w:rsidRPr="00A93E66">
              <w:rPr>
                <w:lang w:eastAsia="sl-SI"/>
              </w:rPr>
              <w:fldChar w:fldCharType="begin">
                <w:ffData>
                  <w:name w:val="Besedilo42"/>
                  <w:enabled/>
                  <w:calcOnExit w:val="0"/>
                  <w:textInput/>
                </w:ffData>
              </w:fldChar>
            </w:r>
            <w:r w:rsidRPr="00A93E66">
              <w:rPr>
                <w:lang w:eastAsia="sl-SI"/>
              </w:rPr>
              <w:instrText xml:space="preserve"> FORMTEXT </w:instrText>
            </w:r>
            <w:r w:rsidRPr="00A93E66">
              <w:rPr>
                <w:lang w:eastAsia="sl-SI"/>
              </w:rPr>
            </w:r>
            <w:r w:rsidRPr="00A93E66">
              <w:rPr>
                <w:lang w:eastAsia="sl-SI"/>
              </w:rPr>
              <w:fldChar w:fldCharType="separate"/>
            </w:r>
            <w:r w:rsidRPr="00A93E66">
              <w:rPr>
                <w:noProof/>
                <w:lang w:eastAsia="sl-SI"/>
              </w:rPr>
              <w:t> </w:t>
            </w:r>
            <w:r w:rsidRPr="00A93E66">
              <w:rPr>
                <w:noProof/>
                <w:lang w:eastAsia="sl-SI"/>
              </w:rPr>
              <w:t> </w:t>
            </w:r>
            <w:r w:rsidRPr="00A93E66">
              <w:rPr>
                <w:noProof/>
                <w:lang w:eastAsia="sl-SI"/>
              </w:rPr>
              <w:t> </w:t>
            </w:r>
            <w:r w:rsidRPr="00A93E66">
              <w:rPr>
                <w:noProof/>
                <w:lang w:eastAsia="sl-SI"/>
              </w:rPr>
              <w:t> </w:t>
            </w:r>
            <w:r w:rsidRPr="00A93E66">
              <w:rPr>
                <w:noProof/>
                <w:lang w:eastAsia="sl-SI"/>
              </w:rPr>
              <w:t> </w:t>
            </w:r>
            <w:r w:rsidRPr="00A93E66">
              <w:rPr>
                <w:lang w:eastAsia="sl-SI"/>
              </w:rPr>
              <w:fldChar w:fldCharType="end"/>
            </w:r>
          </w:p>
        </w:tc>
      </w:tr>
      <w:tr w:rsidR="00AC3487" w:rsidRPr="00A93E66" w14:paraId="4EF2051F" w14:textId="77777777" w:rsidTr="0021781F">
        <w:trPr>
          <w:cantSplit/>
          <w:trHeight w:val="498"/>
        </w:trPr>
        <w:tc>
          <w:tcPr>
            <w:tcW w:w="4030" w:type="dxa"/>
          </w:tcPr>
          <w:p w14:paraId="520281C7" w14:textId="77777777" w:rsidR="00AC3487" w:rsidRPr="00A93E66" w:rsidRDefault="00AC3487" w:rsidP="005A1963">
            <w:pPr>
              <w:spacing w:after="0" w:line="276" w:lineRule="auto"/>
              <w:jc w:val="both"/>
              <w:rPr>
                <w:rFonts w:eastAsia="Calibri" w:cs="Times New Roman"/>
                <w:lang w:eastAsia="sl-SI"/>
              </w:rPr>
            </w:pPr>
            <w:r w:rsidRPr="00A93E66">
              <w:rPr>
                <w:rFonts w:eastAsia="Calibri" w:cs="Times New Roman"/>
                <w:lang w:eastAsia="sl-SI"/>
              </w:rPr>
              <w:t>Identifikacijska št. za DDV</w:t>
            </w:r>
          </w:p>
        </w:tc>
        <w:tc>
          <w:tcPr>
            <w:tcW w:w="4829" w:type="dxa"/>
            <w:tcBorders>
              <w:left w:val="nil"/>
            </w:tcBorders>
          </w:tcPr>
          <w:p w14:paraId="4539A169" w14:textId="77777777" w:rsidR="00AC3487" w:rsidRPr="00A93E66" w:rsidRDefault="00AC3487" w:rsidP="005A1963">
            <w:pPr>
              <w:spacing w:after="0" w:line="276" w:lineRule="auto"/>
              <w:jc w:val="both"/>
              <w:rPr>
                <w:rFonts w:eastAsia="Calibri" w:cs="Times New Roman"/>
                <w:lang w:eastAsia="sl-SI"/>
              </w:rPr>
            </w:pPr>
            <w:r w:rsidRPr="00A93E66">
              <w:rPr>
                <w:lang w:eastAsia="sl-SI"/>
              </w:rPr>
              <w:fldChar w:fldCharType="begin">
                <w:ffData>
                  <w:name w:val="Besedilo42"/>
                  <w:enabled/>
                  <w:calcOnExit w:val="0"/>
                  <w:textInput/>
                </w:ffData>
              </w:fldChar>
            </w:r>
            <w:r w:rsidRPr="00A93E66">
              <w:rPr>
                <w:lang w:eastAsia="sl-SI"/>
              </w:rPr>
              <w:instrText xml:space="preserve"> FORMTEXT </w:instrText>
            </w:r>
            <w:r w:rsidRPr="00A93E66">
              <w:rPr>
                <w:lang w:eastAsia="sl-SI"/>
              </w:rPr>
            </w:r>
            <w:r w:rsidRPr="00A93E66">
              <w:rPr>
                <w:lang w:eastAsia="sl-SI"/>
              </w:rPr>
              <w:fldChar w:fldCharType="separate"/>
            </w:r>
            <w:r w:rsidRPr="00A93E66">
              <w:rPr>
                <w:noProof/>
                <w:lang w:eastAsia="sl-SI"/>
              </w:rPr>
              <w:t> </w:t>
            </w:r>
            <w:r w:rsidRPr="00A93E66">
              <w:rPr>
                <w:noProof/>
                <w:lang w:eastAsia="sl-SI"/>
              </w:rPr>
              <w:t> </w:t>
            </w:r>
            <w:r w:rsidRPr="00A93E66">
              <w:rPr>
                <w:noProof/>
                <w:lang w:eastAsia="sl-SI"/>
              </w:rPr>
              <w:t> </w:t>
            </w:r>
            <w:r w:rsidRPr="00A93E66">
              <w:rPr>
                <w:noProof/>
                <w:lang w:eastAsia="sl-SI"/>
              </w:rPr>
              <w:t> </w:t>
            </w:r>
            <w:r w:rsidRPr="00A93E66">
              <w:rPr>
                <w:noProof/>
                <w:lang w:eastAsia="sl-SI"/>
              </w:rPr>
              <w:t> </w:t>
            </w:r>
            <w:r w:rsidRPr="00A93E66">
              <w:rPr>
                <w:lang w:eastAsia="sl-SI"/>
              </w:rPr>
              <w:fldChar w:fldCharType="end"/>
            </w:r>
          </w:p>
        </w:tc>
      </w:tr>
    </w:tbl>
    <w:p w14:paraId="35BB5725" w14:textId="77777777" w:rsidR="00AC3487" w:rsidRPr="00A93E66" w:rsidRDefault="00AC3487" w:rsidP="005A1963">
      <w:pPr>
        <w:tabs>
          <w:tab w:val="left" w:pos="3734"/>
        </w:tabs>
        <w:spacing w:after="0" w:line="276" w:lineRule="auto"/>
        <w:jc w:val="both"/>
        <w:rPr>
          <w:rFonts w:eastAsia="Calibri" w:cs="Times New Roman"/>
          <w:lang w:eastAsia="sl-SI"/>
        </w:rPr>
      </w:pPr>
      <w:r w:rsidRPr="00A93E66">
        <w:rPr>
          <w:rFonts w:eastAsia="Calibri" w:cs="Times New Roman"/>
          <w:lang w:eastAsia="sl-SI"/>
        </w:rPr>
        <w:t>(ustrezno nadaljujte seznam)</w:t>
      </w:r>
    </w:p>
    <w:p w14:paraId="6F0AFAF5" w14:textId="77777777" w:rsidR="00AC3487" w:rsidRPr="00A93E66" w:rsidRDefault="00AC3487" w:rsidP="005A1963">
      <w:pPr>
        <w:spacing w:after="0" w:line="276" w:lineRule="auto"/>
        <w:jc w:val="both"/>
        <w:rPr>
          <w:rFonts w:eastAsia="Calibri" w:cs="Times New Roman"/>
          <w:b/>
          <w:lang w:eastAsia="sl-SI"/>
        </w:rPr>
      </w:pPr>
    </w:p>
    <w:p w14:paraId="3A17302C" w14:textId="77777777" w:rsidR="00AC3487" w:rsidRPr="00A93E66" w:rsidRDefault="00AC3487" w:rsidP="005A1963">
      <w:pPr>
        <w:numPr>
          <w:ilvl w:val="1"/>
          <w:numId w:val="12"/>
        </w:numPr>
        <w:tabs>
          <w:tab w:val="left" w:pos="709"/>
        </w:tabs>
        <w:spacing w:after="0" w:line="276" w:lineRule="auto"/>
        <w:contextualSpacing/>
        <w:jc w:val="both"/>
        <w:rPr>
          <w:rFonts w:eastAsia="Calibri" w:cs="Times New Roman"/>
          <w:b/>
          <w:lang w:eastAsia="sl-SI"/>
        </w:rPr>
      </w:pPr>
      <w:r w:rsidRPr="00A93E66">
        <w:rPr>
          <w:rFonts w:eastAsia="Calibri" w:cs="Times New Roman"/>
          <w:b/>
          <w:lang w:eastAsia="sl-SI"/>
        </w:rPr>
        <w:lastRenderedPageBreak/>
        <w:t>Podatki o družbah, za katere se po določbah zakona, ki ureja gospodarske družbe, šteje, da so povezane družbe s ponudnikom</w:t>
      </w:r>
    </w:p>
    <w:p w14:paraId="269FD982" w14:textId="77777777" w:rsidR="00AC3487" w:rsidRPr="00A93E66" w:rsidRDefault="00AC3487" w:rsidP="005A1963">
      <w:pPr>
        <w:tabs>
          <w:tab w:val="left" w:pos="3734"/>
        </w:tabs>
        <w:spacing w:after="0" w:line="276" w:lineRule="auto"/>
        <w:jc w:val="both"/>
        <w:rPr>
          <w:rFonts w:eastAsia="Calibri" w:cs="Times New Roman"/>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C3487" w:rsidRPr="00A93E66" w14:paraId="168BB638" w14:textId="77777777" w:rsidTr="0021781F">
        <w:trPr>
          <w:cantSplit/>
          <w:trHeight w:val="498"/>
        </w:trPr>
        <w:tc>
          <w:tcPr>
            <w:tcW w:w="4030" w:type="dxa"/>
            <w:tcBorders>
              <w:top w:val="single" w:sz="24" w:space="0" w:color="auto"/>
            </w:tcBorders>
          </w:tcPr>
          <w:p w14:paraId="5D681BAE" w14:textId="77777777" w:rsidR="00AC3487" w:rsidRPr="00A93E66" w:rsidRDefault="00AC3487" w:rsidP="005A1963">
            <w:pPr>
              <w:spacing w:after="0" w:line="276" w:lineRule="auto"/>
              <w:jc w:val="both"/>
              <w:rPr>
                <w:rFonts w:eastAsia="Calibri" w:cs="Times New Roman"/>
                <w:lang w:eastAsia="sl-SI"/>
              </w:rPr>
            </w:pPr>
            <w:r w:rsidRPr="00A93E66">
              <w:rPr>
                <w:rFonts w:eastAsia="Calibri" w:cs="Times New Roman"/>
                <w:lang w:eastAsia="sl-SI"/>
              </w:rPr>
              <w:t>Naziv pravne osebe</w:t>
            </w:r>
          </w:p>
        </w:tc>
        <w:tc>
          <w:tcPr>
            <w:tcW w:w="4829" w:type="dxa"/>
            <w:tcBorders>
              <w:top w:val="single" w:sz="24" w:space="0" w:color="auto"/>
              <w:left w:val="nil"/>
            </w:tcBorders>
          </w:tcPr>
          <w:p w14:paraId="7DFAB8AD" w14:textId="77777777" w:rsidR="00AC3487" w:rsidRPr="00A93E66" w:rsidRDefault="00AC3487" w:rsidP="005A1963">
            <w:pPr>
              <w:spacing w:after="0" w:line="276" w:lineRule="auto"/>
              <w:jc w:val="both"/>
              <w:rPr>
                <w:rFonts w:eastAsia="Calibri" w:cs="Times New Roman"/>
                <w:lang w:eastAsia="sl-SI"/>
              </w:rPr>
            </w:pPr>
            <w:r w:rsidRPr="00A93E66">
              <w:rPr>
                <w:lang w:eastAsia="sl-SI"/>
              </w:rPr>
              <w:fldChar w:fldCharType="begin">
                <w:ffData>
                  <w:name w:val="Besedilo42"/>
                  <w:enabled/>
                  <w:calcOnExit w:val="0"/>
                  <w:textInput/>
                </w:ffData>
              </w:fldChar>
            </w:r>
            <w:r w:rsidRPr="00A93E66">
              <w:rPr>
                <w:lang w:eastAsia="sl-SI"/>
              </w:rPr>
              <w:instrText xml:space="preserve"> FORMTEXT </w:instrText>
            </w:r>
            <w:r w:rsidRPr="00A93E66">
              <w:rPr>
                <w:lang w:eastAsia="sl-SI"/>
              </w:rPr>
            </w:r>
            <w:r w:rsidRPr="00A93E66">
              <w:rPr>
                <w:lang w:eastAsia="sl-SI"/>
              </w:rPr>
              <w:fldChar w:fldCharType="separate"/>
            </w:r>
            <w:r w:rsidRPr="00A93E66">
              <w:rPr>
                <w:noProof/>
                <w:lang w:eastAsia="sl-SI"/>
              </w:rPr>
              <w:t> </w:t>
            </w:r>
            <w:r w:rsidRPr="00A93E66">
              <w:rPr>
                <w:noProof/>
                <w:lang w:eastAsia="sl-SI"/>
              </w:rPr>
              <w:t> </w:t>
            </w:r>
            <w:r w:rsidRPr="00A93E66">
              <w:rPr>
                <w:noProof/>
                <w:lang w:eastAsia="sl-SI"/>
              </w:rPr>
              <w:t> </w:t>
            </w:r>
            <w:r w:rsidRPr="00A93E66">
              <w:rPr>
                <w:noProof/>
                <w:lang w:eastAsia="sl-SI"/>
              </w:rPr>
              <w:t> </w:t>
            </w:r>
            <w:r w:rsidRPr="00A93E66">
              <w:rPr>
                <w:noProof/>
                <w:lang w:eastAsia="sl-SI"/>
              </w:rPr>
              <w:t> </w:t>
            </w:r>
            <w:r w:rsidRPr="00A93E66">
              <w:rPr>
                <w:lang w:eastAsia="sl-SI"/>
              </w:rPr>
              <w:fldChar w:fldCharType="end"/>
            </w:r>
          </w:p>
        </w:tc>
      </w:tr>
      <w:tr w:rsidR="00AC3487" w:rsidRPr="00A93E66" w14:paraId="5FD19E98" w14:textId="77777777" w:rsidTr="0021781F">
        <w:trPr>
          <w:cantSplit/>
          <w:trHeight w:val="498"/>
        </w:trPr>
        <w:tc>
          <w:tcPr>
            <w:tcW w:w="4030" w:type="dxa"/>
          </w:tcPr>
          <w:p w14:paraId="08DA2F14" w14:textId="77777777" w:rsidR="00AC3487" w:rsidRPr="00A93E66" w:rsidRDefault="00AC3487" w:rsidP="005A1963">
            <w:pPr>
              <w:spacing w:after="0" w:line="276" w:lineRule="auto"/>
              <w:jc w:val="both"/>
              <w:rPr>
                <w:rFonts w:eastAsia="Calibri" w:cs="Times New Roman"/>
                <w:lang w:eastAsia="sl-SI"/>
              </w:rPr>
            </w:pPr>
            <w:r w:rsidRPr="00A93E66">
              <w:rPr>
                <w:rFonts w:eastAsia="Calibri" w:cs="Times New Roman"/>
                <w:lang w:eastAsia="sl-SI"/>
              </w:rPr>
              <w:t>Sedež pravne osebe</w:t>
            </w:r>
          </w:p>
        </w:tc>
        <w:tc>
          <w:tcPr>
            <w:tcW w:w="4829" w:type="dxa"/>
            <w:tcBorders>
              <w:left w:val="nil"/>
            </w:tcBorders>
          </w:tcPr>
          <w:p w14:paraId="354CD69A" w14:textId="77777777" w:rsidR="00AC3487" w:rsidRPr="00A93E66" w:rsidRDefault="00AC3487" w:rsidP="005A1963">
            <w:pPr>
              <w:spacing w:after="0" w:line="276" w:lineRule="auto"/>
              <w:jc w:val="both"/>
              <w:rPr>
                <w:rFonts w:eastAsia="Calibri" w:cs="Times New Roman"/>
                <w:lang w:eastAsia="sl-SI"/>
              </w:rPr>
            </w:pPr>
            <w:r w:rsidRPr="00A93E66">
              <w:rPr>
                <w:lang w:eastAsia="sl-SI"/>
              </w:rPr>
              <w:fldChar w:fldCharType="begin">
                <w:ffData>
                  <w:name w:val="Besedilo42"/>
                  <w:enabled/>
                  <w:calcOnExit w:val="0"/>
                  <w:textInput/>
                </w:ffData>
              </w:fldChar>
            </w:r>
            <w:r w:rsidRPr="00A93E66">
              <w:rPr>
                <w:lang w:eastAsia="sl-SI"/>
              </w:rPr>
              <w:instrText xml:space="preserve"> FORMTEXT </w:instrText>
            </w:r>
            <w:r w:rsidRPr="00A93E66">
              <w:rPr>
                <w:lang w:eastAsia="sl-SI"/>
              </w:rPr>
            </w:r>
            <w:r w:rsidRPr="00A93E66">
              <w:rPr>
                <w:lang w:eastAsia="sl-SI"/>
              </w:rPr>
              <w:fldChar w:fldCharType="separate"/>
            </w:r>
            <w:r w:rsidRPr="00A93E66">
              <w:rPr>
                <w:noProof/>
                <w:lang w:eastAsia="sl-SI"/>
              </w:rPr>
              <w:t> </w:t>
            </w:r>
            <w:r w:rsidRPr="00A93E66">
              <w:rPr>
                <w:noProof/>
                <w:lang w:eastAsia="sl-SI"/>
              </w:rPr>
              <w:t> </w:t>
            </w:r>
            <w:r w:rsidRPr="00A93E66">
              <w:rPr>
                <w:noProof/>
                <w:lang w:eastAsia="sl-SI"/>
              </w:rPr>
              <w:t> </w:t>
            </w:r>
            <w:r w:rsidRPr="00A93E66">
              <w:rPr>
                <w:noProof/>
                <w:lang w:eastAsia="sl-SI"/>
              </w:rPr>
              <w:t> </w:t>
            </w:r>
            <w:r w:rsidRPr="00A93E66">
              <w:rPr>
                <w:noProof/>
                <w:lang w:eastAsia="sl-SI"/>
              </w:rPr>
              <w:t> </w:t>
            </w:r>
            <w:r w:rsidRPr="00A93E66">
              <w:rPr>
                <w:lang w:eastAsia="sl-SI"/>
              </w:rPr>
              <w:fldChar w:fldCharType="end"/>
            </w:r>
          </w:p>
        </w:tc>
      </w:tr>
      <w:tr w:rsidR="00AC3487" w:rsidRPr="00A93E66" w14:paraId="41AE7AD7" w14:textId="77777777" w:rsidTr="0021781F">
        <w:trPr>
          <w:cantSplit/>
          <w:trHeight w:val="498"/>
        </w:trPr>
        <w:tc>
          <w:tcPr>
            <w:tcW w:w="4030" w:type="dxa"/>
          </w:tcPr>
          <w:p w14:paraId="07BE2675" w14:textId="77777777" w:rsidR="00AC3487" w:rsidRPr="00A93E66" w:rsidRDefault="00AC3487" w:rsidP="005A1963">
            <w:pPr>
              <w:spacing w:after="0" w:line="276" w:lineRule="auto"/>
              <w:ind w:right="-354"/>
              <w:jc w:val="both"/>
              <w:rPr>
                <w:rFonts w:eastAsia="Calibri" w:cs="Times New Roman"/>
                <w:lang w:eastAsia="sl-SI"/>
              </w:rPr>
            </w:pPr>
            <w:r w:rsidRPr="00A93E66">
              <w:rPr>
                <w:rFonts w:eastAsia="Calibri" w:cs="Times New Roman"/>
                <w:lang w:eastAsia="sl-SI"/>
              </w:rPr>
              <w:t>Vrsta povezave/delež lastništva</w:t>
            </w:r>
          </w:p>
        </w:tc>
        <w:tc>
          <w:tcPr>
            <w:tcW w:w="4829" w:type="dxa"/>
            <w:tcBorders>
              <w:left w:val="nil"/>
            </w:tcBorders>
          </w:tcPr>
          <w:p w14:paraId="24D605EF" w14:textId="77777777" w:rsidR="00AC3487" w:rsidRPr="00A93E66" w:rsidRDefault="00AC3487" w:rsidP="005A1963">
            <w:pPr>
              <w:spacing w:after="0" w:line="276" w:lineRule="auto"/>
              <w:jc w:val="both"/>
              <w:rPr>
                <w:rFonts w:eastAsia="Calibri" w:cs="Times New Roman"/>
                <w:lang w:eastAsia="sl-SI"/>
              </w:rPr>
            </w:pPr>
            <w:r w:rsidRPr="00A93E66">
              <w:rPr>
                <w:lang w:eastAsia="sl-SI"/>
              </w:rPr>
              <w:fldChar w:fldCharType="begin">
                <w:ffData>
                  <w:name w:val="Besedilo42"/>
                  <w:enabled/>
                  <w:calcOnExit w:val="0"/>
                  <w:textInput/>
                </w:ffData>
              </w:fldChar>
            </w:r>
            <w:r w:rsidRPr="00A93E66">
              <w:rPr>
                <w:lang w:eastAsia="sl-SI"/>
              </w:rPr>
              <w:instrText xml:space="preserve"> FORMTEXT </w:instrText>
            </w:r>
            <w:r w:rsidRPr="00A93E66">
              <w:rPr>
                <w:lang w:eastAsia="sl-SI"/>
              </w:rPr>
            </w:r>
            <w:r w:rsidRPr="00A93E66">
              <w:rPr>
                <w:lang w:eastAsia="sl-SI"/>
              </w:rPr>
              <w:fldChar w:fldCharType="separate"/>
            </w:r>
            <w:r w:rsidRPr="00A93E66">
              <w:rPr>
                <w:noProof/>
                <w:lang w:eastAsia="sl-SI"/>
              </w:rPr>
              <w:t> </w:t>
            </w:r>
            <w:r w:rsidRPr="00A93E66">
              <w:rPr>
                <w:noProof/>
                <w:lang w:eastAsia="sl-SI"/>
              </w:rPr>
              <w:t> </w:t>
            </w:r>
            <w:r w:rsidRPr="00A93E66">
              <w:rPr>
                <w:noProof/>
                <w:lang w:eastAsia="sl-SI"/>
              </w:rPr>
              <w:t> </w:t>
            </w:r>
            <w:r w:rsidRPr="00A93E66">
              <w:rPr>
                <w:noProof/>
                <w:lang w:eastAsia="sl-SI"/>
              </w:rPr>
              <w:t> </w:t>
            </w:r>
            <w:r w:rsidRPr="00A93E66">
              <w:rPr>
                <w:noProof/>
                <w:lang w:eastAsia="sl-SI"/>
              </w:rPr>
              <w:t> </w:t>
            </w:r>
            <w:r w:rsidRPr="00A93E66">
              <w:rPr>
                <w:lang w:eastAsia="sl-SI"/>
              </w:rPr>
              <w:fldChar w:fldCharType="end"/>
            </w:r>
          </w:p>
        </w:tc>
      </w:tr>
      <w:tr w:rsidR="00AC3487" w:rsidRPr="00A93E66" w14:paraId="300903B1" w14:textId="77777777" w:rsidTr="0021781F">
        <w:trPr>
          <w:cantSplit/>
          <w:trHeight w:val="498"/>
        </w:trPr>
        <w:tc>
          <w:tcPr>
            <w:tcW w:w="4030" w:type="dxa"/>
          </w:tcPr>
          <w:p w14:paraId="5DAB5BDA" w14:textId="77777777" w:rsidR="00AC3487" w:rsidRPr="00A93E66" w:rsidRDefault="00AC3487" w:rsidP="005A1963">
            <w:pPr>
              <w:spacing w:after="0" w:line="276" w:lineRule="auto"/>
              <w:jc w:val="both"/>
              <w:rPr>
                <w:rFonts w:eastAsia="Calibri" w:cs="Times New Roman"/>
                <w:lang w:eastAsia="sl-SI"/>
              </w:rPr>
            </w:pPr>
            <w:r w:rsidRPr="00A93E66">
              <w:rPr>
                <w:rFonts w:eastAsia="Calibri" w:cs="Times New Roman"/>
                <w:lang w:eastAsia="sl-SI"/>
              </w:rPr>
              <w:t xml:space="preserve">Matična številka </w:t>
            </w:r>
          </w:p>
        </w:tc>
        <w:tc>
          <w:tcPr>
            <w:tcW w:w="4829" w:type="dxa"/>
            <w:tcBorders>
              <w:left w:val="nil"/>
            </w:tcBorders>
          </w:tcPr>
          <w:p w14:paraId="11EF9A8E" w14:textId="77777777" w:rsidR="00AC3487" w:rsidRPr="00A93E66" w:rsidRDefault="00AC3487" w:rsidP="005A1963">
            <w:pPr>
              <w:spacing w:after="0" w:line="276" w:lineRule="auto"/>
              <w:jc w:val="both"/>
              <w:rPr>
                <w:rFonts w:eastAsia="Calibri" w:cs="Times New Roman"/>
                <w:lang w:eastAsia="sl-SI"/>
              </w:rPr>
            </w:pPr>
            <w:r w:rsidRPr="00A93E66">
              <w:rPr>
                <w:lang w:eastAsia="sl-SI"/>
              </w:rPr>
              <w:fldChar w:fldCharType="begin">
                <w:ffData>
                  <w:name w:val="Besedilo42"/>
                  <w:enabled/>
                  <w:calcOnExit w:val="0"/>
                  <w:textInput/>
                </w:ffData>
              </w:fldChar>
            </w:r>
            <w:r w:rsidRPr="00A93E66">
              <w:rPr>
                <w:lang w:eastAsia="sl-SI"/>
              </w:rPr>
              <w:instrText xml:space="preserve"> FORMTEXT </w:instrText>
            </w:r>
            <w:r w:rsidRPr="00A93E66">
              <w:rPr>
                <w:lang w:eastAsia="sl-SI"/>
              </w:rPr>
            </w:r>
            <w:r w:rsidRPr="00A93E66">
              <w:rPr>
                <w:lang w:eastAsia="sl-SI"/>
              </w:rPr>
              <w:fldChar w:fldCharType="separate"/>
            </w:r>
            <w:r w:rsidRPr="00A93E66">
              <w:rPr>
                <w:noProof/>
                <w:lang w:eastAsia="sl-SI"/>
              </w:rPr>
              <w:t> </w:t>
            </w:r>
            <w:r w:rsidRPr="00A93E66">
              <w:rPr>
                <w:noProof/>
                <w:lang w:eastAsia="sl-SI"/>
              </w:rPr>
              <w:t> </w:t>
            </w:r>
            <w:r w:rsidRPr="00A93E66">
              <w:rPr>
                <w:noProof/>
                <w:lang w:eastAsia="sl-SI"/>
              </w:rPr>
              <w:t> </w:t>
            </w:r>
            <w:r w:rsidRPr="00A93E66">
              <w:rPr>
                <w:noProof/>
                <w:lang w:eastAsia="sl-SI"/>
              </w:rPr>
              <w:t> </w:t>
            </w:r>
            <w:r w:rsidRPr="00A93E66">
              <w:rPr>
                <w:noProof/>
                <w:lang w:eastAsia="sl-SI"/>
              </w:rPr>
              <w:t> </w:t>
            </w:r>
            <w:r w:rsidRPr="00A93E66">
              <w:rPr>
                <w:lang w:eastAsia="sl-SI"/>
              </w:rPr>
              <w:fldChar w:fldCharType="end"/>
            </w:r>
          </w:p>
        </w:tc>
      </w:tr>
      <w:tr w:rsidR="00AC3487" w:rsidRPr="00A93E66" w14:paraId="47C4FA26" w14:textId="77777777" w:rsidTr="0021781F">
        <w:trPr>
          <w:cantSplit/>
          <w:trHeight w:val="498"/>
        </w:trPr>
        <w:tc>
          <w:tcPr>
            <w:tcW w:w="4030" w:type="dxa"/>
          </w:tcPr>
          <w:p w14:paraId="64DF696D" w14:textId="77777777" w:rsidR="00AC3487" w:rsidRPr="00A93E66" w:rsidRDefault="00AC3487" w:rsidP="005A1963">
            <w:pPr>
              <w:spacing w:after="0" w:line="276" w:lineRule="auto"/>
              <w:jc w:val="both"/>
              <w:rPr>
                <w:rFonts w:eastAsia="Calibri" w:cs="Times New Roman"/>
                <w:lang w:eastAsia="sl-SI"/>
              </w:rPr>
            </w:pPr>
            <w:r w:rsidRPr="00A93E66">
              <w:rPr>
                <w:rFonts w:eastAsia="Calibri" w:cs="Times New Roman"/>
                <w:lang w:eastAsia="sl-SI"/>
              </w:rPr>
              <w:t>Identifikacijska št. za DDV</w:t>
            </w:r>
          </w:p>
        </w:tc>
        <w:tc>
          <w:tcPr>
            <w:tcW w:w="4829" w:type="dxa"/>
            <w:tcBorders>
              <w:left w:val="nil"/>
            </w:tcBorders>
          </w:tcPr>
          <w:p w14:paraId="69DC696A" w14:textId="77777777" w:rsidR="00AC3487" w:rsidRPr="00A93E66" w:rsidRDefault="00AC3487" w:rsidP="005A1963">
            <w:pPr>
              <w:spacing w:after="0" w:line="276" w:lineRule="auto"/>
              <w:jc w:val="both"/>
              <w:rPr>
                <w:rFonts w:eastAsia="Calibri" w:cs="Times New Roman"/>
                <w:lang w:eastAsia="sl-SI"/>
              </w:rPr>
            </w:pPr>
            <w:r w:rsidRPr="00A93E66">
              <w:rPr>
                <w:lang w:eastAsia="sl-SI"/>
              </w:rPr>
              <w:fldChar w:fldCharType="begin">
                <w:ffData>
                  <w:name w:val="Besedilo42"/>
                  <w:enabled/>
                  <w:calcOnExit w:val="0"/>
                  <w:textInput/>
                </w:ffData>
              </w:fldChar>
            </w:r>
            <w:r w:rsidRPr="00A93E66">
              <w:rPr>
                <w:lang w:eastAsia="sl-SI"/>
              </w:rPr>
              <w:instrText xml:space="preserve"> FORMTEXT </w:instrText>
            </w:r>
            <w:r w:rsidRPr="00A93E66">
              <w:rPr>
                <w:lang w:eastAsia="sl-SI"/>
              </w:rPr>
            </w:r>
            <w:r w:rsidRPr="00A93E66">
              <w:rPr>
                <w:lang w:eastAsia="sl-SI"/>
              </w:rPr>
              <w:fldChar w:fldCharType="separate"/>
            </w:r>
            <w:r w:rsidRPr="00A93E66">
              <w:rPr>
                <w:noProof/>
                <w:lang w:eastAsia="sl-SI"/>
              </w:rPr>
              <w:t> </w:t>
            </w:r>
            <w:r w:rsidRPr="00A93E66">
              <w:rPr>
                <w:noProof/>
                <w:lang w:eastAsia="sl-SI"/>
              </w:rPr>
              <w:t> </w:t>
            </w:r>
            <w:r w:rsidRPr="00A93E66">
              <w:rPr>
                <w:noProof/>
                <w:lang w:eastAsia="sl-SI"/>
              </w:rPr>
              <w:t> </w:t>
            </w:r>
            <w:r w:rsidRPr="00A93E66">
              <w:rPr>
                <w:noProof/>
                <w:lang w:eastAsia="sl-SI"/>
              </w:rPr>
              <w:t> </w:t>
            </w:r>
            <w:r w:rsidRPr="00A93E66">
              <w:rPr>
                <w:noProof/>
                <w:lang w:eastAsia="sl-SI"/>
              </w:rPr>
              <w:t> </w:t>
            </w:r>
            <w:r w:rsidRPr="00A93E66">
              <w:rPr>
                <w:lang w:eastAsia="sl-SI"/>
              </w:rPr>
              <w:fldChar w:fldCharType="end"/>
            </w:r>
          </w:p>
        </w:tc>
      </w:tr>
    </w:tbl>
    <w:p w14:paraId="6ABD5A32" w14:textId="77777777" w:rsidR="00AC3487" w:rsidRPr="00A93E66" w:rsidRDefault="00AC3487" w:rsidP="005A1963">
      <w:pPr>
        <w:tabs>
          <w:tab w:val="left" w:pos="3734"/>
        </w:tabs>
        <w:spacing w:after="0" w:line="276" w:lineRule="auto"/>
        <w:jc w:val="both"/>
        <w:rPr>
          <w:rFonts w:eastAsia="Calibri" w:cs="Times New Roman"/>
          <w:lang w:eastAsia="sl-SI"/>
        </w:rPr>
      </w:pPr>
      <w:r w:rsidRPr="00A93E66">
        <w:rPr>
          <w:rFonts w:eastAsia="Calibri" w:cs="Times New Roman"/>
          <w:lang w:eastAsia="sl-SI"/>
        </w:rPr>
        <w:t>(ustrezno nadaljujte seznam)</w:t>
      </w:r>
    </w:p>
    <w:p w14:paraId="7D3A1A8F" w14:textId="77777777" w:rsidR="00AC3487" w:rsidRPr="00A93E66" w:rsidRDefault="00AC3487" w:rsidP="005A1963">
      <w:pPr>
        <w:tabs>
          <w:tab w:val="left" w:pos="3734"/>
        </w:tabs>
        <w:spacing w:after="0" w:line="276" w:lineRule="auto"/>
        <w:jc w:val="both"/>
        <w:rPr>
          <w:rFonts w:eastAsia="Calibri" w:cs="Times New Roman"/>
          <w:lang w:eastAsia="sl-SI"/>
        </w:rPr>
      </w:pPr>
    </w:p>
    <w:p w14:paraId="3919DD74" w14:textId="77777777" w:rsidR="00AC3487" w:rsidRPr="00A93E66" w:rsidRDefault="00AC3487" w:rsidP="005A1963">
      <w:pPr>
        <w:tabs>
          <w:tab w:val="left" w:pos="3734"/>
        </w:tabs>
        <w:spacing w:after="0" w:line="276" w:lineRule="auto"/>
        <w:jc w:val="both"/>
        <w:rPr>
          <w:rFonts w:eastAsia="Calibri" w:cs="Times New Roman"/>
          <w:lang w:eastAsia="sl-SI"/>
        </w:rPr>
      </w:pPr>
    </w:p>
    <w:p w14:paraId="30518E92" w14:textId="77777777" w:rsidR="00AC3487" w:rsidRPr="00A93E66" w:rsidRDefault="00AC3487" w:rsidP="005A1963">
      <w:pPr>
        <w:spacing w:after="0" w:line="276" w:lineRule="auto"/>
        <w:jc w:val="both"/>
        <w:rPr>
          <w:rFonts w:eastAsia="Calibri" w:cs="Times New Roman"/>
          <w:lang w:eastAsia="sl-SI"/>
        </w:rPr>
      </w:pPr>
      <w:r w:rsidRPr="00A93E66">
        <w:rPr>
          <w:rFonts w:eastAsia="Calibri" w:cs="Times New Roman"/>
          <w:lang w:eastAsia="sl-SI"/>
        </w:rPr>
        <w:t>Izjavljam, da sem kot fizične osebe - udeležence v lastništvu ponudnika navedel:</w:t>
      </w:r>
    </w:p>
    <w:p w14:paraId="43D7524D" w14:textId="77777777" w:rsidR="00AC3487" w:rsidRPr="00A93E66" w:rsidRDefault="00AC3487" w:rsidP="005A1963">
      <w:pPr>
        <w:numPr>
          <w:ilvl w:val="0"/>
          <w:numId w:val="14"/>
        </w:numPr>
        <w:tabs>
          <w:tab w:val="left" w:pos="709"/>
        </w:tabs>
        <w:spacing w:after="0" w:line="276" w:lineRule="auto"/>
        <w:contextualSpacing/>
        <w:jc w:val="both"/>
        <w:rPr>
          <w:rFonts w:eastAsia="Calibri" w:cs="Times New Roman"/>
          <w:lang w:eastAsia="sl-SI"/>
        </w:rPr>
      </w:pPr>
      <w:r w:rsidRPr="00A93E66">
        <w:rPr>
          <w:rFonts w:eastAsia="Calibri" w:cs="Times New Roman"/>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67D36F4" w14:textId="77777777" w:rsidR="00AC3487" w:rsidRPr="00A93E66" w:rsidRDefault="00AC3487" w:rsidP="005A1963">
      <w:pPr>
        <w:numPr>
          <w:ilvl w:val="0"/>
          <w:numId w:val="14"/>
        </w:numPr>
        <w:tabs>
          <w:tab w:val="left" w:pos="709"/>
        </w:tabs>
        <w:spacing w:after="0" w:line="276" w:lineRule="auto"/>
        <w:contextualSpacing/>
        <w:jc w:val="both"/>
        <w:rPr>
          <w:rFonts w:eastAsia="Calibri" w:cs="Times New Roman"/>
          <w:lang w:eastAsia="sl-SI"/>
        </w:rPr>
      </w:pPr>
      <w:r w:rsidRPr="00A93E66">
        <w:rPr>
          <w:rFonts w:eastAsia="Calibri" w:cs="Times New Roman"/>
          <w:lang w:eastAsia="sl-SI"/>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CB20674" w14:textId="77777777" w:rsidR="00AC3487" w:rsidRPr="00A93E66" w:rsidRDefault="00AC3487" w:rsidP="005A1963">
      <w:pPr>
        <w:tabs>
          <w:tab w:val="left" w:pos="3734"/>
        </w:tabs>
        <w:spacing w:after="0" w:line="276" w:lineRule="auto"/>
        <w:jc w:val="both"/>
        <w:rPr>
          <w:rFonts w:eastAsia="Calibri" w:cs="Times New Roman"/>
          <w:lang w:eastAsia="sl-SI"/>
        </w:rPr>
      </w:pPr>
    </w:p>
    <w:p w14:paraId="54AE8BD9" w14:textId="77777777" w:rsidR="00AC3487" w:rsidRPr="00A93E66" w:rsidRDefault="00AC3487" w:rsidP="005A1963">
      <w:pPr>
        <w:tabs>
          <w:tab w:val="left" w:pos="3734"/>
        </w:tabs>
        <w:spacing w:after="0" w:line="276" w:lineRule="auto"/>
        <w:jc w:val="both"/>
        <w:rPr>
          <w:rFonts w:eastAsia="Calibri" w:cs="Times New Roman"/>
          <w:lang w:eastAsia="sl-SI"/>
        </w:rPr>
      </w:pPr>
      <w:r w:rsidRPr="00A93E66">
        <w:rPr>
          <w:rFonts w:eastAsia="Calibri" w:cs="Times New Roman"/>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4737D97A" w14:textId="77777777" w:rsidR="00AC3487" w:rsidRPr="00A93E66" w:rsidRDefault="00AC3487" w:rsidP="005A1963">
      <w:pPr>
        <w:tabs>
          <w:tab w:val="left" w:pos="3734"/>
        </w:tabs>
        <w:spacing w:after="0" w:line="276" w:lineRule="auto"/>
        <w:jc w:val="both"/>
        <w:rPr>
          <w:rFonts w:eastAsia="Calibri" w:cs="Times New Roman"/>
          <w:lang w:eastAsia="sl-SI"/>
        </w:rPr>
      </w:pPr>
    </w:p>
    <w:p w14:paraId="449EE866" w14:textId="77777777" w:rsidR="00AC3487" w:rsidRPr="00A93E66" w:rsidRDefault="00AC3487" w:rsidP="005A1963">
      <w:pPr>
        <w:tabs>
          <w:tab w:val="left" w:pos="3734"/>
        </w:tabs>
        <w:spacing w:after="0" w:line="276" w:lineRule="auto"/>
        <w:jc w:val="both"/>
        <w:rPr>
          <w:rFonts w:eastAsia="Calibri" w:cs="Times New Roman"/>
          <w:lang w:eastAsia="sl-SI"/>
        </w:rPr>
      </w:pPr>
      <w:r w:rsidRPr="00A93E66">
        <w:rPr>
          <w:rFonts w:eastAsia="Calibri" w:cs="Times New Roman"/>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F466B0C" w14:textId="77777777" w:rsidR="00AC3487" w:rsidRPr="00A93E66" w:rsidRDefault="00AC3487" w:rsidP="005A1963">
      <w:pPr>
        <w:tabs>
          <w:tab w:val="left" w:pos="4395"/>
        </w:tabs>
        <w:spacing w:after="0" w:line="276" w:lineRule="auto"/>
        <w:jc w:val="both"/>
        <w:rPr>
          <w:rFonts w:eastAsia="Calibri" w:cs="Times New Roman"/>
          <w:lang w:eastAsia="sl-SI"/>
        </w:rPr>
      </w:pPr>
    </w:p>
    <w:p w14:paraId="064AAACF" w14:textId="1B8A33D8" w:rsidR="00AC3487" w:rsidRPr="00A93E66" w:rsidRDefault="00AC3487" w:rsidP="005A1963">
      <w:pPr>
        <w:jc w:val="both"/>
        <w:rPr>
          <w:rFonts w:eastAsia="Calibri" w:cs="Times New Roman"/>
          <w:lang w:eastAsia="sl-SI"/>
        </w:rPr>
      </w:pPr>
    </w:p>
    <w:p w14:paraId="2F69963C" w14:textId="77777777" w:rsidR="006F0C4A" w:rsidRPr="00A93E66" w:rsidRDefault="006F0C4A" w:rsidP="005A1963">
      <w:pPr>
        <w:pStyle w:val="Brezrazmikov"/>
        <w:jc w:val="both"/>
        <w:rPr>
          <w:rFonts w:ascii="Garamond"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0C4A" w:rsidRPr="00A93E66" w14:paraId="095D5602" w14:textId="77777777" w:rsidTr="00C155A1">
        <w:trPr>
          <w:jc w:val="center"/>
        </w:trPr>
        <w:tc>
          <w:tcPr>
            <w:tcW w:w="2976" w:type="dxa"/>
            <w:hideMark/>
          </w:tcPr>
          <w:p w14:paraId="00B54A67" w14:textId="77777777" w:rsidR="006F0C4A" w:rsidRPr="00A93E66" w:rsidRDefault="006F0C4A" w:rsidP="005A1963">
            <w:pPr>
              <w:pStyle w:val="Brezrazmikov"/>
              <w:jc w:val="both"/>
              <w:rPr>
                <w:rFonts w:ascii="Garamond" w:hAnsi="Garamond" w:cs="EB Garamond"/>
                <w:lang w:val="sl-SI"/>
              </w:rPr>
            </w:pPr>
            <w:bookmarkStart w:id="69" w:name="_Hlk100743342"/>
            <w:bookmarkStart w:id="70" w:name="_Hlk157515146"/>
            <w:r w:rsidRPr="00A93E66">
              <w:rPr>
                <w:rFonts w:ascii="Garamond" w:hAnsi="Garamond" w:cs="EB Garamond"/>
                <w:lang w:val="sl-SI"/>
              </w:rPr>
              <w:t>Kraj in datum:</w:t>
            </w:r>
          </w:p>
          <w:p w14:paraId="45F3F349" w14:textId="77777777" w:rsidR="006F0C4A" w:rsidRPr="00A93E66" w:rsidRDefault="006F0C4A" w:rsidP="005A1963">
            <w:pPr>
              <w:pStyle w:val="Brezrazmikov"/>
              <w:jc w:val="both"/>
              <w:rPr>
                <w:rFonts w:ascii="Garamond" w:hAnsi="Garamond" w:cs="EB Garamond"/>
                <w:lang w:val="sl-SI"/>
              </w:rPr>
            </w:pPr>
            <w:r w:rsidRPr="00A93E66">
              <w:rPr>
                <w:rFonts w:ascii="Garamond" w:hAnsi="Garamond"/>
                <w:bCs/>
                <w:iCs/>
                <w:sz w:val="20"/>
                <w:szCs w:val="20"/>
                <w:lang w:val="sl-SI"/>
              </w:rPr>
              <w:fldChar w:fldCharType="begin">
                <w:ffData>
                  <w:name w:val="Besedilo12"/>
                  <w:enabled/>
                  <w:calcOnExit w:val="0"/>
                  <w:textInput/>
                </w:ffData>
              </w:fldChar>
            </w:r>
            <w:r w:rsidRPr="00A93E66">
              <w:rPr>
                <w:rFonts w:ascii="Garamond" w:hAnsi="Garamond"/>
                <w:bCs/>
                <w:iCs/>
                <w:sz w:val="20"/>
                <w:szCs w:val="20"/>
                <w:lang w:val="sl-SI"/>
              </w:rPr>
              <w:instrText xml:space="preserve"> FORMTEXT </w:instrText>
            </w:r>
            <w:r w:rsidRPr="00A93E66">
              <w:rPr>
                <w:rFonts w:ascii="Garamond" w:hAnsi="Garamond"/>
                <w:bCs/>
                <w:iCs/>
                <w:sz w:val="20"/>
                <w:szCs w:val="20"/>
                <w:lang w:val="sl-SI"/>
              </w:rPr>
            </w:r>
            <w:r w:rsidRPr="00A93E66">
              <w:rPr>
                <w:rFonts w:ascii="Garamond" w:hAnsi="Garamond"/>
                <w:bCs/>
                <w:iCs/>
                <w:sz w:val="20"/>
                <w:szCs w:val="20"/>
                <w:lang w:val="sl-SI"/>
              </w:rPr>
              <w:fldChar w:fldCharType="separate"/>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fldChar w:fldCharType="end"/>
            </w:r>
          </w:p>
          <w:p w14:paraId="3AC91542" w14:textId="77777777" w:rsidR="006F0C4A" w:rsidRPr="00A93E66" w:rsidRDefault="006F0C4A" w:rsidP="005A1963">
            <w:pPr>
              <w:pStyle w:val="Brezrazmikov"/>
              <w:jc w:val="both"/>
              <w:rPr>
                <w:rFonts w:ascii="Garamond" w:hAnsi="Garamond" w:cs="EB Garamond"/>
                <w:lang w:val="sl-SI"/>
              </w:rPr>
            </w:pPr>
          </w:p>
          <w:p w14:paraId="4F414CD5" w14:textId="77777777" w:rsidR="006F0C4A" w:rsidRPr="00A93E66" w:rsidRDefault="006F0C4A" w:rsidP="005A1963">
            <w:pPr>
              <w:pStyle w:val="Brezrazmikov"/>
              <w:jc w:val="both"/>
              <w:rPr>
                <w:rFonts w:ascii="Garamond" w:hAnsi="Garamond" w:cs="EB Garamond"/>
                <w:lang w:val="sl-SI"/>
              </w:rPr>
            </w:pPr>
          </w:p>
        </w:tc>
        <w:tc>
          <w:tcPr>
            <w:tcW w:w="2694" w:type="dxa"/>
            <w:hideMark/>
          </w:tcPr>
          <w:p w14:paraId="172D68A3" w14:textId="77777777" w:rsidR="006F0C4A" w:rsidRPr="00A93E66" w:rsidRDefault="006F0C4A" w:rsidP="005A1963">
            <w:pPr>
              <w:pStyle w:val="Brezrazmikov"/>
              <w:jc w:val="both"/>
              <w:rPr>
                <w:rFonts w:ascii="Garamond" w:hAnsi="Garamond" w:cs="EB Garamond"/>
                <w:lang w:val="sl-SI"/>
              </w:rPr>
            </w:pPr>
            <w:r w:rsidRPr="00A93E66">
              <w:rPr>
                <w:rFonts w:ascii="Garamond" w:hAnsi="Garamond" w:cs="EB Garamond"/>
                <w:lang w:val="sl-SI"/>
              </w:rPr>
              <w:t>Žig:</w:t>
            </w:r>
          </w:p>
        </w:tc>
        <w:tc>
          <w:tcPr>
            <w:tcW w:w="3258" w:type="dxa"/>
            <w:tcBorders>
              <w:bottom w:val="single" w:sz="4" w:space="0" w:color="auto"/>
            </w:tcBorders>
            <w:hideMark/>
          </w:tcPr>
          <w:p w14:paraId="44140636" w14:textId="77777777" w:rsidR="006F0C4A" w:rsidRPr="00A93E66" w:rsidRDefault="006F0C4A" w:rsidP="005A1963">
            <w:pPr>
              <w:pStyle w:val="Brezrazmikov"/>
              <w:jc w:val="both"/>
              <w:rPr>
                <w:rFonts w:ascii="Garamond" w:hAnsi="Garamond" w:cs="EB Garamond"/>
                <w:lang w:val="sl-SI"/>
              </w:rPr>
            </w:pPr>
            <w:r w:rsidRPr="00A93E66">
              <w:rPr>
                <w:rFonts w:ascii="Garamond" w:hAnsi="Garamond" w:cs="EB Garamond"/>
                <w:lang w:val="sl-SI"/>
              </w:rPr>
              <w:t>Ime in priimek odgovorne osebe:</w:t>
            </w:r>
          </w:p>
          <w:p w14:paraId="4F3F2D05" w14:textId="77777777" w:rsidR="006F0C4A" w:rsidRPr="00A93E66" w:rsidRDefault="006F0C4A" w:rsidP="005A1963">
            <w:pPr>
              <w:pStyle w:val="Brezrazmikov"/>
              <w:jc w:val="both"/>
              <w:rPr>
                <w:rFonts w:ascii="Garamond" w:hAnsi="Garamond"/>
                <w:bCs/>
                <w:iCs/>
                <w:sz w:val="20"/>
                <w:szCs w:val="20"/>
                <w:lang w:val="sl-SI"/>
              </w:rPr>
            </w:pPr>
            <w:r w:rsidRPr="00A93E66">
              <w:rPr>
                <w:rFonts w:ascii="Garamond" w:hAnsi="Garamond"/>
                <w:bCs/>
                <w:iCs/>
                <w:sz w:val="20"/>
                <w:szCs w:val="20"/>
                <w:lang w:val="sl-SI"/>
              </w:rPr>
              <w:fldChar w:fldCharType="begin">
                <w:ffData>
                  <w:name w:val="Besedilo12"/>
                  <w:enabled/>
                  <w:calcOnExit w:val="0"/>
                  <w:textInput/>
                </w:ffData>
              </w:fldChar>
            </w:r>
            <w:r w:rsidRPr="00A93E66">
              <w:rPr>
                <w:rFonts w:ascii="Garamond" w:hAnsi="Garamond"/>
                <w:bCs/>
                <w:iCs/>
                <w:sz w:val="20"/>
                <w:szCs w:val="20"/>
                <w:lang w:val="sl-SI"/>
              </w:rPr>
              <w:instrText xml:space="preserve"> FORMTEXT </w:instrText>
            </w:r>
            <w:r w:rsidRPr="00A93E66">
              <w:rPr>
                <w:rFonts w:ascii="Garamond" w:hAnsi="Garamond"/>
                <w:bCs/>
                <w:iCs/>
                <w:sz w:val="20"/>
                <w:szCs w:val="20"/>
                <w:lang w:val="sl-SI"/>
              </w:rPr>
            </w:r>
            <w:r w:rsidRPr="00A93E66">
              <w:rPr>
                <w:rFonts w:ascii="Garamond" w:hAnsi="Garamond"/>
                <w:bCs/>
                <w:iCs/>
                <w:sz w:val="20"/>
                <w:szCs w:val="20"/>
                <w:lang w:val="sl-SI"/>
              </w:rPr>
              <w:fldChar w:fldCharType="separate"/>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fldChar w:fldCharType="end"/>
            </w:r>
          </w:p>
          <w:p w14:paraId="61B17EF2" w14:textId="77777777" w:rsidR="00566A67" w:rsidRPr="00A93E66" w:rsidRDefault="00566A67" w:rsidP="005A1963">
            <w:pPr>
              <w:pStyle w:val="Brezrazmikov"/>
              <w:jc w:val="both"/>
              <w:rPr>
                <w:rFonts w:ascii="Garamond" w:hAnsi="Garamond" w:cs="EB Garamond"/>
                <w:lang w:val="sl-SI"/>
              </w:rPr>
            </w:pPr>
          </w:p>
          <w:p w14:paraId="715FF595" w14:textId="77777777" w:rsidR="0068663C" w:rsidRPr="00A93E66" w:rsidRDefault="0068663C" w:rsidP="005A1963">
            <w:pPr>
              <w:pStyle w:val="Brezrazmikov"/>
              <w:jc w:val="both"/>
              <w:rPr>
                <w:rFonts w:ascii="Garamond" w:hAnsi="Garamond" w:cs="EB Garamond"/>
                <w:lang w:val="sl-SI"/>
              </w:rPr>
            </w:pPr>
          </w:p>
        </w:tc>
      </w:tr>
      <w:bookmarkEnd w:id="47"/>
      <w:bookmarkEnd w:id="69"/>
      <w:tr w:rsidR="008A10DD" w:rsidRPr="00A93E66" w14:paraId="71E16823" w14:textId="77777777" w:rsidTr="0021781F">
        <w:trPr>
          <w:jc w:val="center"/>
        </w:trPr>
        <w:tc>
          <w:tcPr>
            <w:tcW w:w="2976" w:type="dxa"/>
          </w:tcPr>
          <w:p w14:paraId="2805CF7A" w14:textId="77777777" w:rsidR="008A10DD" w:rsidRPr="00A93E66" w:rsidRDefault="008A10DD" w:rsidP="005A1963">
            <w:pPr>
              <w:pStyle w:val="Brezrazmikov"/>
              <w:jc w:val="both"/>
              <w:rPr>
                <w:rFonts w:ascii="Garamond" w:hAnsi="Garamond" w:cs="EB Garamond"/>
                <w:bCs/>
                <w:iCs/>
                <w:lang w:val="sl-SI"/>
              </w:rPr>
            </w:pPr>
          </w:p>
        </w:tc>
        <w:tc>
          <w:tcPr>
            <w:tcW w:w="2694" w:type="dxa"/>
          </w:tcPr>
          <w:p w14:paraId="01F5455B" w14:textId="77777777" w:rsidR="008A10DD" w:rsidRPr="00A93E66" w:rsidRDefault="008A10DD" w:rsidP="005A1963">
            <w:pPr>
              <w:pStyle w:val="Brezrazmikov"/>
              <w:jc w:val="both"/>
              <w:rPr>
                <w:rFonts w:ascii="Garamond" w:hAnsi="Garamond" w:cs="EB Garamond"/>
                <w:lang w:val="sl-SI"/>
              </w:rPr>
            </w:pPr>
          </w:p>
        </w:tc>
        <w:tc>
          <w:tcPr>
            <w:tcW w:w="3258" w:type="dxa"/>
            <w:tcBorders>
              <w:top w:val="single" w:sz="4" w:space="0" w:color="auto"/>
            </w:tcBorders>
          </w:tcPr>
          <w:p w14:paraId="397252DB" w14:textId="77777777" w:rsidR="008A10DD" w:rsidRPr="00A93E66" w:rsidRDefault="008A10DD" w:rsidP="005A1963">
            <w:pPr>
              <w:pStyle w:val="Brezrazmikov"/>
              <w:jc w:val="both"/>
              <w:rPr>
                <w:rFonts w:ascii="Garamond" w:hAnsi="Garamond" w:cs="EB Garamond"/>
                <w:bCs/>
                <w:iCs/>
                <w:sz w:val="20"/>
                <w:szCs w:val="20"/>
                <w:lang w:val="sl-SI"/>
              </w:rPr>
            </w:pPr>
            <w:r w:rsidRPr="00A93E66">
              <w:rPr>
                <w:rFonts w:ascii="Garamond" w:hAnsi="Garamond" w:cs="EB Garamond"/>
                <w:bCs/>
                <w:iCs/>
                <w:sz w:val="20"/>
                <w:szCs w:val="20"/>
                <w:lang w:val="sl-SI"/>
              </w:rPr>
              <w:t>(podpis odgovorne osebe)</w:t>
            </w:r>
          </w:p>
        </w:tc>
      </w:tr>
      <w:bookmarkEnd w:id="70"/>
    </w:tbl>
    <w:p w14:paraId="6F64E99E" w14:textId="77777777" w:rsidR="008A10DD" w:rsidRPr="00A93E66" w:rsidRDefault="008A10DD" w:rsidP="005A1963">
      <w:pPr>
        <w:pStyle w:val="Brezrazmikov"/>
        <w:jc w:val="both"/>
        <w:rPr>
          <w:rFonts w:ascii="Garamond" w:hAnsi="Garamond"/>
          <w:lang w:val="sl-SI"/>
        </w:rPr>
      </w:pPr>
    </w:p>
    <w:p w14:paraId="7D135179" w14:textId="5A64AD96" w:rsidR="006F0C4A" w:rsidRPr="00A93E66" w:rsidRDefault="006F0C4A" w:rsidP="005A1963">
      <w:pPr>
        <w:pStyle w:val="Brezrazmikov"/>
        <w:jc w:val="both"/>
        <w:rPr>
          <w:rFonts w:ascii="Garamond" w:hAnsi="Garamond"/>
          <w:lang w:val="sl-SI"/>
        </w:rPr>
      </w:pPr>
    </w:p>
    <w:p w14:paraId="63643652" w14:textId="1684D809" w:rsidR="009E15DF" w:rsidRPr="00A93E66" w:rsidRDefault="009E15DF" w:rsidP="005A1963">
      <w:pPr>
        <w:pStyle w:val="Brezrazmikov"/>
        <w:jc w:val="both"/>
        <w:rPr>
          <w:rFonts w:ascii="Garamond" w:hAnsi="Garamond"/>
          <w:lang w:val="sl-SI"/>
        </w:rPr>
      </w:pPr>
    </w:p>
    <w:p w14:paraId="0160887F" w14:textId="6F611E97" w:rsidR="009E15DF" w:rsidRPr="00A93E66" w:rsidRDefault="009E15DF" w:rsidP="005A1963">
      <w:pPr>
        <w:pStyle w:val="Brezrazmikov"/>
        <w:jc w:val="both"/>
        <w:rPr>
          <w:rFonts w:ascii="Garamond" w:hAnsi="Garamond"/>
          <w:lang w:val="sl-SI"/>
        </w:rPr>
      </w:pPr>
    </w:p>
    <w:p w14:paraId="1A77E9B4" w14:textId="72EE6396" w:rsidR="009E15DF" w:rsidRPr="00A93E66" w:rsidRDefault="009E15DF" w:rsidP="005A1963">
      <w:pPr>
        <w:pStyle w:val="Brezrazmikov"/>
        <w:jc w:val="both"/>
        <w:rPr>
          <w:rFonts w:ascii="Garamond" w:hAnsi="Garamond"/>
          <w:lang w:val="sl-SI"/>
        </w:rPr>
      </w:pPr>
    </w:p>
    <w:p w14:paraId="3E6F6E8C" w14:textId="77777777" w:rsidR="008D4E55" w:rsidRPr="00A93E66" w:rsidRDefault="008D4E55" w:rsidP="005A1963">
      <w:pPr>
        <w:pStyle w:val="Brezrazmikov"/>
        <w:jc w:val="both"/>
        <w:rPr>
          <w:rFonts w:ascii="Garamond" w:hAnsi="Garamond"/>
          <w:lang w:val="sl-SI"/>
        </w:rPr>
      </w:pPr>
    </w:p>
    <w:p w14:paraId="4211241C" w14:textId="26A32C14" w:rsidR="009E15DF" w:rsidRPr="00A93E66" w:rsidRDefault="009E15DF" w:rsidP="005A1963">
      <w:pPr>
        <w:pStyle w:val="Brezrazmikov"/>
        <w:jc w:val="both"/>
        <w:rPr>
          <w:rFonts w:ascii="Garamond" w:hAnsi="Garamond"/>
          <w:lang w:val="sl-SI"/>
        </w:rPr>
      </w:pPr>
    </w:p>
    <w:p w14:paraId="43C54DBB" w14:textId="77777777" w:rsidR="00A937C0" w:rsidRDefault="00A937C0" w:rsidP="005A1963">
      <w:pPr>
        <w:pStyle w:val="Naslov"/>
      </w:pPr>
    </w:p>
    <w:p w14:paraId="21D6A44E" w14:textId="204CF7A6" w:rsidR="009E15DF" w:rsidRPr="00A93E66" w:rsidRDefault="009E15DF" w:rsidP="005A1963">
      <w:pPr>
        <w:pStyle w:val="Naslov"/>
      </w:pPr>
      <w:r w:rsidRPr="00A93E66">
        <w:lastRenderedPageBreak/>
        <w:t>OBR 1</w:t>
      </w:r>
      <w:r w:rsidR="00730B07" w:rsidRPr="00A93E66">
        <w:t>1</w:t>
      </w:r>
    </w:p>
    <w:p w14:paraId="5CDEAFF0" w14:textId="344DEBE5" w:rsidR="009E15DF" w:rsidRPr="00A93E66" w:rsidRDefault="009E15DF" w:rsidP="008D4E55">
      <w:pPr>
        <w:pStyle w:val="Brezrazmikov"/>
        <w:rPr>
          <w:rFonts w:ascii="Garamond" w:hAnsi="Garamond"/>
          <w:lang w:val="sl-SI"/>
        </w:rPr>
      </w:pPr>
    </w:p>
    <w:p w14:paraId="3C739792" w14:textId="19327C84" w:rsidR="00AE35B1" w:rsidRPr="00A93E66" w:rsidRDefault="00AE35B1" w:rsidP="008D4E55">
      <w:pPr>
        <w:pStyle w:val="Brezrazmikov"/>
        <w:rPr>
          <w:rFonts w:ascii="Garamond" w:hAnsi="Garamond"/>
          <w:lang w:val="sl-SI" w:eastAsia="ar-SA"/>
        </w:rPr>
      </w:pPr>
      <w:r w:rsidRPr="00A93E66">
        <w:rPr>
          <w:rFonts w:ascii="Garamond" w:hAnsi="Garamond"/>
          <w:lang w:val="sl-SI" w:eastAsia="ar-SA"/>
        </w:rPr>
        <w:t>JAVNO NAROČILO: »Izvajanje storitev zasebnega varovanja«</w:t>
      </w:r>
    </w:p>
    <w:p w14:paraId="1AC36EC9" w14:textId="77777777" w:rsidR="008D4E55" w:rsidRPr="00A93E66" w:rsidRDefault="008D4E55" w:rsidP="008D4E55">
      <w:pPr>
        <w:pStyle w:val="Brezrazmikov"/>
        <w:rPr>
          <w:rFonts w:ascii="Garamond" w:hAnsi="Garamond"/>
          <w:b/>
          <w:lang w:val="sl-SI" w:eastAsia="ar-SA"/>
        </w:rPr>
      </w:pPr>
    </w:p>
    <w:p w14:paraId="13B504DA" w14:textId="62ACD064" w:rsidR="00AE35B1" w:rsidRPr="00A93E66" w:rsidRDefault="00AE35B1" w:rsidP="008D4E55">
      <w:pPr>
        <w:pStyle w:val="Brezrazmikov"/>
        <w:rPr>
          <w:rFonts w:ascii="Garamond" w:hAnsi="Garamond"/>
          <w:b/>
          <w:lang w:val="sl-SI" w:eastAsia="ar-SA"/>
        </w:rPr>
      </w:pPr>
      <w:r w:rsidRPr="00A93E66">
        <w:rPr>
          <w:rFonts w:ascii="Garamond" w:hAnsi="Garamond"/>
          <w:b/>
          <w:lang w:val="sl-SI" w:eastAsia="ar-SA"/>
        </w:rPr>
        <w:t>SEZNAM VARNOSTNIKOV Z OPRAVLJENIM USPOSABLJANJEM ZA VAROVANJE TAJNIH PODATKOV</w:t>
      </w:r>
      <w:r w:rsidR="00282378" w:rsidRPr="00A93E66">
        <w:rPr>
          <w:rFonts w:ascii="Garamond" w:hAnsi="Garamond"/>
          <w:b/>
          <w:lang w:val="sl-SI" w:eastAsia="ar-SA"/>
        </w:rPr>
        <w:t xml:space="preserve"> IN VARNOSTNIKOV INTERVENTOV Z OPRAVLJENIM USPOSABLJANJEM ZA REŠEVANJE OSEB IZ DVIGAL</w:t>
      </w:r>
    </w:p>
    <w:p w14:paraId="2EC835CA" w14:textId="4FEB39D1" w:rsidR="00AE35B1" w:rsidRPr="00A93E66" w:rsidRDefault="00AE35B1" w:rsidP="008D4E55">
      <w:pPr>
        <w:pStyle w:val="Brezrazmikov"/>
        <w:rPr>
          <w:rFonts w:ascii="Garamond" w:hAnsi="Garamond"/>
          <w:lang w:val="sl-SI"/>
        </w:rPr>
      </w:pPr>
    </w:p>
    <w:tbl>
      <w:tblPr>
        <w:tblW w:w="9538" w:type="dxa"/>
        <w:tblInd w:w="108" w:type="dxa"/>
        <w:tblLayout w:type="fixed"/>
        <w:tblLook w:val="0000" w:firstRow="0" w:lastRow="0" w:firstColumn="0" w:lastColumn="0" w:noHBand="0" w:noVBand="0"/>
      </w:tblPr>
      <w:tblGrid>
        <w:gridCol w:w="1027"/>
        <w:gridCol w:w="4076"/>
        <w:gridCol w:w="4435"/>
      </w:tblGrid>
      <w:tr w:rsidR="00AE35B1" w:rsidRPr="00A93E66" w14:paraId="32830E81"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6DFB87E7" w14:textId="77777777" w:rsidR="00AE35B1" w:rsidRPr="00A93E66" w:rsidRDefault="00AE35B1" w:rsidP="008D4E55">
            <w:pPr>
              <w:pStyle w:val="Brezrazmikov"/>
              <w:rPr>
                <w:rFonts w:ascii="Garamond" w:eastAsia="Lucida Sans Unicode" w:hAnsi="Garamond" w:cs="Georgia"/>
                <w:kern w:val="1"/>
                <w:lang w:val="sl-SI" w:eastAsia="ar-SA"/>
              </w:rPr>
            </w:pPr>
            <w:bookmarkStart w:id="71" w:name="_Hlk161907177"/>
            <w:r w:rsidRPr="00A93E66">
              <w:rPr>
                <w:rFonts w:ascii="Garamond" w:eastAsia="Lucida Sans Unicode" w:hAnsi="Garamond" w:cs="Georgia"/>
                <w:b/>
                <w:bCs/>
                <w:kern w:val="1"/>
                <w:lang w:val="sl-SI" w:eastAsia="ar-SA"/>
              </w:rPr>
              <w:t xml:space="preserve">ZAP. ŠT. </w:t>
            </w:r>
          </w:p>
        </w:tc>
        <w:tc>
          <w:tcPr>
            <w:tcW w:w="4076" w:type="dxa"/>
            <w:tcBorders>
              <w:top w:val="single" w:sz="4" w:space="0" w:color="000000"/>
              <w:left w:val="single" w:sz="4" w:space="0" w:color="000000"/>
              <w:bottom w:val="single" w:sz="4" w:space="0" w:color="000000"/>
            </w:tcBorders>
            <w:shd w:val="clear" w:color="auto" w:fill="auto"/>
          </w:tcPr>
          <w:p w14:paraId="4F118903" w14:textId="77777777" w:rsidR="00AE35B1" w:rsidRPr="00A93E66" w:rsidRDefault="00AE35B1" w:rsidP="008D4E55">
            <w:pPr>
              <w:pStyle w:val="Brezrazmikov"/>
              <w:rPr>
                <w:rFonts w:ascii="Garamond" w:eastAsia="Lucida Sans Unicode" w:hAnsi="Garamond" w:cs="Georgia"/>
                <w:b/>
                <w:bCs/>
                <w:kern w:val="1"/>
                <w:lang w:val="sl-SI" w:eastAsia="ar-SA"/>
              </w:rPr>
            </w:pPr>
            <w:r w:rsidRPr="00A93E66">
              <w:rPr>
                <w:rFonts w:ascii="Garamond" w:eastAsia="Lucida Sans Unicode" w:hAnsi="Garamond" w:cs="Georgia"/>
                <w:b/>
                <w:bCs/>
                <w:kern w:val="1"/>
                <w:lang w:val="sl-SI" w:eastAsia="ar-SA"/>
              </w:rPr>
              <w:t>IME IN PRIIMEK</w:t>
            </w: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29642489" w14:textId="77777777" w:rsidR="00AE35B1" w:rsidRPr="00A93E66" w:rsidRDefault="00AE35B1" w:rsidP="008D4E55">
            <w:pPr>
              <w:pStyle w:val="Brezrazmikov"/>
              <w:rPr>
                <w:rFonts w:ascii="Garamond" w:eastAsia="Lucida Sans Unicode" w:hAnsi="Garamond" w:cs="Georgia"/>
                <w:b/>
                <w:bCs/>
                <w:kern w:val="1"/>
                <w:lang w:val="sl-SI" w:eastAsia="ar-SA"/>
              </w:rPr>
            </w:pPr>
            <w:r w:rsidRPr="00A93E66">
              <w:rPr>
                <w:rFonts w:ascii="Garamond" w:eastAsia="Lucida Sans Unicode" w:hAnsi="Garamond" w:cs="Georgia"/>
                <w:b/>
                <w:bCs/>
                <w:kern w:val="1"/>
                <w:lang w:val="sl-SI" w:eastAsia="ar-SA"/>
              </w:rPr>
              <w:t>USPOSABLJANJE ZA VAROVANJE TAJNIH PODATKOV (DA/NE)</w:t>
            </w:r>
          </w:p>
          <w:p w14:paraId="01DA65E1" w14:textId="77777777" w:rsidR="00AE35B1" w:rsidRPr="00A93E66" w:rsidRDefault="00AE35B1" w:rsidP="008D4E55">
            <w:pPr>
              <w:pStyle w:val="Brezrazmikov"/>
              <w:rPr>
                <w:rFonts w:ascii="Garamond" w:eastAsia="Lucida Sans Unicode" w:hAnsi="Garamond"/>
                <w:kern w:val="1"/>
                <w:lang w:val="sl-SI" w:eastAsia="ar-SA"/>
              </w:rPr>
            </w:pPr>
            <w:r w:rsidRPr="00A93E66">
              <w:rPr>
                <w:rFonts w:ascii="Garamond" w:eastAsia="Lucida Sans Unicode" w:hAnsi="Garamond" w:cs="Georgia"/>
                <w:b/>
                <w:bCs/>
                <w:kern w:val="1"/>
                <w:lang w:val="sl-SI" w:eastAsia="ar-SA"/>
              </w:rPr>
              <w:t xml:space="preserve"> </w:t>
            </w:r>
            <w:r w:rsidRPr="00A93E66">
              <w:rPr>
                <w:rFonts w:ascii="Garamond" w:eastAsia="Lucida Sans Unicode" w:hAnsi="Garamond" w:cs="Georgia"/>
                <w:bCs/>
                <w:kern w:val="1"/>
                <w:lang w:val="sl-SI" w:eastAsia="ar-SA"/>
              </w:rPr>
              <w:t>(navesti)</w:t>
            </w:r>
          </w:p>
        </w:tc>
      </w:tr>
      <w:tr w:rsidR="00AE35B1" w:rsidRPr="00A93E66" w14:paraId="698F8081"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68D03352" w14:textId="77777777" w:rsidR="00AE35B1" w:rsidRPr="00A93E66" w:rsidRDefault="00AE35B1" w:rsidP="008D4E55">
            <w:pPr>
              <w:pStyle w:val="Brezrazmikov"/>
              <w:rPr>
                <w:rFonts w:ascii="Garamond" w:eastAsia="Lucida Sans Unicode" w:hAnsi="Garamond" w:cs="Georgia"/>
                <w:kern w:val="1"/>
                <w:lang w:val="sl-SI" w:eastAsia="ar-SA"/>
              </w:rPr>
            </w:pPr>
            <w:r w:rsidRPr="00A93E66">
              <w:rPr>
                <w:rFonts w:ascii="Garamond" w:eastAsia="Lucida Sans Unicode" w:hAnsi="Garamond" w:cs="Georgia"/>
                <w:kern w:val="1"/>
                <w:lang w:val="sl-SI" w:eastAsia="ar-SA"/>
              </w:rPr>
              <w:t>1.</w:t>
            </w:r>
          </w:p>
        </w:tc>
        <w:tc>
          <w:tcPr>
            <w:tcW w:w="4076" w:type="dxa"/>
            <w:tcBorders>
              <w:top w:val="single" w:sz="4" w:space="0" w:color="000000"/>
              <w:left w:val="single" w:sz="4" w:space="0" w:color="000000"/>
              <w:bottom w:val="single" w:sz="4" w:space="0" w:color="000000"/>
            </w:tcBorders>
            <w:shd w:val="clear" w:color="auto" w:fill="auto"/>
          </w:tcPr>
          <w:p w14:paraId="164DB412" w14:textId="77777777" w:rsidR="00AE35B1" w:rsidRPr="00A93E66" w:rsidRDefault="00AE35B1" w:rsidP="008D4E55">
            <w:pPr>
              <w:pStyle w:val="Brezrazmikov"/>
              <w:rPr>
                <w:rFonts w:ascii="Garamond" w:eastAsia="Lucida Sans Unicode" w:hAnsi="Garamond" w:cs="Georgia"/>
                <w:kern w:val="1"/>
                <w:lang w:val="sl-SI" w:eastAsia="ar-SA"/>
              </w:rPr>
            </w:pP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3E01E3DE" w14:textId="77777777" w:rsidR="00AE35B1" w:rsidRPr="00A93E66" w:rsidRDefault="00AE35B1" w:rsidP="008D4E55">
            <w:pPr>
              <w:pStyle w:val="Brezrazmikov"/>
              <w:rPr>
                <w:rFonts w:ascii="Garamond" w:eastAsia="Lucida Sans Unicode" w:hAnsi="Garamond" w:cs="Georgia"/>
                <w:kern w:val="1"/>
                <w:lang w:val="sl-SI" w:eastAsia="ar-SA"/>
              </w:rPr>
            </w:pPr>
          </w:p>
        </w:tc>
      </w:tr>
      <w:tr w:rsidR="00AE35B1" w:rsidRPr="00A93E66" w14:paraId="79E7156D"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4141D24B" w14:textId="77777777" w:rsidR="00AE35B1" w:rsidRPr="00A93E66" w:rsidRDefault="00AE35B1" w:rsidP="008D4E55">
            <w:pPr>
              <w:pStyle w:val="Brezrazmikov"/>
              <w:rPr>
                <w:rFonts w:ascii="Garamond" w:eastAsia="Lucida Sans Unicode" w:hAnsi="Garamond" w:cs="Georgia"/>
                <w:kern w:val="1"/>
                <w:lang w:val="sl-SI" w:eastAsia="ar-SA"/>
              </w:rPr>
            </w:pPr>
            <w:r w:rsidRPr="00A93E66">
              <w:rPr>
                <w:rFonts w:ascii="Garamond" w:eastAsia="Lucida Sans Unicode" w:hAnsi="Garamond" w:cs="Georgia"/>
                <w:kern w:val="1"/>
                <w:lang w:val="sl-SI" w:eastAsia="ar-SA"/>
              </w:rPr>
              <w:t>2.</w:t>
            </w:r>
          </w:p>
        </w:tc>
        <w:tc>
          <w:tcPr>
            <w:tcW w:w="4076" w:type="dxa"/>
            <w:tcBorders>
              <w:top w:val="single" w:sz="4" w:space="0" w:color="000000"/>
              <w:left w:val="single" w:sz="4" w:space="0" w:color="000000"/>
              <w:bottom w:val="single" w:sz="4" w:space="0" w:color="000000"/>
            </w:tcBorders>
            <w:shd w:val="clear" w:color="auto" w:fill="auto"/>
          </w:tcPr>
          <w:p w14:paraId="152D63A3" w14:textId="77777777" w:rsidR="00AE35B1" w:rsidRPr="00A93E66" w:rsidRDefault="00AE35B1" w:rsidP="008D4E55">
            <w:pPr>
              <w:pStyle w:val="Brezrazmikov"/>
              <w:rPr>
                <w:rFonts w:ascii="Garamond" w:eastAsia="Lucida Sans Unicode" w:hAnsi="Garamond" w:cs="Georgia"/>
                <w:kern w:val="1"/>
                <w:lang w:val="sl-SI" w:eastAsia="ar-SA"/>
              </w:rPr>
            </w:pP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09541645" w14:textId="77777777" w:rsidR="00AE35B1" w:rsidRPr="00A93E66" w:rsidRDefault="00AE35B1" w:rsidP="008D4E55">
            <w:pPr>
              <w:pStyle w:val="Brezrazmikov"/>
              <w:rPr>
                <w:rFonts w:ascii="Garamond" w:eastAsia="Lucida Sans Unicode" w:hAnsi="Garamond" w:cs="Georgia"/>
                <w:kern w:val="1"/>
                <w:lang w:val="sl-SI" w:eastAsia="ar-SA"/>
              </w:rPr>
            </w:pPr>
          </w:p>
        </w:tc>
      </w:tr>
      <w:tr w:rsidR="00AE35B1" w:rsidRPr="00A93E66" w14:paraId="49DFBC6D"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312DF7ED" w14:textId="77777777" w:rsidR="00AE35B1" w:rsidRPr="00A93E66" w:rsidRDefault="00AE35B1" w:rsidP="008D4E55">
            <w:pPr>
              <w:pStyle w:val="Brezrazmikov"/>
              <w:rPr>
                <w:rFonts w:ascii="Garamond" w:eastAsia="Lucida Sans Unicode" w:hAnsi="Garamond" w:cs="Georgia"/>
                <w:kern w:val="1"/>
                <w:lang w:val="sl-SI" w:eastAsia="ar-SA"/>
              </w:rPr>
            </w:pPr>
            <w:r w:rsidRPr="00A93E66">
              <w:rPr>
                <w:rFonts w:ascii="Garamond" w:eastAsia="Lucida Sans Unicode" w:hAnsi="Garamond" w:cs="Georgia"/>
                <w:kern w:val="1"/>
                <w:lang w:val="sl-SI" w:eastAsia="ar-SA"/>
              </w:rPr>
              <w:t>3.</w:t>
            </w:r>
          </w:p>
        </w:tc>
        <w:tc>
          <w:tcPr>
            <w:tcW w:w="4076" w:type="dxa"/>
            <w:tcBorders>
              <w:top w:val="single" w:sz="4" w:space="0" w:color="000000"/>
              <w:left w:val="single" w:sz="4" w:space="0" w:color="000000"/>
              <w:bottom w:val="single" w:sz="4" w:space="0" w:color="000000"/>
            </w:tcBorders>
            <w:shd w:val="clear" w:color="auto" w:fill="auto"/>
          </w:tcPr>
          <w:p w14:paraId="4B8D065B" w14:textId="77777777" w:rsidR="00AE35B1" w:rsidRPr="00A93E66" w:rsidRDefault="00AE35B1" w:rsidP="008D4E55">
            <w:pPr>
              <w:pStyle w:val="Brezrazmikov"/>
              <w:rPr>
                <w:rFonts w:ascii="Garamond" w:eastAsia="Lucida Sans Unicode" w:hAnsi="Garamond" w:cs="Georgia"/>
                <w:kern w:val="1"/>
                <w:lang w:val="sl-SI" w:eastAsia="ar-SA"/>
              </w:rPr>
            </w:pP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7C39A0EE" w14:textId="77777777" w:rsidR="00AE35B1" w:rsidRPr="00A93E66" w:rsidRDefault="00AE35B1" w:rsidP="008D4E55">
            <w:pPr>
              <w:pStyle w:val="Brezrazmikov"/>
              <w:rPr>
                <w:rFonts w:ascii="Garamond" w:eastAsia="Lucida Sans Unicode" w:hAnsi="Garamond" w:cs="Georgia"/>
                <w:kern w:val="1"/>
                <w:lang w:val="sl-SI" w:eastAsia="ar-SA"/>
              </w:rPr>
            </w:pPr>
          </w:p>
        </w:tc>
      </w:tr>
      <w:tr w:rsidR="00AE35B1" w:rsidRPr="00A93E66" w14:paraId="2CBFA195"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274C8614" w14:textId="77777777" w:rsidR="00AE35B1" w:rsidRPr="00A93E66" w:rsidRDefault="00AE35B1" w:rsidP="008D4E55">
            <w:pPr>
              <w:pStyle w:val="Brezrazmikov"/>
              <w:rPr>
                <w:rFonts w:ascii="Garamond" w:eastAsia="Lucida Sans Unicode" w:hAnsi="Garamond" w:cs="Georgia"/>
                <w:kern w:val="1"/>
                <w:lang w:val="sl-SI" w:eastAsia="ar-SA"/>
              </w:rPr>
            </w:pPr>
            <w:r w:rsidRPr="00A93E66">
              <w:rPr>
                <w:rFonts w:ascii="Garamond" w:eastAsia="Lucida Sans Unicode" w:hAnsi="Garamond" w:cs="Georgia"/>
                <w:kern w:val="1"/>
                <w:lang w:val="sl-SI" w:eastAsia="ar-SA"/>
              </w:rPr>
              <w:t>4.</w:t>
            </w:r>
          </w:p>
        </w:tc>
        <w:tc>
          <w:tcPr>
            <w:tcW w:w="4076" w:type="dxa"/>
            <w:tcBorders>
              <w:top w:val="single" w:sz="4" w:space="0" w:color="000000"/>
              <w:left w:val="single" w:sz="4" w:space="0" w:color="000000"/>
              <w:bottom w:val="single" w:sz="4" w:space="0" w:color="000000"/>
            </w:tcBorders>
            <w:shd w:val="clear" w:color="auto" w:fill="auto"/>
          </w:tcPr>
          <w:p w14:paraId="3DC076FF" w14:textId="77777777" w:rsidR="00AE35B1" w:rsidRPr="00A93E66" w:rsidRDefault="00AE35B1" w:rsidP="008D4E55">
            <w:pPr>
              <w:pStyle w:val="Brezrazmikov"/>
              <w:rPr>
                <w:rFonts w:ascii="Garamond" w:eastAsia="Lucida Sans Unicode" w:hAnsi="Garamond" w:cs="Georgia"/>
                <w:kern w:val="1"/>
                <w:lang w:val="sl-SI" w:eastAsia="ar-SA"/>
              </w:rPr>
            </w:pP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1BA1E44A" w14:textId="77777777" w:rsidR="00AE35B1" w:rsidRPr="00A93E66" w:rsidRDefault="00AE35B1" w:rsidP="008D4E55">
            <w:pPr>
              <w:pStyle w:val="Brezrazmikov"/>
              <w:rPr>
                <w:rFonts w:ascii="Garamond" w:eastAsia="Lucida Sans Unicode" w:hAnsi="Garamond" w:cs="Georgia"/>
                <w:kern w:val="1"/>
                <w:lang w:val="sl-SI" w:eastAsia="ar-SA"/>
              </w:rPr>
            </w:pPr>
          </w:p>
        </w:tc>
      </w:tr>
      <w:tr w:rsidR="00AE35B1" w:rsidRPr="00A93E66" w14:paraId="77FFC8AC"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4EA69B88" w14:textId="77777777" w:rsidR="00AE35B1" w:rsidRPr="00A93E66" w:rsidRDefault="00AE35B1" w:rsidP="008D4E55">
            <w:pPr>
              <w:pStyle w:val="Brezrazmikov"/>
              <w:rPr>
                <w:rFonts w:ascii="Garamond" w:eastAsia="Lucida Sans Unicode" w:hAnsi="Garamond" w:cs="Georgia"/>
                <w:kern w:val="1"/>
                <w:lang w:val="sl-SI" w:eastAsia="ar-SA"/>
              </w:rPr>
            </w:pPr>
            <w:r w:rsidRPr="00A93E66">
              <w:rPr>
                <w:rFonts w:ascii="Garamond" w:eastAsia="Lucida Sans Unicode" w:hAnsi="Garamond" w:cs="Georgia"/>
                <w:kern w:val="1"/>
                <w:lang w:val="sl-SI" w:eastAsia="ar-SA"/>
              </w:rPr>
              <w:t>5.</w:t>
            </w:r>
          </w:p>
        </w:tc>
        <w:tc>
          <w:tcPr>
            <w:tcW w:w="4076" w:type="dxa"/>
            <w:tcBorders>
              <w:top w:val="single" w:sz="4" w:space="0" w:color="000000"/>
              <w:left w:val="single" w:sz="4" w:space="0" w:color="000000"/>
              <w:bottom w:val="single" w:sz="4" w:space="0" w:color="000000"/>
            </w:tcBorders>
            <w:shd w:val="clear" w:color="auto" w:fill="auto"/>
          </w:tcPr>
          <w:p w14:paraId="68A99868" w14:textId="77777777" w:rsidR="00AE35B1" w:rsidRPr="00A93E66" w:rsidRDefault="00AE35B1" w:rsidP="008D4E55">
            <w:pPr>
              <w:pStyle w:val="Brezrazmikov"/>
              <w:rPr>
                <w:rFonts w:ascii="Garamond" w:eastAsia="Lucida Sans Unicode" w:hAnsi="Garamond" w:cs="Georgia"/>
                <w:kern w:val="1"/>
                <w:lang w:val="sl-SI" w:eastAsia="ar-SA"/>
              </w:rPr>
            </w:pP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4D48AC1E" w14:textId="77777777" w:rsidR="00AE35B1" w:rsidRPr="00A93E66" w:rsidRDefault="00AE35B1" w:rsidP="008D4E55">
            <w:pPr>
              <w:pStyle w:val="Brezrazmikov"/>
              <w:rPr>
                <w:rFonts w:ascii="Garamond" w:eastAsia="Lucida Sans Unicode" w:hAnsi="Garamond" w:cs="Georgia"/>
                <w:kern w:val="1"/>
                <w:lang w:val="sl-SI" w:eastAsia="ar-SA"/>
              </w:rPr>
            </w:pPr>
          </w:p>
        </w:tc>
      </w:tr>
      <w:tr w:rsidR="00AE35B1" w:rsidRPr="00A93E66" w14:paraId="7807FF7A"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2AC25D28" w14:textId="77777777" w:rsidR="00AE35B1" w:rsidRPr="00A93E66" w:rsidRDefault="00AE35B1" w:rsidP="008D4E55">
            <w:pPr>
              <w:pStyle w:val="Brezrazmikov"/>
              <w:rPr>
                <w:rFonts w:ascii="Garamond" w:eastAsia="Lucida Sans Unicode" w:hAnsi="Garamond" w:cs="Georgia"/>
                <w:kern w:val="1"/>
                <w:lang w:val="sl-SI" w:eastAsia="ar-SA"/>
              </w:rPr>
            </w:pPr>
            <w:r w:rsidRPr="00A93E66">
              <w:rPr>
                <w:rFonts w:ascii="Garamond" w:eastAsia="Lucida Sans Unicode" w:hAnsi="Garamond" w:cs="Georgia"/>
                <w:kern w:val="1"/>
                <w:lang w:val="sl-SI" w:eastAsia="ar-SA"/>
              </w:rPr>
              <w:t>6.</w:t>
            </w:r>
          </w:p>
        </w:tc>
        <w:tc>
          <w:tcPr>
            <w:tcW w:w="4076" w:type="dxa"/>
            <w:tcBorders>
              <w:top w:val="single" w:sz="4" w:space="0" w:color="000000"/>
              <w:left w:val="single" w:sz="4" w:space="0" w:color="000000"/>
              <w:bottom w:val="single" w:sz="4" w:space="0" w:color="000000"/>
            </w:tcBorders>
            <w:shd w:val="clear" w:color="auto" w:fill="auto"/>
          </w:tcPr>
          <w:p w14:paraId="7D7C85F1" w14:textId="77777777" w:rsidR="00AE35B1" w:rsidRPr="00A93E66" w:rsidRDefault="00AE35B1" w:rsidP="008D4E55">
            <w:pPr>
              <w:pStyle w:val="Brezrazmikov"/>
              <w:rPr>
                <w:rFonts w:ascii="Garamond" w:eastAsia="Lucida Sans Unicode" w:hAnsi="Garamond" w:cs="Georgia"/>
                <w:kern w:val="1"/>
                <w:lang w:val="sl-SI" w:eastAsia="ar-SA"/>
              </w:rPr>
            </w:pP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2D2B7A85" w14:textId="77777777" w:rsidR="00AE35B1" w:rsidRPr="00A93E66" w:rsidRDefault="00AE35B1" w:rsidP="008D4E55">
            <w:pPr>
              <w:pStyle w:val="Brezrazmikov"/>
              <w:rPr>
                <w:rFonts w:ascii="Garamond" w:eastAsia="Lucida Sans Unicode" w:hAnsi="Garamond" w:cs="Georgia"/>
                <w:kern w:val="1"/>
                <w:lang w:val="sl-SI" w:eastAsia="ar-SA"/>
              </w:rPr>
            </w:pPr>
          </w:p>
        </w:tc>
      </w:tr>
      <w:tr w:rsidR="00AE35B1" w:rsidRPr="00A93E66" w14:paraId="1F5915C7"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65E0F03E" w14:textId="77777777" w:rsidR="00AE35B1" w:rsidRPr="00A93E66" w:rsidRDefault="00AE35B1" w:rsidP="008D4E55">
            <w:pPr>
              <w:pStyle w:val="Brezrazmikov"/>
              <w:rPr>
                <w:rFonts w:ascii="Garamond" w:eastAsia="Lucida Sans Unicode" w:hAnsi="Garamond" w:cs="Georgia"/>
                <w:kern w:val="1"/>
                <w:lang w:val="sl-SI" w:eastAsia="ar-SA"/>
              </w:rPr>
            </w:pPr>
            <w:r w:rsidRPr="00A93E66">
              <w:rPr>
                <w:rFonts w:ascii="Garamond" w:eastAsia="Lucida Sans Unicode" w:hAnsi="Garamond" w:cs="Georgia"/>
                <w:kern w:val="1"/>
                <w:lang w:val="sl-SI" w:eastAsia="ar-SA"/>
              </w:rPr>
              <w:t>7.</w:t>
            </w:r>
          </w:p>
        </w:tc>
        <w:tc>
          <w:tcPr>
            <w:tcW w:w="4076" w:type="dxa"/>
            <w:tcBorders>
              <w:top w:val="single" w:sz="4" w:space="0" w:color="000000"/>
              <w:left w:val="single" w:sz="4" w:space="0" w:color="000000"/>
              <w:bottom w:val="single" w:sz="4" w:space="0" w:color="000000"/>
            </w:tcBorders>
            <w:shd w:val="clear" w:color="auto" w:fill="auto"/>
          </w:tcPr>
          <w:p w14:paraId="016D5D5C" w14:textId="77777777" w:rsidR="00AE35B1" w:rsidRPr="00A93E66" w:rsidRDefault="00AE35B1" w:rsidP="008D4E55">
            <w:pPr>
              <w:pStyle w:val="Brezrazmikov"/>
              <w:rPr>
                <w:rFonts w:ascii="Garamond" w:eastAsia="Lucida Sans Unicode" w:hAnsi="Garamond" w:cs="Georgia"/>
                <w:kern w:val="1"/>
                <w:lang w:val="sl-SI" w:eastAsia="ar-SA"/>
              </w:rPr>
            </w:pP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5BA335F0" w14:textId="77777777" w:rsidR="00AE35B1" w:rsidRPr="00A93E66" w:rsidRDefault="00AE35B1" w:rsidP="008D4E55">
            <w:pPr>
              <w:pStyle w:val="Brezrazmikov"/>
              <w:rPr>
                <w:rFonts w:ascii="Garamond" w:eastAsia="Lucida Sans Unicode" w:hAnsi="Garamond" w:cs="Georgia"/>
                <w:kern w:val="1"/>
                <w:lang w:val="sl-SI" w:eastAsia="ar-SA"/>
              </w:rPr>
            </w:pPr>
          </w:p>
        </w:tc>
      </w:tr>
      <w:tr w:rsidR="00AE35B1" w:rsidRPr="00A93E66" w14:paraId="3EB2D6E3"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37A52D37" w14:textId="77777777" w:rsidR="00AE35B1" w:rsidRPr="00A93E66" w:rsidRDefault="00AE35B1" w:rsidP="008D4E55">
            <w:pPr>
              <w:pStyle w:val="Brezrazmikov"/>
              <w:rPr>
                <w:rFonts w:ascii="Garamond" w:eastAsia="Lucida Sans Unicode" w:hAnsi="Garamond" w:cs="Georgia"/>
                <w:kern w:val="1"/>
                <w:lang w:val="sl-SI" w:eastAsia="ar-SA"/>
              </w:rPr>
            </w:pPr>
            <w:r w:rsidRPr="00A93E66">
              <w:rPr>
                <w:rFonts w:ascii="Garamond" w:eastAsia="Lucida Sans Unicode" w:hAnsi="Garamond" w:cs="Georgia"/>
                <w:kern w:val="1"/>
                <w:lang w:val="sl-SI" w:eastAsia="ar-SA"/>
              </w:rPr>
              <w:t>8.</w:t>
            </w:r>
          </w:p>
        </w:tc>
        <w:tc>
          <w:tcPr>
            <w:tcW w:w="4076" w:type="dxa"/>
            <w:tcBorders>
              <w:top w:val="single" w:sz="4" w:space="0" w:color="000000"/>
              <w:left w:val="single" w:sz="4" w:space="0" w:color="000000"/>
              <w:bottom w:val="single" w:sz="4" w:space="0" w:color="000000"/>
            </w:tcBorders>
            <w:shd w:val="clear" w:color="auto" w:fill="auto"/>
          </w:tcPr>
          <w:p w14:paraId="56C45A1D" w14:textId="77777777" w:rsidR="00AE35B1" w:rsidRPr="00A93E66" w:rsidRDefault="00AE35B1" w:rsidP="008D4E55">
            <w:pPr>
              <w:pStyle w:val="Brezrazmikov"/>
              <w:rPr>
                <w:rFonts w:ascii="Garamond" w:eastAsia="Lucida Sans Unicode" w:hAnsi="Garamond" w:cs="Georgia"/>
                <w:kern w:val="1"/>
                <w:lang w:val="sl-SI" w:eastAsia="ar-SA"/>
              </w:rPr>
            </w:pP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45C20126" w14:textId="77777777" w:rsidR="00AE35B1" w:rsidRPr="00A93E66" w:rsidRDefault="00AE35B1" w:rsidP="008D4E55">
            <w:pPr>
              <w:pStyle w:val="Brezrazmikov"/>
              <w:rPr>
                <w:rFonts w:ascii="Garamond" w:eastAsia="Lucida Sans Unicode" w:hAnsi="Garamond" w:cs="Georgia"/>
                <w:kern w:val="1"/>
                <w:lang w:val="sl-SI" w:eastAsia="ar-SA"/>
              </w:rPr>
            </w:pPr>
          </w:p>
        </w:tc>
      </w:tr>
      <w:tr w:rsidR="00AE35B1" w:rsidRPr="00A93E66" w14:paraId="08373DF5"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6DEA9243" w14:textId="77777777" w:rsidR="00AE35B1" w:rsidRPr="00A93E66" w:rsidRDefault="00AE35B1" w:rsidP="008D4E55">
            <w:pPr>
              <w:pStyle w:val="Brezrazmikov"/>
              <w:rPr>
                <w:rFonts w:ascii="Garamond" w:eastAsia="Lucida Sans Unicode" w:hAnsi="Garamond" w:cs="Georgia"/>
                <w:kern w:val="1"/>
                <w:lang w:val="sl-SI" w:eastAsia="ar-SA"/>
              </w:rPr>
            </w:pPr>
            <w:r w:rsidRPr="00A93E66">
              <w:rPr>
                <w:rFonts w:ascii="Garamond" w:eastAsia="Lucida Sans Unicode" w:hAnsi="Garamond" w:cs="Georgia"/>
                <w:kern w:val="1"/>
                <w:lang w:val="sl-SI" w:eastAsia="ar-SA"/>
              </w:rPr>
              <w:t>9.</w:t>
            </w:r>
          </w:p>
        </w:tc>
        <w:tc>
          <w:tcPr>
            <w:tcW w:w="4076" w:type="dxa"/>
            <w:tcBorders>
              <w:top w:val="single" w:sz="4" w:space="0" w:color="000000"/>
              <w:left w:val="single" w:sz="4" w:space="0" w:color="000000"/>
              <w:bottom w:val="single" w:sz="4" w:space="0" w:color="000000"/>
            </w:tcBorders>
            <w:shd w:val="clear" w:color="auto" w:fill="auto"/>
          </w:tcPr>
          <w:p w14:paraId="5AF9FF56" w14:textId="77777777" w:rsidR="00AE35B1" w:rsidRPr="00A93E66" w:rsidRDefault="00AE35B1" w:rsidP="008D4E55">
            <w:pPr>
              <w:pStyle w:val="Brezrazmikov"/>
              <w:rPr>
                <w:rFonts w:ascii="Garamond" w:eastAsia="Lucida Sans Unicode" w:hAnsi="Garamond" w:cs="Georgia"/>
                <w:kern w:val="1"/>
                <w:lang w:val="sl-SI" w:eastAsia="ar-SA"/>
              </w:rPr>
            </w:pP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43C56EC4" w14:textId="77777777" w:rsidR="00AE35B1" w:rsidRPr="00A93E66" w:rsidRDefault="00AE35B1" w:rsidP="008D4E55">
            <w:pPr>
              <w:pStyle w:val="Brezrazmikov"/>
              <w:rPr>
                <w:rFonts w:ascii="Garamond" w:eastAsia="Lucida Sans Unicode" w:hAnsi="Garamond" w:cs="Georgia"/>
                <w:kern w:val="1"/>
                <w:lang w:val="sl-SI" w:eastAsia="ar-SA"/>
              </w:rPr>
            </w:pPr>
          </w:p>
        </w:tc>
      </w:tr>
      <w:tr w:rsidR="00AE35B1" w:rsidRPr="00A93E66" w14:paraId="1F368E1C"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4A5090EF" w14:textId="77777777" w:rsidR="00AE35B1" w:rsidRPr="00A93E66" w:rsidRDefault="00AE35B1" w:rsidP="008D4E55">
            <w:pPr>
              <w:pStyle w:val="Brezrazmikov"/>
              <w:rPr>
                <w:rFonts w:ascii="Garamond" w:eastAsia="Lucida Sans Unicode" w:hAnsi="Garamond" w:cs="Georgia"/>
                <w:kern w:val="1"/>
                <w:lang w:val="sl-SI" w:eastAsia="ar-SA"/>
              </w:rPr>
            </w:pPr>
            <w:r w:rsidRPr="00A93E66">
              <w:rPr>
                <w:rFonts w:ascii="Garamond" w:eastAsia="Lucida Sans Unicode" w:hAnsi="Garamond" w:cs="Georgia"/>
                <w:kern w:val="1"/>
                <w:lang w:val="sl-SI" w:eastAsia="ar-SA"/>
              </w:rPr>
              <w:t>10.</w:t>
            </w:r>
          </w:p>
        </w:tc>
        <w:tc>
          <w:tcPr>
            <w:tcW w:w="4076" w:type="dxa"/>
            <w:tcBorders>
              <w:top w:val="single" w:sz="4" w:space="0" w:color="000000"/>
              <w:left w:val="single" w:sz="4" w:space="0" w:color="000000"/>
              <w:bottom w:val="single" w:sz="4" w:space="0" w:color="000000"/>
            </w:tcBorders>
            <w:shd w:val="clear" w:color="auto" w:fill="auto"/>
          </w:tcPr>
          <w:p w14:paraId="0FD4EBC1" w14:textId="77777777" w:rsidR="00AE35B1" w:rsidRPr="00A93E66" w:rsidRDefault="00AE35B1" w:rsidP="008D4E55">
            <w:pPr>
              <w:pStyle w:val="Brezrazmikov"/>
              <w:rPr>
                <w:rFonts w:ascii="Garamond" w:eastAsia="Lucida Sans Unicode" w:hAnsi="Garamond" w:cs="Georgia"/>
                <w:kern w:val="1"/>
                <w:lang w:val="sl-SI" w:eastAsia="ar-SA"/>
              </w:rPr>
            </w:pP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7665172A" w14:textId="77777777" w:rsidR="00AE35B1" w:rsidRPr="00A93E66" w:rsidRDefault="00AE35B1" w:rsidP="008D4E55">
            <w:pPr>
              <w:pStyle w:val="Brezrazmikov"/>
              <w:rPr>
                <w:rFonts w:ascii="Garamond" w:eastAsia="Lucida Sans Unicode" w:hAnsi="Garamond" w:cs="Georgia"/>
                <w:kern w:val="1"/>
                <w:lang w:val="sl-SI" w:eastAsia="ar-SA"/>
              </w:rPr>
            </w:pPr>
          </w:p>
        </w:tc>
      </w:tr>
      <w:tr w:rsidR="00AE35B1" w:rsidRPr="00A93E66" w14:paraId="4F12E484"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0AF698B9" w14:textId="77777777" w:rsidR="00AE35B1" w:rsidRPr="00A93E66" w:rsidRDefault="00AE35B1" w:rsidP="008D4E55">
            <w:pPr>
              <w:pStyle w:val="Brezrazmikov"/>
              <w:rPr>
                <w:rFonts w:ascii="Garamond" w:eastAsia="Lucida Sans Unicode" w:hAnsi="Garamond" w:cs="Georgia"/>
                <w:kern w:val="1"/>
                <w:lang w:val="sl-SI" w:eastAsia="ar-SA"/>
              </w:rPr>
            </w:pPr>
            <w:r w:rsidRPr="00A93E66">
              <w:rPr>
                <w:rFonts w:ascii="Garamond" w:eastAsia="Lucida Sans Unicode" w:hAnsi="Garamond" w:cs="Georgia"/>
                <w:kern w:val="1"/>
                <w:lang w:val="sl-SI" w:eastAsia="ar-SA"/>
              </w:rPr>
              <w:t>11.</w:t>
            </w:r>
          </w:p>
        </w:tc>
        <w:tc>
          <w:tcPr>
            <w:tcW w:w="4076" w:type="dxa"/>
            <w:tcBorders>
              <w:top w:val="single" w:sz="4" w:space="0" w:color="000000"/>
              <w:left w:val="single" w:sz="4" w:space="0" w:color="000000"/>
              <w:bottom w:val="single" w:sz="4" w:space="0" w:color="000000"/>
            </w:tcBorders>
            <w:shd w:val="clear" w:color="auto" w:fill="auto"/>
          </w:tcPr>
          <w:p w14:paraId="314DAECD" w14:textId="77777777" w:rsidR="00AE35B1" w:rsidRPr="00A93E66" w:rsidRDefault="00AE35B1" w:rsidP="008D4E55">
            <w:pPr>
              <w:pStyle w:val="Brezrazmikov"/>
              <w:rPr>
                <w:rFonts w:ascii="Garamond" w:eastAsia="Lucida Sans Unicode" w:hAnsi="Garamond" w:cs="Georgia"/>
                <w:kern w:val="1"/>
                <w:lang w:val="sl-SI" w:eastAsia="ar-SA"/>
              </w:rPr>
            </w:pP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0C37ADCA" w14:textId="77777777" w:rsidR="00AE35B1" w:rsidRPr="00A93E66" w:rsidRDefault="00AE35B1" w:rsidP="008D4E55">
            <w:pPr>
              <w:pStyle w:val="Brezrazmikov"/>
              <w:rPr>
                <w:rFonts w:ascii="Garamond" w:eastAsia="Lucida Sans Unicode" w:hAnsi="Garamond" w:cs="Georgia"/>
                <w:kern w:val="1"/>
                <w:lang w:val="sl-SI" w:eastAsia="ar-SA"/>
              </w:rPr>
            </w:pPr>
          </w:p>
        </w:tc>
      </w:tr>
      <w:tr w:rsidR="00AE35B1" w:rsidRPr="00A93E66" w14:paraId="7D12A242"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22D57665" w14:textId="77777777" w:rsidR="00AE35B1" w:rsidRPr="00A93E66" w:rsidRDefault="00AE35B1" w:rsidP="008D4E55">
            <w:pPr>
              <w:pStyle w:val="Brezrazmikov"/>
              <w:rPr>
                <w:rFonts w:ascii="Garamond" w:eastAsia="Lucida Sans Unicode" w:hAnsi="Garamond" w:cs="Georgia"/>
                <w:kern w:val="1"/>
                <w:lang w:val="sl-SI" w:eastAsia="ar-SA"/>
              </w:rPr>
            </w:pPr>
            <w:r w:rsidRPr="00A93E66">
              <w:rPr>
                <w:rFonts w:ascii="Garamond" w:eastAsia="Lucida Sans Unicode" w:hAnsi="Garamond" w:cs="Georgia"/>
                <w:kern w:val="1"/>
                <w:lang w:val="sl-SI" w:eastAsia="ar-SA"/>
              </w:rPr>
              <w:t>12.</w:t>
            </w:r>
          </w:p>
        </w:tc>
        <w:tc>
          <w:tcPr>
            <w:tcW w:w="4076" w:type="dxa"/>
            <w:tcBorders>
              <w:top w:val="single" w:sz="4" w:space="0" w:color="000000"/>
              <w:left w:val="single" w:sz="4" w:space="0" w:color="000000"/>
              <w:bottom w:val="single" w:sz="4" w:space="0" w:color="000000"/>
            </w:tcBorders>
            <w:shd w:val="clear" w:color="auto" w:fill="auto"/>
          </w:tcPr>
          <w:p w14:paraId="722BBD61" w14:textId="77777777" w:rsidR="00AE35B1" w:rsidRPr="00A93E66" w:rsidRDefault="00AE35B1" w:rsidP="008D4E55">
            <w:pPr>
              <w:pStyle w:val="Brezrazmikov"/>
              <w:rPr>
                <w:rFonts w:ascii="Garamond" w:eastAsia="Lucida Sans Unicode" w:hAnsi="Garamond" w:cs="Georgia"/>
                <w:kern w:val="1"/>
                <w:lang w:val="sl-SI" w:eastAsia="ar-SA"/>
              </w:rPr>
            </w:pP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130D3764" w14:textId="77777777" w:rsidR="00AE35B1" w:rsidRPr="00A93E66" w:rsidRDefault="00AE35B1" w:rsidP="008D4E55">
            <w:pPr>
              <w:pStyle w:val="Brezrazmikov"/>
              <w:rPr>
                <w:rFonts w:ascii="Garamond" w:eastAsia="Lucida Sans Unicode" w:hAnsi="Garamond" w:cs="Georgia"/>
                <w:kern w:val="1"/>
                <w:lang w:val="sl-SI" w:eastAsia="ar-SA"/>
              </w:rPr>
            </w:pPr>
          </w:p>
        </w:tc>
      </w:tr>
      <w:tr w:rsidR="002A5770" w:rsidRPr="00A93E66" w14:paraId="450E3608"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13200AEF" w14:textId="201E53AC" w:rsidR="002A5770" w:rsidRPr="00A93E66" w:rsidRDefault="007243ED" w:rsidP="008D4E55">
            <w:pPr>
              <w:pStyle w:val="Brezrazmikov"/>
              <w:rPr>
                <w:rFonts w:ascii="Garamond" w:eastAsia="Lucida Sans Unicode" w:hAnsi="Garamond" w:cs="Georgia"/>
                <w:kern w:val="1"/>
                <w:lang w:val="sl-SI" w:eastAsia="ar-SA"/>
              </w:rPr>
            </w:pPr>
            <w:r w:rsidRPr="00A93E66">
              <w:rPr>
                <w:rFonts w:ascii="Garamond" w:eastAsia="Lucida Sans Unicode" w:hAnsi="Garamond" w:cs="Georgia"/>
                <w:b/>
                <w:bCs/>
                <w:kern w:val="1"/>
                <w:lang w:val="sl-SI" w:eastAsia="ar-SA"/>
              </w:rPr>
              <w:t>ZAP. ŠT.</w:t>
            </w:r>
          </w:p>
        </w:tc>
        <w:tc>
          <w:tcPr>
            <w:tcW w:w="4076" w:type="dxa"/>
            <w:tcBorders>
              <w:top w:val="single" w:sz="4" w:space="0" w:color="000000"/>
              <w:left w:val="single" w:sz="4" w:space="0" w:color="000000"/>
              <w:bottom w:val="single" w:sz="4" w:space="0" w:color="000000"/>
            </w:tcBorders>
            <w:shd w:val="clear" w:color="auto" w:fill="auto"/>
          </w:tcPr>
          <w:p w14:paraId="4F501E48" w14:textId="14CED84F" w:rsidR="002A5770" w:rsidRPr="00A93E66" w:rsidRDefault="007243ED" w:rsidP="008D4E55">
            <w:pPr>
              <w:pStyle w:val="Brezrazmikov"/>
              <w:rPr>
                <w:rFonts w:ascii="Garamond" w:eastAsia="Lucida Sans Unicode" w:hAnsi="Garamond" w:cs="Georgia"/>
                <w:kern w:val="1"/>
                <w:lang w:val="sl-SI" w:eastAsia="ar-SA"/>
              </w:rPr>
            </w:pPr>
            <w:r w:rsidRPr="00A93E66">
              <w:rPr>
                <w:rFonts w:ascii="Garamond" w:eastAsia="Lucida Sans Unicode" w:hAnsi="Garamond" w:cs="Georgia"/>
                <w:b/>
                <w:bCs/>
                <w:kern w:val="1"/>
                <w:lang w:val="sl-SI" w:eastAsia="ar-SA"/>
              </w:rPr>
              <w:t>IME IN PRIIMEK</w:t>
            </w: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5F7BF4AA" w14:textId="77777777" w:rsidR="00E65ED3" w:rsidRPr="00A93E66" w:rsidRDefault="00E65ED3" w:rsidP="008D4E55">
            <w:pPr>
              <w:pStyle w:val="Brezrazmikov"/>
              <w:rPr>
                <w:rFonts w:ascii="Garamond" w:eastAsia="Lucida Sans Unicode" w:hAnsi="Garamond" w:cs="Georgia"/>
                <w:b/>
                <w:bCs/>
                <w:kern w:val="1"/>
                <w:lang w:val="sl-SI" w:eastAsia="ar-SA"/>
              </w:rPr>
            </w:pPr>
            <w:r w:rsidRPr="00A93E66">
              <w:rPr>
                <w:rFonts w:ascii="Garamond" w:eastAsia="Lucida Sans Unicode" w:hAnsi="Garamond" w:cs="Georgia"/>
                <w:b/>
                <w:bCs/>
                <w:kern w:val="1"/>
                <w:lang w:val="sl-SI" w:eastAsia="ar-SA"/>
              </w:rPr>
              <w:t>USPOSABLJANJE ZA REŠEVANJE OSEB IZ DVIGAL (DA/NE)</w:t>
            </w:r>
          </w:p>
          <w:p w14:paraId="4FA6977B" w14:textId="316603BD" w:rsidR="002A5770" w:rsidRPr="00A93E66" w:rsidRDefault="00E65ED3" w:rsidP="008D4E55">
            <w:pPr>
              <w:pStyle w:val="Brezrazmikov"/>
              <w:rPr>
                <w:rFonts w:ascii="Garamond" w:eastAsia="Lucida Sans Unicode" w:hAnsi="Garamond" w:cs="Georgia"/>
                <w:kern w:val="1"/>
                <w:lang w:val="sl-SI" w:eastAsia="ar-SA"/>
              </w:rPr>
            </w:pPr>
            <w:r w:rsidRPr="00A93E66">
              <w:rPr>
                <w:rFonts w:ascii="Garamond" w:eastAsia="Lucida Sans Unicode" w:hAnsi="Garamond" w:cs="Georgia"/>
                <w:b/>
                <w:bCs/>
                <w:kern w:val="1"/>
                <w:lang w:val="sl-SI" w:eastAsia="ar-SA"/>
              </w:rPr>
              <w:t xml:space="preserve"> </w:t>
            </w:r>
            <w:r w:rsidRPr="00A93E66">
              <w:rPr>
                <w:rFonts w:ascii="Garamond" w:eastAsia="Lucida Sans Unicode" w:hAnsi="Garamond" w:cs="Georgia"/>
                <w:bCs/>
                <w:kern w:val="1"/>
                <w:lang w:val="sl-SI" w:eastAsia="ar-SA"/>
              </w:rPr>
              <w:t>(navesti)</w:t>
            </w:r>
          </w:p>
        </w:tc>
      </w:tr>
      <w:tr w:rsidR="002A5770" w:rsidRPr="00A93E66" w14:paraId="32E6AFBB"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5A1A053D" w14:textId="0EA22A5C" w:rsidR="002A5770" w:rsidRPr="00A93E66" w:rsidRDefault="00D41B7F" w:rsidP="008D4E55">
            <w:pPr>
              <w:pStyle w:val="Brezrazmikov"/>
              <w:rPr>
                <w:rFonts w:ascii="Garamond" w:eastAsia="Lucida Sans Unicode" w:hAnsi="Garamond" w:cs="Georgia"/>
                <w:kern w:val="1"/>
                <w:lang w:val="sl-SI" w:eastAsia="ar-SA"/>
              </w:rPr>
            </w:pPr>
            <w:r w:rsidRPr="00A93E66">
              <w:rPr>
                <w:rFonts w:ascii="Garamond" w:eastAsia="Lucida Sans Unicode" w:hAnsi="Garamond" w:cs="Georgia"/>
                <w:kern w:val="1"/>
                <w:lang w:val="sl-SI" w:eastAsia="ar-SA"/>
              </w:rPr>
              <w:t>1</w:t>
            </w:r>
            <w:r w:rsidR="002A5770" w:rsidRPr="00A93E66">
              <w:rPr>
                <w:rFonts w:ascii="Garamond" w:eastAsia="Lucida Sans Unicode" w:hAnsi="Garamond" w:cs="Georgia"/>
                <w:kern w:val="1"/>
                <w:lang w:val="sl-SI" w:eastAsia="ar-SA"/>
              </w:rPr>
              <w:t>.</w:t>
            </w:r>
          </w:p>
        </w:tc>
        <w:tc>
          <w:tcPr>
            <w:tcW w:w="4076" w:type="dxa"/>
            <w:tcBorders>
              <w:top w:val="single" w:sz="4" w:space="0" w:color="000000"/>
              <w:left w:val="single" w:sz="4" w:space="0" w:color="000000"/>
              <w:bottom w:val="single" w:sz="4" w:space="0" w:color="000000"/>
            </w:tcBorders>
            <w:shd w:val="clear" w:color="auto" w:fill="auto"/>
          </w:tcPr>
          <w:p w14:paraId="3347E507" w14:textId="77777777" w:rsidR="002A5770" w:rsidRPr="00A93E66" w:rsidRDefault="002A5770" w:rsidP="008D4E55">
            <w:pPr>
              <w:pStyle w:val="Brezrazmikov"/>
              <w:rPr>
                <w:rFonts w:ascii="Garamond" w:eastAsia="Lucida Sans Unicode" w:hAnsi="Garamond" w:cs="Georgia"/>
                <w:kern w:val="1"/>
                <w:lang w:val="sl-SI" w:eastAsia="ar-SA"/>
              </w:rPr>
            </w:pP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682A1EA6" w14:textId="77777777" w:rsidR="002A5770" w:rsidRPr="00A93E66" w:rsidRDefault="002A5770" w:rsidP="008D4E55">
            <w:pPr>
              <w:pStyle w:val="Brezrazmikov"/>
              <w:rPr>
                <w:rFonts w:ascii="Garamond" w:eastAsia="Lucida Sans Unicode" w:hAnsi="Garamond" w:cs="Georgia"/>
                <w:kern w:val="1"/>
                <w:lang w:val="sl-SI" w:eastAsia="ar-SA"/>
              </w:rPr>
            </w:pPr>
          </w:p>
        </w:tc>
      </w:tr>
      <w:tr w:rsidR="002A5770" w:rsidRPr="00A93E66" w14:paraId="2E88FB44"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6ADAECA7" w14:textId="70123DA3" w:rsidR="002A5770" w:rsidRPr="00A93E66" w:rsidRDefault="00D41B7F" w:rsidP="008D4E55">
            <w:pPr>
              <w:pStyle w:val="Brezrazmikov"/>
              <w:rPr>
                <w:rFonts w:ascii="Garamond" w:eastAsia="Lucida Sans Unicode" w:hAnsi="Garamond" w:cs="Georgia"/>
                <w:kern w:val="1"/>
                <w:lang w:val="sl-SI" w:eastAsia="ar-SA"/>
              </w:rPr>
            </w:pPr>
            <w:r w:rsidRPr="00A93E66">
              <w:rPr>
                <w:rFonts w:ascii="Garamond" w:eastAsia="Lucida Sans Unicode" w:hAnsi="Garamond" w:cs="Georgia"/>
                <w:kern w:val="1"/>
                <w:lang w:val="sl-SI" w:eastAsia="ar-SA"/>
              </w:rPr>
              <w:t>2</w:t>
            </w:r>
            <w:r w:rsidR="002A5770" w:rsidRPr="00A93E66">
              <w:rPr>
                <w:rFonts w:ascii="Garamond" w:eastAsia="Lucida Sans Unicode" w:hAnsi="Garamond" w:cs="Georgia"/>
                <w:kern w:val="1"/>
                <w:lang w:val="sl-SI" w:eastAsia="ar-SA"/>
              </w:rPr>
              <w:t>.</w:t>
            </w:r>
          </w:p>
        </w:tc>
        <w:tc>
          <w:tcPr>
            <w:tcW w:w="4076" w:type="dxa"/>
            <w:tcBorders>
              <w:top w:val="single" w:sz="4" w:space="0" w:color="000000"/>
              <w:left w:val="single" w:sz="4" w:space="0" w:color="000000"/>
              <w:bottom w:val="single" w:sz="4" w:space="0" w:color="000000"/>
            </w:tcBorders>
            <w:shd w:val="clear" w:color="auto" w:fill="auto"/>
          </w:tcPr>
          <w:p w14:paraId="6BB5BFCC" w14:textId="77777777" w:rsidR="002A5770" w:rsidRPr="00A93E66" w:rsidRDefault="002A5770" w:rsidP="008D4E55">
            <w:pPr>
              <w:pStyle w:val="Brezrazmikov"/>
              <w:rPr>
                <w:rFonts w:ascii="Garamond" w:eastAsia="Lucida Sans Unicode" w:hAnsi="Garamond" w:cs="Georgia"/>
                <w:kern w:val="1"/>
                <w:lang w:val="sl-SI" w:eastAsia="ar-SA"/>
              </w:rPr>
            </w:pP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368BDC23" w14:textId="77777777" w:rsidR="002A5770" w:rsidRPr="00A93E66" w:rsidRDefault="002A5770" w:rsidP="008D4E55">
            <w:pPr>
              <w:pStyle w:val="Brezrazmikov"/>
              <w:rPr>
                <w:rFonts w:ascii="Garamond" w:eastAsia="Lucida Sans Unicode" w:hAnsi="Garamond" w:cs="Georgia"/>
                <w:kern w:val="1"/>
                <w:lang w:val="sl-SI" w:eastAsia="ar-SA"/>
              </w:rPr>
            </w:pPr>
          </w:p>
        </w:tc>
      </w:tr>
      <w:tr w:rsidR="002A5770" w:rsidRPr="00A93E66" w14:paraId="1CFD9C98"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31DDD6E0" w14:textId="7AB2017B" w:rsidR="002A5770" w:rsidRPr="00A93E66" w:rsidRDefault="00D41B7F" w:rsidP="008D4E55">
            <w:pPr>
              <w:pStyle w:val="Brezrazmikov"/>
              <w:rPr>
                <w:rFonts w:ascii="Garamond" w:eastAsia="Lucida Sans Unicode" w:hAnsi="Garamond" w:cs="Georgia"/>
                <w:kern w:val="1"/>
                <w:lang w:val="sl-SI" w:eastAsia="ar-SA"/>
              </w:rPr>
            </w:pPr>
            <w:r w:rsidRPr="00A93E66">
              <w:rPr>
                <w:rFonts w:ascii="Garamond" w:eastAsia="Lucida Sans Unicode" w:hAnsi="Garamond" w:cs="Georgia"/>
                <w:kern w:val="1"/>
                <w:lang w:val="sl-SI" w:eastAsia="ar-SA"/>
              </w:rPr>
              <w:t>3</w:t>
            </w:r>
            <w:r w:rsidR="002A5770" w:rsidRPr="00A93E66">
              <w:rPr>
                <w:rFonts w:ascii="Garamond" w:eastAsia="Lucida Sans Unicode" w:hAnsi="Garamond" w:cs="Georgia"/>
                <w:kern w:val="1"/>
                <w:lang w:val="sl-SI" w:eastAsia="ar-SA"/>
              </w:rPr>
              <w:t>.</w:t>
            </w:r>
          </w:p>
        </w:tc>
        <w:tc>
          <w:tcPr>
            <w:tcW w:w="4076" w:type="dxa"/>
            <w:tcBorders>
              <w:top w:val="single" w:sz="4" w:space="0" w:color="000000"/>
              <w:left w:val="single" w:sz="4" w:space="0" w:color="000000"/>
              <w:bottom w:val="single" w:sz="4" w:space="0" w:color="000000"/>
            </w:tcBorders>
            <w:shd w:val="clear" w:color="auto" w:fill="auto"/>
          </w:tcPr>
          <w:p w14:paraId="26890C12" w14:textId="77777777" w:rsidR="002A5770" w:rsidRPr="00A93E66" w:rsidRDefault="002A5770" w:rsidP="008D4E55">
            <w:pPr>
              <w:pStyle w:val="Brezrazmikov"/>
              <w:rPr>
                <w:rFonts w:ascii="Garamond" w:eastAsia="Lucida Sans Unicode" w:hAnsi="Garamond" w:cs="Georgia"/>
                <w:kern w:val="1"/>
                <w:lang w:val="sl-SI" w:eastAsia="ar-SA"/>
              </w:rPr>
            </w:pP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72A0C6F5" w14:textId="77777777" w:rsidR="002A5770" w:rsidRPr="00A93E66" w:rsidRDefault="002A5770" w:rsidP="008D4E55">
            <w:pPr>
              <w:pStyle w:val="Brezrazmikov"/>
              <w:rPr>
                <w:rFonts w:ascii="Garamond" w:eastAsia="Lucida Sans Unicode" w:hAnsi="Garamond" w:cs="Georgia"/>
                <w:kern w:val="1"/>
                <w:lang w:val="sl-SI" w:eastAsia="ar-SA"/>
              </w:rPr>
            </w:pPr>
          </w:p>
        </w:tc>
      </w:tr>
      <w:tr w:rsidR="002A5770" w:rsidRPr="00A93E66" w14:paraId="602F6798"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17BFC289" w14:textId="20172DA9" w:rsidR="002A5770" w:rsidRPr="00A93E66" w:rsidRDefault="00D41B7F" w:rsidP="008D4E55">
            <w:pPr>
              <w:pStyle w:val="Brezrazmikov"/>
              <w:rPr>
                <w:rFonts w:ascii="Garamond" w:eastAsia="Lucida Sans Unicode" w:hAnsi="Garamond" w:cs="Georgia"/>
                <w:kern w:val="1"/>
                <w:lang w:val="sl-SI" w:eastAsia="ar-SA"/>
              </w:rPr>
            </w:pPr>
            <w:r w:rsidRPr="00A93E66">
              <w:rPr>
                <w:rFonts w:ascii="Garamond" w:eastAsia="Lucida Sans Unicode" w:hAnsi="Garamond" w:cs="Georgia"/>
                <w:kern w:val="1"/>
                <w:lang w:val="sl-SI" w:eastAsia="ar-SA"/>
              </w:rPr>
              <w:t>4</w:t>
            </w:r>
            <w:r w:rsidR="002A5770" w:rsidRPr="00A93E66">
              <w:rPr>
                <w:rFonts w:ascii="Garamond" w:eastAsia="Lucida Sans Unicode" w:hAnsi="Garamond" w:cs="Georgia"/>
                <w:kern w:val="1"/>
                <w:lang w:val="sl-SI" w:eastAsia="ar-SA"/>
              </w:rPr>
              <w:t>.</w:t>
            </w:r>
          </w:p>
        </w:tc>
        <w:tc>
          <w:tcPr>
            <w:tcW w:w="4076" w:type="dxa"/>
            <w:tcBorders>
              <w:top w:val="single" w:sz="4" w:space="0" w:color="000000"/>
              <w:left w:val="single" w:sz="4" w:space="0" w:color="000000"/>
              <w:bottom w:val="single" w:sz="4" w:space="0" w:color="000000"/>
            </w:tcBorders>
            <w:shd w:val="clear" w:color="auto" w:fill="auto"/>
          </w:tcPr>
          <w:p w14:paraId="3296C4D5" w14:textId="77777777" w:rsidR="002A5770" w:rsidRPr="00A93E66" w:rsidRDefault="002A5770" w:rsidP="008D4E55">
            <w:pPr>
              <w:pStyle w:val="Brezrazmikov"/>
              <w:rPr>
                <w:rFonts w:ascii="Garamond" w:eastAsia="Lucida Sans Unicode" w:hAnsi="Garamond" w:cs="Georgia"/>
                <w:kern w:val="1"/>
                <w:lang w:val="sl-SI" w:eastAsia="ar-SA"/>
              </w:rPr>
            </w:pP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5D09E8A8" w14:textId="77777777" w:rsidR="002A5770" w:rsidRPr="00A93E66" w:rsidRDefault="002A5770" w:rsidP="008D4E55">
            <w:pPr>
              <w:pStyle w:val="Brezrazmikov"/>
              <w:rPr>
                <w:rFonts w:ascii="Garamond" w:eastAsia="Lucida Sans Unicode" w:hAnsi="Garamond" w:cs="Georgia"/>
                <w:kern w:val="1"/>
                <w:lang w:val="sl-SI" w:eastAsia="ar-SA"/>
              </w:rPr>
            </w:pPr>
          </w:p>
        </w:tc>
      </w:tr>
      <w:tr w:rsidR="00E65ED3" w:rsidRPr="00A93E66" w14:paraId="4AE42200"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4A0C10BF" w14:textId="7E61DEC6" w:rsidR="00E65ED3" w:rsidRPr="00A93E66" w:rsidRDefault="00D41B7F" w:rsidP="008D4E55">
            <w:pPr>
              <w:pStyle w:val="Brezrazmikov"/>
              <w:rPr>
                <w:rFonts w:ascii="Garamond" w:eastAsia="Lucida Sans Unicode" w:hAnsi="Garamond" w:cs="Georgia"/>
                <w:kern w:val="1"/>
                <w:lang w:val="sl-SI" w:eastAsia="ar-SA"/>
              </w:rPr>
            </w:pPr>
            <w:r w:rsidRPr="00A93E66">
              <w:rPr>
                <w:rFonts w:ascii="Garamond" w:eastAsia="Lucida Sans Unicode" w:hAnsi="Garamond" w:cs="Georgia"/>
                <w:kern w:val="1"/>
                <w:lang w:val="sl-SI" w:eastAsia="ar-SA"/>
              </w:rPr>
              <w:t>5</w:t>
            </w:r>
            <w:r w:rsidR="00E65ED3" w:rsidRPr="00A93E66">
              <w:rPr>
                <w:rFonts w:ascii="Garamond" w:eastAsia="Lucida Sans Unicode" w:hAnsi="Garamond" w:cs="Georgia"/>
                <w:kern w:val="1"/>
                <w:lang w:val="sl-SI" w:eastAsia="ar-SA"/>
              </w:rPr>
              <w:t>.</w:t>
            </w:r>
          </w:p>
        </w:tc>
        <w:tc>
          <w:tcPr>
            <w:tcW w:w="4076" w:type="dxa"/>
            <w:tcBorders>
              <w:top w:val="single" w:sz="4" w:space="0" w:color="000000"/>
              <w:left w:val="single" w:sz="4" w:space="0" w:color="000000"/>
              <w:bottom w:val="single" w:sz="4" w:space="0" w:color="000000"/>
            </w:tcBorders>
            <w:shd w:val="clear" w:color="auto" w:fill="auto"/>
          </w:tcPr>
          <w:p w14:paraId="4BEB5D62" w14:textId="77777777" w:rsidR="00E65ED3" w:rsidRPr="00A93E66" w:rsidRDefault="00E65ED3" w:rsidP="008D4E55">
            <w:pPr>
              <w:pStyle w:val="Brezrazmikov"/>
              <w:rPr>
                <w:rFonts w:ascii="Garamond" w:eastAsia="Lucida Sans Unicode" w:hAnsi="Garamond" w:cs="Georgia"/>
                <w:kern w:val="1"/>
                <w:lang w:val="sl-SI" w:eastAsia="ar-SA"/>
              </w:rPr>
            </w:pP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1F6A44F5" w14:textId="77777777" w:rsidR="00E65ED3" w:rsidRPr="00A93E66" w:rsidRDefault="00E65ED3" w:rsidP="008D4E55">
            <w:pPr>
              <w:pStyle w:val="Brezrazmikov"/>
              <w:rPr>
                <w:rFonts w:ascii="Garamond" w:eastAsia="Lucida Sans Unicode" w:hAnsi="Garamond" w:cs="Georgia"/>
                <w:kern w:val="1"/>
                <w:lang w:val="sl-SI" w:eastAsia="ar-SA"/>
              </w:rPr>
            </w:pPr>
          </w:p>
        </w:tc>
      </w:tr>
    </w:tbl>
    <w:bookmarkEnd w:id="71"/>
    <w:p w14:paraId="76355515" w14:textId="6EC51826" w:rsidR="00904848" w:rsidRPr="00A93E66" w:rsidRDefault="00D41B7F" w:rsidP="008D4E55">
      <w:pPr>
        <w:pStyle w:val="Brezrazmikov"/>
        <w:rPr>
          <w:rFonts w:ascii="Garamond" w:hAnsi="Garamond"/>
          <w:i/>
          <w:lang w:val="sl-SI"/>
        </w:rPr>
      </w:pPr>
      <w:r w:rsidRPr="00A93E66">
        <w:rPr>
          <w:rFonts w:ascii="Garamond" w:hAnsi="Garamond"/>
          <w:i/>
          <w:lang w:val="sl-SI"/>
        </w:rPr>
        <w:t xml:space="preserve"> </w:t>
      </w:r>
      <w:r w:rsidR="00EC219F" w:rsidRPr="00A93E66">
        <w:rPr>
          <w:rFonts w:ascii="Garamond" w:hAnsi="Garamond"/>
          <w:i/>
          <w:lang w:val="sl-SI"/>
        </w:rPr>
        <w:t>Opomba: Obrazcu je potrebno priložiti kopijo ustreznih dokazil.</w:t>
      </w:r>
    </w:p>
    <w:p w14:paraId="15AED243" w14:textId="0C9C33A9" w:rsidR="00D41B7F" w:rsidRPr="00A93E66" w:rsidRDefault="00D41B7F" w:rsidP="008D4E55">
      <w:pPr>
        <w:pStyle w:val="Brezrazmikov"/>
        <w:rPr>
          <w:lang w:val="sl-SI"/>
        </w:rPr>
      </w:pPr>
    </w:p>
    <w:p w14:paraId="5F7688EC" w14:textId="77777777" w:rsidR="008D4E55" w:rsidRPr="00A93E66" w:rsidRDefault="008D4E55" w:rsidP="008D4E55">
      <w:pPr>
        <w:pStyle w:val="Brezrazmikov"/>
        <w:rPr>
          <w:lang w:val="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AE35B1" w:rsidRPr="00A93E66" w14:paraId="63319198" w14:textId="77777777" w:rsidTr="00CA6E92">
        <w:trPr>
          <w:jc w:val="center"/>
        </w:trPr>
        <w:tc>
          <w:tcPr>
            <w:tcW w:w="2976" w:type="dxa"/>
            <w:hideMark/>
          </w:tcPr>
          <w:p w14:paraId="56A9F074" w14:textId="77777777" w:rsidR="00AE35B1" w:rsidRPr="00A93E66" w:rsidRDefault="00AE35B1" w:rsidP="008D4E55">
            <w:pPr>
              <w:pStyle w:val="Brezrazmikov"/>
              <w:rPr>
                <w:rFonts w:ascii="Garamond" w:hAnsi="Garamond" w:cs="EB Garamond"/>
                <w:lang w:val="sl-SI"/>
              </w:rPr>
            </w:pPr>
            <w:r w:rsidRPr="00A93E66">
              <w:rPr>
                <w:rFonts w:ascii="Garamond" w:hAnsi="Garamond" w:cs="EB Garamond"/>
                <w:lang w:val="sl-SI"/>
              </w:rPr>
              <w:t>Kraj in datum:</w:t>
            </w:r>
          </w:p>
          <w:p w14:paraId="507A6ED4" w14:textId="77777777" w:rsidR="00AE35B1" w:rsidRPr="00A93E66" w:rsidRDefault="00AE35B1" w:rsidP="008D4E55">
            <w:pPr>
              <w:pStyle w:val="Brezrazmikov"/>
              <w:rPr>
                <w:rFonts w:ascii="Garamond" w:hAnsi="Garamond" w:cs="EB Garamond"/>
                <w:lang w:val="sl-SI"/>
              </w:rPr>
            </w:pPr>
            <w:r w:rsidRPr="00A93E66">
              <w:rPr>
                <w:rFonts w:ascii="Garamond" w:hAnsi="Garamond"/>
                <w:bCs/>
                <w:iCs/>
                <w:sz w:val="20"/>
                <w:szCs w:val="20"/>
                <w:lang w:val="sl-SI"/>
              </w:rPr>
              <w:fldChar w:fldCharType="begin">
                <w:ffData>
                  <w:name w:val="Besedilo12"/>
                  <w:enabled/>
                  <w:calcOnExit w:val="0"/>
                  <w:textInput/>
                </w:ffData>
              </w:fldChar>
            </w:r>
            <w:r w:rsidRPr="00A93E66">
              <w:rPr>
                <w:rFonts w:ascii="Garamond" w:hAnsi="Garamond"/>
                <w:bCs/>
                <w:iCs/>
                <w:sz w:val="20"/>
                <w:szCs w:val="20"/>
                <w:lang w:val="sl-SI"/>
              </w:rPr>
              <w:instrText xml:space="preserve"> FORMTEXT </w:instrText>
            </w:r>
            <w:r w:rsidRPr="00A93E66">
              <w:rPr>
                <w:rFonts w:ascii="Garamond" w:hAnsi="Garamond"/>
                <w:bCs/>
                <w:iCs/>
                <w:sz w:val="20"/>
                <w:szCs w:val="20"/>
                <w:lang w:val="sl-SI"/>
              </w:rPr>
            </w:r>
            <w:r w:rsidRPr="00A93E66">
              <w:rPr>
                <w:rFonts w:ascii="Garamond" w:hAnsi="Garamond"/>
                <w:bCs/>
                <w:iCs/>
                <w:sz w:val="20"/>
                <w:szCs w:val="20"/>
                <w:lang w:val="sl-SI"/>
              </w:rPr>
              <w:fldChar w:fldCharType="separate"/>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fldChar w:fldCharType="end"/>
            </w:r>
          </w:p>
          <w:p w14:paraId="03FA88F2" w14:textId="77777777" w:rsidR="00AE35B1" w:rsidRPr="00A93E66" w:rsidRDefault="00AE35B1" w:rsidP="008D4E55">
            <w:pPr>
              <w:pStyle w:val="Brezrazmikov"/>
              <w:rPr>
                <w:rFonts w:ascii="Garamond" w:hAnsi="Garamond" w:cs="EB Garamond"/>
                <w:lang w:val="sl-SI"/>
              </w:rPr>
            </w:pPr>
          </w:p>
          <w:p w14:paraId="3D645BCB" w14:textId="77777777" w:rsidR="00AE35B1" w:rsidRPr="00A93E66" w:rsidRDefault="00AE35B1" w:rsidP="008D4E55">
            <w:pPr>
              <w:pStyle w:val="Brezrazmikov"/>
              <w:rPr>
                <w:rFonts w:ascii="Garamond" w:hAnsi="Garamond" w:cs="EB Garamond"/>
                <w:lang w:val="sl-SI"/>
              </w:rPr>
            </w:pPr>
          </w:p>
        </w:tc>
        <w:tc>
          <w:tcPr>
            <w:tcW w:w="2694" w:type="dxa"/>
            <w:hideMark/>
          </w:tcPr>
          <w:p w14:paraId="4E225735" w14:textId="77777777" w:rsidR="00AE35B1" w:rsidRPr="00A93E66" w:rsidRDefault="00AE35B1" w:rsidP="008D4E55">
            <w:pPr>
              <w:pStyle w:val="Brezrazmikov"/>
              <w:rPr>
                <w:rFonts w:ascii="Garamond" w:hAnsi="Garamond" w:cs="EB Garamond"/>
                <w:lang w:val="sl-SI"/>
              </w:rPr>
            </w:pPr>
            <w:r w:rsidRPr="00A93E66">
              <w:rPr>
                <w:rFonts w:ascii="Garamond" w:hAnsi="Garamond" w:cs="EB Garamond"/>
                <w:lang w:val="sl-SI"/>
              </w:rPr>
              <w:t>Žig:</w:t>
            </w:r>
          </w:p>
        </w:tc>
        <w:tc>
          <w:tcPr>
            <w:tcW w:w="3258" w:type="dxa"/>
            <w:tcBorders>
              <w:bottom w:val="single" w:sz="4" w:space="0" w:color="auto"/>
            </w:tcBorders>
            <w:hideMark/>
          </w:tcPr>
          <w:p w14:paraId="16786BA4" w14:textId="77777777" w:rsidR="00AE35B1" w:rsidRPr="00A93E66" w:rsidRDefault="00AE35B1" w:rsidP="008D4E55">
            <w:pPr>
              <w:pStyle w:val="Brezrazmikov"/>
              <w:rPr>
                <w:rFonts w:ascii="Garamond" w:hAnsi="Garamond" w:cs="EB Garamond"/>
                <w:lang w:val="sl-SI"/>
              </w:rPr>
            </w:pPr>
            <w:r w:rsidRPr="00A93E66">
              <w:rPr>
                <w:rFonts w:ascii="Garamond" w:hAnsi="Garamond" w:cs="EB Garamond"/>
                <w:lang w:val="sl-SI"/>
              </w:rPr>
              <w:t>Ime in priimek odgovorne osebe:</w:t>
            </w:r>
          </w:p>
          <w:p w14:paraId="24C62ED3" w14:textId="77777777" w:rsidR="00AE35B1" w:rsidRPr="00A93E66" w:rsidRDefault="00AE35B1" w:rsidP="008D4E55">
            <w:pPr>
              <w:pStyle w:val="Brezrazmikov"/>
              <w:rPr>
                <w:rFonts w:ascii="Garamond" w:hAnsi="Garamond"/>
                <w:bCs/>
                <w:iCs/>
                <w:sz w:val="20"/>
                <w:szCs w:val="20"/>
                <w:lang w:val="sl-SI"/>
              </w:rPr>
            </w:pPr>
            <w:r w:rsidRPr="00A93E66">
              <w:rPr>
                <w:rFonts w:ascii="Garamond" w:hAnsi="Garamond"/>
                <w:bCs/>
                <w:iCs/>
                <w:sz w:val="20"/>
                <w:szCs w:val="20"/>
                <w:lang w:val="sl-SI"/>
              </w:rPr>
              <w:fldChar w:fldCharType="begin">
                <w:ffData>
                  <w:name w:val="Besedilo12"/>
                  <w:enabled/>
                  <w:calcOnExit w:val="0"/>
                  <w:textInput/>
                </w:ffData>
              </w:fldChar>
            </w:r>
            <w:r w:rsidRPr="00A93E66">
              <w:rPr>
                <w:rFonts w:ascii="Garamond" w:hAnsi="Garamond"/>
                <w:bCs/>
                <w:iCs/>
                <w:sz w:val="20"/>
                <w:szCs w:val="20"/>
                <w:lang w:val="sl-SI"/>
              </w:rPr>
              <w:instrText xml:space="preserve"> FORMTEXT </w:instrText>
            </w:r>
            <w:r w:rsidRPr="00A93E66">
              <w:rPr>
                <w:rFonts w:ascii="Garamond" w:hAnsi="Garamond"/>
                <w:bCs/>
                <w:iCs/>
                <w:sz w:val="20"/>
                <w:szCs w:val="20"/>
                <w:lang w:val="sl-SI"/>
              </w:rPr>
            </w:r>
            <w:r w:rsidRPr="00A93E66">
              <w:rPr>
                <w:rFonts w:ascii="Garamond" w:hAnsi="Garamond"/>
                <w:bCs/>
                <w:iCs/>
                <w:sz w:val="20"/>
                <w:szCs w:val="20"/>
                <w:lang w:val="sl-SI"/>
              </w:rPr>
              <w:fldChar w:fldCharType="separate"/>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fldChar w:fldCharType="end"/>
            </w:r>
          </w:p>
          <w:p w14:paraId="61FF09A0" w14:textId="77777777" w:rsidR="00AE35B1" w:rsidRPr="00A93E66" w:rsidRDefault="00AE35B1" w:rsidP="008D4E55">
            <w:pPr>
              <w:pStyle w:val="Brezrazmikov"/>
              <w:rPr>
                <w:rFonts w:ascii="Garamond" w:hAnsi="Garamond" w:cs="EB Garamond"/>
                <w:lang w:val="sl-SI"/>
              </w:rPr>
            </w:pPr>
          </w:p>
          <w:p w14:paraId="3993485F" w14:textId="77777777" w:rsidR="00AE35B1" w:rsidRDefault="00AE35B1" w:rsidP="008D4E55">
            <w:pPr>
              <w:pStyle w:val="Brezrazmikov"/>
              <w:rPr>
                <w:rFonts w:ascii="Garamond" w:hAnsi="Garamond" w:cs="EB Garamond"/>
                <w:lang w:val="sl-SI"/>
              </w:rPr>
            </w:pPr>
          </w:p>
          <w:p w14:paraId="10212914" w14:textId="467CB75D" w:rsidR="007243ED" w:rsidRPr="00A93E66" w:rsidRDefault="007243ED" w:rsidP="008D4E55">
            <w:pPr>
              <w:pStyle w:val="Brezrazmikov"/>
              <w:rPr>
                <w:rFonts w:ascii="Garamond" w:hAnsi="Garamond" w:cs="EB Garamond"/>
                <w:lang w:val="sl-SI"/>
              </w:rPr>
            </w:pPr>
          </w:p>
        </w:tc>
      </w:tr>
      <w:tr w:rsidR="00AE35B1" w:rsidRPr="00A93E66" w14:paraId="171C8681" w14:textId="77777777" w:rsidTr="008D4E55">
        <w:trPr>
          <w:trHeight w:val="212"/>
          <w:jc w:val="center"/>
        </w:trPr>
        <w:tc>
          <w:tcPr>
            <w:tcW w:w="2976" w:type="dxa"/>
          </w:tcPr>
          <w:p w14:paraId="7FAB704C" w14:textId="26B504E4" w:rsidR="00EC219F" w:rsidRPr="00A93E66" w:rsidRDefault="00EC219F" w:rsidP="008D4E55">
            <w:pPr>
              <w:pStyle w:val="Brezrazmikov"/>
              <w:rPr>
                <w:rFonts w:ascii="Garamond" w:hAnsi="Garamond" w:cs="EB Garamond"/>
                <w:bCs/>
                <w:iCs/>
                <w:lang w:val="sl-SI"/>
              </w:rPr>
            </w:pPr>
          </w:p>
        </w:tc>
        <w:tc>
          <w:tcPr>
            <w:tcW w:w="2694" w:type="dxa"/>
          </w:tcPr>
          <w:p w14:paraId="6F000C04" w14:textId="77777777" w:rsidR="00AE35B1" w:rsidRPr="00A93E66" w:rsidRDefault="00AE35B1" w:rsidP="008D4E55">
            <w:pPr>
              <w:pStyle w:val="Brezrazmikov"/>
              <w:rPr>
                <w:rFonts w:ascii="Garamond" w:hAnsi="Garamond" w:cs="EB Garamond"/>
                <w:lang w:val="sl-SI"/>
              </w:rPr>
            </w:pPr>
          </w:p>
        </w:tc>
        <w:tc>
          <w:tcPr>
            <w:tcW w:w="3258" w:type="dxa"/>
            <w:tcBorders>
              <w:top w:val="single" w:sz="4" w:space="0" w:color="auto"/>
            </w:tcBorders>
          </w:tcPr>
          <w:p w14:paraId="6FD9F1C2" w14:textId="77777777" w:rsidR="00AE35B1" w:rsidRPr="00A93E66" w:rsidRDefault="00AE35B1" w:rsidP="008D4E55">
            <w:pPr>
              <w:pStyle w:val="Brezrazmikov"/>
              <w:rPr>
                <w:rFonts w:ascii="Garamond" w:hAnsi="Garamond" w:cs="EB Garamond"/>
                <w:bCs/>
                <w:iCs/>
                <w:sz w:val="20"/>
                <w:szCs w:val="20"/>
                <w:lang w:val="sl-SI"/>
              </w:rPr>
            </w:pPr>
            <w:r w:rsidRPr="00A93E66">
              <w:rPr>
                <w:rFonts w:ascii="Garamond" w:hAnsi="Garamond" w:cs="EB Garamond"/>
                <w:bCs/>
                <w:iCs/>
                <w:sz w:val="20"/>
                <w:szCs w:val="20"/>
                <w:lang w:val="sl-SI"/>
              </w:rPr>
              <w:t>(podpis odgovorne osebe)</w:t>
            </w:r>
          </w:p>
        </w:tc>
      </w:tr>
    </w:tbl>
    <w:p w14:paraId="723835E9" w14:textId="12F371CC" w:rsidR="00B51789" w:rsidRPr="00A93E66" w:rsidRDefault="00B51789" w:rsidP="008D4E55">
      <w:pPr>
        <w:pStyle w:val="Brezrazmikov"/>
        <w:rPr>
          <w:lang w:val="sl-SI" w:eastAsia="sl-SI"/>
        </w:rPr>
      </w:pPr>
    </w:p>
    <w:p w14:paraId="2061597B" w14:textId="51B28A44" w:rsidR="008D4E55" w:rsidRPr="00A93E66" w:rsidRDefault="008D4E55" w:rsidP="005A1963">
      <w:pPr>
        <w:jc w:val="both"/>
        <w:rPr>
          <w:lang w:eastAsia="sl-SI"/>
        </w:rPr>
      </w:pPr>
    </w:p>
    <w:p w14:paraId="496F3097" w14:textId="0CCF9D45" w:rsidR="008D4E55" w:rsidRPr="00A93E66" w:rsidRDefault="008D4E55" w:rsidP="005A1963">
      <w:pPr>
        <w:jc w:val="both"/>
        <w:rPr>
          <w:lang w:eastAsia="sl-SI"/>
        </w:rPr>
      </w:pPr>
    </w:p>
    <w:p w14:paraId="13D1071B" w14:textId="77777777" w:rsidR="008D4E55" w:rsidRPr="00A93E66" w:rsidRDefault="008D4E55" w:rsidP="005A1963">
      <w:pPr>
        <w:jc w:val="both"/>
        <w:rPr>
          <w:lang w:eastAsia="sl-SI"/>
        </w:rPr>
      </w:pPr>
    </w:p>
    <w:p w14:paraId="7A60F6E2" w14:textId="7EB5A066" w:rsidR="00D41B7F" w:rsidRPr="00A93E66" w:rsidRDefault="00D41B7F" w:rsidP="005A1963">
      <w:pPr>
        <w:pStyle w:val="Naslov"/>
      </w:pPr>
      <w:bookmarkStart w:id="72" w:name="_Hlk157588136"/>
      <w:bookmarkStart w:id="73" w:name="_Hlk157588152"/>
      <w:r w:rsidRPr="00A93E66">
        <w:lastRenderedPageBreak/>
        <w:t xml:space="preserve">OBR 12 </w:t>
      </w:r>
      <w:bookmarkEnd w:id="72"/>
    </w:p>
    <w:p w14:paraId="6203D7CF" w14:textId="77777777" w:rsidR="00460095" w:rsidRPr="00A93E66" w:rsidRDefault="00460095" w:rsidP="008D4E55">
      <w:pPr>
        <w:pStyle w:val="Brezrazmikov"/>
        <w:rPr>
          <w:lang w:val="sl-SI" w:eastAsia="ar-SA"/>
        </w:rPr>
      </w:pPr>
    </w:p>
    <w:p w14:paraId="6650733F" w14:textId="1D30D22D" w:rsidR="00B51789" w:rsidRPr="00A937C0" w:rsidRDefault="00B51789" w:rsidP="00A937C0">
      <w:pPr>
        <w:pStyle w:val="Brezrazmikov"/>
        <w:jc w:val="both"/>
        <w:rPr>
          <w:rFonts w:ascii="Garamond" w:hAnsi="Garamond"/>
        </w:rPr>
      </w:pPr>
      <w:r w:rsidRPr="00A937C0">
        <w:rPr>
          <w:rFonts w:ascii="Garamond" w:hAnsi="Garamond"/>
        </w:rPr>
        <w:t>JAVNO NAROČILO: »</w:t>
      </w:r>
      <w:proofErr w:type="spellStart"/>
      <w:r w:rsidRPr="00A937C0">
        <w:rPr>
          <w:rFonts w:ascii="Garamond" w:hAnsi="Garamond"/>
        </w:rPr>
        <w:t>Izvajanje</w:t>
      </w:r>
      <w:proofErr w:type="spellEnd"/>
      <w:r w:rsidRPr="00A937C0">
        <w:rPr>
          <w:rFonts w:ascii="Garamond" w:hAnsi="Garamond"/>
        </w:rPr>
        <w:t xml:space="preserve"> </w:t>
      </w:r>
      <w:proofErr w:type="spellStart"/>
      <w:r w:rsidRPr="00A937C0">
        <w:rPr>
          <w:rFonts w:ascii="Garamond" w:hAnsi="Garamond"/>
        </w:rPr>
        <w:t>storitev</w:t>
      </w:r>
      <w:proofErr w:type="spellEnd"/>
      <w:r w:rsidRPr="00A937C0">
        <w:rPr>
          <w:rFonts w:ascii="Garamond" w:hAnsi="Garamond"/>
        </w:rPr>
        <w:t xml:space="preserve"> </w:t>
      </w:r>
      <w:proofErr w:type="spellStart"/>
      <w:r w:rsidRPr="00A937C0">
        <w:rPr>
          <w:rFonts w:ascii="Garamond" w:hAnsi="Garamond"/>
        </w:rPr>
        <w:t>zasebnega</w:t>
      </w:r>
      <w:proofErr w:type="spellEnd"/>
      <w:r w:rsidRPr="00A937C0">
        <w:rPr>
          <w:rFonts w:ascii="Garamond" w:hAnsi="Garamond"/>
        </w:rPr>
        <w:t xml:space="preserve"> </w:t>
      </w:r>
      <w:proofErr w:type="spellStart"/>
      <w:r w:rsidRPr="00A937C0">
        <w:rPr>
          <w:rFonts w:ascii="Garamond" w:hAnsi="Garamond"/>
        </w:rPr>
        <w:t>varovanja</w:t>
      </w:r>
      <w:proofErr w:type="spellEnd"/>
      <w:r w:rsidRPr="00A937C0">
        <w:rPr>
          <w:rFonts w:ascii="Garamond" w:hAnsi="Garamond"/>
        </w:rPr>
        <w:t>«</w:t>
      </w:r>
    </w:p>
    <w:p w14:paraId="08B8A2A2" w14:textId="77777777" w:rsidR="00FF67F2" w:rsidRPr="00A93E66" w:rsidRDefault="00FF67F2" w:rsidP="008D4E55">
      <w:pPr>
        <w:pStyle w:val="Brezrazmikov"/>
        <w:rPr>
          <w:lang w:val="sl-SI" w:eastAsia="ar-SA"/>
        </w:rPr>
      </w:pPr>
    </w:p>
    <w:bookmarkEnd w:id="73"/>
    <w:p w14:paraId="51742B7E" w14:textId="176E0AEE" w:rsidR="00B51789" w:rsidRPr="00EF03D0" w:rsidRDefault="00D41B7F" w:rsidP="00EF03D0">
      <w:pPr>
        <w:pStyle w:val="Brezrazmikov"/>
        <w:jc w:val="center"/>
        <w:rPr>
          <w:rFonts w:ascii="Garamond" w:hAnsi="Garamond"/>
          <w:b/>
        </w:rPr>
      </w:pPr>
      <w:r w:rsidRPr="00EF03D0">
        <w:rPr>
          <w:rFonts w:ascii="Garamond" w:hAnsi="Garamond"/>
          <w:b/>
        </w:rPr>
        <w:t>REFERENČNA STORITEV</w:t>
      </w:r>
      <w:r w:rsidR="008D4E55" w:rsidRPr="00EF03D0">
        <w:rPr>
          <w:rStyle w:val="Sprotnaopomba-sklic"/>
          <w:rFonts w:ascii="Garamond" w:hAnsi="Garamond"/>
          <w:b/>
          <w:sz w:val="16"/>
          <w:szCs w:val="16"/>
          <w:vertAlign w:val="baseline"/>
        </w:rPr>
        <w:footnoteReference w:id="5"/>
      </w:r>
    </w:p>
    <w:p w14:paraId="3C7B144F" w14:textId="77777777" w:rsidR="00D41B7F" w:rsidRPr="00A93E66" w:rsidRDefault="00D41B7F" w:rsidP="008D4E55">
      <w:pPr>
        <w:pStyle w:val="Brezrazmikov"/>
        <w:rPr>
          <w:b/>
          <w:lang w:val="sl-SI" w:eastAsia="sl-SI"/>
        </w:rPr>
      </w:pPr>
    </w:p>
    <w:p w14:paraId="536FA469" w14:textId="52A78958" w:rsidR="00384809" w:rsidRPr="00A93E66" w:rsidRDefault="00B51789" w:rsidP="00A937C0">
      <w:pPr>
        <w:pStyle w:val="Brezrazmikov"/>
        <w:jc w:val="both"/>
        <w:rPr>
          <w:lang w:val="sl-SI"/>
        </w:rPr>
      </w:pPr>
      <w:proofErr w:type="spellStart"/>
      <w:r w:rsidRPr="00A937C0">
        <w:rPr>
          <w:rFonts w:ascii="Garamond" w:hAnsi="Garamond"/>
        </w:rPr>
        <w:t>Ponudnik</w:t>
      </w:r>
      <w:proofErr w:type="spellEnd"/>
      <w:r w:rsidRPr="00A937C0">
        <w:rPr>
          <w:rFonts w:ascii="Garamond" w:hAnsi="Garamond"/>
        </w:rPr>
        <w:t>:</w:t>
      </w:r>
      <w:r w:rsidR="00384809" w:rsidRPr="00A93E66">
        <w:rPr>
          <w:lang w:val="sl-SI" w:eastAsia="sl-SI"/>
        </w:rPr>
        <w:t xml:space="preserve">  </w:t>
      </w:r>
      <w:r w:rsidR="00460095" w:rsidRPr="00A93E66">
        <w:rPr>
          <w:lang w:val="sl-SI"/>
        </w:rPr>
        <w:fldChar w:fldCharType="begin">
          <w:ffData>
            <w:name w:val="Besedilo52"/>
            <w:enabled/>
            <w:calcOnExit w:val="0"/>
            <w:textInput/>
          </w:ffData>
        </w:fldChar>
      </w:r>
      <w:r w:rsidR="00460095" w:rsidRPr="00A93E66">
        <w:rPr>
          <w:lang w:val="sl-SI"/>
        </w:rPr>
        <w:instrText xml:space="preserve"> FORMTEXT </w:instrText>
      </w:r>
      <w:r w:rsidR="00460095" w:rsidRPr="00A93E66">
        <w:rPr>
          <w:lang w:val="sl-SI"/>
        </w:rPr>
      </w:r>
      <w:r w:rsidR="00460095" w:rsidRPr="00A93E66">
        <w:rPr>
          <w:lang w:val="sl-SI"/>
        </w:rPr>
        <w:fldChar w:fldCharType="separate"/>
      </w:r>
      <w:r w:rsidR="00460095" w:rsidRPr="00A93E66">
        <w:rPr>
          <w:noProof/>
          <w:lang w:val="sl-SI"/>
        </w:rPr>
        <w:t> </w:t>
      </w:r>
      <w:r w:rsidR="00460095" w:rsidRPr="00A93E66">
        <w:rPr>
          <w:noProof/>
          <w:lang w:val="sl-SI"/>
        </w:rPr>
        <w:t> </w:t>
      </w:r>
      <w:r w:rsidR="00460095" w:rsidRPr="00A93E66">
        <w:rPr>
          <w:noProof/>
          <w:lang w:val="sl-SI"/>
        </w:rPr>
        <w:t> </w:t>
      </w:r>
      <w:r w:rsidR="00460095" w:rsidRPr="00A93E66">
        <w:rPr>
          <w:noProof/>
          <w:lang w:val="sl-SI"/>
        </w:rPr>
        <w:t> </w:t>
      </w:r>
      <w:r w:rsidR="00460095" w:rsidRPr="00A93E66">
        <w:rPr>
          <w:noProof/>
          <w:lang w:val="sl-SI"/>
        </w:rPr>
        <w:t> </w:t>
      </w:r>
      <w:r w:rsidR="00460095" w:rsidRPr="00A93E66">
        <w:rPr>
          <w:lang w:val="sl-SI"/>
        </w:rPr>
        <w:fldChar w:fldCharType="end"/>
      </w:r>
    </w:p>
    <w:p w14:paraId="004CCBBD" w14:textId="77777777" w:rsidR="00460095" w:rsidRPr="00A93E66" w:rsidRDefault="00460095" w:rsidP="008D4E55">
      <w:pPr>
        <w:pStyle w:val="Brezrazmikov"/>
        <w:rPr>
          <w:lang w:val="sl-SI" w:eastAsia="sl-SI"/>
        </w:rPr>
      </w:pPr>
    </w:p>
    <w:p w14:paraId="7BE1CC10" w14:textId="7095775B" w:rsidR="00384809" w:rsidRPr="00A937C0" w:rsidRDefault="00384809" w:rsidP="00A937C0">
      <w:pPr>
        <w:pStyle w:val="Brezrazmikov"/>
        <w:jc w:val="both"/>
        <w:rPr>
          <w:rFonts w:ascii="Garamond" w:hAnsi="Garamond"/>
        </w:rPr>
      </w:pPr>
      <w:proofErr w:type="spellStart"/>
      <w:r w:rsidRPr="00A937C0">
        <w:rPr>
          <w:rFonts w:ascii="Garamond" w:hAnsi="Garamond"/>
        </w:rPr>
        <w:t>Priglašam</w:t>
      </w:r>
      <w:proofErr w:type="spellEnd"/>
      <w:r w:rsidRPr="00A937C0">
        <w:rPr>
          <w:rFonts w:ascii="Garamond" w:hAnsi="Garamond"/>
        </w:rPr>
        <w:t xml:space="preserve"> </w:t>
      </w:r>
      <w:proofErr w:type="spellStart"/>
      <w:r w:rsidRPr="00A937C0">
        <w:rPr>
          <w:rFonts w:ascii="Garamond" w:hAnsi="Garamond"/>
        </w:rPr>
        <w:t>referenčno</w:t>
      </w:r>
      <w:proofErr w:type="spellEnd"/>
      <w:r w:rsidRPr="00A937C0">
        <w:rPr>
          <w:rFonts w:ascii="Garamond" w:hAnsi="Garamond"/>
        </w:rPr>
        <w:t xml:space="preserve"> </w:t>
      </w:r>
      <w:proofErr w:type="spellStart"/>
      <w:r w:rsidRPr="00A937C0">
        <w:rPr>
          <w:rFonts w:ascii="Garamond" w:hAnsi="Garamond"/>
        </w:rPr>
        <w:t>storitev</w:t>
      </w:r>
      <w:proofErr w:type="spellEnd"/>
      <w:r w:rsidRPr="00A937C0">
        <w:rPr>
          <w:rFonts w:ascii="Garamond" w:hAnsi="Garamond"/>
        </w:rPr>
        <w:t>:</w:t>
      </w:r>
    </w:p>
    <w:tbl>
      <w:tblPr>
        <w:tblStyle w:val="Tabelamrea5"/>
        <w:tblW w:w="0" w:type="auto"/>
        <w:tblInd w:w="0" w:type="dxa"/>
        <w:tblLook w:val="04A0" w:firstRow="1" w:lastRow="0" w:firstColumn="1" w:lastColumn="0" w:noHBand="0" w:noVBand="1"/>
      </w:tblPr>
      <w:tblGrid>
        <w:gridCol w:w="4531"/>
        <w:gridCol w:w="4531"/>
      </w:tblGrid>
      <w:tr w:rsidR="00384809" w:rsidRPr="00A937C0" w14:paraId="4591CFE0" w14:textId="77777777" w:rsidTr="00B24243">
        <w:tc>
          <w:tcPr>
            <w:tcW w:w="4531" w:type="dxa"/>
            <w:tcBorders>
              <w:top w:val="single" w:sz="4" w:space="0" w:color="auto"/>
              <w:left w:val="single" w:sz="4" w:space="0" w:color="auto"/>
              <w:bottom w:val="single" w:sz="4" w:space="0" w:color="auto"/>
              <w:right w:val="single" w:sz="4" w:space="0" w:color="auto"/>
            </w:tcBorders>
          </w:tcPr>
          <w:p w14:paraId="153CCB08" w14:textId="1F44D98F" w:rsidR="00384809" w:rsidRPr="00A937C0" w:rsidRDefault="00384809" w:rsidP="00A937C0">
            <w:pPr>
              <w:pStyle w:val="Brezrazmikov"/>
              <w:jc w:val="both"/>
              <w:rPr>
                <w:rFonts w:ascii="Garamond" w:hAnsi="Garamond"/>
                <w:sz w:val="24"/>
                <w:szCs w:val="24"/>
              </w:rPr>
            </w:pPr>
            <w:proofErr w:type="spellStart"/>
            <w:r w:rsidRPr="00A937C0">
              <w:rPr>
                <w:rFonts w:ascii="Garamond" w:hAnsi="Garamond"/>
                <w:sz w:val="24"/>
                <w:szCs w:val="24"/>
              </w:rPr>
              <w:t>Naziv</w:t>
            </w:r>
            <w:proofErr w:type="spellEnd"/>
            <w:r w:rsidRPr="00A937C0">
              <w:rPr>
                <w:rFonts w:ascii="Garamond" w:hAnsi="Garamond"/>
                <w:sz w:val="24"/>
                <w:szCs w:val="24"/>
              </w:rPr>
              <w:t xml:space="preserve"> </w:t>
            </w:r>
            <w:proofErr w:type="spellStart"/>
            <w:r w:rsidRPr="00A937C0">
              <w:rPr>
                <w:rFonts w:ascii="Garamond" w:hAnsi="Garamond"/>
                <w:sz w:val="24"/>
                <w:szCs w:val="24"/>
              </w:rPr>
              <w:t>referenčne</w:t>
            </w:r>
            <w:proofErr w:type="spellEnd"/>
            <w:r w:rsidRPr="00A937C0">
              <w:rPr>
                <w:rFonts w:ascii="Garamond" w:hAnsi="Garamond"/>
                <w:sz w:val="24"/>
                <w:szCs w:val="24"/>
              </w:rPr>
              <w:t xml:space="preserve"> </w:t>
            </w:r>
            <w:proofErr w:type="spellStart"/>
            <w:r w:rsidRPr="00A937C0">
              <w:rPr>
                <w:rFonts w:ascii="Garamond" w:hAnsi="Garamond"/>
                <w:sz w:val="24"/>
                <w:szCs w:val="24"/>
              </w:rPr>
              <w:t>storitve</w:t>
            </w:r>
            <w:proofErr w:type="spellEnd"/>
            <w:r w:rsidR="00460095" w:rsidRPr="00A937C0">
              <w:rPr>
                <w:rFonts w:ascii="Garamond" w:hAnsi="Garamond"/>
                <w:sz w:val="24"/>
                <w:szCs w:val="24"/>
              </w:rPr>
              <w:t>.</w:t>
            </w:r>
          </w:p>
          <w:p w14:paraId="5845BA96" w14:textId="77777777" w:rsidR="00384809" w:rsidRPr="00A937C0" w:rsidRDefault="00384809" w:rsidP="00A937C0">
            <w:pPr>
              <w:pStyle w:val="Brezrazmikov"/>
              <w:jc w:val="both"/>
              <w:rPr>
                <w:rFonts w:ascii="Garamond" w:hAnsi="Garamond"/>
                <w:sz w:val="24"/>
                <w:szCs w:val="24"/>
              </w:rPr>
            </w:pPr>
          </w:p>
        </w:tc>
        <w:tc>
          <w:tcPr>
            <w:tcW w:w="4531" w:type="dxa"/>
            <w:tcBorders>
              <w:top w:val="single" w:sz="4" w:space="0" w:color="auto"/>
              <w:left w:val="single" w:sz="4" w:space="0" w:color="auto"/>
              <w:bottom w:val="single" w:sz="4" w:space="0" w:color="auto"/>
              <w:right w:val="single" w:sz="4" w:space="0" w:color="auto"/>
            </w:tcBorders>
          </w:tcPr>
          <w:p w14:paraId="0613EDAE" w14:textId="6E1A9ACE" w:rsidR="00384809" w:rsidRPr="00A937C0" w:rsidRDefault="00460095" w:rsidP="00A937C0">
            <w:pPr>
              <w:pStyle w:val="Brezrazmikov"/>
              <w:jc w:val="both"/>
              <w:rPr>
                <w:rFonts w:ascii="Garamond" w:hAnsi="Garamond"/>
                <w:sz w:val="24"/>
                <w:szCs w:val="24"/>
              </w:rPr>
            </w:pPr>
            <w:r w:rsidRPr="00A937C0">
              <w:rPr>
                <w:rFonts w:ascii="Garamond" w:hAnsi="Garamond"/>
              </w:rPr>
              <w:fldChar w:fldCharType="begin">
                <w:ffData>
                  <w:name w:val="Besedilo52"/>
                  <w:enabled/>
                  <w:calcOnExit w:val="0"/>
                  <w:textInput/>
                </w:ffData>
              </w:fldChar>
            </w:r>
            <w:r w:rsidRPr="00A937C0">
              <w:rPr>
                <w:rFonts w:ascii="Garamond" w:hAnsi="Garamond"/>
                <w:sz w:val="24"/>
                <w:szCs w:val="24"/>
              </w:rPr>
              <w:instrText xml:space="preserve"> FORMTEXT </w:instrText>
            </w:r>
            <w:r w:rsidRPr="00A937C0">
              <w:rPr>
                <w:rFonts w:ascii="Garamond" w:hAnsi="Garamond"/>
              </w:rPr>
            </w:r>
            <w:r w:rsidRPr="00A937C0">
              <w:rPr>
                <w:rFonts w:ascii="Garamond" w:hAnsi="Garamond"/>
              </w:rPr>
              <w:fldChar w:fldCharType="separate"/>
            </w:r>
            <w:r w:rsidRPr="00A937C0">
              <w:rPr>
                <w:rFonts w:ascii="Garamond" w:hAnsi="Garamond"/>
                <w:sz w:val="24"/>
                <w:szCs w:val="24"/>
              </w:rPr>
              <w:t> </w:t>
            </w:r>
            <w:r w:rsidRPr="00A937C0">
              <w:rPr>
                <w:rFonts w:ascii="Garamond" w:hAnsi="Garamond"/>
                <w:sz w:val="24"/>
                <w:szCs w:val="24"/>
              </w:rPr>
              <w:t> </w:t>
            </w:r>
            <w:r w:rsidRPr="00A937C0">
              <w:rPr>
                <w:rFonts w:ascii="Garamond" w:hAnsi="Garamond"/>
                <w:sz w:val="24"/>
                <w:szCs w:val="24"/>
              </w:rPr>
              <w:t> </w:t>
            </w:r>
            <w:r w:rsidRPr="00A937C0">
              <w:rPr>
                <w:rFonts w:ascii="Garamond" w:hAnsi="Garamond"/>
                <w:sz w:val="24"/>
                <w:szCs w:val="24"/>
              </w:rPr>
              <w:t> </w:t>
            </w:r>
            <w:r w:rsidRPr="00A937C0">
              <w:rPr>
                <w:rFonts w:ascii="Garamond" w:hAnsi="Garamond"/>
                <w:sz w:val="24"/>
                <w:szCs w:val="24"/>
              </w:rPr>
              <w:t> </w:t>
            </w:r>
            <w:r w:rsidRPr="00A937C0">
              <w:rPr>
                <w:rFonts w:ascii="Garamond" w:hAnsi="Garamond"/>
              </w:rPr>
              <w:fldChar w:fldCharType="end"/>
            </w:r>
          </w:p>
        </w:tc>
      </w:tr>
      <w:tr w:rsidR="00384809" w:rsidRPr="00A937C0" w14:paraId="74DA3A86" w14:textId="77777777" w:rsidTr="00B24243">
        <w:tc>
          <w:tcPr>
            <w:tcW w:w="4531" w:type="dxa"/>
            <w:tcBorders>
              <w:top w:val="single" w:sz="4" w:space="0" w:color="auto"/>
              <w:left w:val="single" w:sz="4" w:space="0" w:color="auto"/>
              <w:bottom w:val="single" w:sz="4" w:space="0" w:color="auto"/>
              <w:right w:val="single" w:sz="4" w:space="0" w:color="auto"/>
            </w:tcBorders>
          </w:tcPr>
          <w:p w14:paraId="05E0AFE7" w14:textId="0F21D068" w:rsidR="00384809" w:rsidRPr="00A937C0" w:rsidRDefault="00384809" w:rsidP="00A937C0">
            <w:pPr>
              <w:pStyle w:val="Brezrazmikov"/>
              <w:jc w:val="both"/>
              <w:rPr>
                <w:rFonts w:ascii="Garamond" w:hAnsi="Garamond"/>
                <w:sz w:val="24"/>
                <w:szCs w:val="24"/>
              </w:rPr>
            </w:pPr>
            <w:proofErr w:type="spellStart"/>
            <w:r w:rsidRPr="00A937C0">
              <w:rPr>
                <w:rFonts w:ascii="Garamond" w:hAnsi="Garamond"/>
                <w:sz w:val="24"/>
                <w:szCs w:val="24"/>
              </w:rPr>
              <w:t>Naročnik</w:t>
            </w:r>
            <w:proofErr w:type="spellEnd"/>
            <w:r w:rsidRPr="00A937C0">
              <w:rPr>
                <w:rFonts w:ascii="Garamond" w:hAnsi="Garamond"/>
                <w:sz w:val="24"/>
                <w:szCs w:val="24"/>
              </w:rPr>
              <w:t xml:space="preserve"> (</w:t>
            </w:r>
            <w:proofErr w:type="spellStart"/>
            <w:r w:rsidRPr="00A937C0">
              <w:rPr>
                <w:rFonts w:ascii="Garamond" w:hAnsi="Garamond"/>
                <w:sz w:val="24"/>
                <w:szCs w:val="24"/>
              </w:rPr>
              <w:t>referencodajalec</w:t>
            </w:r>
            <w:proofErr w:type="spellEnd"/>
            <w:r w:rsidRPr="00A937C0">
              <w:rPr>
                <w:rFonts w:ascii="Garamond" w:hAnsi="Garamond"/>
                <w:sz w:val="24"/>
                <w:szCs w:val="24"/>
              </w:rPr>
              <w:t>)</w:t>
            </w:r>
            <w:r w:rsidR="00460095" w:rsidRPr="00A937C0">
              <w:rPr>
                <w:rFonts w:ascii="Garamond" w:hAnsi="Garamond"/>
                <w:sz w:val="24"/>
                <w:szCs w:val="24"/>
              </w:rPr>
              <w:t>.</w:t>
            </w:r>
          </w:p>
          <w:p w14:paraId="17C8D722" w14:textId="77777777" w:rsidR="00384809" w:rsidRPr="00A937C0" w:rsidRDefault="00384809" w:rsidP="00A937C0">
            <w:pPr>
              <w:pStyle w:val="Brezrazmikov"/>
              <w:jc w:val="both"/>
              <w:rPr>
                <w:rFonts w:ascii="Garamond" w:hAnsi="Garamond"/>
                <w:sz w:val="24"/>
                <w:szCs w:val="24"/>
              </w:rPr>
            </w:pPr>
          </w:p>
        </w:tc>
        <w:tc>
          <w:tcPr>
            <w:tcW w:w="4531" w:type="dxa"/>
            <w:tcBorders>
              <w:top w:val="single" w:sz="4" w:space="0" w:color="auto"/>
              <w:left w:val="single" w:sz="4" w:space="0" w:color="auto"/>
              <w:bottom w:val="single" w:sz="4" w:space="0" w:color="auto"/>
              <w:right w:val="single" w:sz="4" w:space="0" w:color="auto"/>
            </w:tcBorders>
          </w:tcPr>
          <w:p w14:paraId="0EF1FF42" w14:textId="0DB1C042" w:rsidR="00384809" w:rsidRPr="00A937C0" w:rsidRDefault="00460095" w:rsidP="00A937C0">
            <w:pPr>
              <w:pStyle w:val="Brezrazmikov"/>
              <w:jc w:val="both"/>
              <w:rPr>
                <w:rFonts w:ascii="Garamond" w:hAnsi="Garamond"/>
                <w:sz w:val="24"/>
                <w:szCs w:val="24"/>
              </w:rPr>
            </w:pPr>
            <w:r w:rsidRPr="00A937C0">
              <w:rPr>
                <w:rFonts w:ascii="Garamond" w:hAnsi="Garamond"/>
              </w:rPr>
              <w:fldChar w:fldCharType="begin">
                <w:ffData>
                  <w:name w:val="Besedilo52"/>
                  <w:enabled/>
                  <w:calcOnExit w:val="0"/>
                  <w:textInput/>
                </w:ffData>
              </w:fldChar>
            </w:r>
            <w:r w:rsidRPr="00A937C0">
              <w:rPr>
                <w:rFonts w:ascii="Garamond" w:hAnsi="Garamond"/>
                <w:sz w:val="24"/>
                <w:szCs w:val="24"/>
              </w:rPr>
              <w:instrText xml:space="preserve"> FORMTEXT </w:instrText>
            </w:r>
            <w:r w:rsidRPr="00A937C0">
              <w:rPr>
                <w:rFonts w:ascii="Garamond" w:hAnsi="Garamond"/>
              </w:rPr>
            </w:r>
            <w:r w:rsidRPr="00A937C0">
              <w:rPr>
                <w:rFonts w:ascii="Garamond" w:hAnsi="Garamond"/>
              </w:rPr>
              <w:fldChar w:fldCharType="separate"/>
            </w:r>
            <w:r w:rsidRPr="00A937C0">
              <w:rPr>
                <w:rFonts w:ascii="Garamond" w:hAnsi="Garamond"/>
                <w:sz w:val="24"/>
                <w:szCs w:val="24"/>
              </w:rPr>
              <w:t> </w:t>
            </w:r>
            <w:r w:rsidRPr="00A937C0">
              <w:rPr>
                <w:rFonts w:ascii="Garamond" w:hAnsi="Garamond"/>
                <w:sz w:val="24"/>
                <w:szCs w:val="24"/>
              </w:rPr>
              <w:t> </w:t>
            </w:r>
            <w:r w:rsidRPr="00A937C0">
              <w:rPr>
                <w:rFonts w:ascii="Garamond" w:hAnsi="Garamond"/>
                <w:sz w:val="24"/>
                <w:szCs w:val="24"/>
              </w:rPr>
              <w:t> </w:t>
            </w:r>
            <w:r w:rsidRPr="00A937C0">
              <w:rPr>
                <w:rFonts w:ascii="Garamond" w:hAnsi="Garamond"/>
                <w:sz w:val="24"/>
                <w:szCs w:val="24"/>
              </w:rPr>
              <w:t> </w:t>
            </w:r>
            <w:r w:rsidRPr="00A937C0">
              <w:rPr>
                <w:rFonts w:ascii="Garamond" w:hAnsi="Garamond"/>
                <w:sz w:val="24"/>
                <w:szCs w:val="24"/>
              </w:rPr>
              <w:t> </w:t>
            </w:r>
            <w:r w:rsidRPr="00A937C0">
              <w:rPr>
                <w:rFonts w:ascii="Garamond" w:hAnsi="Garamond"/>
              </w:rPr>
              <w:fldChar w:fldCharType="end"/>
            </w:r>
          </w:p>
        </w:tc>
      </w:tr>
      <w:tr w:rsidR="00384809" w:rsidRPr="00A937C0" w14:paraId="180CD565" w14:textId="77777777" w:rsidTr="00B24243">
        <w:tc>
          <w:tcPr>
            <w:tcW w:w="4531" w:type="dxa"/>
            <w:tcBorders>
              <w:top w:val="single" w:sz="4" w:space="0" w:color="auto"/>
              <w:left w:val="single" w:sz="4" w:space="0" w:color="auto"/>
              <w:bottom w:val="single" w:sz="4" w:space="0" w:color="auto"/>
              <w:right w:val="single" w:sz="4" w:space="0" w:color="auto"/>
            </w:tcBorders>
            <w:hideMark/>
          </w:tcPr>
          <w:p w14:paraId="730425AE" w14:textId="0F5B80ED" w:rsidR="00384809" w:rsidRPr="00A937C0" w:rsidRDefault="00384809" w:rsidP="00A937C0">
            <w:pPr>
              <w:pStyle w:val="Brezrazmikov"/>
              <w:jc w:val="both"/>
              <w:rPr>
                <w:rFonts w:ascii="Garamond" w:hAnsi="Garamond"/>
                <w:sz w:val="24"/>
                <w:szCs w:val="24"/>
              </w:rPr>
            </w:pPr>
            <w:proofErr w:type="spellStart"/>
            <w:r w:rsidRPr="00A937C0">
              <w:rPr>
                <w:rFonts w:ascii="Garamond" w:hAnsi="Garamond"/>
                <w:sz w:val="24"/>
                <w:szCs w:val="24"/>
              </w:rPr>
              <w:t>Opis</w:t>
            </w:r>
            <w:proofErr w:type="spellEnd"/>
            <w:r w:rsidRPr="00A937C0">
              <w:rPr>
                <w:rFonts w:ascii="Garamond" w:hAnsi="Garamond"/>
                <w:sz w:val="24"/>
                <w:szCs w:val="24"/>
              </w:rPr>
              <w:t xml:space="preserve"> </w:t>
            </w:r>
            <w:proofErr w:type="spellStart"/>
            <w:r w:rsidRPr="00A937C0">
              <w:rPr>
                <w:rFonts w:ascii="Garamond" w:hAnsi="Garamond"/>
                <w:sz w:val="24"/>
                <w:szCs w:val="24"/>
              </w:rPr>
              <w:t>referenčnih</w:t>
            </w:r>
            <w:proofErr w:type="spellEnd"/>
            <w:r w:rsidRPr="00A937C0">
              <w:rPr>
                <w:rFonts w:ascii="Garamond" w:hAnsi="Garamond"/>
                <w:sz w:val="24"/>
                <w:szCs w:val="24"/>
              </w:rPr>
              <w:t xml:space="preserve"> </w:t>
            </w:r>
            <w:proofErr w:type="spellStart"/>
            <w:r w:rsidRPr="00A937C0">
              <w:rPr>
                <w:rFonts w:ascii="Garamond" w:hAnsi="Garamond"/>
                <w:sz w:val="24"/>
                <w:szCs w:val="24"/>
              </w:rPr>
              <w:t>storitev</w:t>
            </w:r>
            <w:proofErr w:type="spellEnd"/>
            <w:r w:rsidRPr="00A937C0">
              <w:rPr>
                <w:rFonts w:ascii="Garamond" w:hAnsi="Garamond"/>
                <w:sz w:val="24"/>
                <w:szCs w:val="24"/>
              </w:rPr>
              <w:t xml:space="preserve"> z </w:t>
            </w:r>
            <w:proofErr w:type="spellStart"/>
            <w:r w:rsidRPr="00A937C0">
              <w:rPr>
                <w:rFonts w:ascii="Garamond" w:hAnsi="Garamond"/>
                <w:sz w:val="24"/>
                <w:szCs w:val="24"/>
              </w:rPr>
              <w:t>navedbo</w:t>
            </w:r>
            <w:proofErr w:type="spellEnd"/>
            <w:r w:rsidRPr="00A937C0">
              <w:rPr>
                <w:rFonts w:ascii="Garamond" w:hAnsi="Garamond"/>
                <w:sz w:val="24"/>
                <w:szCs w:val="24"/>
              </w:rPr>
              <w:t xml:space="preserve"> </w:t>
            </w:r>
            <w:proofErr w:type="spellStart"/>
            <w:r w:rsidRPr="00A937C0">
              <w:rPr>
                <w:rFonts w:ascii="Garamond" w:hAnsi="Garamond"/>
                <w:sz w:val="24"/>
                <w:szCs w:val="24"/>
              </w:rPr>
              <w:t>lokacije</w:t>
            </w:r>
            <w:proofErr w:type="spellEnd"/>
            <w:r w:rsidRPr="00A937C0">
              <w:rPr>
                <w:rFonts w:ascii="Garamond" w:hAnsi="Garamond"/>
                <w:sz w:val="24"/>
                <w:szCs w:val="24"/>
              </w:rPr>
              <w:t xml:space="preserve"> in </w:t>
            </w:r>
            <w:proofErr w:type="spellStart"/>
            <w:r w:rsidRPr="00A937C0">
              <w:rPr>
                <w:rFonts w:ascii="Garamond" w:hAnsi="Garamond"/>
                <w:sz w:val="24"/>
                <w:szCs w:val="24"/>
              </w:rPr>
              <w:t>objekta</w:t>
            </w:r>
            <w:proofErr w:type="spellEnd"/>
            <w:r w:rsidRPr="00A937C0">
              <w:rPr>
                <w:rFonts w:ascii="Garamond" w:hAnsi="Garamond"/>
                <w:sz w:val="24"/>
                <w:szCs w:val="24"/>
              </w:rPr>
              <w:t xml:space="preserve"> </w:t>
            </w:r>
            <w:proofErr w:type="spellStart"/>
            <w:r w:rsidRPr="00A937C0">
              <w:rPr>
                <w:rFonts w:ascii="Garamond" w:hAnsi="Garamond"/>
                <w:sz w:val="24"/>
                <w:szCs w:val="24"/>
              </w:rPr>
              <w:t>izvajanja</w:t>
            </w:r>
            <w:proofErr w:type="spellEnd"/>
            <w:r w:rsidRPr="00A937C0">
              <w:rPr>
                <w:rFonts w:ascii="Garamond" w:hAnsi="Garamond"/>
                <w:sz w:val="24"/>
                <w:szCs w:val="24"/>
              </w:rPr>
              <w:t xml:space="preserve"> </w:t>
            </w:r>
            <w:proofErr w:type="spellStart"/>
            <w:r w:rsidRPr="00A937C0">
              <w:rPr>
                <w:rFonts w:ascii="Garamond" w:hAnsi="Garamond"/>
                <w:sz w:val="24"/>
                <w:szCs w:val="24"/>
              </w:rPr>
              <w:t>storitev</w:t>
            </w:r>
            <w:proofErr w:type="spellEnd"/>
            <w:r w:rsidR="00460095" w:rsidRPr="00A937C0">
              <w:rPr>
                <w:rFonts w:ascii="Garamond" w:hAnsi="Garamond"/>
                <w:sz w:val="24"/>
                <w:szCs w:val="24"/>
              </w:rPr>
              <w:t>.</w:t>
            </w:r>
          </w:p>
        </w:tc>
        <w:tc>
          <w:tcPr>
            <w:tcW w:w="4531" w:type="dxa"/>
            <w:tcBorders>
              <w:top w:val="single" w:sz="4" w:space="0" w:color="auto"/>
              <w:left w:val="single" w:sz="4" w:space="0" w:color="auto"/>
              <w:bottom w:val="single" w:sz="4" w:space="0" w:color="auto"/>
              <w:right w:val="single" w:sz="4" w:space="0" w:color="auto"/>
            </w:tcBorders>
          </w:tcPr>
          <w:p w14:paraId="01267FEC" w14:textId="77295B58" w:rsidR="00384809" w:rsidRPr="00A937C0" w:rsidRDefault="00460095" w:rsidP="00A937C0">
            <w:pPr>
              <w:pStyle w:val="Brezrazmikov"/>
              <w:jc w:val="both"/>
              <w:rPr>
                <w:rFonts w:ascii="Garamond" w:hAnsi="Garamond"/>
                <w:sz w:val="24"/>
                <w:szCs w:val="24"/>
              </w:rPr>
            </w:pPr>
            <w:r w:rsidRPr="00A937C0">
              <w:rPr>
                <w:rFonts w:ascii="Garamond" w:hAnsi="Garamond"/>
              </w:rPr>
              <w:fldChar w:fldCharType="begin">
                <w:ffData>
                  <w:name w:val="Besedilo52"/>
                  <w:enabled/>
                  <w:calcOnExit w:val="0"/>
                  <w:textInput/>
                </w:ffData>
              </w:fldChar>
            </w:r>
            <w:r w:rsidRPr="00A937C0">
              <w:rPr>
                <w:rFonts w:ascii="Garamond" w:hAnsi="Garamond"/>
                <w:sz w:val="24"/>
                <w:szCs w:val="24"/>
              </w:rPr>
              <w:instrText xml:space="preserve"> FORMTEXT </w:instrText>
            </w:r>
            <w:r w:rsidRPr="00A937C0">
              <w:rPr>
                <w:rFonts w:ascii="Garamond" w:hAnsi="Garamond"/>
              </w:rPr>
            </w:r>
            <w:r w:rsidRPr="00A937C0">
              <w:rPr>
                <w:rFonts w:ascii="Garamond" w:hAnsi="Garamond"/>
              </w:rPr>
              <w:fldChar w:fldCharType="separate"/>
            </w:r>
            <w:r w:rsidRPr="00A937C0">
              <w:rPr>
                <w:rFonts w:ascii="Garamond" w:hAnsi="Garamond"/>
                <w:sz w:val="24"/>
                <w:szCs w:val="24"/>
              </w:rPr>
              <w:t> </w:t>
            </w:r>
            <w:r w:rsidRPr="00A937C0">
              <w:rPr>
                <w:rFonts w:ascii="Garamond" w:hAnsi="Garamond"/>
                <w:sz w:val="24"/>
                <w:szCs w:val="24"/>
              </w:rPr>
              <w:t> </w:t>
            </w:r>
            <w:r w:rsidRPr="00A937C0">
              <w:rPr>
                <w:rFonts w:ascii="Garamond" w:hAnsi="Garamond"/>
                <w:sz w:val="24"/>
                <w:szCs w:val="24"/>
              </w:rPr>
              <w:t> </w:t>
            </w:r>
            <w:r w:rsidRPr="00A937C0">
              <w:rPr>
                <w:rFonts w:ascii="Garamond" w:hAnsi="Garamond"/>
                <w:sz w:val="24"/>
                <w:szCs w:val="24"/>
              </w:rPr>
              <w:t> </w:t>
            </w:r>
            <w:r w:rsidRPr="00A937C0">
              <w:rPr>
                <w:rFonts w:ascii="Garamond" w:hAnsi="Garamond"/>
                <w:sz w:val="24"/>
                <w:szCs w:val="24"/>
              </w:rPr>
              <w:t> </w:t>
            </w:r>
            <w:r w:rsidRPr="00A937C0">
              <w:rPr>
                <w:rFonts w:ascii="Garamond" w:hAnsi="Garamond"/>
              </w:rPr>
              <w:fldChar w:fldCharType="end"/>
            </w:r>
          </w:p>
          <w:p w14:paraId="3D063004" w14:textId="77777777" w:rsidR="00384809" w:rsidRPr="00A937C0" w:rsidRDefault="00384809" w:rsidP="00A937C0">
            <w:pPr>
              <w:pStyle w:val="Brezrazmikov"/>
              <w:jc w:val="both"/>
              <w:rPr>
                <w:rFonts w:ascii="Garamond" w:hAnsi="Garamond"/>
                <w:sz w:val="24"/>
                <w:szCs w:val="24"/>
              </w:rPr>
            </w:pPr>
          </w:p>
          <w:p w14:paraId="316CD489" w14:textId="77777777" w:rsidR="00384809" w:rsidRPr="00A937C0" w:rsidRDefault="00384809" w:rsidP="00A937C0">
            <w:pPr>
              <w:pStyle w:val="Brezrazmikov"/>
              <w:jc w:val="both"/>
              <w:rPr>
                <w:rFonts w:ascii="Garamond" w:hAnsi="Garamond"/>
                <w:sz w:val="24"/>
                <w:szCs w:val="24"/>
              </w:rPr>
            </w:pPr>
          </w:p>
          <w:p w14:paraId="37224ADC" w14:textId="77777777" w:rsidR="00384809" w:rsidRPr="00A937C0" w:rsidRDefault="00384809" w:rsidP="00A937C0">
            <w:pPr>
              <w:pStyle w:val="Brezrazmikov"/>
              <w:jc w:val="both"/>
              <w:rPr>
                <w:rFonts w:ascii="Garamond" w:hAnsi="Garamond"/>
                <w:sz w:val="24"/>
                <w:szCs w:val="24"/>
              </w:rPr>
            </w:pPr>
          </w:p>
          <w:p w14:paraId="399EB184" w14:textId="77777777" w:rsidR="00384809" w:rsidRPr="00A937C0" w:rsidRDefault="00384809" w:rsidP="00A937C0">
            <w:pPr>
              <w:pStyle w:val="Brezrazmikov"/>
              <w:jc w:val="both"/>
              <w:rPr>
                <w:rFonts w:ascii="Garamond" w:hAnsi="Garamond"/>
                <w:sz w:val="24"/>
                <w:szCs w:val="24"/>
              </w:rPr>
            </w:pPr>
          </w:p>
        </w:tc>
      </w:tr>
      <w:tr w:rsidR="00384809" w:rsidRPr="00A937C0" w14:paraId="603F48D3" w14:textId="77777777" w:rsidTr="00B24243">
        <w:tc>
          <w:tcPr>
            <w:tcW w:w="4531" w:type="dxa"/>
            <w:tcBorders>
              <w:top w:val="single" w:sz="4" w:space="0" w:color="auto"/>
              <w:left w:val="single" w:sz="4" w:space="0" w:color="auto"/>
              <w:bottom w:val="single" w:sz="4" w:space="0" w:color="auto"/>
              <w:right w:val="single" w:sz="4" w:space="0" w:color="auto"/>
            </w:tcBorders>
            <w:hideMark/>
          </w:tcPr>
          <w:p w14:paraId="3F633F42" w14:textId="6FF46F37" w:rsidR="00384809" w:rsidRPr="00A937C0" w:rsidRDefault="00384809" w:rsidP="00A937C0">
            <w:pPr>
              <w:pStyle w:val="Brezrazmikov"/>
              <w:jc w:val="both"/>
              <w:rPr>
                <w:rFonts w:ascii="Garamond" w:hAnsi="Garamond"/>
                <w:sz w:val="24"/>
                <w:szCs w:val="24"/>
              </w:rPr>
            </w:pPr>
            <w:proofErr w:type="spellStart"/>
            <w:r w:rsidRPr="00A937C0">
              <w:rPr>
                <w:rFonts w:ascii="Garamond" w:hAnsi="Garamond"/>
                <w:sz w:val="24"/>
                <w:szCs w:val="24"/>
              </w:rPr>
              <w:t>Vrednost</w:t>
            </w:r>
            <w:proofErr w:type="spellEnd"/>
            <w:r w:rsidRPr="00A937C0">
              <w:rPr>
                <w:rFonts w:ascii="Garamond" w:hAnsi="Garamond"/>
                <w:sz w:val="24"/>
                <w:szCs w:val="24"/>
              </w:rPr>
              <w:t xml:space="preserve"> </w:t>
            </w:r>
            <w:proofErr w:type="spellStart"/>
            <w:r w:rsidRPr="00A937C0">
              <w:rPr>
                <w:rFonts w:ascii="Garamond" w:hAnsi="Garamond"/>
                <w:sz w:val="24"/>
                <w:szCs w:val="24"/>
              </w:rPr>
              <w:t>referenčnih</w:t>
            </w:r>
            <w:proofErr w:type="spellEnd"/>
            <w:r w:rsidRPr="00A937C0">
              <w:rPr>
                <w:rFonts w:ascii="Garamond" w:hAnsi="Garamond"/>
                <w:sz w:val="24"/>
                <w:szCs w:val="24"/>
              </w:rPr>
              <w:t xml:space="preserve"> </w:t>
            </w:r>
            <w:proofErr w:type="spellStart"/>
            <w:r w:rsidRPr="00A937C0">
              <w:rPr>
                <w:rFonts w:ascii="Garamond" w:hAnsi="Garamond"/>
                <w:sz w:val="24"/>
                <w:szCs w:val="24"/>
              </w:rPr>
              <w:t>storitev</w:t>
            </w:r>
            <w:proofErr w:type="spellEnd"/>
            <w:r w:rsidRPr="00A937C0">
              <w:rPr>
                <w:rFonts w:ascii="Garamond" w:hAnsi="Garamond"/>
                <w:sz w:val="24"/>
                <w:szCs w:val="24"/>
              </w:rPr>
              <w:t xml:space="preserve"> v </w:t>
            </w:r>
            <w:proofErr w:type="spellStart"/>
            <w:r w:rsidRPr="00A937C0">
              <w:rPr>
                <w:rFonts w:ascii="Garamond" w:hAnsi="Garamond"/>
                <w:sz w:val="24"/>
                <w:szCs w:val="24"/>
              </w:rPr>
              <w:t>obdobju</w:t>
            </w:r>
            <w:proofErr w:type="spellEnd"/>
            <w:r w:rsidRPr="00A937C0">
              <w:rPr>
                <w:rFonts w:ascii="Garamond" w:hAnsi="Garamond"/>
                <w:sz w:val="24"/>
                <w:szCs w:val="24"/>
              </w:rPr>
              <w:t xml:space="preserve"> </w:t>
            </w:r>
            <w:proofErr w:type="spellStart"/>
            <w:r w:rsidRPr="00A937C0">
              <w:rPr>
                <w:rFonts w:ascii="Garamond" w:hAnsi="Garamond"/>
                <w:sz w:val="24"/>
                <w:szCs w:val="24"/>
              </w:rPr>
              <w:t>enega</w:t>
            </w:r>
            <w:proofErr w:type="spellEnd"/>
            <w:r w:rsidRPr="00A937C0">
              <w:rPr>
                <w:rFonts w:ascii="Garamond" w:hAnsi="Garamond"/>
                <w:sz w:val="24"/>
                <w:szCs w:val="24"/>
              </w:rPr>
              <w:t xml:space="preserve"> </w:t>
            </w:r>
            <w:proofErr w:type="spellStart"/>
            <w:r w:rsidRPr="00A937C0">
              <w:rPr>
                <w:rFonts w:ascii="Garamond" w:hAnsi="Garamond"/>
                <w:sz w:val="24"/>
                <w:szCs w:val="24"/>
              </w:rPr>
              <w:t>leta</w:t>
            </w:r>
            <w:proofErr w:type="spellEnd"/>
            <w:r w:rsidRPr="00A937C0">
              <w:rPr>
                <w:rFonts w:ascii="Garamond" w:hAnsi="Garamond"/>
                <w:sz w:val="24"/>
                <w:szCs w:val="24"/>
              </w:rPr>
              <w:t xml:space="preserve"> (v EUR </w:t>
            </w:r>
            <w:proofErr w:type="spellStart"/>
            <w:r w:rsidRPr="00A937C0">
              <w:rPr>
                <w:rFonts w:ascii="Garamond" w:hAnsi="Garamond"/>
                <w:sz w:val="24"/>
                <w:szCs w:val="24"/>
              </w:rPr>
              <w:t>brez</w:t>
            </w:r>
            <w:proofErr w:type="spellEnd"/>
            <w:r w:rsidRPr="00A937C0">
              <w:rPr>
                <w:rFonts w:ascii="Garamond" w:hAnsi="Garamond"/>
                <w:sz w:val="24"/>
                <w:szCs w:val="24"/>
              </w:rPr>
              <w:t xml:space="preserve"> DDV)</w:t>
            </w:r>
            <w:r w:rsidR="00460095" w:rsidRPr="00A937C0">
              <w:rPr>
                <w:rFonts w:ascii="Garamond" w:hAnsi="Garamond"/>
                <w:sz w:val="24"/>
                <w:szCs w:val="24"/>
              </w:rPr>
              <w:t>.</w:t>
            </w:r>
          </w:p>
        </w:tc>
        <w:tc>
          <w:tcPr>
            <w:tcW w:w="4531" w:type="dxa"/>
            <w:tcBorders>
              <w:top w:val="single" w:sz="4" w:space="0" w:color="auto"/>
              <w:left w:val="single" w:sz="4" w:space="0" w:color="auto"/>
              <w:bottom w:val="single" w:sz="4" w:space="0" w:color="auto"/>
              <w:right w:val="single" w:sz="4" w:space="0" w:color="auto"/>
            </w:tcBorders>
          </w:tcPr>
          <w:p w14:paraId="5D7EB053" w14:textId="08A24817" w:rsidR="00384809" w:rsidRPr="00A937C0" w:rsidRDefault="00460095" w:rsidP="00A937C0">
            <w:pPr>
              <w:pStyle w:val="Brezrazmikov"/>
              <w:jc w:val="both"/>
              <w:rPr>
                <w:rFonts w:ascii="Garamond" w:hAnsi="Garamond"/>
                <w:sz w:val="24"/>
                <w:szCs w:val="24"/>
              </w:rPr>
            </w:pPr>
            <w:r w:rsidRPr="00A937C0">
              <w:rPr>
                <w:rFonts w:ascii="Garamond" w:hAnsi="Garamond"/>
              </w:rPr>
              <w:fldChar w:fldCharType="begin">
                <w:ffData>
                  <w:name w:val="Besedilo52"/>
                  <w:enabled/>
                  <w:calcOnExit w:val="0"/>
                  <w:textInput/>
                </w:ffData>
              </w:fldChar>
            </w:r>
            <w:r w:rsidRPr="00A937C0">
              <w:rPr>
                <w:rFonts w:ascii="Garamond" w:hAnsi="Garamond"/>
                <w:sz w:val="24"/>
                <w:szCs w:val="24"/>
              </w:rPr>
              <w:instrText xml:space="preserve"> FORMTEXT </w:instrText>
            </w:r>
            <w:r w:rsidRPr="00A937C0">
              <w:rPr>
                <w:rFonts w:ascii="Garamond" w:hAnsi="Garamond"/>
              </w:rPr>
            </w:r>
            <w:r w:rsidRPr="00A937C0">
              <w:rPr>
                <w:rFonts w:ascii="Garamond" w:hAnsi="Garamond"/>
              </w:rPr>
              <w:fldChar w:fldCharType="separate"/>
            </w:r>
            <w:r w:rsidRPr="00A937C0">
              <w:rPr>
                <w:rFonts w:ascii="Garamond" w:hAnsi="Garamond"/>
                <w:sz w:val="24"/>
                <w:szCs w:val="24"/>
              </w:rPr>
              <w:t> </w:t>
            </w:r>
            <w:r w:rsidRPr="00A937C0">
              <w:rPr>
                <w:rFonts w:ascii="Garamond" w:hAnsi="Garamond"/>
                <w:sz w:val="24"/>
                <w:szCs w:val="24"/>
              </w:rPr>
              <w:t> </w:t>
            </w:r>
            <w:r w:rsidRPr="00A937C0">
              <w:rPr>
                <w:rFonts w:ascii="Garamond" w:hAnsi="Garamond"/>
                <w:sz w:val="24"/>
                <w:szCs w:val="24"/>
              </w:rPr>
              <w:t> </w:t>
            </w:r>
            <w:r w:rsidRPr="00A937C0">
              <w:rPr>
                <w:rFonts w:ascii="Garamond" w:hAnsi="Garamond"/>
                <w:sz w:val="24"/>
                <w:szCs w:val="24"/>
              </w:rPr>
              <w:t> </w:t>
            </w:r>
            <w:r w:rsidRPr="00A937C0">
              <w:rPr>
                <w:rFonts w:ascii="Garamond" w:hAnsi="Garamond"/>
                <w:sz w:val="24"/>
                <w:szCs w:val="24"/>
              </w:rPr>
              <w:t> </w:t>
            </w:r>
            <w:r w:rsidRPr="00A937C0">
              <w:rPr>
                <w:rFonts w:ascii="Garamond" w:hAnsi="Garamond"/>
              </w:rPr>
              <w:fldChar w:fldCharType="end"/>
            </w:r>
          </w:p>
        </w:tc>
      </w:tr>
      <w:tr w:rsidR="00384809" w:rsidRPr="00A937C0" w14:paraId="53714BFF" w14:textId="77777777" w:rsidTr="00B24243">
        <w:tc>
          <w:tcPr>
            <w:tcW w:w="4531" w:type="dxa"/>
            <w:tcBorders>
              <w:top w:val="single" w:sz="4" w:space="0" w:color="auto"/>
              <w:left w:val="single" w:sz="4" w:space="0" w:color="auto"/>
              <w:bottom w:val="single" w:sz="4" w:space="0" w:color="auto"/>
              <w:right w:val="single" w:sz="4" w:space="0" w:color="auto"/>
            </w:tcBorders>
          </w:tcPr>
          <w:p w14:paraId="76D9BD56" w14:textId="52A08342" w:rsidR="00384809" w:rsidRPr="00A937C0" w:rsidRDefault="00384809" w:rsidP="00A937C0">
            <w:pPr>
              <w:pStyle w:val="Brezrazmikov"/>
              <w:jc w:val="both"/>
              <w:rPr>
                <w:rFonts w:ascii="Garamond" w:hAnsi="Garamond"/>
                <w:sz w:val="24"/>
                <w:szCs w:val="24"/>
              </w:rPr>
            </w:pPr>
            <w:r w:rsidRPr="00A937C0">
              <w:rPr>
                <w:rFonts w:ascii="Garamond" w:hAnsi="Garamond"/>
                <w:sz w:val="24"/>
                <w:szCs w:val="24"/>
              </w:rPr>
              <w:t xml:space="preserve">Datum </w:t>
            </w:r>
            <w:proofErr w:type="spellStart"/>
            <w:r w:rsidRPr="00A937C0">
              <w:rPr>
                <w:rFonts w:ascii="Garamond" w:hAnsi="Garamond"/>
                <w:sz w:val="24"/>
                <w:szCs w:val="24"/>
              </w:rPr>
              <w:t>pričetka</w:t>
            </w:r>
            <w:proofErr w:type="spellEnd"/>
            <w:r w:rsidRPr="00A937C0">
              <w:rPr>
                <w:rFonts w:ascii="Garamond" w:hAnsi="Garamond"/>
                <w:sz w:val="24"/>
                <w:szCs w:val="24"/>
              </w:rPr>
              <w:t xml:space="preserve"> </w:t>
            </w:r>
            <w:proofErr w:type="spellStart"/>
            <w:r w:rsidRPr="00A937C0">
              <w:rPr>
                <w:rFonts w:ascii="Garamond" w:hAnsi="Garamond"/>
                <w:sz w:val="24"/>
                <w:szCs w:val="24"/>
              </w:rPr>
              <w:t>izvajanja</w:t>
            </w:r>
            <w:proofErr w:type="spellEnd"/>
            <w:r w:rsidRPr="00A937C0">
              <w:rPr>
                <w:rFonts w:ascii="Garamond" w:hAnsi="Garamond"/>
                <w:sz w:val="24"/>
                <w:szCs w:val="24"/>
              </w:rPr>
              <w:t xml:space="preserve"> </w:t>
            </w:r>
            <w:proofErr w:type="spellStart"/>
            <w:r w:rsidRPr="00A937C0">
              <w:rPr>
                <w:rFonts w:ascii="Garamond" w:hAnsi="Garamond"/>
                <w:sz w:val="24"/>
                <w:szCs w:val="24"/>
              </w:rPr>
              <w:t>storitve</w:t>
            </w:r>
            <w:proofErr w:type="spellEnd"/>
            <w:r w:rsidR="00460095" w:rsidRPr="00A937C0">
              <w:rPr>
                <w:rFonts w:ascii="Garamond" w:hAnsi="Garamond"/>
                <w:sz w:val="24"/>
                <w:szCs w:val="24"/>
              </w:rPr>
              <w:t>.</w:t>
            </w:r>
          </w:p>
          <w:p w14:paraId="1A4181A8" w14:textId="77777777" w:rsidR="00384809" w:rsidRPr="00A937C0" w:rsidRDefault="00384809" w:rsidP="00A937C0">
            <w:pPr>
              <w:pStyle w:val="Brezrazmikov"/>
              <w:jc w:val="both"/>
              <w:rPr>
                <w:rFonts w:ascii="Garamond" w:hAnsi="Garamond"/>
                <w:sz w:val="24"/>
                <w:szCs w:val="24"/>
              </w:rPr>
            </w:pPr>
          </w:p>
        </w:tc>
        <w:tc>
          <w:tcPr>
            <w:tcW w:w="4531" w:type="dxa"/>
            <w:tcBorders>
              <w:top w:val="single" w:sz="4" w:space="0" w:color="auto"/>
              <w:left w:val="single" w:sz="4" w:space="0" w:color="auto"/>
              <w:bottom w:val="single" w:sz="4" w:space="0" w:color="auto"/>
              <w:right w:val="single" w:sz="4" w:space="0" w:color="auto"/>
            </w:tcBorders>
          </w:tcPr>
          <w:p w14:paraId="5E17D5C8" w14:textId="54B45D6A" w:rsidR="00384809" w:rsidRPr="00A937C0" w:rsidRDefault="00460095" w:rsidP="00A937C0">
            <w:pPr>
              <w:pStyle w:val="Brezrazmikov"/>
              <w:jc w:val="both"/>
              <w:rPr>
                <w:rFonts w:ascii="Garamond" w:hAnsi="Garamond"/>
                <w:sz w:val="24"/>
                <w:szCs w:val="24"/>
              </w:rPr>
            </w:pPr>
            <w:r w:rsidRPr="00A937C0">
              <w:rPr>
                <w:rFonts w:ascii="Garamond" w:hAnsi="Garamond"/>
              </w:rPr>
              <w:fldChar w:fldCharType="begin">
                <w:ffData>
                  <w:name w:val="Besedilo52"/>
                  <w:enabled/>
                  <w:calcOnExit w:val="0"/>
                  <w:textInput/>
                </w:ffData>
              </w:fldChar>
            </w:r>
            <w:r w:rsidRPr="00A937C0">
              <w:rPr>
                <w:rFonts w:ascii="Garamond" w:hAnsi="Garamond"/>
                <w:sz w:val="24"/>
                <w:szCs w:val="24"/>
              </w:rPr>
              <w:instrText xml:space="preserve"> FORMTEXT </w:instrText>
            </w:r>
            <w:r w:rsidRPr="00A937C0">
              <w:rPr>
                <w:rFonts w:ascii="Garamond" w:hAnsi="Garamond"/>
              </w:rPr>
            </w:r>
            <w:r w:rsidRPr="00A937C0">
              <w:rPr>
                <w:rFonts w:ascii="Garamond" w:hAnsi="Garamond"/>
              </w:rPr>
              <w:fldChar w:fldCharType="separate"/>
            </w:r>
            <w:r w:rsidRPr="00A937C0">
              <w:rPr>
                <w:rFonts w:ascii="Garamond" w:hAnsi="Garamond"/>
                <w:sz w:val="24"/>
                <w:szCs w:val="24"/>
              </w:rPr>
              <w:t> </w:t>
            </w:r>
            <w:r w:rsidRPr="00A937C0">
              <w:rPr>
                <w:rFonts w:ascii="Garamond" w:hAnsi="Garamond"/>
                <w:sz w:val="24"/>
                <w:szCs w:val="24"/>
              </w:rPr>
              <w:t> </w:t>
            </w:r>
            <w:r w:rsidRPr="00A937C0">
              <w:rPr>
                <w:rFonts w:ascii="Garamond" w:hAnsi="Garamond"/>
                <w:sz w:val="24"/>
                <w:szCs w:val="24"/>
              </w:rPr>
              <w:t> </w:t>
            </w:r>
            <w:r w:rsidRPr="00A937C0">
              <w:rPr>
                <w:rFonts w:ascii="Garamond" w:hAnsi="Garamond"/>
                <w:sz w:val="24"/>
                <w:szCs w:val="24"/>
              </w:rPr>
              <w:t> </w:t>
            </w:r>
            <w:r w:rsidRPr="00A937C0">
              <w:rPr>
                <w:rFonts w:ascii="Garamond" w:hAnsi="Garamond"/>
                <w:sz w:val="24"/>
                <w:szCs w:val="24"/>
              </w:rPr>
              <w:t> </w:t>
            </w:r>
            <w:r w:rsidRPr="00A937C0">
              <w:rPr>
                <w:rFonts w:ascii="Garamond" w:hAnsi="Garamond"/>
              </w:rPr>
              <w:fldChar w:fldCharType="end"/>
            </w:r>
          </w:p>
        </w:tc>
      </w:tr>
      <w:tr w:rsidR="00384809" w:rsidRPr="00A937C0" w14:paraId="5A4A8C0B" w14:textId="77777777" w:rsidTr="00B24243">
        <w:tc>
          <w:tcPr>
            <w:tcW w:w="4531" w:type="dxa"/>
            <w:tcBorders>
              <w:top w:val="single" w:sz="4" w:space="0" w:color="auto"/>
              <w:left w:val="single" w:sz="4" w:space="0" w:color="auto"/>
              <w:bottom w:val="single" w:sz="4" w:space="0" w:color="auto"/>
              <w:right w:val="single" w:sz="4" w:space="0" w:color="auto"/>
            </w:tcBorders>
          </w:tcPr>
          <w:p w14:paraId="3C7D5685" w14:textId="6EB6990E" w:rsidR="00384809" w:rsidRPr="00A937C0" w:rsidRDefault="00384809" w:rsidP="00A937C0">
            <w:pPr>
              <w:pStyle w:val="Brezrazmikov"/>
              <w:jc w:val="both"/>
              <w:rPr>
                <w:rFonts w:ascii="Garamond" w:hAnsi="Garamond"/>
                <w:sz w:val="24"/>
                <w:szCs w:val="24"/>
              </w:rPr>
            </w:pPr>
            <w:r w:rsidRPr="00A937C0">
              <w:rPr>
                <w:rFonts w:ascii="Garamond" w:hAnsi="Garamond"/>
                <w:sz w:val="24"/>
                <w:szCs w:val="24"/>
              </w:rPr>
              <w:t xml:space="preserve">Datum </w:t>
            </w:r>
            <w:proofErr w:type="spellStart"/>
            <w:r w:rsidRPr="00A937C0">
              <w:rPr>
                <w:rFonts w:ascii="Garamond" w:hAnsi="Garamond"/>
                <w:sz w:val="24"/>
                <w:szCs w:val="24"/>
              </w:rPr>
              <w:t>prenehanja</w:t>
            </w:r>
            <w:proofErr w:type="spellEnd"/>
            <w:r w:rsidRPr="00A937C0">
              <w:rPr>
                <w:rFonts w:ascii="Garamond" w:hAnsi="Garamond"/>
                <w:sz w:val="24"/>
                <w:szCs w:val="24"/>
              </w:rPr>
              <w:t xml:space="preserve"> </w:t>
            </w:r>
            <w:proofErr w:type="spellStart"/>
            <w:r w:rsidRPr="00A937C0">
              <w:rPr>
                <w:rFonts w:ascii="Garamond" w:hAnsi="Garamond"/>
                <w:sz w:val="24"/>
                <w:szCs w:val="24"/>
              </w:rPr>
              <w:t>izvajanja</w:t>
            </w:r>
            <w:proofErr w:type="spellEnd"/>
            <w:r w:rsidRPr="00A937C0">
              <w:rPr>
                <w:rFonts w:ascii="Garamond" w:hAnsi="Garamond"/>
                <w:sz w:val="24"/>
                <w:szCs w:val="24"/>
              </w:rPr>
              <w:t xml:space="preserve"> </w:t>
            </w:r>
            <w:proofErr w:type="spellStart"/>
            <w:r w:rsidRPr="00A937C0">
              <w:rPr>
                <w:rFonts w:ascii="Garamond" w:hAnsi="Garamond"/>
                <w:sz w:val="24"/>
                <w:szCs w:val="24"/>
              </w:rPr>
              <w:t>storitve</w:t>
            </w:r>
            <w:proofErr w:type="spellEnd"/>
            <w:r w:rsidR="00460095" w:rsidRPr="00A937C0">
              <w:rPr>
                <w:rFonts w:ascii="Garamond" w:hAnsi="Garamond"/>
                <w:sz w:val="24"/>
                <w:szCs w:val="24"/>
              </w:rPr>
              <w:t>.</w:t>
            </w:r>
          </w:p>
          <w:p w14:paraId="2F6D00D6" w14:textId="77777777" w:rsidR="00384809" w:rsidRPr="00A937C0" w:rsidRDefault="00384809" w:rsidP="00A937C0">
            <w:pPr>
              <w:pStyle w:val="Brezrazmikov"/>
              <w:jc w:val="both"/>
              <w:rPr>
                <w:rFonts w:ascii="Garamond" w:hAnsi="Garamond"/>
                <w:sz w:val="24"/>
                <w:szCs w:val="24"/>
              </w:rPr>
            </w:pPr>
          </w:p>
        </w:tc>
        <w:tc>
          <w:tcPr>
            <w:tcW w:w="4531" w:type="dxa"/>
            <w:tcBorders>
              <w:top w:val="single" w:sz="4" w:space="0" w:color="auto"/>
              <w:left w:val="single" w:sz="4" w:space="0" w:color="auto"/>
              <w:bottom w:val="single" w:sz="4" w:space="0" w:color="auto"/>
              <w:right w:val="single" w:sz="4" w:space="0" w:color="auto"/>
            </w:tcBorders>
          </w:tcPr>
          <w:p w14:paraId="03C5E764" w14:textId="26709B27" w:rsidR="00384809" w:rsidRPr="00A937C0" w:rsidRDefault="00460095" w:rsidP="00A937C0">
            <w:pPr>
              <w:pStyle w:val="Brezrazmikov"/>
              <w:jc w:val="both"/>
              <w:rPr>
                <w:rFonts w:ascii="Garamond" w:hAnsi="Garamond"/>
                <w:sz w:val="24"/>
                <w:szCs w:val="24"/>
              </w:rPr>
            </w:pPr>
            <w:r w:rsidRPr="00A937C0">
              <w:rPr>
                <w:rFonts w:ascii="Garamond" w:hAnsi="Garamond"/>
              </w:rPr>
              <w:fldChar w:fldCharType="begin">
                <w:ffData>
                  <w:name w:val="Besedilo52"/>
                  <w:enabled/>
                  <w:calcOnExit w:val="0"/>
                  <w:textInput/>
                </w:ffData>
              </w:fldChar>
            </w:r>
            <w:r w:rsidRPr="00A937C0">
              <w:rPr>
                <w:rFonts w:ascii="Garamond" w:hAnsi="Garamond"/>
                <w:sz w:val="24"/>
                <w:szCs w:val="24"/>
              </w:rPr>
              <w:instrText xml:space="preserve"> FORMTEXT </w:instrText>
            </w:r>
            <w:r w:rsidRPr="00A937C0">
              <w:rPr>
                <w:rFonts w:ascii="Garamond" w:hAnsi="Garamond"/>
              </w:rPr>
            </w:r>
            <w:r w:rsidRPr="00A937C0">
              <w:rPr>
                <w:rFonts w:ascii="Garamond" w:hAnsi="Garamond"/>
              </w:rPr>
              <w:fldChar w:fldCharType="separate"/>
            </w:r>
            <w:r w:rsidRPr="00A937C0">
              <w:rPr>
                <w:rFonts w:ascii="Garamond" w:hAnsi="Garamond"/>
                <w:sz w:val="24"/>
                <w:szCs w:val="24"/>
              </w:rPr>
              <w:t> </w:t>
            </w:r>
            <w:r w:rsidRPr="00A937C0">
              <w:rPr>
                <w:rFonts w:ascii="Garamond" w:hAnsi="Garamond"/>
                <w:sz w:val="24"/>
                <w:szCs w:val="24"/>
              </w:rPr>
              <w:t> </w:t>
            </w:r>
            <w:r w:rsidRPr="00A937C0">
              <w:rPr>
                <w:rFonts w:ascii="Garamond" w:hAnsi="Garamond"/>
                <w:sz w:val="24"/>
                <w:szCs w:val="24"/>
              </w:rPr>
              <w:t> </w:t>
            </w:r>
            <w:r w:rsidRPr="00A937C0">
              <w:rPr>
                <w:rFonts w:ascii="Garamond" w:hAnsi="Garamond"/>
                <w:sz w:val="24"/>
                <w:szCs w:val="24"/>
              </w:rPr>
              <w:t> </w:t>
            </w:r>
            <w:r w:rsidRPr="00A937C0">
              <w:rPr>
                <w:rFonts w:ascii="Garamond" w:hAnsi="Garamond"/>
                <w:sz w:val="24"/>
                <w:szCs w:val="24"/>
              </w:rPr>
              <w:t> </w:t>
            </w:r>
            <w:r w:rsidRPr="00A937C0">
              <w:rPr>
                <w:rFonts w:ascii="Garamond" w:hAnsi="Garamond"/>
              </w:rPr>
              <w:fldChar w:fldCharType="end"/>
            </w:r>
          </w:p>
        </w:tc>
      </w:tr>
    </w:tbl>
    <w:p w14:paraId="3110CED4" w14:textId="2846537A" w:rsidR="00384809" w:rsidRPr="00A937C0" w:rsidRDefault="00384809" w:rsidP="00A937C0">
      <w:pPr>
        <w:pStyle w:val="Brezrazmikov"/>
        <w:jc w:val="both"/>
        <w:rPr>
          <w:rFonts w:ascii="Garamond" w:hAnsi="Garamond"/>
        </w:rPr>
      </w:pPr>
    </w:p>
    <w:p w14:paraId="225716E7" w14:textId="77777777" w:rsidR="00384809" w:rsidRPr="00A93E66" w:rsidRDefault="00384809" w:rsidP="008D4E55">
      <w:pPr>
        <w:pStyle w:val="Brezrazmikov"/>
        <w:rPr>
          <w:lang w:val="sl-SI" w:eastAsia="sl-SI"/>
        </w:rPr>
      </w:pPr>
    </w:p>
    <w:p w14:paraId="303521BB" w14:textId="77777777" w:rsidR="00384809" w:rsidRPr="00A93E66" w:rsidRDefault="00384809" w:rsidP="008D4E55">
      <w:pPr>
        <w:pStyle w:val="Brezrazmikov"/>
        <w:rPr>
          <w:rFonts w:ascii="Garamond" w:hAnsi="Garamond"/>
          <w:lang w:val="sl-SI" w:eastAsia="sl-SI"/>
        </w:rPr>
      </w:pPr>
    </w:p>
    <w:p w14:paraId="3AA1F295" w14:textId="77777777" w:rsidR="00384809" w:rsidRPr="00A93E66" w:rsidRDefault="00384809" w:rsidP="008D4E55">
      <w:pPr>
        <w:pStyle w:val="Brezrazmikov"/>
        <w:rPr>
          <w:rFonts w:ascii="Garamond" w:hAnsi="Garamond"/>
          <w:lang w:val="sl-SI" w:eastAsia="sl-SI"/>
        </w:rPr>
      </w:pPr>
    </w:p>
    <w:p w14:paraId="2CFD38D4" w14:textId="71E40BD4" w:rsidR="00384809" w:rsidRPr="00A93E66" w:rsidRDefault="00384809" w:rsidP="008D4E55">
      <w:pPr>
        <w:pStyle w:val="Brezrazmikov"/>
        <w:rPr>
          <w:rFonts w:ascii="Garamond"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384809" w:rsidRPr="00A93E66" w14:paraId="6494FB5D" w14:textId="77777777" w:rsidTr="00460095">
        <w:trPr>
          <w:jc w:val="center"/>
        </w:trPr>
        <w:tc>
          <w:tcPr>
            <w:tcW w:w="2976" w:type="dxa"/>
            <w:hideMark/>
          </w:tcPr>
          <w:p w14:paraId="1ACE4099" w14:textId="77777777" w:rsidR="00384809" w:rsidRPr="00A93E66" w:rsidRDefault="00384809" w:rsidP="008D4E55">
            <w:pPr>
              <w:pStyle w:val="Brezrazmikov"/>
              <w:rPr>
                <w:rFonts w:ascii="Garamond" w:hAnsi="Garamond" w:cs="EB Garamond"/>
                <w:lang w:val="sl-SI"/>
              </w:rPr>
            </w:pPr>
            <w:r w:rsidRPr="00A93E66">
              <w:rPr>
                <w:rFonts w:ascii="Garamond" w:hAnsi="Garamond" w:cs="EB Garamond"/>
                <w:lang w:val="sl-SI"/>
              </w:rPr>
              <w:t>Kraj in datum:</w:t>
            </w:r>
          </w:p>
          <w:p w14:paraId="7590DBBC" w14:textId="77777777" w:rsidR="00384809" w:rsidRPr="00A93E66" w:rsidRDefault="00384809" w:rsidP="008D4E55">
            <w:pPr>
              <w:pStyle w:val="Brezrazmikov"/>
              <w:rPr>
                <w:rFonts w:ascii="Garamond" w:hAnsi="Garamond" w:cs="EB Garamond"/>
                <w:lang w:val="sl-SI"/>
              </w:rPr>
            </w:pPr>
            <w:r w:rsidRPr="00A93E66">
              <w:rPr>
                <w:rFonts w:ascii="Garamond" w:hAnsi="Garamond"/>
                <w:bCs/>
                <w:iCs/>
                <w:lang w:val="sl-SI"/>
              </w:rPr>
              <w:fldChar w:fldCharType="begin">
                <w:ffData>
                  <w:name w:val="Besedilo12"/>
                  <w:enabled/>
                  <w:calcOnExit w:val="0"/>
                  <w:textInput/>
                </w:ffData>
              </w:fldChar>
            </w:r>
            <w:r w:rsidRPr="00A93E66">
              <w:rPr>
                <w:rFonts w:ascii="Garamond" w:hAnsi="Garamond"/>
                <w:bCs/>
                <w:iCs/>
                <w:lang w:val="sl-SI"/>
              </w:rPr>
              <w:instrText xml:space="preserve"> FORMTEXT </w:instrText>
            </w:r>
            <w:r w:rsidRPr="00A93E66">
              <w:rPr>
                <w:rFonts w:ascii="Garamond" w:hAnsi="Garamond"/>
                <w:bCs/>
                <w:iCs/>
                <w:lang w:val="sl-SI"/>
              </w:rPr>
            </w:r>
            <w:r w:rsidRPr="00A93E66">
              <w:rPr>
                <w:rFonts w:ascii="Garamond" w:hAnsi="Garamond"/>
                <w:bCs/>
                <w:iCs/>
                <w:lang w:val="sl-SI"/>
              </w:rPr>
              <w:fldChar w:fldCharType="separate"/>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fldChar w:fldCharType="end"/>
            </w:r>
          </w:p>
          <w:p w14:paraId="514AB74D" w14:textId="77777777" w:rsidR="00384809" w:rsidRPr="00A93E66" w:rsidRDefault="00384809" w:rsidP="008D4E55">
            <w:pPr>
              <w:pStyle w:val="Brezrazmikov"/>
              <w:rPr>
                <w:rFonts w:ascii="Garamond" w:hAnsi="Garamond" w:cs="EB Garamond"/>
                <w:lang w:val="sl-SI"/>
              </w:rPr>
            </w:pPr>
          </w:p>
          <w:p w14:paraId="3A66F67D" w14:textId="77777777" w:rsidR="00384809" w:rsidRPr="00A93E66" w:rsidRDefault="00384809" w:rsidP="008D4E55">
            <w:pPr>
              <w:pStyle w:val="Brezrazmikov"/>
              <w:rPr>
                <w:rFonts w:ascii="Garamond" w:hAnsi="Garamond" w:cs="EB Garamond"/>
                <w:lang w:val="sl-SI"/>
              </w:rPr>
            </w:pPr>
          </w:p>
        </w:tc>
        <w:tc>
          <w:tcPr>
            <w:tcW w:w="2694" w:type="dxa"/>
            <w:hideMark/>
          </w:tcPr>
          <w:p w14:paraId="1B0AFA5F" w14:textId="77777777" w:rsidR="00384809" w:rsidRPr="00A93E66" w:rsidRDefault="00384809" w:rsidP="008D4E55">
            <w:pPr>
              <w:pStyle w:val="Brezrazmikov"/>
              <w:rPr>
                <w:rFonts w:ascii="Garamond" w:hAnsi="Garamond" w:cs="EB Garamond"/>
                <w:lang w:val="sl-SI"/>
              </w:rPr>
            </w:pPr>
            <w:r w:rsidRPr="00A93E66">
              <w:rPr>
                <w:rFonts w:ascii="Garamond" w:hAnsi="Garamond" w:cs="EB Garamond"/>
                <w:lang w:val="sl-SI"/>
              </w:rPr>
              <w:t>Žig:</w:t>
            </w:r>
          </w:p>
        </w:tc>
        <w:tc>
          <w:tcPr>
            <w:tcW w:w="3258" w:type="dxa"/>
            <w:tcBorders>
              <w:bottom w:val="single" w:sz="4" w:space="0" w:color="auto"/>
            </w:tcBorders>
            <w:hideMark/>
          </w:tcPr>
          <w:p w14:paraId="0F33C3A4" w14:textId="77777777" w:rsidR="00384809" w:rsidRPr="00A93E66" w:rsidRDefault="00384809" w:rsidP="008D4E55">
            <w:pPr>
              <w:pStyle w:val="Brezrazmikov"/>
              <w:rPr>
                <w:rFonts w:ascii="Garamond" w:hAnsi="Garamond" w:cs="EB Garamond"/>
                <w:lang w:val="sl-SI"/>
              </w:rPr>
            </w:pPr>
            <w:r w:rsidRPr="00A93E66">
              <w:rPr>
                <w:rFonts w:ascii="Garamond" w:hAnsi="Garamond" w:cs="EB Garamond"/>
                <w:lang w:val="sl-SI"/>
              </w:rPr>
              <w:t>Ime in priimek odgovorne osebe:</w:t>
            </w:r>
          </w:p>
          <w:p w14:paraId="4FE515BC" w14:textId="77777777" w:rsidR="00384809" w:rsidRPr="00A93E66" w:rsidRDefault="00384809" w:rsidP="008D4E55">
            <w:pPr>
              <w:pStyle w:val="Brezrazmikov"/>
              <w:rPr>
                <w:rFonts w:ascii="Garamond" w:hAnsi="Garamond"/>
                <w:bCs/>
                <w:iCs/>
                <w:lang w:val="sl-SI"/>
              </w:rPr>
            </w:pPr>
            <w:r w:rsidRPr="00A93E66">
              <w:rPr>
                <w:rFonts w:ascii="Garamond" w:hAnsi="Garamond"/>
                <w:bCs/>
                <w:iCs/>
                <w:lang w:val="sl-SI"/>
              </w:rPr>
              <w:fldChar w:fldCharType="begin">
                <w:ffData>
                  <w:name w:val="Besedilo12"/>
                  <w:enabled/>
                  <w:calcOnExit w:val="0"/>
                  <w:textInput/>
                </w:ffData>
              </w:fldChar>
            </w:r>
            <w:r w:rsidRPr="00A93E66">
              <w:rPr>
                <w:rFonts w:ascii="Garamond" w:hAnsi="Garamond"/>
                <w:bCs/>
                <w:iCs/>
                <w:lang w:val="sl-SI"/>
              </w:rPr>
              <w:instrText xml:space="preserve"> FORMTEXT </w:instrText>
            </w:r>
            <w:r w:rsidRPr="00A93E66">
              <w:rPr>
                <w:rFonts w:ascii="Garamond" w:hAnsi="Garamond"/>
                <w:bCs/>
                <w:iCs/>
                <w:lang w:val="sl-SI"/>
              </w:rPr>
            </w:r>
            <w:r w:rsidRPr="00A93E66">
              <w:rPr>
                <w:rFonts w:ascii="Garamond" w:hAnsi="Garamond"/>
                <w:bCs/>
                <w:iCs/>
                <w:lang w:val="sl-SI"/>
              </w:rPr>
              <w:fldChar w:fldCharType="separate"/>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fldChar w:fldCharType="end"/>
            </w:r>
          </w:p>
          <w:p w14:paraId="227FBF1D" w14:textId="5EE63E77" w:rsidR="00384809" w:rsidRPr="00A93E66" w:rsidRDefault="00384809" w:rsidP="008D4E55">
            <w:pPr>
              <w:pStyle w:val="Brezrazmikov"/>
              <w:rPr>
                <w:rFonts w:ascii="Garamond" w:hAnsi="Garamond" w:cs="EB Garamond"/>
                <w:lang w:val="sl-SI"/>
              </w:rPr>
            </w:pPr>
          </w:p>
          <w:p w14:paraId="41F740E9" w14:textId="77777777" w:rsidR="008D4E55" w:rsidRPr="00A93E66" w:rsidRDefault="008D4E55" w:rsidP="008D4E55">
            <w:pPr>
              <w:pStyle w:val="Brezrazmikov"/>
              <w:rPr>
                <w:rFonts w:ascii="Garamond" w:hAnsi="Garamond" w:cs="EB Garamond"/>
                <w:lang w:val="sl-SI"/>
              </w:rPr>
            </w:pPr>
          </w:p>
          <w:p w14:paraId="1849B660" w14:textId="77777777" w:rsidR="00384809" w:rsidRPr="00A93E66" w:rsidRDefault="00384809" w:rsidP="008D4E55">
            <w:pPr>
              <w:pStyle w:val="Brezrazmikov"/>
              <w:rPr>
                <w:rFonts w:ascii="Garamond" w:hAnsi="Garamond" w:cs="EB Garamond"/>
                <w:lang w:val="sl-SI"/>
              </w:rPr>
            </w:pPr>
          </w:p>
          <w:p w14:paraId="19D39201" w14:textId="552219EF" w:rsidR="008D4E55" w:rsidRPr="00A93E66" w:rsidRDefault="008D4E55" w:rsidP="008D4E55">
            <w:pPr>
              <w:pStyle w:val="Brezrazmikov"/>
              <w:rPr>
                <w:rFonts w:ascii="Garamond" w:hAnsi="Garamond" w:cs="EB Garamond"/>
                <w:lang w:val="sl-SI"/>
              </w:rPr>
            </w:pPr>
          </w:p>
        </w:tc>
      </w:tr>
      <w:tr w:rsidR="00460095" w:rsidRPr="00A93E66" w14:paraId="02359695" w14:textId="77777777" w:rsidTr="00460095">
        <w:trPr>
          <w:jc w:val="center"/>
        </w:trPr>
        <w:tc>
          <w:tcPr>
            <w:tcW w:w="2976" w:type="dxa"/>
          </w:tcPr>
          <w:p w14:paraId="23D7949B" w14:textId="77777777" w:rsidR="00460095" w:rsidRPr="00A93E66" w:rsidRDefault="00460095" w:rsidP="008D4E55">
            <w:pPr>
              <w:pStyle w:val="Brezrazmikov"/>
              <w:rPr>
                <w:rFonts w:ascii="Garamond" w:hAnsi="Garamond" w:cs="EB Garamond"/>
                <w:lang w:val="sl-SI"/>
              </w:rPr>
            </w:pPr>
          </w:p>
        </w:tc>
        <w:tc>
          <w:tcPr>
            <w:tcW w:w="2694" w:type="dxa"/>
          </w:tcPr>
          <w:p w14:paraId="206CC92A" w14:textId="77777777" w:rsidR="00460095" w:rsidRPr="00A93E66" w:rsidRDefault="00460095" w:rsidP="008D4E55">
            <w:pPr>
              <w:pStyle w:val="Brezrazmikov"/>
              <w:rPr>
                <w:rFonts w:ascii="Garamond" w:hAnsi="Garamond" w:cs="EB Garamond"/>
                <w:lang w:val="sl-SI"/>
              </w:rPr>
            </w:pPr>
          </w:p>
        </w:tc>
        <w:tc>
          <w:tcPr>
            <w:tcW w:w="3258" w:type="dxa"/>
            <w:tcBorders>
              <w:top w:val="single" w:sz="4" w:space="0" w:color="auto"/>
            </w:tcBorders>
          </w:tcPr>
          <w:p w14:paraId="086E1558" w14:textId="15260E04" w:rsidR="00460095" w:rsidRPr="00A93E66" w:rsidRDefault="00460095" w:rsidP="00460095">
            <w:pPr>
              <w:pStyle w:val="Brezrazmikov"/>
              <w:jc w:val="center"/>
              <w:rPr>
                <w:rFonts w:ascii="Garamond" w:hAnsi="Garamond" w:cs="EB Garamond"/>
                <w:lang w:val="sl-SI"/>
              </w:rPr>
            </w:pPr>
            <w:r w:rsidRPr="00A93E66">
              <w:rPr>
                <w:rFonts w:ascii="Garamond" w:hAnsi="Garamond" w:cs="EB Garamond"/>
                <w:lang w:val="sl-SI"/>
              </w:rPr>
              <w:t>(podpis odgovorne osebe)</w:t>
            </w:r>
          </w:p>
        </w:tc>
      </w:tr>
    </w:tbl>
    <w:p w14:paraId="54A6B72E" w14:textId="284EBF85" w:rsidR="00384809" w:rsidRPr="00A93E66" w:rsidRDefault="00384809" w:rsidP="008D4E55">
      <w:pPr>
        <w:pStyle w:val="Brezrazmikov"/>
        <w:rPr>
          <w:rFonts w:ascii="Garamond" w:hAnsi="Garamond"/>
          <w:lang w:val="sl-SI" w:eastAsia="sl-SI"/>
        </w:rPr>
      </w:pPr>
    </w:p>
    <w:p w14:paraId="701620E4" w14:textId="1BF8B7ED" w:rsidR="00E45535" w:rsidRPr="00A93E66" w:rsidRDefault="00E45535" w:rsidP="008D4E55">
      <w:pPr>
        <w:pStyle w:val="Brezrazmikov"/>
        <w:rPr>
          <w:rFonts w:ascii="Garamond" w:hAnsi="Garamond"/>
          <w:lang w:val="sl-SI" w:eastAsia="sl-SI"/>
        </w:rPr>
      </w:pPr>
    </w:p>
    <w:p w14:paraId="2FB4C48F" w14:textId="6E97A83B" w:rsidR="00E45535" w:rsidRPr="00A93E66" w:rsidRDefault="00E45535" w:rsidP="008D4E55">
      <w:pPr>
        <w:pStyle w:val="Brezrazmikov"/>
        <w:rPr>
          <w:rFonts w:ascii="Garamond" w:hAnsi="Garamond"/>
          <w:lang w:val="sl-SI" w:eastAsia="sl-SI"/>
        </w:rPr>
      </w:pPr>
    </w:p>
    <w:p w14:paraId="11596DA9" w14:textId="77777777" w:rsidR="008D4E55" w:rsidRPr="00A93E66" w:rsidRDefault="008D4E55" w:rsidP="008D4E55">
      <w:pPr>
        <w:pStyle w:val="Brezrazmikov"/>
        <w:rPr>
          <w:rFonts w:ascii="Garamond" w:hAnsi="Garamond"/>
          <w:lang w:val="sl-SI"/>
        </w:rPr>
      </w:pPr>
    </w:p>
    <w:p w14:paraId="17803DEF" w14:textId="77777777" w:rsidR="008D4E55" w:rsidRPr="00A93E66" w:rsidRDefault="008D4E55" w:rsidP="008D4E55">
      <w:pPr>
        <w:pStyle w:val="Brezrazmikov"/>
        <w:rPr>
          <w:rFonts w:ascii="Garamond" w:hAnsi="Garamond"/>
          <w:lang w:val="sl-SI"/>
        </w:rPr>
      </w:pPr>
    </w:p>
    <w:p w14:paraId="52C157E0" w14:textId="77777777" w:rsidR="008D4E55" w:rsidRPr="00A93E66" w:rsidRDefault="008D4E55" w:rsidP="008D4E55">
      <w:pPr>
        <w:pStyle w:val="Brezrazmikov"/>
        <w:rPr>
          <w:rFonts w:ascii="Garamond" w:hAnsi="Garamond"/>
          <w:lang w:val="sl-SI"/>
        </w:rPr>
      </w:pPr>
    </w:p>
    <w:p w14:paraId="02BBF10A" w14:textId="77777777" w:rsidR="008D4E55" w:rsidRPr="00A93E66" w:rsidRDefault="008D4E55" w:rsidP="008D4E55">
      <w:pPr>
        <w:pStyle w:val="Brezrazmikov"/>
        <w:rPr>
          <w:rFonts w:ascii="Garamond" w:hAnsi="Garamond"/>
          <w:lang w:val="sl-SI"/>
        </w:rPr>
      </w:pPr>
    </w:p>
    <w:p w14:paraId="3FDE68A2" w14:textId="77777777" w:rsidR="008D4E55" w:rsidRPr="00A93E66" w:rsidRDefault="008D4E55" w:rsidP="008D4E55">
      <w:pPr>
        <w:pStyle w:val="Brezrazmikov"/>
        <w:rPr>
          <w:rFonts w:ascii="Garamond" w:hAnsi="Garamond"/>
          <w:lang w:val="sl-SI"/>
        </w:rPr>
      </w:pPr>
    </w:p>
    <w:p w14:paraId="6847BCF1" w14:textId="093DA269" w:rsidR="008D4E55" w:rsidRPr="00A93E66" w:rsidRDefault="008D4E55" w:rsidP="008D4E55">
      <w:pPr>
        <w:pStyle w:val="Brezrazmikov"/>
        <w:rPr>
          <w:rFonts w:ascii="Garamond" w:hAnsi="Garamond"/>
          <w:lang w:val="sl-SI"/>
        </w:rPr>
      </w:pPr>
    </w:p>
    <w:p w14:paraId="1C8C4401" w14:textId="4C199422" w:rsidR="008D4E55" w:rsidRPr="00A93E66" w:rsidRDefault="008D4E55" w:rsidP="008D4E55">
      <w:pPr>
        <w:pStyle w:val="Brezrazmikov"/>
        <w:rPr>
          <w:rFonts w:ascii="Garamond" w:hAnsi="Garamond"/>
          <w:lang w:val="sl-SI"/>
        </w:rPr>
      </w:pPr>
    </w:p>
    <w:p w14:paraId="0C54B7EB" w14:textId="29206480" w:rsidR="008D4E55" w:rsidRPr="00A93E66" w:rsidRDefault="008D4E55" w:rsidP="008D4E55">
      <w:pPr>
        <w:pStyle w:val="Brezrazmikov"/>
        <w:rPr>
          <w:rFonts w:ascii="Garamond" w:hAnsi="Garamond"/>
          <w:lang w:val="sl-SI"/>
        </w:rPr>
      </w:pPr>
    </w:p>
    <w:p w14:paraId="5ABC49D5" w14:textId="0469473A" w:rsidR="008D4E55" w:rsidRPr="00A93E66" w:rsidRDefault="008D4E55" w:rsidP="008D4E55">
      <w:pPr>
        <w:pStyle w:val="Brezrazmikov"/>
        <w:rPr>
          <w:rFonts w:ascii="Garamond" w:hAnsi="Garamond"/>
          <w:lang w:val="sl-SI"/>
        </w:rPr>
      </w:pPr>
    </w:p>
    <w:p w14:paraId="55DE1D30" w14:textId="45129F37" w:rsidR="008D4E55" w:rsidRPr="00A93E66" w:rsidRDefault="008D4E55" w:rsidP="008D4E55">
      <w:pPr>
        <w:pStyle w:val="Brezrazmikov"/>
        <w:rPr>
          <w:rFonts w:ascii="Garamond" w:hAnsi="Garamond"/>
          <w:lang w:val="sl-SI"/>
        </w:rPr>
      </w:pPr>
    </w:p>
    <w:p w14:paraId="3D4E6819" w14:textId="18F50B8D" w:rsidR="00075934" w:rsidRPr="00A93E66" w:rsidRDefault="00075934" w:rsidP="005A1963">
      <w:pPr>
        <w:pStyle w:val="Naslov"/>
      </w:pPr>
      <w:r w:rsidRPr="00A93E66">
        <w:lastRenderedPageBreak/>
        <w:t>OBR 1</w:t>
      </w:r>
      <w:r w:rsidR="00730B07" w:rsidRPr="00A93E66">
        <w:t>2</w:t>
      </w:r>
      <w:r w:rsidRPr="00A93E66">
        <w:t xml:space="preserve"> </w:t>
      </w:r>
      <w:r w:rsidR="007740B8" w:rsidRPr="00A93E66">
        <w:t>a</w:t>
      </w:r>
    </w:p>
    <w:p w14:paraId="65E39B06" w14:textId="7CE261CB" w:rsidR="00075934" w:rsidRPr="00A93E66" w:rsidRDefault="00075934" w:rsidP="00460095">
      <w:pPr>
        <w:pStyle w:val="Brezrazmikov"/>
        <w:rPr>
          <w:rFonts w:ascii="Garamond" w:hAnsi="Garamond"/>
          <w:lang w:val="sl-SI" w:eastAsia="sl-SI"/>
        </w:rPr>
      </w:pPr>
    </w:p>
    <w:p w14:paraId="13CE95C5" w14:textId="0B756AAF" w:rsidR="00075934" w:rsidRPr="00A93E66" w:rsidRDefault="00EB7E0F" w:rsidP="00460095">
      <w:pPr>
        <w:pStyle w:val="Brezrazmikov"/>
        <w:jc w:val="center"/>
        <w:rPr>
          <w:rFonts w:ascii="Garamond" w:hAnsi="Garamond"/>
          <w:b/>
          <w:lang w:val="sl-SI" w:eastAsia="ar-SA"/>
        </w:rPr>
      </w:pPr>
      <w:r w:rsidRPr="00A93E66">
        <w:rPr>
          <w:rFonts w:ascii="Garamond" w:hAnsi="Garamond"/>
          <w:b/>
          <w:lang w:val="sl-SI" w:eastAsia="ar-SA"/>
        </w:rPr>
        <w:t>POTRDILO O REFERENČNEM PROJEKTU</w:t>
      </w:r>
    </w:p>
    <w:p w14:paraId="19DCCB22" w14:textId="4669A175" w:rsidR="00075934" w:rsidRPr="00A93E66" w:rsidRDefault="00075934" w:rsidP="00460095">
      <w:pPr>
        <w:pStyle w:val="Brezrazmikov"/>
        <w:rPr>
          <w:rFonts w:ascii="Garamond" w:hAnsi="Garamond"/>
          <w:lang w:val="sl-SI" w:eastAsia="ar-SA"/>
        </w:rPr>
      </w:pPr>
    </w:p>
    <w:p w14:paraId="042C3364" w14:textId="77777777" w:rsidR="00460095" w:rsidRPr="00A93E66" w:rsidRDefault="00460095" w:rsidP="00460095">
      <w:pPr>
        <w:pStyle w:val="Brezrazmikov"/>
        <w:rPr>
          <w:rFonts w:ascii="Garamond" w:hAnsi="Garamond"/>
          <w:lang w:val="sl-SI" w:eastAsia="sl-SI"/>
        </w:rPr>
      </w:pPr>
    </w:p>
    <w:p w14:paraId="09980337" w14:textId="69F63D16" w:rsidR="00075934" w:rsidRPr="00A93E66" w:rsidRDefault="00075934" w:rsidP="00460095">
      <w:pPr>
        <w:pStyle w:val="Brezrazmikov"/>
        <w:rPr>
          <w:rFonts w:ascii="Garamond" w:hAnsi="Garamond"/>
          <w:lang w:val="sl-SI" w:eastAsia="sl-SI"/>
        </w:rPr>
      </w:pPr>
      <w:r w:rsidRPr="00A93E66">
        <w:rPr>
          <w:rFonts w:ascii="Garamond" w:hAnsi="Garamond"/>
          <w:lang w:val="sl-SI" w:eastAsia="sl-SI"/>
        </w:rPr>
        <w:t>Naročnik kateremu je ponudnik izvedel storitve varovanja</w:t>
      </w:r>
      <w:r w:rsidR="00460095" w:rsidRPr="00A93E66">
        <w:rPr>
          <w:rFonts w:ascii="Garamond" w:hAnsi="Garamond"/>
          <w:lang w:val="sl-SI" w:eastAsia="sl-SI"/>
        </w:rPr>
        <w:t>:</w:t>
      </w:r>
    </w:p>
    <w:p w14:paraId="26926756" w14:textId="77777777" w:rsidR="00460095" w:rsidRPr="00A93E66" w:rsidRDefault="00460095" w:rsidP="00460095">
      <w:pPr>
        <w:pStyle w:val="Brezrazmikov"/>
        <w:rPr>
          <w:rFonts w:ascii="Garamond" w:hAnsi="Garamond"/>
          <w:lang w:val="sl-SI" w:eastAsia="sl-SI"/>
        </w:rPr>
      </w:pPr>
    </w:p>
    <w:p w14:paraId="30117755" w14:textId="77777777" w:rsidR="00460095" w:rsidRPr="00A93E66" w:rsidRDefault="00460095" w:rsidP="00460095">
      <w:pPr>
        <w:pStyle w:val="Brezrazmikov"/>
        <w:rPr>
          <w:lang w:val="sl-SI"/>
        </w:rPr>
      </w:pPr>
      <w:r w:rsidRPr="00A93E66">
        <w:rPr>
          <w:lang w:val="sl-SI"/>
        </w:rPr>
        <w:fldChar w:fldCharType="begin">
          <w:ffData>
            <w:name w:val="Besedilo52"/>
            <w:enabled/>
            <w:calcOnExit w:val="0"/>
            <w:textInput/>
          </w:ffData>
        </w:fldChar>
      </w:r>
      <w:r w:rsidRPr="00A93E66">
        <w:rPr>
          <w:lang w:val="sl-SI"/>
        </w:rPr>
        <w:instrText xml:space="preserve"> FORMTEXT </w:instrText>
      </w:r>
      <w:r w:rsidRPr="00A93E66">
        <w:rPr>
          <w:lang w:val="sl-SI"/>
        </w:rPr>
      </w:r>
      <w:r w:rsidRPr="00A93E66">
        <w:rPr>
          <w:lang w:val="sl-SI"/>
        </w:rPr>
        <w:fldChar w:fldCharType="separate"/>
      </w:r>
      <w:r w:rsidRPr="00A93E66">
        <w:rPr>
          <w:noProof/>
          <w:lang w:val="sl-SI"/>
        </w:rPr>
        <w:t> </w:t>
      </w:r>
      <w:r w:rsidRPr="00A93E66">
        <w:rPr>
          <w:noProof/>
          <w:lang w:val="sl-SI"/>
        </w:rPr>
        <w:t> </w:t>
      </w:r>
      <w:r w:rsidRPr="00A93E66">
        <w:rPr>
          <w:noProof/>
          <w:lang w:val="sl-SI"/>
        </w:rPr>
        <w:t> </w:t>
      </w:r>
      <w:r w:rsidRPr="00A93E66">
        <w:rPr>
          <w:noProof/>
          <w:lang w:val="sl-SI"/>
        </w:rPr>
        <w:t> </w:t>
      </w:r>
      <w:r w:rsidRPr="00A93E66">
        <w:rPr>
          <w:noProof/>
          <w:lang w:val="sl-SI"/>
        </w:rPr>
        <w:t> </w:t>
      </w:r>
      <w:r w:rsidRPr="00A93E66">
        <w:rPr>
          <w:lang w:val="sl-SI"/>
        </w:rPr>
        <w:fldChar w:fldCharType="end"/>
      </w:r>
    </w:p>
    <w:p w14:paraId="0B346578" w14:textId="10A8A011" w:rsidR="00075934" w:rsidRPr="00A93E66" w:rsidRDefault="00075934" w:rsidP="00460095">
      <w:pPr>
        <w:pStyle w:val="Brezrazmikov"/>
        <w:rPr>
          <w:rFonts w:ascii="Garamond" w:hAnsi="Garamond"/>
          <w:i/>
          <w:lang w:val="sl-SI" w:eastAsia="sl-SI"/>
        </w:rPr>
      </w:pPr>
      <w:r w:rsidRPr="00A93E66">
        <w:rPr>
          <w:rFonts w:ascii="Garamond" w:hAnsi="Garamond"/>
          <w:i/>
          <w:lang w:val="sl-SI" w:eastAsia="sl-SI"/>
        </w:rPr>
        <w:t xml:space="preserve">(navede se naziv </w:t>
      </w:r>
      <w:proofErr w:type="spellStart"/>
      <w:r w:rsidRPr="00A93E66">
        <w:rPr>
          <w:rFonts w:ascii="Garamond" w:hAnsi="Garamond"/>
          <w:i/>
          <w:lang w:val="sl-SI" w:eastAsia="sl-SI"/>
        </w:rPr>
        <w:t>referencodajalca</w:t>
      </w:r>
      <w:proofErr w:type="spellEnd"/>
      <w:r w:rsidRPr="00A93E66">
        <w:rPr>
          <w:rFonts w:ascii="Garamond" w:hAnsi="Garamond"/>
          <w:i/>
          <w:lang w:val="sl-SI" w:eastAsia="sl-SI"/>
        </w:rPr>
        <w:t>)</w:t>
      </w:r>
    </w:p>
    <w:p w14:paraId="74255AE6" w14:textId="77777777" w:rsidR="00075934" w:rsidRPr="00A93E66" w:rsidRDefault="00075934" w:rsidP="00460095">
      <w:pPr>
        <w:pStyle w:val="Brezrazmikov"/>
        <w:rPr>
          <w:rFonts w:ascii="Garamond" w:hAnsi="Garamond"/>
          <w:lang w:val="sl-SI" w:eastAsia="sl-SI"/>
        </w:rPr>
      </w:pPr>
    </w:p>
    <w:p w14:paraId="6D8DBAA0" w14:textId="77777777" w:rsidR="00075934" w:rsidRPr="00A93E66" w:rsidRDefault="00075934" w:rsidP="00460095">
      <w:pPr>
        <w:pStyle w:val="Brezrazmikov"/>
        <w:rPr>
          <w:rFonts w:ascii="Garamond" w:hAnsi="Garamond"/>
          <w:lang w:val="sl-SI" w:eastAsia="sl-SI"/>
        </w:rPr>
      </w:pPr>
      <w:r w:rsidRPr="00A93E66">
        <w:rPr>
          <w:rFonts w:ascii="Garamond" w:hAnsi="Garamond"/>
          <w:bCs/>
          <w:lang w:val="sl-SI" w:eastAsia="sl-SI"/>
        </w:rPr>
        <w:t xml:space="preserve">IZJAVLJAM, da je </w:t>
      </w:r>
      <w:r w:rsidRPr="00A93E66">
        <w:rPr>
          <w:rFonts w:ascii="Garamond" w:hAnsi="Garamond"/>
          <w:lang w:val="sl-SI" w:eastAsia="sl-SI"/>
        </w:rPr>
        <w:t xml:space="preserve">gospodarski subjekt </w:t>
      </w:r>
    </w:p>
    <w:p w14:paraId="161691F0" w14:textId="77777777" w:rsidR="00460095" w:rsidRPr="00A93E66" w:rsidRDefault="00460095" w:rsidP="00460095">
      <w:pPr>
        <w:pStyle w:val="Brezrazmikov"/>
        <w:rPr>
          <w:lang w:val="sl-SI"/>
        </w:rPr>
      </w:pPr>
      <w:r w:rsidRPr="00A93E66">
        <w:rPr>
          <w:lang w:val="sl-SI"/>
        </w:rPr>
        <w:fldChar w:fldCharType="begin">
          <w:ffData>
            <w:name w:val="Besedilo52"/>
            <w:enabled/>
            <w:calcOnExit w:val="0"/>
            <w:textInput/>
          </w:ffData>
        </w:fldChar>
      </w:r>
      <w:r w:rsidRPr="00A93E66">
        <w:rPr>
          <w:lang w:val="sl-SI"/>
        </w:rPr>
        <w:instrText xml:space="preserve"> FORMTEXT </w:instrText>
      </w:r>
      <w:r w:rsidRPr="00A93E66">
        <w:rPr>
          <w:lang w:val="sl-SI"/>
        </w:rPr>
      </w:r>
      <w:r w:rsidRPr="00A93E66">
        <w:rPr>
          <w:lang w:val="sl-SI"/>
        </w:rPr>
        <w:fldChar w:fldCharType="separate"/>
      </w:r>
      <w:r w:rsidRPr="00A93E66">
        <w:rPr>
          <w:noProof/>
          <w:lang w:val="sl-SI"/>
        </w:rPr>
        <w:t> </w:t>
      </w:r>
      <w:r w:rsidRPr="00A93E66">
        <w:rPr>
          <w:noProof/>
          <w:lang w:val="sl-SI"/>
        </w:rPr>
        <w:t> </w:t>
      </w:r>
      <w:r w:rsidRPr="00A93E66">
        <w:rPr>
          <w:noProof/>
          <w:lang w:val="sl-SI"/>
        </w:rPr>
        <w:t> </w:t>
      </w:r>
      <w:r w:rsidRPr="00A93E66">
        <w:rPr>
          <w:noProof/>
          <w:lang w:val="sl-SI"/>
        </w:rPr>
        <w:t> </w:t>
      </w:r>
      <w:r w:rsidRPr="00A93E66">
        <w:rPr>
          <w:noProof/>
          <w:lang w:val="sl-SI"/>
        </w:rPr>
        <w:t> </w:t>
      </w:r>
      <w:r w:rsidRPr="00A93E66">
        <w:rPr>
          <w:lang w:val="sl-SI"/>
        </w:rPr>
        <w:fldChar w:fldCharType="end"/>
      </w:r>
    </w:p>
    <w:p w14:paraId="2D21A893" w14:textId="77777777" w:rsidR="00460095" w:rsidRPr="00A93E66" w:rsidRDefault="00075934" w:rsidP="00460095">
      <w:pPr>
        <w:pStyle w:val="Brezrazmikov"/>
        <w:rPr>
          <w:lang w:val="sl-SI"/>
        </w:rPr>
      </w:pPr>
      <w:r w:rsidRPr="00A93E66">
        <w:rPr>
          <w:rFonts w:ascii="Garamond" w:hAnsi="Garamond"/>
          <w:lang w:val="sl-SI" w:eastAsia="sl-SI"/>
        </w:rPr>
        <w:t xml:space="preserve">v času od </w:t>
      </w:r>
      <w:r w:rsidR="00460095" w:rsidRPr="00A93E66">
        <w:rPr>
          <w:lang w:val="sl-SI"/>
        </w:rPr>
        <w:fldChar w:fldCharType="begin">
          <w:ffData>
            <w:name w:val="Besedilo52"/>
            <w:enabled/>
            <w:calcOnExit w:val="0"/>
            <w:textInput/>
          </w:ffData>
        </w:fldChar>
      </w:r>
      <w:r w:rsidR="00460095" w:rsidRPr="00A93E66">
        <w:rPr>
          <w:lang w:val="sl-SI"/>
        </w:rPr>
        <w:instrText xml:space="preserve"> FORMTEXT </w:instrText>
      </w:r>
      <w:r w:rsidR="00460095" w:rsidRPr="00A93E66">
        <w:rPr>
          <w:lang w:val="sl-SI"/>
        </w:rPr>
      </w:r>
      <w:r w:rsidR="00460095" w:rsidRPr="00A93E66">
        <w:rPr>
          <w:lang w:val="sl-SI"/>
        </w:rPr>
        <w:fldChar w:fldCharType="separate"/>
      </w:r>
      <w:r w:rsidR="00460095" w:rsidRPr="00A93E66">
        <w:rPr>
          <w:noProof/>
          <w:lang w:val="sl-SI"/>
        </w:rPr>
        <w:t> </w:t>
      </w:r>
      <w:r w:rsidR="00460095" w:rsidRPr="00A93E66">
        <w:rPr>
          <w:noProof/>
          <w:lang w:val="sl-SI"/>
        </w:rPr>
        <w:t> </w:t>
      </w:r>
      <w:r w:rsidR="00460095" w:rsidRPr="00A93E66">
        <w:rPr>
          <w:noProof/>
          <w:lang w:val="sl-SI"/>
        </w:rPr>
        <w:t> </w:t>
      </w:r>
      <w:r w:rsidR="00460095" w:rsidRPr="00A93E66">
        <w:rPr>
          <w:noProof/>
          <w:lang w:val="sl-SI"/>
        </w:rPr>
        <w:t> </w:t>
      </w:r>
      <w:r w:rsidR="00460095" w:rsidRPr="00A93E66">
        <w:rPr>
          <w:noProof/>
          <w:lang w:val="sl-SI"/>
        </w:rPr>
        <w:t> </w:t>
      </w:r>
      <w:r w:rsidR="00460095" w:rsidRPr="00A93E66">
        <w:rPr>
          <w:lang w:val="sl-SI"/>
        </w:rPr>
        <w:fldChar w:fldCharType="end"/>
      </w:r>
      <w:r w:rsidRPr="00A93E66">
        <w:rPr>
          <w:rFonts w:ascii="Garamond" w:hAnsi="Garamond"/>
          <w:lang w:val="sl-SI" w:eastAsia="sl-SI"/>
        </w:rPr>
        <w:t xml:space="preserve"> do</w:t>
      </w:r>
      <w:r w:rsidR="00460095" w:rsidRPr="00A93E66">
        <w:rPr>
          <w:rFonts w:ascii="Garamond" w:hAnsi="Garamond"/>
          <w:lang w:val="sl-SI" w:eastAsia="sl-SI"/>
        </w:rPr>
        <w:t xml:space="preserve"> </w:t>
      </w:r>
      <w:r w:rsidR="00460095" w:rsidRPr="00A93E66">
        <w:rPr>
          <w:lang w:val="sl-SI"/>
        </w:rPr>
        <w:fldChar w:fldCharType="begin">
          <w:ffData>
            <w:name w:val="Besedilo52"/>
            <w:enabled/>
            <w:calcOnExit w:val="0"/>
            <w:textInput/>
          </w:ffData>
        </w:fldChar>
      </w:r>
      <w:r w:rsidR="00460095" w:rsidRPr="00A93E66">
        <w:rPr>
          <w:lang w:val="sl-SI"/>
        </w:rPr>
        <w:instrText xml:space="preserve"> FORMTEXT </w:instrText>
      </w:r>
      <w:r w:rsidR="00460095" w:rsidRPr="00A93E66">
        <w:rPr>
          <w:lang w:val="sl-SI"/>
        </w:rPr>
      </w:r>
      <w:r w:rsidR="00460095" w:rsidRPr="00A93E66">
        <w:rPr>
          <w:lang w:val="sl-SI"/>
        </w:rPr>
        <w:fldChar w:fldCharType="separate"/>
      </w:r>
      <w:r w:rsidR="00460095" w:rsidRPr="00A93E66">
        <w:rPr>
          <w:noProof/>
          <w:lang w:val="sl-SI"/>
        </w:rPr>
        <w:t> </w:t>
      </w:r>
      <w:r w:rsidR="00460095" w:rsidRPr="00A93E66">
        <w:rPr>
          <w:noProof/>
          <w:lang w:val="sl-SI"/>
        </w:rPr>
        <w:t> </w:t>
      </w:r>
      <w:r w:rsidR="00460095" w:rsidRPr="00A93E66">
        <w:rPr>
          <w:noProof/>
          <w:lang w:val="sl-SI"/>
        </w:rPr>
        <w:t> </w:t>
      </w:r>
      <w:r w:rsidR="00460095" w:rsidRPr="00A93E66">
        <w:rPr>
          <w:noProof/>
          <w:lang w:val="sl-SI"/>
        </w:rPr>
        <w:t> </w:t>
      </w:r>
      <w:r w:rsidR="00460095" w:rsidRPr="00A93E66">
        <w:rPr>
          <w:noProof/>
          <w:lang w:val="sl-SI"/>
        </w:rPr>
        <w:t> </w:t>
      </w:r>
      <w:r w:rsidR="00460095" w:rsidRPr="00A93E66">
        <w:rPr>
          <w:lang w:val="sl-SI"/>
        </w:rPr>
        <w:fldChar w:fldCharType="end"/>
      </w:r>
      <w:r w:rsidR="00460095" w:rsidRPr="00A93E66">
        <w:rPr>
          <w:lang w:val="sl-SI"/>
        </w:rPr>
        <w:t xml:space="preserve"> </w:t>
      </w:r>
    </w:p>
    <w:p w14:paraId="4038D3C3" w14:textId="77777777" w:rsidR="00460095" w:rsidRPr="00A93E66" w:rsidRDefault="00460095" w:rsidP="00460095">
      <w:pPr>
        <w:pStyle w:val="Brezrazmikov"/>
        <w:rPr>
          <w:rFonts w:ascii="Garamond" w:hAnsi="Garamond"/>
          <w:lang w:val="sl-SI" w:eastAsia="sl-SI"/>
        </w:rPr>
      </w:pPr>
    </w:p>
    <w:p w14:paraId="4FAA0300" w14:textId="6ECC6931" w:rsidR="00460095" w:rsidRPr="00A93E66" w:rsidRDefault="00075934" w:rsidP="00460095">
      <w:pPr>
        <w:pStyle w:val="Brezrazmikov"/>
        <w:rPr>
          <w:rFonts w:ascii="Garamond" w:hAnsi="Garamond"/>
          <w:lang w:val="sl-SI" w:eastAsia="sl-SI"/>
        </w:rPr>
      </w:pPr>
      <w:r w:rsidRPr="00A93E66">
        <w:rPr>
          <w:rFonts w:ascii="Garamond" w:hAnsi="Garamond"/>
          <w:lang w:val="sl-SI" w:eastAsia="sl-SI"/>
        </w:rPr>
        <w:t xml:space="preserve">izvajal storitve (ustrezno </w:t>
      </w:r>
      <w:r w:rsidR="00460095" w:rsidRPr="00A93E66">
        <w:rPr>
          <w:rFonts w:ascii="Garamond" w:hAnsi="Garamond"/>
          <w:lang w:val="sl-SI" w:eastAsia="sl-SI"/>
        </w:rPr>
        <w:t>ozna</w:t>
      </w:r>
      <w:r w:rsidR="00460095" w:rsidRPr="00A93E66">
        <w:rPr>
          <w:rFonts w:ascii="Cambria" w:hAnsi="Cambria"/>
          <w:lang w:val="sl-SI" w:eastAsia="sl-SI"/>
        </w:rPr>
        <w:t>či</w:t>
      </w:r>
      <w:r w:rsidRPr="00A93E66">
        <w:rPr>
          <w:rFonts w:ascii="Garamond" w:hAnsi="Garamond"/>
          <w:lang w:val="sl-SI" w:eastAsia="sl-SI"/>
        </w:rPr>
        <w:t>):</w:t>
      </w:r>
      <w:r w:rsidR="00460095" w:rsidRPr="00A93E66">
        <w:rPr>
          <w:rFonts w:ascii="Garamond" w:hAnsi="Garamond"/>
          <w:lang w:val="sl-SI" w:eastAsia="sl-SI"/>
        </w:rPr>
        <w:t xml:space="preserve"> </w:t>
      </w:r>
    </w:p>
    <w:p w14:paraId="2220E0AD" w14:textId="0C78471B" w:rsidR="00460095" w:rsidRPr="00A93E66" w:rsidRDefault="00460095" w:rsidP="00460095">
      <w:pPr>
        <w:pStyle w:val="Brezrazmikov"/>
        <w:numPr>
          <w:ilvl w:val="0"/>
          <w:numId w:val="40"/>
        </w:numPr>
        <w:ind w:left="284" w:hanging="284"/>
        <w:rPr>
          <w:rFonts w:ascii="Garamond" w:hAnsi="Garamond"/>
          <w:i/>
          <w:lang w:val="sl-SI" w:eastAsia="sl-SI"/>
        </w:rPr>
      </w:pPr>
      <w:r w:rsidRPr="00A93E66">
        <w:rPr>
          <w:rFonts w:ascii="Garamond" w:hAnsi="Garamond"/>
          <w:lang w:val="sl-SI" w:eastAsia="sl-SI"/>
        </w:rPr>
        <w:fldChar w:fldCharType="begin">
          <w:ffData>
            <w:name w:val="Potrditev8"/>
            <w:enabled/>
            <w:calcOnExit w:val="0"/>
            <w:checkBox>
              <w:sizeAuto/>
              <w:default w:val="0"/>
            </w:checkBox>
          </w:ffData>
        </w:fldChar>
      </w:r>
      <w:bookmarkStart w:id="74" w:name="Potrditev8"/>
      <w:r w:rsidRPr="00A93E66">
        <w:rPr>
          <w:rFonts w:ascii="Garamond" w:hAnsi="Garamond"/>
          <w:lang w:val="sl-SI" w:eastAsia="sl-SI"/>
        </w:rPr>
        <w:instrText xml:space="preserve"> FORMCHECKBOX </w:instrText>
      </w:r>
      <w:r w:rsidR="003B0311">
        <w:rPr>
          <w:rFonts w:ascii="Garamond" w:hAnsi="Garamond"/>
          <w:lang w:val="sl-SI" w:eastAsia="sl-SI"/>
        </w:rPr>
      </w:r>
      <w:r w:rsidR="003B0311">
        <w:rPr>
          <w:rFonts w:ascii="Garamond" w:hAnsi="Garamond"/>
          <w:lang w:val="sl-SI" w:eastAsia="sl-SI"/>
        </w:rPr>
        <w:fldChar w:fldCharType="separate"/>
      </w:r>
      <w:r w:rsidRPr="00A93E66">
        <w:rPr>
          <w:rFonts w:ascii="Garamond" w:hAnsi="Garamond"/>
          <w:lang w:val="sl-SI" w:eastAsia="sl-SI"/>
        </w:rPr>
        <w:fldChar w:fldCharType="end"/>
      </w:r>
      <w:bookmarkEnd w:id="74"/>
      <w:r w:rsidRPr="00A93E66">
        <w:rPr>
          <w:rFonts w:ascii="Garamond" w:hAnsi="Garamond"/>
          <w:lang w:val="sl-SI" w:eastAsia="sl-SI"/>
        </w:rPr>
        <w:t xml:space="preserve"> </w:t>
      </w:r>
      <w:r w:rsidR="00075934" w:rsidRPr="00A93E66">
        <w:rPr>
          <w:rFonts w:ascii="Garamond" w:hAnsi="Garamond"/>
          <w:lang w:val="sl-SI" w:eastAsia="sl-SI"/>
        </w:rPr>
        <w:t>fizičnega varovanja oseb</w:t>
      </w:r>
      <w:r w:rsidRPr="00A93E66">
        <w:rPr>
          <w:rFonts w:ascii="Garamond" w:hAnsi="Garamond"/>
          <w:lang w:val="sl-SI" w:eastAsia="sl-SI"/>
        </w:rPr>
        <w:t>,</w:t>
      </w:r>
    </w:p>
    <w:p w14:paraId="4B8AA3C8" w14:textId="4CCC0725" w:rsidR="00460095" w:rsidRPr="00A93E66" w:rsidRDefault="00460095" w:rsidP="00460095">
      <w:pPr>
        <w:pStyle w:val="Brezrazmikov"/>
        <w:numPr>
          <w:ilvl w:val="0"/>
          <w:numId w:val="40"/>
        </w:numPr>
        <w:ind w:left="284" w:hanging="284"/>
        <w:rPr>
          <w:rFonts w:ascii="Garamond" w:hAnsi="Garamond"/>
          <w:i/>
          <w:lang w:val="sl-SI" w:eastAsia="sl-SI"/>
        </w:rPr>
      </w:pPr>
      <w:r w:rsidRPr="00A93E66">
        <w:rPr>
          <w:rFonts w:ascii="Garamond" w:hAnsi="Garamond"/>
          <w:lang w:val="sl-SI" w:eastAsia="sl-SI"/>
        </w:rPr>
        <w:fldChar w:fldCharType="begin">
          <w:ffData>
            <w:name w:val="Potrditev9"/>
            <w:enabled/>
            <w:calcOnExit w:val="0"/>
            <w:checkBox>
              <w:sizeAuto/>
              <w:default w:val="0"/>
            </w:checkBox>
          </w:ffData>
        </w:fldChar>
      </w:r>
      <w:bookmarkStart w:id="75" w:name="Potrditev9"/>
      <w:r w:rsidRPr="00A93E66">
        <w:rPr>
          <w:rFonts w:ascii="Garamond" w:hAnsi="Garamond"/>
          <w:lang w:val="sl-SI" w:eastAsia="sl-SI"/>
        </w:rPr>
        <w:instrText xml:space="preserve"> FORMCHECKBOX </w:instrText>
      </w:r>
      <w:r w:rsidR="003B0311">
        <w:rPr>
          <w:rFonts w:ascii="Garamond" w:hAnsi="Garamond"/>
          <w:lang w:val="sl-SI" w:eastAsia="sl-SI"/>
        </w:rPr>
      </w:r>
      <w:r w:rsidR="003B0311">
        <w:rPr>
          <w:rFonts w:ascii="Garamond" w:hAnsi="Garamond"/>
          <w:lang w:val="sl-SI" w:eastAsia="sl-SI"/>
        </w:rPr>
        <w:fldChar w:fldCharType="separate"/>
      </w:r>
      <w:r w:rsidRPr="00A93E66">
        <w:rPr>
          <w:rFonts w:ascii="Garamond" w:hAnsi="Garamond"/>
          <w:lang w:val="sl-SI" w:eastAsia="sl-SI"/>
        </w:rPr>
        <w:fldChar w:fldCharType="end"/>
      </w:r>
      <w:bookmarkEnd w:id="75"/>
      <w:r w:rsidRPr="00A93E66">
        <w:rPr>
          <w:rFonts w:ascii="Garamond" w:hAnsi="Garamond"/>
          <w:lang w:val="sl-SI" w:eastAsia="sl-SI"/>
        </w:rPr>
        <w:t xml:space="preserve"> </w:t>
      </w:r>
      <w:r w:rsidR="00075934" w:rsidRPr="00A93E66">
        <w:rPr>
          <w:rFonts w:ascii="Garamond" w:hAnsi="Garamond"/>
          <w:lang w:val="sl-SI" w:eastAsia="sl-SI"/>
        </w:rPr>
        <w:t>premoženja</w:t>
      </w:r>
      <w:r w:rsidRPr="00A93E66">
        <w:rPr>
          <w:rFonts w:ascii="Garamond" w:hAnsi="Garamond"/>
          <w:lang w:val="sl-SI" w:eastAsia="sl-SI"/>
        </w:rPr>
        <w:t>,</w:t>
      </w:r>
    </w:p>
    <w:p w14:paraId="210B5D65" w14:textId="1E1E7EF2" w:rsidR="00075934" w:rsidRPr="00A93E66" w:rsidRDefault="00460095" w:rsidP="00460095">
      <w:pPr>
        <w:pStyle w:val="Brezrazmikov"/>
        <w:numPr>
          <w:ilvl w:val="0"/>
          <w:numId w:val="40"/>
        </w:numPr>
        <w:ind w:left="284" w:hanging="284"/>
        <w:rPr>
          <w:rFonts w:ascii="Garamond" w:hAnsi="Garamond"/>
          <w:i/>
          <w:lang w:val="sl-SI" w:eastAsia="sl-SI"/>
        </w:rPr>
      </w:pPr>
      <w:r w:rsidRPr="00A93E66">
        <w:rPr>
          <w:rFonts w:ascii="Garamond" w:hAnsi="Garamond"/>
          <w:lang w:val="sl-SI" w:eastAsia="sl-SI"/>
        </w:rPr>
        <w:fldChar w:fldCharType="begin">
          <w:ffData>
            <w:name w:val="Potrditev10"/>
            <w:enabled/>
            <w:calcOnExit w:val="0"/>
            <w:checkBox>
              <w:sizeAuto/>
              <w:default w:val="0"/>
            </w:checkBox>
          </w:ffData>
        </w:fldChar>
      </w:r>
      <w:bookmarkStart w:id="76" w:name="Potrditev10"/>
      <w:r w:rsidRPr="00A93E66">
        <w:rPr>
          <w:rFonts w:ascii="Garamond" w:hAnsi="Garamond"/>
          <w:lang w:val="sl-SI" w:eastAsia="sl-SI"/>
        </w:rPr>
        <w:instrText xml:space="preserve"> FORMCHECKBOX </w:instrText>
      </w:r>
      <w:r w:rsidR="003B0311">
        <w:rPr>
          <w:rFonts w:ascii="Garamond" w:hAnsi="Garamond"/>
          <w:lang w:val="sl-SI" w:eastAsia="sl-SI"/>
        </w:rPr>
      </w:r>
      <w:r w:rsidR="003B0311">
        <w:rPr>
          <w:rFonts w:ascii="Garamond" w:hAnsi="Garamond"/>
          <w:lang w:val="sl-SI" w:eastAsia="sl-SI"/>
        </w:rPr>
        <w:fldChar w:fldCharType="separate"/>
      </w:r>
      <w:r w:rsidRPr="00A93E66">
        <w:rPr>
          <w:rFonts w:ascii="Garamond" w:hAnsi="Garamond"/>
          <w:lang w:val="sl-SI" w:eastAsia="sl-SI"/>
        </w:rPr>
        <w:fldChar w:fldCharType="end"/>
      </w:r>
      <w:bookmarkEnd w:id="76"/>
      <w:r w:rsidRPr="00A93E66">
        <w:rPr>
          <w:rFonts w:ascii="Garamond" w:hAnsi="Garamond"/>
          <w:lang w:val="sl-SI" w:eastAsia="sl-SI"/>
        </w:rPr>
        <w:t xml:space="preserve"> </w:t>
      </w:r>
      <w:r w:rsidR="00075934" w:rsidRPr="00A93E66">
        <w:rPr>
          <w:rFonts w:ascii="Garamond" w:hAnsi="Garamond"/>
          <w:lang w:val="sl-SI" w:eastAsia="sl-SI"/>
        </w:rPr>
        <w:t>tehničnega varovanja</w:t>
      </w:r>
      <w:r w:rsidRPr="00A93E66">
        <w:rPr>
          <w:rFonts w:ascii="Garamond" w:hAnsi="Garamond"/>
          <w:lang w:val="sl-SI" w:eastAsia="sl-SI"/>
        </w:rPr>
        <w:t>.</w:t>
      </w:r>
    </w:p>
    <w:p w14:paraId="6409CC42" w14:textId="77777777" w:rsidR="00460095" w:rsidRPr="00A93E66" w:rsidRDefault="00460095" w:rsidP="00460095">
      <w:pPr>
        <w:pStyle w:val="Brezrazmikov"/>
        <w:rPr>
          <w:rFonts w:ascii="Garamond" w:hAnsi="Garamond"/>
          <w:lang w:val="sl-SI" w:eastAsia="sl-SI"/>
        </w:rPr>
      </w:pPr>
    </w:p>
    <w:p w14:paraId="4C0A9DF8" w14:textId="4C059BA2" w:rsidR="00075934" w:rsidRPr="00A93E66" w:rsidRDefault="00075934" w:rsidP="00460095">
      <w:pPr>
        <w:pStyle w:val="Brezrazmikov"/>
        <w:rPr>
          <w:rFonts w:ascii="Garamond" w:hAnsi="Garamond"/>
          <w:lang w:val="sl-SI" w:eastAsia="sl-SI"/>
        </w:rPr>
      </w:pPr>
      <w:r w:rsidRPr="00A93E66">
        <w:rPr>
          <w:rFonts w:ascii="Garamond" w:hAnsi="Garamond"/>
          <w:lang w:val="sl-SI" w:eastAsia="sl-SI"/>
        </w:rPr>
        <w:t xml:space="preserve">na objektu </w:t>
      </w:r>
      <w:r w:rsidRPr="00A93E66">
        <w:rPr>
          <w:rFonts w:ascii="Garamond" w:hAnsi="Garamond"/>
          <w:sz w:val="20"/>
          <w:szCs w:val="20"/>
          <w:lang w:val="sl-SI" w:eastAsia="sl-SI"/>
        </w:rPr>
        <w:t>(naslov objekta</w:t>
      </w:r>
      <w:r w:rsidR="00460095" w:rsidRPr="00A93E66">
        <w:rPr>
          <w:rFonts w:ascii="Garamond" w:hAnsi="Garamond"/>
          <w:sz w:val="20"/>
          <w:szCs w:val="20"/>
          <w:lang w:val="sl-SI" w:eastAsia="sl-SI"/>
        </w:rPr>
        <w:t>)</w:t>
      </w:r>
      <w:r w:rsidR="00460095" w:rsidRPr="00A93E66">
        <w:rPr>
          <w:rFonts w:ascii="Garamond" w:hAnsi="Garamond"/>
          <w:lang w:val="sl-SI" w:eastAsia="sl-SI"/>
        </w:rPr>
        <w:t xml:space="preserve">: </w:t>
      </w:r>
      <w:r w:rsidR="00460095" w:rsidRPr="00A93E66">
        <w:rPr>
          <w:lang w:val="sl-SI"/>
        </w:rPr>
        <w:fldChar w:fldCharType="begin">
          <w:ffData>
            <w:name w:val="Besedilo52"/>
            <w:enabled/>
            <w:calcOnExit w:val="0"/>
            <w:textInput/>
          </w:ffData>
        </w:fldChar>
      </w:r>
      <w:r w:rsidR="00460095" w:rsidRPr="00A93E66">
        <w:rPr>
          <w:lang w:val="sl-SI"/>
        </w:rPr>
        <w:instrText xml:space="preserve"> FORMTEXT </w:instrText>
      </w:r>
      <w:r w:rsidR="00460095" w:rsidRPr="00A93E66">
        <w:rPr>
          <w:lang w:val="sl-SI"/>
        </w:rPr>
      </w:r>
      <w:r w:rsidR="00460095" w:rsidRPr="00A93E66">
        <w:rPr>
          <w:lang w:val="sl-SI"/>
        </w:rPr>
        <w:fldChar w:fldCharType="separate"/>
      </w:r>
      <w:r w:rsidR="00460095" w:rsidRPr="00A93E66">
        <w:rPr>
          <w:noProof/>
          <w:lang w:val="sl-SI"/>
        </w:rPr>
        <w:t> </w:t>
      </w:r>
      <w:r w:rsidR="00460095" w:rsidRPr="00A93E66">
        <w:rPr>
          <w:noProof/>
          <w:lang w:val="sl-SI"/>
        </w:rPr>
        <w:t> </w:t>
      </w:r>
      <w:r w:rsidR="00460095" w:rsidRPr="00A93E66">
        <w:rPr>
          <w:noProof/>
          <w:lang w:val="sl-SI"/>
        </w:rPr>
        <w:t> </w:t>
      </w:r>
      <w:r w:rsidR="00460095" w:rsidRPr="00A93E66">
        <w:rPr>
          <w:noProof/>
          <w:lang w:val="sl-SI"/>
        </w:rPr>
        <w:t> </w:t>
      </w:r>
      <w:r w:rsidR="00460095" w:rsidRPr="00A93E66">
        <w:rPr>
          <w:noProof/>
          <w:lang w:val="sl-SI"/>
        </w:rPr>
        <w:t> </w:t>
      </w:r>
      <w:r w:rsidR="00460095" w:rsidRPr="00A93E66">
        <w:rPr>
          <w:lang w:val="sl-SI"/>
        </w:rPr>
        <w:fldChar w:fldCharType="end"/>
      </w:r>
      <w:r w:rsidR="00460095" w:rsidRPr="00A93E66">
        <w:rPr>
          <w:lang w:val="sl-SI"/>
        </w:rPr>
        <w:t>.</w:t>
      </w:r>
    </w:p>
    <w:p w14:paraId="30AD78C7" w14:textId="77777777" w:rsidR="00460095" w:rsidRPr="00A93E66" w:rsidRDefault="00460095" w:rsidP="00460095">
      <w:pPr>
        <w:pStyle w:val="Brezrazmikov"/>
        <w:rPr>
          <w:rFonts w:ascii="Garamond" w:hAnsi="Garamond"/>
          <w:lang w:val="sl-SI" w:eastAsia="sl-SI"/>
        </w:rPr>
      </w:pPr>
    </w:p>
    <w:p w14:paraId="4EC73305" w14:textId="26C74B4A" w:rsidR="00D5560B" w:rsidRPr="00A93E66" w:rsidRDefault="00460095" w:rsidP="00460095">
      <w:pPr>
        <w:pStyle w:val="Brezrazmikov"/>
        <w:rPr>
          <w:rFonts w:ascii="Garamond" w:hAnsi="Garamond"/>
          <w:i/>
          <w:lang w:val="sl-SI" w:eastAsia="sl-SI"/>
        </w:rPr>
      </w:pPr>
      <w:r w:rsidRPr="00A93E66">
        <w:rPr>
          <w:rFonts w:ascii="Garamond" w:hAnsi="Garamond"/>
          <w:lang w:val="sl-SI" w:eastAsia="sl-SI"/>
        </w:rPr>
        <w:t>V</w:t>
      </w:r>
      <w:r w:rsidR="00075934" w:rsidRPr="00A93E66">
        <w:rPr>
          <w:rFonts w:ascii="Garamond" w:hAnsi="Garamond"/>
          <w:lang w:val="sl-SI" w:eastAsia="sl-SI"/>
        </w:rPr>
        <w:t xml:space="preserve"> vrednosti EUR (brez DDV) v obdobju 12 mesecev od </w:t>
      </w:r>
      <w:r w:rsidRPr="00A93E66">
        <w:rPr>
          <w:lang w:val="sl-SI"/>
        </w:rPr>
        <w:fldChar w:fldCharType="begin">
          <w:ffData>
            <w:name w:val="Besedilo52"/>
            <w:enabled/>
            <w:calcOnExit w:val="0"/>
            <w:textInput/>
          </w:ffData>
        </w:fldChar>
      </w:r>
      <w:r w:rsidRPr="00A93E66">
        <w:rPr>
          <w:lang w:val="sl-SI"/>
        </w:rPr>
        <w:instrText xml:space="preserve"> FORMTEXT </w:instrText>
      </w:r>
      <w:r w:rsidRPr="00A93E66">
        <w:rPr>
          <w:lang w:val="sl-SI"/>
        </w:rPr>
      </w:r>
      <w:r w:rsidRPr="00A93E66">
        <w:rPr>
          <w:lang w:val="sl-SI"/>
        </w:rPr>
        <w:fldChar w:fldCharType="separate"/>
      </w:r>
      <w:r w:rsidRPr="00A93E66">
        <w:rPr>
          <w:noProof/>
          <w:lang w:val="sl-SI"/>
        </w:rPr>
        <w:t> </w:t>
      </w:r>
      <w:r w:rsidRPr="00A93E66">
        <w:rPr>
          <w:noProof/>
          <w:lang w:val="sl-SI"/>
        </w:rPr>
        <w:t> </w:t>
      </w:r>
      <w:r w:rsidRPr="00A93E66">
        <w:rPr>
          <w:noProof/>
          <w:lang w:val="sl-SI"/>
        </w:rPr>
        <w:t> </w:t>
      </w:r>
      <w:r w:rsidRPr="00A93E66">
        <w:rPr>
          <w:noProof/>
          <w:lang w:val="sl-SI"/>
        </w:rPr>
        <w:t> </w:t>
      </w:r>
      <w:r w:rsidRPr="00A93E66">
        <w:rPr>
          <w:noProof/>
          <w:lang w:val="sl-SI"/>
        </w:rPr>
        <w:t> </w:t>
      </w:r>
      <w:r w:rsidRPr="00A93E66">
        <w:rPr>
          <w:lang w:val="sl-SI"/>
        </w:rPr>
        <w:fldChar w:fldCharType="end"/>
      </w:r>
      <w:r w:rsidRPr="00A93E66">
        <w:rPr>
          <w:lang w:val="sl-SI"/>
        </w:rPr>
        <w:t xml:space="preserve"> </w:t>
      </w:r>
      <w:r w:rsidR="00075934" w:rsidRPr="00A93E66">
        <w:rPr>
          <w:rFonts w:ascii="Garamond" w:hAnsi="Garamond"/>
          <w:lang w:val="sl-SI" w:eastAsia="sl-SI"/>
        </w:rPr>
        <w:t>do</w:t>
      </w:r>
      <w:r w:rsidRPr="00A93E66">
        <w:rPr>
          <w:rFonts w:ascii="Garamond" w:hAnsi="Garamond"/>
          <w:lang w:val="sl-SI" w:eastAsia="sl-SI"/>
        </w:rPr>
        <w:t xml:space="preserve"> </w:t>
      </w:r>
      <w:r w:rsidRPr="00A93E66">
        <w:rPr>
          <w:lang w:val="sl-SI"/>
        </w:rPr>
        <w:fldChar w:fldCharType="begin">
          <w:ffData>
            <w:name w:val="Besedilo52"/>
            <w:enabled/>
            <w:calcOnExit w:val="0"/>
            <w:textInput/>
          </w:ffData>
        </w:fldChar>
      </w:r>
      <w:r w:rsidRPr="00A93E66">
        <w:rPr>
          <w:lang w:val="sl-SI"/>
        </w:rPr>
        <w:instrText xml:space="preserve"> FORMTEXT </w:instrText>
      </w:r>
      <w:r w:rsidRPr="00A93E66">
        <w:rPr>
          <w:lang w:val="sl-SI"/>
        </w:rPr>
      </w:r>
      <w:r w:rsidRPr="00A93E66">
        <w:rPr>
          <w:lang w:val="sl-SI"/>
        </w:rPr>
        <w:fldChar w:fldCharType="separate"/>
      </w:r>
      <w:r w:rsidRPr="00A93E66">
        <w:rPr>
          <w:noProof/>
          <w:lang w:val="sl-SI"/>
        </w:rPr>
        <w:t> </w:t>
      </w:r>
      <w:r w:rsidRPr="00A93E66">
        <w:rPr>
          <w:noProof/>
          <w:lang w:val="sl-SI"/>
        </w:rPr>
        <w:t> </w:t>
      </w:r>
      <w:r w:rsidRPr="00A93E66">
        <w:rPr>
          <w:noProof/>
          <w:lang w:val="sl-SI"/>
        </w:rPr>
        <w:t> </w:t>
      </w:r>
      <w:r w:rsidRPr="00A93E66">
        <w:rPr>
          <w:noProof/>
          <w:lang w:val="sl-SI"/>
        </w:rPr>
        <w:t> </w:t>
      </w:r>
      <w:r w:rsidRPr="00A93E66">
        <w:rPr>
          <w:noProof/>
          <w:lang w:val="sl-SI"/>
        </w:rPr>
        <w:t> </w:t>
      </w:r>
      <w:r w:rsidRPr="00A93E66">
        <w:rPr>
          <w:lang w:val="sl-SI"/>
        </w:rPr>
        <w:fldChar w:fldCharType="end"/>
      </w:r>
      <w:r w:rsidR="00075934" w:rsidRPr="00A93E66">
        <w:rPr>
          <w:rFonts w:ascii="Garamond" w:hAnsi="Garamond"/>
          <w:lang w:val="sl-SI" w:eastAsia="sl-SI"/>
        </w:rPr>
        <w:t>, ter v celoti upošteval naše zahteve in spoštoval pogodbena določila ter ponudnikovo delo ocenjujemo kot strokovno, kvalitetno in v skladu s predpisi.</w:t>
      </w:r>
    </w:p>
    <w:p w14:paraId="23833F75" w14:textId="77777777" w:rsidR="00EB7E0F" w:rsidRPr="00A93E66" w:rsidRDefault="00EB7E0F" w:rsidP="00460095">
      <w:pPr>
        <w:pStyle w:val="Brezrazmikov"/>
        <w:rPr>
          <w:rFonts w:ascii="Garamond" w:hAnsi="Garamond"/>
          <w:i/>
          <w:lang w:val="sl-SI" w:eastAsia="sl-SI"/>
        </w:rPr>
      </w:pPr>
    </w:p>
    <w:p w14:paraId="7E3A80F8" w14:textId="25757041" w:rsidR="00075934" w:rsidRPr="00A93E66" w:rsidRDefault="00075934" w:rsidP="00460095">
      <w:pPr>
        <w:pStyle w:val="Brezrazmikov"/>
        <w:rPr>
          <w:rFonts w:ascii="Garamond" w:hAnsi="Garamond"/>
          <w:lang w:val="sl-SI" w:eastAsia="sl-SI"/>
        </w:rPr>
      </w:pPr>
      <w:r w:rsidRPr="00A93E66">
        <w:rPr>
          <w:rFonts w:ascii="Garamond" w:hAnsi="Garamond"/>
          <w:lang w:val="sl-SI" w:eastAsia="sl-SI"/>
        </w:rPr>
        <w:t>Kontaktna oseba naročnika:</w:t>
      </w:r>
      <w:r w:rsidR="00460095" w:rsidRPr="00A93E66">
        <w:rPr>
          <w:rFonts w:ascii="Garamond" w:hAnsi="Garamond"/>
          <w:lang w:val="sl-SI" w:eastAsia="sl-SI"/>
        </w:rPr>
        <w:t xml:space="preserve"> </w:t>
      </w:r>
      <w:r w:rsidR="00460095" w:rsidRPr="00A93E66">
        <w:rPr>
          <w:lang w:val="sl-SI"/>
        </w:rPr>
        <w:fldChar w:fldCharType="begin">
          <w:ffData>
            <w:name w:val="Besedilo52"/>
            <w:enabled/>
            <w:calcOnExit w:val="0"/>
            <w:textInput/>
          </w:ffData>
        </w:fldChar>
      </w:r>
      <w:r w:rsidR="00460095" w:rsidRPr="00A93E66">
        <w:rPr>
          <w:lang w:val="sl-SI"/>
        </w:rPr>
        <w:instrText xml:space="preserve"> FORMTEXT </w:instrText>
      </w:r>
      <w:r w:rsidR="00460095" w:rsidRPr="00A93E66">
        <w:rPr>
          <w:lang w:val="sl-SI"/>
        </w:rPr>
      </w:r>
      <w:r w:rsidR="00460095" w:rsidRPr="00A93E66">
        <w:rPr>
          <w:lang w:val="sl-SI"/>
        </w:rPr>
        <w:fldChar w:fldCharType="separate"/>
      </w:r>
      <w:r w:rsidR="00460095" w:rsidRPr="00A93E66">
        <w:rPr>
          <w:noProof/>
          <w:lang w:val="sl-SI"/>
        </w:rPr>
        <w:t> </w:t>
      </w:r>
      <w:r w:rsidR="00460095" w:rsidRPr="00A93E66">
        <w:rPr>
          <w:noProof/>
          <w:lang w:val="sl-SI"/>
        </w:rPr>
        <w:t> </w:t>
      </w:r>
      <w:r w:rsidR="00460095" w:rsidRPr="00A93E66">
        <w:rPr>
          <w:noProof/>
          <w:lang w:val="sl-SI"/>
        </w:rPr>
        <w:t> </w:t>
      </w:r>
      <w:r w:rsidR="00460095" w:rsidRPr="00A93E66">
        <w:rPr>
          <w:noProof/>
          <w:lang w:val="sl-SI"/>
        </w:rPr>
        <w:t> </w:t>
      </w:r>
      <w:r w:rsidR="00460095" w:rsidRPr="00A93E66">
        <w:rPr>
          <w:noProof/>
          <w:lang w:val="sl-SI"/>
        </w:rPr>
        <w:t> </w:t>
      </w:r>
      <w:r w:rsidR="00460095" w:rsidRPr="00A93E66">
        <w:rPr>
          <w:lang w:val="sl-SI"/>
        </w:rPr>
        <w:fldChar w:fldCharType="end"/>
      </w:r>
      <w:r w:rsidR="00EB7E0F" w:rsidRPr="00A93E66">
        <w:rPr>
          <w:rFonts w:ascii="Garamond" w:hAnsi="Garamond"/>
          <w:lang w:val="sl-SI" w:eastAsia="sl-SI"/>
        </w:rPr>
        <w:t>.</w:t>
      </w:r>
    </w:p>
    <w:p w14:paraId="2572B22A" w14:textId="77777777" w:rsidR="00075934" w:rsidRPr="00A93E66" w:rsidRDefault="00075934" w:rsidP="00460095">
      <w:pPr>
        <w:pStyle w:val="Brezrazmikov"/>
        <w:rPr>
          <w:rFonts w:ascii="Garamond" w:hAnsi="Garamond"/>
          <w:lang w:val="sl-SI" w:eastAsia="sl-SI"/>
        </w:rPr>
      </w:pPr>
    </w:p>
    <w:p w14:paraId="3C29C9B4" w14:textId="2CBD94B9" w:rsidR="00075934" w:rsidRPr="00A93E66" w:rsidRDefault="00075934" w:rsidP="00460095">
      <w:pPr>
        <w:pStyle w:val="Brezrazmikov"/>
        <w:rPr>
          <w:rFonts w:ascii="Garamond" w:hAnsi="Garamond"/>
          <w:lang w:val="sl-SI" w:eastAsia="sl-SI"/>
        </w:rPr>
      </w:pPr>
      <w:r w:rsidRPr="00A93E66">
        <w:rPr>
          <w:rFonts w:ascii="Garamond" w:hAnsi="Garamond"/>
          <w:lang w:val="sl-SI" w:eastAsia="sl-SI"/>
        </w:rPr>
        <w:t>Telefon</w:t>
      </w:r>
      <w:r w:rsidR="00C15B13" w:rsidRPr="00A93E66">
        <w:rPr>
          <w:rFonts w:ascii="Garamond" w:hAnsi="Garamond"/>
          <w:lang w:val="sl-SI" w:eastAsia="sl-SI"/>
        </w:rPr>
        <w:t xml:space="preserve"> </w:t>
      </w:r>
      <w:r w:rsidR="00460095" w:rsidRPr="00A93E66">
        <w:rPr>
          <w:lang w:val="sl-SI"/>
        </w:rPr>
        <w:fldChar w:fldCharType="begin">
          <w:ffData>
            <w:name w:val="Besedilo52"/>
            <w:enabled/>
            <w:calcOnExit w:val="0"/>
            <w:textInput/>
          </w:ffData>
        </w:fldChar>
      </w:r>
      <w:r w:rsidR="00460095" w:rsidRPr="00A93E66">
        <w:rPr>
          <w:lang w:val="sl-SI"/>
        </w:rPr>
        <w:instrText xml:space="preserve"> FORMTEXT </w:instrText>
      </w:r>
      <w:r w:rsidR="00460095" w:rsidRPr="00A93E66">
        <w:rPr>
          <w:lang w:val="sl-SI"/>
        </w:rPr>
      </w:r>
      <w:r w:rsidR="00460095" w:rsidRPr="00A93E66">
        <w:rPr>
          <w:lang w:val="sl-SI"/>
        </w:rPr>
        <w:fldChar w:fldCharType="separate"/>
      </w:r>
      <w:r w:rsidR="00460095" w:rsidRPr="00A93E66">
        <w:rPr>
          <w:noProof/>
          <w:lang w:val="sl-SI"/>
        </w:rPr>
        <w:t> </w:t>
      </w:r>
      <w:r w:rsidR="00460095" w:rsidRPr="00A93E66">
        <w:rPr>
          <w:noProof/>
          <w:lang w:val="sl-SI"/>
        </w:rPr>
        <w:t> </w:t>
      </w:r>
      <w:r w:rsidR="00460095" w:rsidRPr="00A93E66">
        <w:rPr>
          <w:noProof/>
          <w:lang w:val="sl-SI"/>
        </w:rPr>
        <w:t> </w:t>
      </w:r>
      <w:r w:rsidR="00460095" w:rsidRPr="00A93E66">
        <w:rPr>
          <w:noProof/>
          <w:lang w:val="sl-SI"/>
        </w:rPr>
        <w:t> </w:t>
      </w:r>
      <w:r w:rsidR="00460095" w:rsidRPr="00A93E66">
        <w:rPr>
          <w:noProof/>
          <w:lang w:val="sl-SI"/>
        </w:rPr>
        <w:t> </w:t>
      </w:r>
      <w:r w:rsidR="00460095" w:rsidRPr="00A93E66">
        <w:rPr>
          <w:lang w:val="sl-SI"/>
        </w:rPr>
        <w:fldChar w:fldCharType="end"/>
      </w:r>
      <w:r w:rsidR="00EB7E0F" w:rsidRPr="00A93E66">
        <w:rPr>
          <w:rFonts w:ascii="Garamond" w:hAnsi="Garamond"/>
          <w:lang w:val="sl-SI" w:eastAsia="sl-SI"/>
        </w:rPr>
        <w:t>.</w:t>
      </w:r>
    </w:p>
    <w:p w14:paraId="2A2BCD11" w14:textId="77777777" w:rsidR="00075934" w:rsidRPr="00A93E66" w:rsidRDefault="00075934" w:rsidP="00460095">
      <w:pPr>
        <w:pStyle w:val="Brezrazmikov"/>
        <w:rPr>
          <w:rFonts w:ascii="Garamond" w:hAnsi="Garamond"/>
          <w:lang w:val="sl-SI" w:eastAsia="sl-SI"/>
        </w:rPr>
      </w:pPr>
    </w:p>
    <w:p w14:paraId="6D66D45F" w14:textId="7975BF0F" w:rsidR="00075934" w:rsidRPr="00A93E66" w:rsidRDefault="00075934" w:rsidP="00460095">
      <w:pPr>
        <w:pStyle w:val="Brezrazmikov"/>
        <w:rPr>
          <w:rFonts w:ascii="Garamond" w:hAnsi="Garamond"/>
          <w:lang w:val="sl-SI" w:eastAsia="sl-SI"/>
        </w:rPr>
      </w:pPr>
      <w:r w:rsidRPr="00A93E66">
        <w:rPr>
          <w:rFonts w:ascii="Garamond" w:hAnsi="Garamond"/>
          <w:lang w:val="sl-SI" w:eastAsia="sl-SI"/>
        </w:rPr>
        <w:t>E-naslov</w:t>
      </w:r>
      <w:r w:rsidR="00C15B13" w:rsidRPr="00A93E66">
        <w:rPr>
          <w:rFonts w:ascii="Garamond" w:hAnsi="Garamond"/>
          <w:lang w:val="sl-SI" w:eastAsia="sl-SI"/>
        </w:rPr>
        <w:t xml:space="preserve"> </w:t>
      </w:r>
      <w:r w:rsidR="00C15B13" w:rsidRPr="00A93E66">
        <w:rPr>
          <w:lang w:val="sl-SI"/>
        </w:rPr>
        <w:fldChar w:fldCharType="begin">
          <w:ffData>
            <w:name w:val="Besedilo52"/>
            <w:enabled/>
            <w:calcOnExit w:val="0"/>
            <w:textInput/>
          </w:ffData>
        </w:fldChar>
      </w:r>
      <w:r w:rsidR="00C15B13" w:rsidRPr="00A93E66">
        <w:rPr>
          <w:lang w:val="sl-SI"/>
        </w:rPr>
        <w:instrText xml:space="preserve"> FORMTEXT </w:instrText>
      </w:r>
      <w:r w:rsidR="00C15B13" w:rsidRPr="00A93E66">
        <w:rPr>
          <w:lang w:val="sl-SI"/>
        </w:rPr>
      </w:r>
      <w:r w:rsidR="00C15B13" w:rsidRPr="00A93E66">
        <w:rPr>
          <w:lang w:val="sl-SI"/>
        </w:rPr>
        <w:fldChar w:fldCharType="separate"/>
      </w:r>
      <w:r w:rsidR="00C15B13" w:rsidRPr="00A93E66">
        <w:rPr>
          <w:noProof/>
          <w:lang w:val="sl-SI"/>
        </w:rPr>
        <w:t> </w:t>
      </w:r>
      <w:r w:rsidR="00C15B13" w:rsidRPr="00A93E66">
        <w:rPr>
          <w:noProof/>
          <w:lang w:val="sl-SI"/>
        </w:rPr>
        <w:t> </w:t>
      </w:r>
      <w:r w:rsidR="00C15B13" w:rsidRPr="00A93E66">
        <w:rPr>
          <w:noProof/>
          <w:lang w:val="sl-SI"/>
        </w:rPr>
        <w:t> </w:t>
      </w:r>
      <w:r w:rsidR="00C15B13" w:rsidRPr="00A93E66">
        <w:rPr>
          <w:noProof/>
          <w:lang w:val="sl-SI"/>
        </w:rPr>
        <w:t> </w:t>
      </w:r>
      <w:r w:rsidR="00C15B13" w:rsidRPr="00A93E66">
        <w:rPr>
          <w:noProof/>
          <w:lang w:val="sl-SI"/>
        </w:rPr>
        <w:t> </w:t>
      </w:r>
      <w:r w:rsidR="00C15B13" w:rsidRPr="00A93E66">
        <w:rPr>
          <w:lang w:val="sl-SI"/>
        </w:rPr>
        <w:fldChar w:fldCharType="end"/>
      </w:r>
      <w:r w:rsidR="00EB7E0F" w:rsidRPr="00A93E66">
        <w:rPr>
          <w:rFonts w:ascii="Garamond" w:hAnsi="Garamond"/>
          <w:lang w:val="sl-SI" w:eastAsia="sl-SI"/>
        </w:rPr>
        <w:t>.</w:t>
      </w:r>
    </w:p>
    <w:p w14:paraId="1CEE407E" w14:textId="77777777" w:rsidR="00075934" w:rsidRPr="00A93E66" w:rsidRDefault="00075934" w:rsidP="00460095">
      <w:pPr>
        <w:pStyle w:val="Brezrazmikov"/>
        <w:rPr>
          <w:rFonts w:ascii="Garamond" w:hAnsi="Garamond"/>
          <w:lang w:val="sl-SI" w:eastAsia="sl-SI"/>
        </w:rPr>
      </w:pPr>
    </w:p>
    <w:p w14:paraId="036239E4" w14:textId="7C85CE9D" w:rsidR="00075934" w:rsidRPr="00A93E66" w:rsidRDefault="00075934" w:rsidP="00460095">
      <w:pPr>
        <w:pStyle w:val="Brezrazmikov"/>
        <w:rPr>
          <w:rFonts w:ascii="Garamond" w:hAnsi="Garamond"/>
          <w:lang w:val="sl-SI" w:eastAsia="sl-SI"/>
        </w:rPr>
      </w:pPr>
      <w:r w:rsidRPr="00A93E66">
        <w:rPr>
          <w:rFonts w:ascii="Garamond" w:hAnsi="Garamond"/>
          <w:lang w:val="sl-SI" w:eastAsia="sl-SI"/>
        </w:rPr>
        <w:t>Kraj in datum:</w:t>
      </w:r>
      <w:r w:rsidR="00C15B13" w:rsidRPr="00A93E66">
        <w:rPr>
          <w:rFonts w:ascii="Garamond" w:hAnsi="Garamond"/>
          <w:lang w:val="sl-SI" w:eastAsia="sl-SI"/>
        </w:rPr>
        <w:t xml:space="preserve"> </w:t>
      </w:r>
      <w:r w:rsidR="00C15B13" w:rsidRPr="00A93E66">
        <w:rPr>
          <w:lang w:val="sl-SI"/>
        </w:rPr>
        <w:fldChar w:fldCharType="begin">
          <w:ffData>
            <w:name w:val="Besedilo52"/>
            <w:enabled/>
            <w:calcOnExit w:val="0"/>
            <w:textInput/>
          </w:ffData>
        </w:fldChar>
      </w:r>
      <w:r w:rsidR="00C15B13" w:rsidRPr="00A93E66">
        <w:rPr>
          <w:lang w:val="sl-SI"/>
        </w:rPr>
        <w:instrText xml:space="preserve"> FORMTEXT </w:instrText>
      </w:r>
      <w:r w:rsidR="00C15B13" w:rsidRPr="00A93E66">
        <w:rPr>
          <w:lang w:val="sl-SI"/>
        </w:rPr>
      </w:r>
      <w:r w:rsidR="00C15B13" w:rsidRPr="00A93E66">
        <w:rPr>
          <w:lang w:val="sl-SI"/>
        </w:rPr>
        <w:fldChar w:fldCharType="separate"/>
      </w:r>
      <w:r w:rsidR="00C15B13" w:rsidRPr="00A93E66">
        <w:rPr>
          <w:noProof/>
          <w:lang w:val="sl-SI"/>
        </w:rPr>
        <w:t> </w:t>
      </w:r>
      <w:r w:rsidR="00C15B13" w:rsidRPr="00A93E66">
        <w:rPr>
          <w:noProof/>
          <w:lang w:val="sl-SI"/>
        </w:rPr>
        <w:t> </w:t>
      </w:r>
      <w:r w:rsidR="00C15B13" w:rsidRPr="00A93E66">
        <w:rPr>
          <w:noProof/>
          <w:lang w:val="sl-SI"/>
        </w:rPr>
        <w:t> </w:t>
      </w:r>
      <w:r w:rsidR="00C15B13" w:rsidRPr="00A93E66">
        <w:rPr>
          <w:noProof/>
          <w:lang w:val="sl-SI"/>
        </w:rPr>
        <w:t> </w:t>
      </w:r>
      <w:r w:rsidR="00C15B13" w:rsidRPr="00A93E66">
        <w:rPr>
          <w:noProof/>
          <w:lang w:val="sl-SI"/>
        </w:rPr>
        <w:t> </w:t>
      </w:r>
      <w:r w:rsidR="00C15B13" w:rsidRPr="00A93E66">
        <w:rPr>
          <w:lang w:val="sl-SI"/>
        </w:rPr>
        <w:fldChar w:fldCharType="end"/>
      </w:r>
      <w:r w:rsidR="00EB7E0F" w:rsidRPr="00A93E66">
        <w:rPr>
          <w:rFonts w:ascii="Garamond" w:hAnsi="Garamond"/>
          <w:lang w:val="sl-SI" w:eastAsia="sl-SI"/>
        </w:rPr>
        <w:t>.</w:t>
      </w:r>
    </w:p>
    <w:p w14:paraId="51D89873" w14:textId="7D5D5927" w:rsidR="00EB7E0F" w:rsidRPr="00A93E66" w:rsidRDefault="00EB7E0F" w:rsidP="00460095">
      <w:pPr>
        <w:pStyle w:val="Brezrazmikov"/>
        <w:rPr>
          <w:rFonts w:ascii="Garamond" w:hAnsi="Garamond"/>
          <w:lang w:val="sl-SI" w:eastAsia="sl-SI"/>
        </w:rPr>
      </w:pPr>
    </w:p>
    <w:p w14:paraId="01322429" w14:textId="0CDA1504" w:rsidR="00EB7E0F" w:rsidRPr="00A93E66" w:rsidRDefault="00EB7E0F" w:rsidP="00460095">
      <w:pPr>
        <w:pStyle w:val="Brezrazmikov"/>
        <w:rPr>
          <w:rFonts w:ascii="Garamond" w:hAnsi="Garamond"/>
          <w:lang w:val="sl-SI" w:eastAsia="sl-SI"/>
        </w:rPr>
      </w:pPr>
    </w:p>
    <w:p w14:paraId="2564E22B" w14:textId="77777777" w:rsidR="00C15B13" w:rsidRPr="00A93E66" w:rsidRDefault="00C15B13" w:rsidP="00460095">
      <w:pPr>
        <w:pStyle w:val="Brezrazmikov"/>
        <w:rPr>
          <w:rFonts w:ascii="Garamond" w:hAnsi="Garamond"/>
          <w:lang w:val="sl-SI"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3532"/>
      </w:tblGrid>
      <w:tr w:rsidR="00C15B13" w:rsidRPr="00A93E66" w14:paraId="6B482948" w14:textId="77777777" w:rsidTr="00C15B13">
        <w:tc>
          <w:tcPr>
            <w:tcW w:w="6096" w:type="dxa"/>
          </w:tcPr>
          <w:p w14:paraId="0206D624" w14:textId="77777777" w:rsidR="00C15B13" w:rsidRPr="00A93E66" w:rsidRDefault="00C15B13" w:rsidP="00460095">
            <w:pPr>
              <w:pStyle w:val="Brezrazmikov"/>
              <w:rPr>
                <w:rFonts w:ascii="Garamond" w:hAnsi="Garamond"/>
                <w:lang w:val="sl-SI"/>
              </w:rPr>
            </w:pPr>
          </w:p>
        </w:tc>
        <w:tc>
          <w:tcPr>
            <w:tcW w:w="3532" w:type="dxa"/>
            <w:tcBorders>
              <w:bottom w:val="single" w:sz="4" w:space="0" w:color="auto"/>
            </w:tcBorders>
          </w:tcPr>
          <w:p w14:paraId="5B51C6E5" w14:textId="77777777" w:rsidR="00C15B13" w:rsidRPr="00A93E66" w:rsidRDefault="00C15B13" w:rsidP="00460095">
            <w:pPr>
              <w:pStyle w:val="Brezrazmikov"/>
              <w:rPr>
                <w:rFonts w:ascii="Garamond" w:hAnsi="Garamond"/>
                <w:lang w:val="sl-SI"/>
              </w:rPr>
            </w:pPr>
          </w:p>
        </w:tc>
      </w:tr>
      <w:tr w:rsidR="00C15B13" w:rsidRPr="00A93E66" w14:paraId="128CDBC3" w14:textId="77777777" w:rsidTr="00C15B13">
        <w:tc>
          <w:tcPr>
            <w:tcW w:w="6096" w:type="dxa"/>
          </w:tcPr>
          <w:p w14:paraId="4A64AF82" w14:textId="77777777" w:rsidR="00C15B13" w:rsidRPr="00A93E66" w:rsidRDefault="00C15B13" w:rsidP="00460095">
            <w:pPr>
              <w:pStyle w:val="Brezrazmikov"/>
              <w:rPr>
                <w:rFonts w:ascii="Garamond" w:hAnsi="Garamond"/>
                <w:lang w:val="sl-SI"/>
              </w:rPr>
            </w:pPr>
          </w:p>
        </w:tc>
        <w:tc>
          <w:tcPr>
            <w:tcW w:w="3532" w:type="dxa"/>
            <w:tcBorders>
              <w:top w:val="single" w:sz="4" w:space="0" w:color="auto"/>
            </w:tcBorders>
          </w:tcPr>
          <w:p w14:paraId="13ADEDEA" w14:textId="0D8D6B81" w:rsidR="00C15B13" w:rsidRPr="00A93E66" w:rsidRDefault="00C15B13" w:rsidP="00C15B13">
            <w:pPr>
              <w:pStyle w:val="Brezrazmikov"/>
              <w:jc w:val="center"/>
              <w:rPr>
                <w:rFonts w:ascii="Garamond" w:hAnsi="Garamond"/>
                <w:lang w:val="sl-SI"/>
              </w:rPr>
            </w:pPr>
            <w:r w:rsidRPr="00A93E66">
              <w:rPr>
                <w:rFonts w:ascii="Garamond" w:hAnsi="Garamond"/>
                <w:lang w:val="sl-SI"/>
              </w:rPr>
              <w:t>Žig in podpis naročnika (</w:t>
            </w:r>
            <w:proofErr w:type="spellStart"/>
            <w:r w:rsidRPr="00A93E66">
              <w:rPr>
                <w:rFonts w:ascii="Garamond" w:hAnsi="Garamond"/>
                <w:lang w:val="sl-SI"/>
              </w:rPr>
              <w:t>referencodajalec</w:t>
            </w:r>
            <w:proofErr w:type="spellEnd"/>
            <w:r w:rsidRPr="00A93E66">
              <w:rPr>
                <w:rFonts w:ascii="Garamond" w:hAnsi="Garamond"/>
                <w:lang w:val="sl-SI"/>
              </w:rPr>
              <w:t>)</w:t>
            </w:r>
          </w:p>
        </w:tc>
      </w:tr>
    </w:tbl>
    <w:p w14:paraId="204DE428" w14:textId="5993FA07" w:rsidR="00C15B13" w:rsidRPr="00A93E66" w:rsidRDefault="00C15B13" w:rsidP="00C15B13">
      <w:pPr>
        <w:pStyle w:val="Brezrazmikov"/>
        <w:rPr>
          <w:lang w:val="sl-SI"/>
        </w:rPr>
      </w:pPr>
    </w:p>
    <w:p w14:paraId="1CEBCC3E" w14:textId="1D071701" w:rsidR="00C15B13" w:rsidRPr="00A93E66" w:rsidRDefault="00C15B13" w:rsidP="00C15B13">
      <w:pPr>
        <w:pStyle w:val="Brezrazmikov"/>
        <w:rPr>
          <w:lang w:val="sl-SI"/>
        </w:rPr>
      </w:pPr>
    </w:p>
    <w:p w14:paraId="340A48D9" w14:textId="09996B40" w:rsidR="00C15B13" w:rsidRPr="00A93E66" w:rsidRDefault="00C15B13" w:rsidP="00C15B13">
      <w:pPr>
        <w:pStyle w:val="Brezrazmikov"/>
        <w:rPr>
          <w:lang w:val="sl-SI"/>
        </w:rPr>
      </w:pPr>
    </w:p>
    <w:p w14:paraId="5DB4357D" w14:textId="6574E1F0" w:rsidR="00C15B13" w:rsidRPr="00A93E66" w:rsidRDefault="00C15B13" w:rsidP="00C15B13">
      <w:pPr>
        <w:pStyle w:val="Brezrazmikov"/>
        <w:rPr>
          <w:lang w:val="sl-SI"/>
        </w:rPr>
      </w:pPr>
    </w:p>
    <w:p w14:paraId="500C92BF" w14:textId="0D668C12" w:rsidR="00C15B13" w:rsidRPr="00A93E66" w:rsidRDefault="00C15B13" w:rsidP="00C15B13">
      <w:pPr>
        <w:pStyle w:val="Brezrazmikov"/>
        <w:rPr>
          <w:lang w:val="sl-SI"/>
        </w:rPr>
      </w:pPr>
    </w:p>
    <w:p w14:paraId="32184A7C" w14:textId="68EE3682" w:rsidR="00C15B13" w:rsidRPr="00A93E66" w:rsidRDefault="00C15B13" w:rsidP="00C15B13">
      <w:pPr>
        <w:pStyle w:val="Brezrazmikov"/>
        <w:rPr>
          <w:lang w:val="sl-SI"/>
        </w:rPr>
      </w:pPr>
    </w:p>
    <w:p w14:paraId="15AE13AA" w14:textId="52350C97" w:rsidR="00C15B13" w:rsidRPr="00A93E66" w:rsidRDefault="00C15B13" w:rsidP="00C15B13">
      <w:pPr>
        <w:pStyle w:val="Brezrazmikov"/>
        <w:rPr>
          <w:lang w:val="sl-SI"/>
        </w:rPr>
      </w:pPr>
    </w:p>
    <w:p w14:paraId="5830E0A9" w14:textId="66278B22" w:rsidR="00C15B13" w:rsidRPr="00A93E66" w:rsidRDefault="00C15B13" w:rsidP="00C15B13">
      <w:pPr>
        <w:pStyle w:val="Brezrazmikov"/>
        <w:rPr>
          <w:lang w:val="sl-SI"/>
        </w:rPr>
      </w:pPr>
    </w:p>
    <w:p w14:paraId="16118C18" w14:textId="3A38280C" w:rsidR="00C15B13" w:rsidRPr="00A93E66" w:rsidRDefault="00C15B13" w:rsidP="00C15B13">
      <w:pPr>
        <w:pStyle w:val="Brezrazmikov"/>
        <w:rPr>
          <w:lang w:val="sl-SI"/>
        </w:rPr>
      </w:pPr>
    </w:p>
    <w:p w14:paraId="17651819" w14:textId="1C5A325A" w:rsidR="00C15B13" w:rsidRPr="00A93E66" w:rsidRDefault="00C15B13" w:rsidP="00C15B13">
      <w:pPr>
        <w:pStyle w:val="Brezrazmikov"/>
        <w:rPr>
          <w:lang w:val="sl-SI"/>
        </w:rPr>
      </w:pPr>
    </w:p>
    <w:p w14:paraId="4B4A742C" w14:textId="02578EC9" w:rsidR="00C15B13" w:rsidRPr="00A93E66" w:rsidRDefault="00C15B13" w:rsidP="00C15B13">
      <w:pPr>
        <w:pStyle w:val="Brezrazmikov"/>
        <w:rPr>
          <w:lang w:val="sl-SI"/>
        </w:rPr>
      </w:pPr>
    </w:p>
    <w:p w14:paraId="740D5D7A" w14:textId="77777777" w:rsidR="00C15B13" w:rsidRPr="00A93E66" w:rsidRDefault="00C15B13" w:rsidP="00C15B13">
      <w:pPr>
        <w:pStyle w:val="Brezrazmikov"/>
        <w:rPr>
          <w:lang w:val="sl-SI"/>
        </w:rPr>
      </w:pPr>
    </w:p>
    <w:p w14:paraId="7593049A" w14:textId="2864A16A" w:rsidR="008244BF" w:rsidRPr="00A93E66" w:rsidRDefault="008244BF" w:rsidP="005A1963">
      <w:pPr>
        <w:pStyle w:val="Naslov"/>
      </w:pPr>
      <w:r w:rsidRPr="00A93E66">
        <w:lastRenderedPageBreak/>
        <w:t>OBR 1</w:t>
      </w:r>
      <w:r w:rsidR="00730B07" w:rsidRPr="00A93E66">
        <w:t>3</w:t>
      </w:r>
    </w:p>
    <w:p w14:paraId="4C94365C" w14:textId="6CF650C5" w:rsidR="008244BF" w:rsidRPr="00A93E66" w:rsidRDefault="008244BF" w:rsidP="00C15B13">
      <w:pPr>
        <w:pStyle w:val="Brezrazmikov"/>
        <w:rPr>
          <w:rFonts w:ascii="Garamond" w:hAnsi="Garamond"/>
          <w:lang w:val="sl-SI" w:eastAsia="sl-SI"/>
        </w:rPr>
      </w:pPr>
    </w:p>
    <w:p w14:paraId="40857E3E" w14:textId="0E97D98B" w:rsidR="008244BF" w:rsidRPr="00A93E66" w:rsidRDefault="008244BF" w:rsidP="00C15B13">
      <w:pPr>
        <w:pStyle w:val="Brezrazmikov"/>
        <w:jc w:val="center"/>
        <w:rPr>
          <w:rFonts w:ascii="Garamond" w:hAnsi="Garamond"/>
          <w:b/>
          <w:lang w:val="sl-SI" w:eastAsia="sl-SI"/>
        </w:rPr>
      </w:pPr>
      <w:r w:rsidRPr="00A93E66">
        <w:rPr>
          <w:rFonts w:ascii="Garamond" w:hAnsi="Garamond"/>
          <w:b/>
          <w:lang w:val="sl-SI" w:eastAsia="sl-SI"/>
        </w:rPr>
        <w:t>IZJAVA O ZASTOPANJU PONUDNIKA PRI PREVZEMU DOKUMENTACIJE</w:t>
      </w:r>
    </w:p>
    <w:p w14:paraId="25AF7076" w14:textId="77777777" w:rsidR="00C15B13" w:rsidRPr="00A93E66" w:rsidRDefault="00C15B13" w:rsidP="00C15B13">
      <w:pPr>
        <w:pStyle w:val="Brezrazmikov"/>
        <w:rPr>
          <w:rFonts w:ascii="Garamond" w:hAnsi="Garamond"/>
          <w:lang w:val="sl-SI" w:eastAsia="sl-SI"/>
        </w:rPr>
      </w:pPr>
    </w:p>
    <w:p w14:paraId="72815D92" w14:textId="2409C3F6" w:rsidR="008244BF" w:rsidRPr="00A93E66" w:rsidRDefault="007250EF" w:rsidP="00C15B13">
      <w:pPr>
        <w:pStyle w:val="Brezrazmikov"/>
        <w:rPr>
          <w:rFonts w:ascii="Garamond" w:hAnsi="Garamond"/>
          <w:lang w:val="sl-SI" w:eastAsia="sl-SI"/>
        </w:rPr>
      </w:pPr>
      <w:r w:rsidRPr="00A93E66">
        <w:rPr>
          <w:rFonts w:ascii="Garamond" w:hAnsi="Garamond"/>
          <w:lang w:val="sl-SI" w:eastAsia="sl-SI"/>
        </w:rPr>
        <w:t>J</w:t>
      </w:r>
      <w:r w:rsidR="008244BF" w:rsidRPr="00A93E66">
        <w:rPr>
          <w:rFonts w:ascii="Garamond" w:hAnsi="Garamond"/>
          <w:lang w:val="sl-SI" w:eastAsia="sl-SI"/>
        </w:rPr>
        <w:t xml:space="preserve">avno naročilo </w:t>
      </w:r>
      <w:r w:rsidR="008244BF" w:rsidRPr="00A93E66">
        <w:rPr>
          <w:rFonts w:ascii="Garamond" w:hAnsi="Garamond"/>
          <w:b/>
          <w:lang w:val="sl-SI" w:eastAsia="sl-SI"/>
        </w:rPr>
        <w:t>»Izvajanje storitev zasebnega varovanja«</w:t>
      </w:r>
    </w:p>
    <w:p w14:paraId="0B7BC248" w14:textId="5151D3C6" w:rsidR="008244BF" w:rsidRPr="00A93E66" w:rsidRDefault="008244BF" w:rsidP="00C15B13">
      <w:pPr>
        <w:pStyle w:val="Brezrazmikov"/>
        <w:rPr>
          <w:rFonts w:ascii="Garamond" w:hAnsi="Garamond"/>
          <w:lang w:val="sl-SI" w:eastAsia="ar-SA"/>
        </w:rPr>
      </w:pPr>
    </w:p>
    <w:p w14:paraId="4B362846" w14:textId="77B3DAFF" w:rsidR="008244BF" w:rsidRPr="00A93E66" w:rsidRDefault="008244BF" w:rsidP="00C15B13">
      <w:pPr>
        <w:pStyle w:val="Brezrazmikov"/>
        <w:rPr>
          <w:rFonts w:ascii="Garamond" w:hAnsi="Garamond"/>
          <w:lang w:val="sl-SI" w:eastAsia="ar-SA"/>
        </w:rPr>
      </w:pPr>
    </w:p>
    <w:p w14:paraId="49E5531C" w14:textId="1CBCE004" w:rsidR="008244BF" w:rsidRPr="00A93E66" w:rsidRDefault="008244BF" w:rsidP="00C15B13">
      <w:pPr>
        <w:pStyle w:val="Brezrazmikov"/>
        <w:rPr>
          <w:rFonts w:ascii="Garamond" w:hAnsi="Garamond"/>
          <w:lang w:val="sl-SI" w:eastAsia="ar-SA"/>
        </w:rPr>
      </w:pPr>
      <w:r w:rsidRPr="00A93E66">
        <w:rPr>
          <w:rFonts w:ascii="Garamond" w:hAnsi="Garamond"/>
          <w:lang w:val="sl-SI" w:eastAsia="ar-SA"/>
        </w:rPr>
        <w:t>Potencialni ponudnik</w:t>
      </w:r>
      <w:r w:rsidR="00C15B13" w:rsidRPr="00A93E66">
        <w:rPr>
          <w:rStyle w:val="Sprotnaopomba-sklic"/>
          <w:rFonts w:ascii="Garamond" w:hAnsi="Garamond"/>
          <w:lang w:val="sl-SI" w:eastAsia="ar-SA"/>
        </w:rPr>
        <w:footnoteReference w:id="6"/>
      </w:r>
      <w:r w:rsidRPr="00A93E66">
        <w:rPr>
          <w:rFonts w:ascii="Garamond" w:hAnsi="Garamond"/>
          <w:lang w:val="sl-SI" w:eastAsia="ar-SA"/>
        </w:rPr>
        <w:t xml:space="preserve"> </w:t>
      </w:r>
      <w:r w:rsidR="00C15B13" w:rsidRPr="00A93E66">
        <w:rPr>
          <w:lang w:val="sl-SI"/>
        </w:rPr>
        <w:fldChar w:fldCharType="begin">
          <w:ffData>
            <w:name w:val="Besedilo52"/>
            <w:enabled/>
            <w:calcOnExit w:val="0"/>
            <w:textInput/>
          </w:ffData>
        </w:fldChar>
      </w:r>
      <w:r w:rsidR="00C15B13" w:rsidRPr="00A93E66">
        <w:rPr>
          <w:lang w:val="sl-SI"/>
        </w:rPr>
        <w:instrText xml:space="preserve"> FORMTEXT </w:instrText>
      </w:r>
      <w:r w:rsidR="00C15B13" w:rsidRPr="00A93E66">
        <w:rPr>
          <w:lang w:val="sl-SI"/>
        </w:rPr>
      </w:r>
      <w:r w:rsidR="00C15B13" w:rsidRPr="00A93E66">
        <w:rPr>
          <w:lang w:val="sl-SI"/>
        </w:rPr>
        <w:fldChar w:fldCharType="separate"/>
      </w:r>
      <w:r w:rsidR="00C15B13" w:rsidRPr="00A93E66">
        <w:rPr>
          <w:noProof/>
          <w:lang w:val="sl-SI"/>
        </w:rPr>
        <w:t> </w:t>
      </w:r>
      <w:r w:rsidR="00C15B13" w:rsidRPr="00A93E66">
        <w:rPr>
          <w:noProof/>
          <w:lang w:val="sl-SI"/>
        </w:rPr>
        <w:t> </w:t>
      </w:r>
      <w:r w:rsidR="00C15B13" w:rsidRPr="00A93E66">
        <w:rPr>
          <w:noProof/>
          <w:lang w:val="sl-SI"/>
        </w:rPr>
        <w:t> </w:t>
      </w:r>
      <w:r w:rsidR="00C15B13" w:rsidRPr="00A93E66">
        <w:rPr>
          <w:noProof/>
          <w:lang w:val="sl-SI"/>
        </w:rPr>
        <w:t> </w:t>
      </w:r>
      <w:r w:rsidR="00C15B13" w:rsidRPr="00A93E66">
        <w:rPr>
          <w:noProof/>
          <w:lang w:val="sl-SI"/>
        </w:rPr>
        <w:t> </w:t>
      </w:r>
      <w:r w:rsidR="00C15B13" w:rsidRPr="00A93E66">
        <w:rPr>
          <w:lang w:val="sl-SI"/>
        </w:rPr>
        <w:fldChar w:fldCharType="end"/>
      </w:r>
      <w:r w:rsidR="00C15B13" w:rsidRPr="00A93E66">
        <w:rPr>
          <w:lang w:val="sl-SI"/>
        </w:rPr>
        <w:t xml:space="preserve"> </w:t>
      </w:r>
      <w:r w:rsidRPr="00A93E66">
        <w:rPr>
          <w:rFonts w:ascii="Garamond" w:hAnsi="Garamond"/>
          <w:lang w:val="sl-SI" w:eastAsia="ar-SA"/>
        </w:rPr>
        <w:t xml:space="preserve">potrjuje, da je </w:t>
      </w:r>
      <w:r w:rsidR="00C15B13" w:rsidRPr="00A93E66">
        <w:rPr>
          <w:lang w:val="sl-SI"/>
        </w:rPr>
        <w:fldChar w:fldCharType="begin">
          <w:ffData>
            <w:name w:val="Besedilo52"/>
            <w:enabled/>
            <w:calcOnExit w:val="0"/>
            <w:textInput/>
          </w:ffData>
        </w:fldChar>
      </w:r>
      <w:r w:rsidR="00C15B13" w:rsidRPr="00A93E66">
        <w:rPr>
          <w:lang w:val="sl-SI"/>
        </w:rPr>
        <w:instrText xml:space="preserve"> FORMTEXT </w:instrText>
      </w:r>
      <w:r w:rsidR="00C15B13" w:rsidRPr="00A93E66">
        <w:rPr>
          <w:lang w:val="sl-SI"/>
        </w:rPr>
      </w:r>
      <w:r w:rsidR="00C15B13" w:rsidRPr="00A93E66">
        <w:rPr>
          <w:lang w:val="sl-SI"/>
        </w:rPr>
        <w:fldChar w:fldCharType="separate"/>
      </w:r>
      <w:r w:rsidR="00C15B13" w:rsidRPr="00A93E66">
        <w:rPr>
          <w:noProof/>
          <w:lang w:val="sl-SI"/>
        </w:rPr>
        <w:t> </w:t>
      </w:r>
      <w:r w:rsidR="00C15B13" w:rsidRPr="00A93E66">
        <w:rPr>
          <w:noProof/>
          <w:lang w:val="sl-SI"/>
        </w:rPr>
        <w:t> </w:t>
      </w:r>
      <w:r w:rsidR="00C15B13" w:rsidRPr="00A93E66">
        <w:rPr>
          <w:noProof/>
          <w:lang w:val="sl-SI"/>
        </w:rPr>
        <w:t> </w:t>
      </w:r>
      <w:r w:rsidR="00C15B13" w:rsidRPr="00A93E66">
        <w:rPr>
          <w:noProof/>
          <w:lang w:val="sl-SI"/>
        </w:rPr>
        <w:t> </w:t>
      </w:r>
      <w:r w:rsidR="00C15B13" w:rsidRPr="00A93E66">
        <w:rPr>
          <w:noProof/>
          <w:lang w:val="sl-SI"/>
        </w:rPr>
        <w:t> </w:t>
      </w:r>
      <w:r w:rsidR="00C15B13" w:rsidRPr="00A93E66">
        <w:rPr>
          <w:lang w:val="sl-SI"/>
        </w:rPr>
        <w:fldChar w:fldCharType="end"/>
      </w:r>
      <w:r w:rsidRPr="00A93E66">
        <w:rPr>
          <w:rFonts w:ascii="Garamond" w:hAnsi="Garamond"/>
          <w:lang w:val="sl-SI" w:eastAsia="ar-SA"/>
        </w:rPr>
        <w:t xml:space="preserve"> </w:t>
      </w:r>
      <w:r w:rsidRPr="00A93E66">
        <w:rPr>
          <w:rFonts w:ascii="Garamond" w:hAnsi="Garamond"/>
          <w:sz w:val="20"/>
          <w:szCs w:val="20"/>
          <w:lang w:val="sl-SI" w:eastAsia="ar-SA"/>
        </w:rPr>
        <w:t xml:space="preserve">(ime, priimek, naslov bivališča </w:t>
      </w:r>
      <w:r w:rsidR="00421D35">
        <w:rPr>
          <w:rFonts w:ascii="Garamond" w:hAnsi="Garamond"/>
          <w:sz w:val="20"/>
          <w:szCs w:val="20"/>
          <w:lang w:val="sl-SI" w:eastAsia="ar-SA"/>
        </w:rPr>
        <w:t>pooblaščenca</w:t>
      </w:r>
      <w:r w:rsidRPr="00A93E66">
        <w:rPr>
          <w:rFonts w:ascii="Garamond" w:hAnsi="Garamond"/>
          <w:sz w:val="20"/>
          <w:szCs w:val="20"/>
          <w:lang w:val="sl-SI" w:eastAsia="ar-SA"/>
        </w:rPr>
        <w:t>)</w:t>
      </w:r>
      <w:r w:rsidRPr="00A93E66">
        <w:rPr>
          <w:rFonts w:ascii="Garamond" w:hAnsi="Garamond"/>
          <w:lang w:val="sl-SI" w:eastAsia="ar-SA"/>
        </w:rPr>
        <w:t xml:space="preserve"> zaposlen pri nas in ga pooblaščamo za prevzem zaupne dokumentacije javnega naročila »Izvajanje storitev zasebnega varovanja«.</w:t>
      </w:r>
    </w:p>
    <w:p w14:paraId="5537BDB9" w14:textId="56763B39" w:rsidR="008244BF" w:rsidRPr="00A93E66" w:rsidRDefault="008244BF" w:rsidP="00C15B13">
      <w:pPr>
        <w:pStyle w:val="Brezrazmikov"/>
        <w:rPr>
          <w:rFonts w:ascii="Garamond" w:hAnsi="Garamond"/>
          <w:lang w:val="sl-SI" w:eastAsia="ar-SA"/>
        </w:rPr>
      </w:pPr>
    </w:p>
    <w:p w14:paraId="10CACB75" w14:textId="4EEC017F" w:rsidR="008244BF" w:rsidRPr="00A93E66" w:rsidRDefault="008244BF" w:rsidP="00C15B13">
      <w:pPr>
        <w:pStyle w:val="Brezrazmikov"/>
        <w:rPr>
          <w:rFonts w:ascii="Garamond" w:hAnsi="Garamond"/>
          <w:lang w:val="sl-SI" w:eastAsia="ar-SA"/>
        </w:rPr>
      </w:pPr>
    </w:p>
    <w:p w14:paraId="4F02559A" w14:textId="279AE770" w:rsidR="008244BF" w:rsidRPr="00A93E66" w:rsidRDefault="008244BF" w:rsidP="00C15B13">
      <w:pPr>
        <w:pStyle w:val="Brezrazmikov"/>
        <w:rPr>
          <w:rFonts w:ascii="Garamond" w:hAnsi="Garamond"/>
          <w:lang w:val="sl-SI" w:eastAsia="ar-SA"/>
        </w:rPr>
      </w:pPr>
    </w:p>
    <w:p w14:paraId="7CAD7C24" w14:textId="268063B8" w:rsidR="008244BF" w:rsidRPr="00A93E66" w:rsidRDefault="008244BF" w:rsidP="00C15B13">
      <w:pPr>
        <w:pStyle w:val="Brezrazmikov"/>
        <w:rPr>
          <w:rFonts w:ascii="Garamond" w:hAnsi="Garamond"/>
          <w:lang w:val="sl-SI" w:eastAsia="ar-SA"/>
        </w:rPr>
      </w:pPr>
    </w:p>
    <w:p w14:paraId="267E6063" w14:textId="594487EF" w:rsidR="008244BF" w:rsidRPr="00A93E66" w:rsidRDefault="008244BF" w:rsidP="00C15B13">
      <w:pPr>
        <w:pStyle w:val="Brezrazmikov"/>
        <w:rPr>
          <w:rFonts w:ascii="Garamond" w:hAnsi="Garamond"/>
          <w:lang w:val="sl-SI" w:eastAsia="ar-SA"/>
        </w:rPr>
      </w:pPr>
    </w:p>
    <w:p w14:paraId="351FD117" w14:textId="20A51D19" w:rsidR="008244BF" w:rsidRPr="00A93E66" w:rsidRDefault="008244BF" w:rsidP="00C15B13">
      <w:pPr>
        <w:pStyle w:val="Brezrazmikov"/>
        <w:rPr>
          <w:rFonts w:ascii="Garamond" w:hAnsi="Garamond"/>
          <w:lang w:val="sl-SI" w:eastAsia="ar-SA"/>
        </w:rPr>
      </w:pPr>
    </w:p>
    <w:p w14:paraId="795A1554" w14:textId="0FF14223" w:rsidR="008244BF" w:rsidRPr="00A93E66" w:rsidRDefault="008244BF" w:rsidP="00C15B13">
      <w:pPr>
        <w:pStyle w:val="Brezrazmikov"/>
        <w:rPr>
          <w:rFonts w:ascii="Garamond" w:hAnsi="Garamond"/>
          <w:lang w:val="sl-SI" w:eastAsia="ar-SA"/>
        </w:rPr>
      </w:pPr>
    </w:p>
    <w:p w14:paraId="4D5C6FA0" w14:textId="1E41F4B0" w:rsidR="008244BF" w:rsidRDefault="008244BF" w:rsidP="00C15B13">
      <w:pPr>
        <w:pStyle w:val="Brezrazmikov"/>
        <w:rPr>
          <w:rFonts w:ascii="Garamond" w:hAnsi="Garamond"/>
          <w:lang w:val="sl-SI" w:eastAsia="ar-SA"/>
        </w:rPr>
      </w:pPr>
    </w:p>
    <w:p w14:paraId="3CA6D52D" w14:textId="674CFFC7" w:rsidR="008244BF" w:rsidRPr="00A93E66" w:rsidRDefault="008244BF" w:rsidP="00C15B13">
      <w:pPr>
        <w:pStyle w:val="Brezrazmikov"/>
        <w:rPr>
          <w:rFonts w:ascii="Garamond" w:hAnsi="Garamond"/>
          <w:lang w:val="sl-SI" w:eastAsia="ar-SA"/>
        </w:rPr>
      </w:pPr>
    </w:p>
    <w:p w14:paraId="0FFD6CBB" w14:textId="084109F2" w:rsidR="008244BF" w:rsidRPr="00A93E66" w:rsidRDefault="008244BF" w:rsidP="00C15B13">
      <w:pPr>
        <w:pStyle w:val="Brezrazmikov"/>
        <w:rPr>
          <w:rFonts w:ascii="Garamond" w:hAnsi="Garamond"/>
          <w:lang w:val="sl-SI" w:eastAsia="ar-SA"/>
        </w:rPr>
      </w:pPr>
    </w:p>
    <w:p w14:paraId="42272B62" w14:textId="73B8175B" w:rsidR="008244BF" w:rsidRPr="00A93E66" w:rsidRDefault="008244BF" w:rsidP="00C15B13">
      <w:pPr>
        <w:pStyle w:val="Brezrazmikov"/>
        <w:rPr>
          <w:rFonts w:ascii="Garamond" w:hAnsi="Garamond"/>
          <w:lang w:val="sl-SI" w:eastAsia="ar-SA"/>
        </w:rPr>
      </w:pPr>
    </w:p>
    <w:tbl>
      <w:tblPr>
        <w:tblW w:w="0" w:type="auto"/>
        <w:jc w:val="center"/>
        <w:tblCellMar>
          <w:left w:w="70" w:type="dxa"/>
          <w:right w:w="70" w:type="dxa"/>
        </w:tblCellMar>
        <w:tblLook w:val="04A0" w:firstRow="1" w:lastRow="0" w:firstColumn="1" w:lastColumn="0" w:noHBand="0" w:noVBand="1"/>
      </w:tblPr>
      <w:tblGrid>
        <w:gridCol w:w="2976"/>
        <w:gridCol w:w="2269"/>
        <w:gridCol w:w="3683"/>
      </w:tblGrid>
      <w:tr w:rsidR="008244BF" w:rsidRPr="00A93E66" w14:paraId="30E31118" w14:textId="77777777" w:rsidTr="00C15B13">
        <w:trPr>
          <w:jc w:val="center"/>
        </w:trPr>
        <w:tc>
          <w:tcPr>
            <w:tcW w:w="2976" w:type="dxa"/>
            <w:hideMark/>
          </w:tcPr>
          <w:p w14:paraId="51E06BAD" w14:textId="77777777" w:rsidR="008244BF" w:rsidRPr="00A93E66" w:rsidRDefault="008244BF" w:rsidP="00C15B13">
            <w:pPr>
              <w:pStyle w:val="Brezrazmikov"/>
              <w:rPr>
                <w:rFonts w:ascii="Garamond" w:hAnsi="Garamond" w:cs="EB Garamond"/>
                <w:lang w:val="sl-SI"/>
              </w:rPr>
            </w:pPr>
            <w:r w:rsidRPr="00A93E66">
              <w:rPr>
                <w:rFonts w:ascii="Garamond" w:hAnsi="Garamond" w:cs="EB Garamond"/>
                <w:lang w:val="sl-SI"/>
              </w:rPr>
              <w:t>Kraj in datum:</w:t>
            </w:r>
          </w:p>
          <w:p w14:paraId="298F9F65" w14:textId="77777777" w:rsidR="008244BF" w:rsidRPr="00A93E66" w:rsidRDefault="008244BF" w:rsidP="00C15B13">
            <w:pPr>
              <w:pStyle w:val="Brezrazmikov"/>
              <w:rPr>
                <w:rFonts w:ascii="Garamond" w:hAnsi="Garamond" w:cs="EB Garamond"/>
                <w:lang w:val="sl-SI"/>
              </w:rPr>
            </w:pPr>
            <w:r w:rsidRPr="00A93E66">
              <w:rPr>
                <w:rFonts w:ascii="Garamond" w:hAnsi="Garamond"/>
                <w:bCs/>
                <w:iCs/>
                <w:lang w:val="sl-SI"/>
              </w:rPr>
              <w:fldChar w:fldCharType="begin">
                <w:ffData>
                  <w:name w:val="Besedilo12"/>
                  <w:enabled/>
                  <w:calcOnExit w:val="0"/>
                  <w:textInput/>
                </w:ffData>
              </w:fldChar>
            </w:r>
            <w:r w:rsidRPr="00A93E66">
              <w:rPr>
                <w:rFonts w:ascii="Garamond" w:hAnsi="Garamond"/>
                <w:bCs/>
                <w:iCs/>
                <w:lang w:val="sl-SI"/>
              </w:rPr>
              <w:instrText xml:space="preserve"> FORMTEXT </w:instrText>
            </w:r>
            <w:r w:rsidRPr="00A93E66">
              <w:rPr>
                <w:rFonts w:ascii="Garamond" w:hAnsi="Garamond"/>
                <w:bCs/>
                <w:iCs/>
                <w:lang w:val="sl-SI"/>
              </w:rPr>
            </w:r>
            <w:r w:rsidRPr="00A93E66">
              <w:rPr>
                <w:rFonts w:ascii="Garamond" w:hAnsi="Garamond"/>
                <w:bCs/>
                <w:iCs/>
                <w:lang w:val="sl-SI"/>
              </w:rPr>
              <w:fldChar w:fldCharType="separate"/>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fldChar w:fldCharType="end"/>
            </w:r>
          </w:p>
          <w:p w14:paraId="05E2AD7A" w14:textId="77777777" w:rsidR="008244BF" w:rsidRPr="00A93E66" w:rsidRDefault="008244BF" w:rsidP="00C15B13">
            <w:pPr>
              <w:pStyle w:val="Brezrazmikov"/>
              <w:rPr>
                <w:rFonts w:ascii="Garamond" w:hAnsi="Garamond" w:cs="EB Garamond"/>
                <w:lang w:val="sl-SI"/>
              </w:rPr>
            </w:pPr>
          </w:p>
          <w:p w14:paraId="6425D53E" w14:textId="77777777" w:rsidR="008244BF" w:rsidRPr="00A93E66" w:rsidRDefault="008244BF" w:rsidP="00C15B13">
            <w:pPr>
              <w:pStyle w:val="Brezrazmikov"/>
              <w:rPr>
                <w:rFonts w:ascii="Garamond" w:hAnsi="Garamond" w:cs="EB Garamond"/>
                <w:lang w:val="sl-SI"/>
              </w:rPr>
            </w:pPr>
          </w:p>
        </w:tc>
        <w:tc>
          <w:tcPr>
            <w:tcW w:w="2269" w:type="dxa"/>
            <w:hideMark/>
          </w:tcPr>
          <w:p w14:paraId="1A72A702" w14:textId="77777777" w:rsidR="008244BF" w:rsidRPr="00A93E66" w:rsidRDefault="008244BF" w:rsidP="00C15B13">
            <w:pPr>
              <w:pStyle w:val="Brezrazmikov"/>
              <w:rPr>
                <w:rFonts w:ascii="Garamond" w:hAnsi="Garamond" w:cs="EB Garamond"/>
                <w:lang w:val="sl-SI"/>
              </w:rPr>
            </w:pPr>
            <w:r w:rsidRPr="00A93E66">
              <w:rPr>
                <w:rFonts w:ascii="Garamond" w:hAnsi="Garamond" w:cs="EB Garamond"/>
                <w:lang w:val="sl-SI"/>
              </w:rPr>
              <w:t>Žig:</w:t>
            </w:r>
          </w:p>
        </w:tc>
        <w:tc>
          <w:tcPr>
            <w:tcW w:w="3683" w:type="dxa"/>
            <w:tcBorders>
              <w:bottom w:val="single" w:sz="4" w:space="0" w:color="auto"/>
            </w:tcBorders>
            <w:hideMark/>
          </w:tcPr>
          <w:p w14:paraId="3B7DB864" w14:textId="16A5D7DE" w:rsidR="008244BF" w:rsidRPr="00A93E66" w:rsidRDefault="00C15B13" w:rsidP="00C15B13">
            <w:pPr>
              <w:pStyle w:val="Brezrazmikov"/>
              <w:rPr>
                <w:rFonts w:ascii="Garamond" w:hAnsi="Garamond" w:cs="EB Garamond"/>
                <w:lang w:val="sl-SI"/>
              </w:rPr>
            </w:pPr>
            <w:r w:rsidRPr="00A93E66">
              <w:rPr>
                <w:rFonts w:ascii="Garamond" w:hAnsi="Garamond" w:cs="EB Garamond"/>
                <w:lang w:val="sl-SI"/>
              </w:rPr>
              <w:t>I</w:t>
            </w:r>
            <w:r w:rsidR="002074C4" w:rsidRPr="00A93E66">
              <w:rPr>
                <w:rFonts w:ascii="Garamond" w:hAnsi="Garamond" w:cs="EB Garamond"/>
                <w:lang w:val="sl-SI"/>
              </w:rPr>
              <w:t>me in priimek</w:t>
            </w:r>
            <w:r w:rsidRPr="00A93E66">
              <w:rPr>
                <w:rFonts w:ascii="Garamond" w:hAnsi="Garamond" w:cs="EB Garamond"/>
                <w:lang w:val="sl-SI"/>
              </w:rPr>
              <w:t xml:space="preserve"> </w:t>
            </w:r>
            <w:r w:rsidR="002074C4" w:rsidRPr="00A93E66">
              <w:rPr>
                <w:rFonts w:ascii="Garamond" w:hAnsi="Garamond" w:cs="EB Garamond"/>
                <w:lang w:val="sl-SI"/>
              </w:rPr>
              <w:t>zakonitega zastopnika</w:t>
            </w:r>
            <w:r w:rsidR="008244BF" w:rsidRPr="00A93E66">
              <w:rPr>
                <w:rFonts w:ascii="Garamond" w:hAnsi="Garamond" w:cs="EB Garamond"/>
                <w:lang w:val="sl-SI"/>
              </w:rPr>
              <w:t>:</w:t>
            </w:r>
          </w:p>
          <w:p w14:paraId="6117A4CD" w14:textId="77777777" w:rsidR="008244BF" w:rsidRPr="00A93E66" w:rsidRDefault="008244BF" w:rsidP="00C15B13">
            <w:pPr>
              <w:pStyle w:val="Brezrazmikov"/>
              <w:rPr>
                <w:rFonts w:ascii="Garamond" w:hAnsi="Garamond"/>
                <w:bCs/>
                <w:iCs/>
                <w:lang w:val="sl-SI"/>
              </w:rPr>
            </w:pPr>
            <w:r w:rsidRPr="00A93E66">
              <w:rPr>
                <w:rFonts w:ascii="Garamond" w:hAnsi="Garamond"/>
                <w:bCs/>
                <w:iCs/>
                <w:lang w:val="sl-SI"/>
              </w:rPr>
              <w:fldChar w:fldCharType="begin">
                <w:ffData>
                  <w:name w:val="Besedilo12"/>
                  <w:enabled/>
                  <w:calcOnExit w:val="0"/>
                  <w:textInput/>
                </w:ffData>
              </w:fldChar>
            </w:r>
            <w:r w:rsidRPr="00A93E66">
              <w:rPr>
                <w:rFonts w:ascii="Garamond" w:hAnsi="Garamond"/>
                <w:bCs/>
                <w:iCs/>
                <w:lang w:val="sl-SI"/>
              </w:rPr>
              <w:instrText xml:space="preserve"> FORMTEXT </w:instrText>
            </w:r>
            <w:r w:rsidRPr="00A93E66">
              <w:rPr>
                <w:rFonts w:ascii="Garamond" w:hAnsi="Garamond"/>
                <w:bCs/>
                <w:iCs/>
                <w:lang w:val="sl-SI"/>
              </w:rPr>
            </w:r>
            <w:r w:rsidRPr="00A93E66">
              <w:rPr>
                <w:rFonts w:ascii="Garamond" w:hAnsi="Garamond"/>
                <w:bCs/>
                <w:iCs/>
                <w:lang w:val="sl-SI"/>
              </w:rPr>
              <w:fldChar w:fldCharType="separate"/>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t> </w:t>
            </w:r>
            <w:r w:rsidRPr="00A93E66">
              <w:rPr>
                <w:rFonts w:ascii="Garamond" w:hAnsi="Garamond"/>
                <w:bCs/>
                <w:iCs/>
                <w:lang w:val="sl-SI"/>
              </w:rPr>
              <w:fldChar w:fldCharType="end"/>
            </w:r>
          </w:p>
          <w:p w14:paraId="631A2975" w14:textId="77777777" w:rsidR="008244BF" w:rsidRPr="00A93E66" w:rsidRDefault="008244BF" w:rsidP="00C15B13">
            <w:pPr>
              <w:pStyle w:val="Brezrazmikov"/>
              <w:rPr>
                <w:rFonts w:ascii="Garamond" w:hAnsi="Garamond" w:cs="EB Garamond"/>
                <w:lang w:val="sl-SI"/>
              </w:rPr>
            </w:pPr>
          </w:p>
          <w:p w14:paraId="7DB5574D" w14:textId="77777777" w:rsidR="008244BF" w:rsidRPr="00A93E66" w:rsidRDefault="008244BF" w:rsidP="00C15B13">
            <w:pPr>
              <w:pStyle w:val="Brezrazmikov"/>
              <w:rPr>
                <w:rFonts w:ascii="Garamond" w:hAnsi="Garamond" w:cs="EB Garamond"/>
                <w:lang w:val="sl-SI"/>
              </w:rPr>
            </w:pPr>
          </w:p>
        </w:tc>
      </w:tr>
      <w:tr w:rsidR="00C15B13" w:rsidRPr="00A93E66" w14:paraId="60B965CA" w14:textId="77777777" w:rsidTr="00C15B13">
        <w:trPr>
          <w:jc w:val="center"/>
        </w:trPr>
        <w:tc>
          <w:tcPr>
            <w:tcW w:w="2976" w:type="dxa"/>
          </w:tcPr>
          <w:p w14:paraId="397C42E1" w14:textId="77777777" w:rsidR="00C15B13" w:rsidRPr="00A93E66" w:rsidRDefault="00C15B13" w:rsidP="00C15B13">
            <w:pPr>
              <w:pStyle w:val="Brezrazmikov"/>
              <w:rPr>
                <w:rFonts w:ascii="Garamond" w:hAnsi="Garamond" w:cs="EB Garamond"/>
                <w:lang w:val="sl-SI"/>
              </w:rPr>
            </w:pPr>
          </w:p>
        </w:tc>
        <w:tc>
          <w:tcPr>
            <w:tcW w:w="2269" w:type="dxa"/>
          </w:tcPr>
          <w:p w14:paraId="6F1E7F70" w14:textId="77777777" w:rsidR="00C15B13" w:rsidRPr="00A93E66" w:rsidRDefault="00C15B13" w:rsidP="00C15B13">
            <w:pPr>
              <w:pStyle w:val="Brezrazmikov"/>
              <w:rPr>
                <w:rFonts w:ascii="Garamond" w:hAnsi="Garamond" w:cs="EB Garamond"/>
                <w:lang w:val="sl-SI"/>
              </w:rPr>
            </w:pPr>
          </w:p>
        </w:tc>
        <w:tc>
          <w:tcPr>
            <w:tcW w:w="3683" w:type="dxa"/>
            <w:tcBorders>
              <w:top w:val="single" w:sz="4" w:space="0" w:color="auto"/>
            </w:tcBorders>
          </w:tcPr>
          <w:p w14:paraId="000BD364" w14:textId="70A4529B" w:rsidR="00C15B13" w:rsidRPr="00A93E66" w:rsidRDefault="00C15B13" w:rsidP="00C15B13">
            <w:pPr>
              <w:pStyle w:val="Brezrazmikov"/>
              <w:jc w:val="center"/>
              <w:rPr>
                <w:rFonts w:ascii="Garamond" w:hAnsi="Garamond" w:cs="EB Garamond"/>
                <w:lang w:val="sl-SI"/>
              </w:rPr>
            </w:pPr>
            <w:r w:rsidRPr="00A93E66">
              <w:rPr>
                <w:rFonts w:ascii="Garamond" w:hAnsi="Garamond" w:cs="EB Garamond"/>
                <w:lang w:val="sl-SI"/>
              </w:rPr>
              <w:t>(podpis)</w:t>
            </w:r>
          </w:p>
        </w:tc>
      </w:tr>
    </w:tbl>
    <w:p w14:paraId="7864E635" w14:textId="33262CB1" w:rsidR="008244BF" w:rsidRPr="00A93E66" w:rsidRDefault="008244BF" w:rsidP="00C15B13">
      <w:pPr>
        <w:pStyle w:val="Brezrazmikov"/>
        <w:rPr>
          <w:rFonts w:ascii="Garamond" w:hAnsi="Garamond"/>
          <w:lang w:val="sl-SI" w:eastAsia="ar-SA"/>
        </w:rPr>
      </w:pPr>
    </w:p>
    <w:p w14:paraId="5A8D4403" w14:textId="78770C64" w:rsidR="002074C4" w:rsidRPr="00A93E66" w:rsidRDefault="002074C4" w:rsidP="00C15B13">
      <w:pPr>
        <w:pStyle w:val="Brezrazmikov"/>
        <w:rPr>
          <w:rFonts w:ascii="Garamond" w:hAnsi="Garamond"/>
          <w:lang w:val="sl-SI" w:eastAsia="ar-SA"/>
        </w:rPr>
      </w:pPr>
    </w:p>
    <w:p w14:paraId="0A234859" w14:textId="069B4717" w:rsidR="002074C4" w:rsidRPr="00A93E66" w:rsidRDefault="002074C4" w:rsidP="00C15B13">
      <w:pPr>
        <w:pStyle w:val="Brezrazmikov"/>
        <w:rPr>
          <w:rFonts w:ascii="Garamond" w:hAnsi="Garamond"/>
          <w:lang w:val="sl-SI" w:eastAsia="ar-SA"/>
        </w:rPr>
      </w:pPr>
    </w:p>
    <w:p w14:paraId="0E02FF25" w14:textId="003699CC" w:rsidR="002074C4" w:rsidRPr="00A93E66" w:rsidRDefault="002074C4" w:rsidP="00C15B13">
      <w:pPr>
        <w:pStyle w:val="Brezrazmikov"/>
        <w:rPr>
          <w:rFonts w:ascii="Garamond" w:hAnsi="Garamond"/>
          <w:lang w:val="sl-SI" w:eastAsia="ar-SA"/>
        </w:rPr>
      </w:pPr>
    </w:p>
    <w:p w14:paraId="49B6E12E" w14:textId="4793C692" w:rsidR="009D3C64" w:rsidRDefault="009D3C64" w:rsidP="00C15B13">
      <w:pPr>
        <w:pStyle w:val="Brezrazmikov"/>
        <w:rPr>
          <w:rFonts w:ascii="Garamond" w:hAnsi="Garamond"/>
          <w:lang w:val="sl-SI" w:eastAsia="ar-SA"/>
        </w:rPr>
      </w:pPr>
    </w:p>
    <w:p w14:paraId="0B35B2C6" w14:textId="26180057" w:rsidR="00D02423" w:rsidRDefault="00D02423" w:rsidP="00C15B13">
      <w:pPr>
        <w:pStyle w:val="Brezrazmikov"/>
        <w:rPr>
          <w:rFonts w:ascii="Garamond" w:hAnsi="Garamond"/>
          <w:lang w:val="sl-SI" w:eastAsia="ar-SA"/>
        </w:rPr>
      </w:pPr>
    </w:p>
    <w:p w14:paraId="01D1DC1B" w14:textId="6AF5AAC2" w:rsidR="00D02423" w:rsidRDefault="00D02423" w:rsidP="00C15B13">
      <w:pPr>
        <w:pStyle w:val="Brezrazmikov"/>
        <w:rPr>
          <w:rFonts w:ascii="Garamond" w:hAnsi="Garamond"/>
          <w:lang w:val="sl-SI" w:eastAsia="ar-SA"/>
        </w:rPr>
      </w:pPr>
    </w:p>
    <w:p w14:paraId="6DA4C219" w14:textId="64B71FF5" w:rsidR="00D02423" w:rsidRDefault="00D02423" w:rsidP="00C15B13">
      <w:pPr>
        <w:pStyle w:val="Brezrazmikov"/>
        <w:rPr>
          <w:rFonts w:ascii="Garamond" w:hAnsi="Garamond"/>
          <w:lang w:val="sl-SI" w:eastAsia="ar-SA"/>
        </w:rPr>
      </w:pPr>
    </w:p>
    <w:p w14:paraId="6051E2FA" w14:textId="407D7D04" w:rsidR="00D02423" w:rsidRDefault="00D02423" w:rsidP="00C15B13">
      <w:pPr>
        <w:pStyle w:val="Brezrazmikov"/>
        <w:rPr>
          <w:rFonts w:ascii="Garamond" w:hAnsi="Garamond"/>
          <w:lang w:val="sl-SI" w:eastAsia="ar-SA"/>
        </w:rPr>
      </w:pPr>
    </w:p>
    <w:p w14:paraId="2931E762" w14:textId="7A8667C6" w:rsidR="00D02423" w:rsidRDefault="00D02423" w:rsidP="00C15B13">
      <w:pPr>
        <w:pStyle w:val="Brezrazmikov"/>
        <w:rPr>
          <w:rFonts w:ascii="Garamond" w:hAnsi="Garamond"/>
          <w:lang w:val="sl-SI" w:eastAsia="ar-SA"/>
        </w:rPr>
      </w:pPr>
    </w:p>
    <w:p w14:paraId="11481A95" w14:textId="16307F27" w:rsidR="00D02423" w:rsidRDefault="00D02423" w:rsidP="00C15B13">
      <w:pPr>
        <w:pStyle w:val="Brezrazmikov"/>
        <w:rPr>
          <w:rFonts w:ascii="Garamond" w:hAnsi="Garamond"/>
          <w:lang w:val="sl-SI" w:eastAsia="ar-SA"/>
        </w:rPr>
      </w:pPr>
    </w:p>
    <w:p w14:paraId="5D8AB769" w14:textId="77777777" w:rsidR="00D02423" w:rsidRPr="00A93E66" w:rsidRDefault="00D02423" w:rsidP="00C15B13">
      <w:pPr>
        <w:pStyle w:val="Brezrazmikov"/>
        <w:rPr>
          <w:rFonts w:ascii="Garamond" w:hAnsi="Garamond"/>
          <w:lang w:val="sl-SI" w:eastAsia="ar-SA"/>
        </w:rPr>
      </w:pPr>
    </w:p>
    <w:p w14:paraId="53E7572E" w14:textId="18705995" w:rsidR="008E2493" w:rsidRPr="00A93E66" w:rsidRDefault="008E2493" w:rsidP="00C15B13">
      <w:pPr>
        <w:pStyle w:val="Brezrazmikov"/>
        <w:rPr>
          <w:rFonts w:ascii="Garamond" w:hAnsi="Garamond"/>
          <w:lang w:val="sl-SI" w:eastAsia="ar-SA"/>
        </w:rPr>
      </w:pPr>
    </w:p>
    <w:p w14:paraId="29296F43" w14:textId="4150251E" w:rsidR="00C15B13" w:rsidRPr="00A93E66" w:rsidRDefault="00C15B13" w:rsidP="00C15B13">
      <w:pPr>
        <w:pStyle w:val="Brezrazmikov"/>
        <w:rPr>
          <w:rFonts w:ascii="Garamond" w:hAnsi="Garamond"/>
          <w:lang w:val="sl-SI" w:eastAsia="ar-SA"/>
        </w:rPr>
      </w:pPr>
    </w:p>
    <w:p w14:paraId="3AACC11F" w14:textId="10799835" w:rsidR="00C15B13" w:rsidRPr="00A93E66" w:rsidRDefault="00C15B13" w:rsidP="00C15B13">
      <w:pPr>
        <w:pStyle w:val="Brezrazmikov"/>
        <w:rPr>
          <w:rFonts w:ascii="Garamond" w:hAnsi="Garamond"/>
          <w:lang w:val="sl-SI" w:eastAsia="ar-SA"/>
        </w:rPr>
      </w:pPr>
    </w:p>
    <w:p w14:paraId="23D0E9D8" w14:textId="20A7CCFA" w:rsidR="00C15B13" w:rsidRPr="00A93E66" w:rsidRDefault="00C15B13" w:rsidP="00C15B13">
      <w:pPr>
        <w:pStyle w:val="Brezrazmikov"/>
        <w:rPr>
          <w:rFonts w:ascii="Garamond" w:hAnsi="Garamond"/>
          <w:lang w:val="sl-SI" w:eastAsia="ar-SA"/>
        </w:rPr>
      </w:pPr>
    </w:p>
    <w:p w14:paraId="606F4D90" w14:textId="28FF76BD" w:rsidR="00C15B13" w:rsidRPr="00A93E66" w:rsidRDefault="00C15B13" w:rsidP="00C15B13">
      <w:pPr>
        <w:pStyle w:val="Brezrazmikov"/>
        <w:rPr>
          <w:rFonts w:ascii="Garamond" w:hAnsi="Garamond"/>
          <w:lang w:val="sl-SI" w:eastAsia="ar-SA"/>
        </w:rPr>
      </w:pPr>
    </w:p>
    <w:p w14:paraId="6B7AF9F0" w14:textId="67D35EC0" w:rsidR="00C15B13" w:rsidRPr="00A93E66" w:rsidRDefault="00C15B13" w:rsidP="00C15B13">
      <w:pPr>
        <w:pStyle w:val="Brezrazmikov"/>
        <w:rPr>
          <w:rFonts w:ascii="Garamond" w:hAnsi="Garamond"/>
          <w:lang w:val="sl-SI" w:eastAsia="ar-SA"/>
        </w:rPr>
      </w:pPr>
    </w:p>
    <w:p w14:paraId="32E6E19D" w14:textId="5E6A1328" w:rsidR="00C15B13" w:rsidRPr="00A93E66" w:rsidRDefault="00C15B13" w:rsidP="00C15B13">
      <w:pPr>
        <w:pStyle w:val="Brezrazmikov"/>
        <w:rPr>
          <w:rFonts w:ascii="Garamond" w:hAnsi="Garamond"/>
          <w:lang w:val="sl-SI" w:eastAsia="ar-SA"/>
        </w:rPr>
      </w:pPr>
    </w:p>
    <w:p w14:paraId="266DDE8B" w14:textId="5FFF3B62" w:rsidR="00C15B13" w:rsidRPr="00A93E66" w:rsidRDefault="00C15B13" w:rsidP="00C15B13">
      <w:pPr>
        <w:pStyle w:val="Brezrazmikov"/>
        <w:rPr>
          <w:rFonts w:ascii="Garamond" w:hAnsi="Garamond"/>
          <w:lang w:val="sl-SI" w:eastAsia="ar-SA"/>
        </w:rPr>
      </w:pPr>
    </w:p>
    <w:p w14:paraId="5D9603FA" w14:textId="77777777" w:rsidR="00C15B13" w:rsidRPr="00A93E66" w:rsidRDefault="00C15B13" w:rsidP="00C15B13">
      <w:pPr>
        <w:pStyle w:val="Brezrazmikov"/>
        <w:rPr>
          <w:rFonts w:ascii="Garamond" w:hAnsi="Garamond"/>
          <w:lang w:val="sl-SI" w:eastAsia="ar-SA"/>
        </w:rPr>
      </w:pPr>
    </w:p>
    <w:p w14:paraId="14792882" w14:textId="77777777" w:rsidR="00421D35" w:rsidRDefault="00421D35" w:rsidP="005A1963">
      <w:pPr>
        <w:pStyle w:val="Naslov"/>
      </w:pPr>
    </w:p>
    <w:p w14:paraId="2D62FDC9" w14:textId="3EA67F94" w:rsidR="002074C4" w:rsidRPr="00A93E66" w:rsidRDefault="002074C4" w:rsidP="005A1963">
      <w:pPr>
        <w:pStyle w:val="Naslov"/>
      </w:pPr>
      <w:r w:rsidRPr="00A93E66">
        <w:lastRenderedPageBreak/>
        <w:t>OBR 1</w:t>
      </w:r>
      <w:r w:rsidR="00730B07" w:rsidRPr="00A93E66">
        <w:t>4</w:t>
      </w:r>
    </w:p>
    <w:p w14:paraId="51BD28F3" w14:textId="77777777" w:rsidR="007250EF" w:rsidRPr="00A93E66" w:rsidRDefault="007250EF" w:rsidP="005A1963">
      <w:pPr>
        <w:jc w:val="both"/>
        <w:rPr>
          <w:lang w:eastAsia="sl-SI"/>
        </w:rPr>
      </w:pPr>
    </w:p>
    <w:p w14:paraId="0155C3DF" w14:textId="1AF8B179" w:rsidR="002074C4" w:rsidRPr="00A93E66" w:rsidRDefault="002074C4" w:rsidP="005A1963">
      <w:pPr>
        <w:jc w:val="both"/>
        <w:rPr>
          <w:b/>
          <w:lang w:eastAsia="sl-SI"/>
        </w:rPr>
      </w:pPr>
      <w:r w:rsidRPr="00A93E66">
        <w:rPr>
          <w:b/>
          <w:lang w:eastAsia="sl-SI"/>
        </w:rPr>
        <w:t>IZJAVA O VAROVANJU ZAUPNIH PODATKOV PRI PREVZEMU DOKUMENTACIJE</w:t>
      </w:r>
    </w:p>
    <w:p w14:paraId="463AC240" w14:textId="77777777" w:rsidR="007250EF" w:rsidRPr="00A93E66" w:rsidRDefault="007250EF" w:rsidP="005A1963">
      <w:pPr>
        <w:jc w:val="both"/>
        <w:rPr>
          <w:lang w:eastAsia="sl-SI"/>
        </w:rPr>
      </w:pPr>
      <w:r w:rsidRPr="00A93E66">
        <w:rPr>
          <w:lang w:eastAsia="sl-SI"/>
        </w:rPr>
        <w:t xml:space="preserve">Javno naročilo </w:t>
      </w:r>
      <w:r w:rsidRPr="00A93E66">
        <w:rPr>
          <w:b/>
          <w:lang w:eastAsia="sl-SI"/>
        </w:rPr>
        <w:t>»Izvajanje storitev zasebnega varovanja«</w:t>
      </w:r>
    </w:p>
    <w:p w14:paraId="7B5BF5A8" w14:textId="573AEB8A" w:rsidR="002074C4" w:rsidRPr="00A93E66" w:rsidRDefault="002074C4" w:rsidP="005A1963">
      <w:pPr>
        <w:pStyle w:val="Brezrazmikov"/>
        <w:jc w:val="both"/>
        <w:rPr>
          <w:rFonts w:ascii="Garamond" w:hAnsi="Garamond"/>
          <w:lang w:val="sl-SI"/>
        </w:rPr>
      </w:pPr>
    </w:p>
    <w:p w14:paraId="0A6AE241" w14:textId="7660F5DE" w:rsidR="007250EF" w:rsidRPr="00A93E66" w:rsidRDefault="007250EF" w:rsidP="005A1963">
      <w:pPr>
        <w:pStyle w:val="Brezrazmikov"/>
        <w:jc w:val="both"/>
        <w:rPr>
          <w:rFonts w:ascii="Garamond" w:hAnsi="Garamond"/>
          <w:lang w:val="sl-SI"/>
        </w:rPr>
      </w:pPr>
      <w:r w:rsidRPr="00A93E66">
        <w:rPr>
          <w:rFonts w:ascii="Garamond" w:hAnsi="Garamond"/>
          <w:lang w:val="sl-SI"/>
        </w:rPr>
        <w:t>Podpisani</w:t>
      </w:r>
      <w:r w:rsidR="008339B8" w:rsidRPr="00A93E66">
        <w:rPr>
          <w:rFonts w:ascii="Garamond" w:hAnsi="Garamond"/>
          <w:lang w:val="sl-SI"/>
        </w:rPr>
        <w:t>-</w:t>
      </w:r>
      <w:r w:rsidRPr="00A93E66">
        <w:rPr>
          <w:rFonts w:ascii="Garamond" w:hAnsi="Garamond"/>
          <w:lang w:val="sl-SI"/>
        </w:rPr>
        <w:t>a</w:t>
      </w:r>
      <w:r w:rsidR="008339B8" w:rsidRPr="00A93E66">
        <w:rPr>
          <w:rStyle w:val="Sprotnaopomba-sklic"/>
          <w:rFonts w:ascii="Garamond" w:hAnsi="Garamond"/>
          <w:lang w:val="sl-SI"/>
        </w:rPr>
        <w:footnoteReference w:id="7"/>
      </w:r>
      <w:r w:rsidR="008339B8" w:rsidRPr="00A93E66">
        <w:rPr>
          <w:rFonts w:ascii="Garamond" w:hAnsi="Garamond"/>
          <w:lang w:val="sl-SI"/>
        </w:rPr>
        <w:t xml:space="preserve"> </w:t>
      </w:r>
      <w:r w:rsidR="008339B8" w:rsidRPr="00A93E66">
        <w:rPr>
          <w:rFonts w:ascii="Garamond" w:hAnsi="Garamond"/>
          <w:lang w:val="sl-SI"/>
        </w:rPr>
        <w:fldChar w:fldCharType="begin">
          <w:ffData>
            <w:name w:val="Besedilo53"/>
            <w:enabled/>
            <w:calcOnExit w:val="0"/>
            <w:textInput/>
          </w:ffData>
        </w:fldChar>
      </w:r>
      <w:bookmarkStart w:id="77" w:name="Besedilo53"/>
      <w:r w:rsidR="008339B8" w:rsidRPr="00A93E66">
        <w:rPr>
          <w:rFonts w:ascii="Garamond" w:hAnsi="Garamond"/>
          <w:lang w:val="sl-SI"/>
        </w:rPr>
        <w:instrText xml:space="preserve"> FORMTEXT </w:instrText>
      </w:r>
      <w:r w:rsidR="008339B8" w:rsidRPr="00A93E66">
        <w:rPr>
          <w:rFonts w:ascii="Garamond" w:hAnsi="Garamond"/>
          <w:lang w:val="sl-SI"/>
        </w:rPr>
      </w:r>
      <w:r w:rsidR="008339B8" w:rsidRPr="00A93E66">
        <w:rPr>
          <w:rFonts w:ascii="Garamond" w:hAnsi="Garamond"/>
          <w:lang w:val="sl-SI"/>
        </w:rPr>
        <w:fldChar w:fldCharType="separate"/>
      </w:r>
      <w:r w:rsidR="008339B8" w:rsidRPr="00A93E66">
        <w:rPr>
          <w:rFonts w:ascii="Garamond" w:hAnsi="Garamond"/>
          <w:noProof/>
          <w:lang w:val="sl-SI"/>
        </w:rPr>
        <w:t> </w:t>
      </w:r>
      <w:r w:rsidR="008339B8" w:rsidRPr="00A93E66">
        <w:rPr>
          <w:rFonts w:ascii="Garamond" w:hAnsi="Garamond"/>
          <w:noProof/>
          <w:lang w:val="sl-SI"/>
        </w:rPr>
        <w:t> </w:t>
      </w:r>
      <w:r w:rsidR="008339B8" w:rsidRPr="00A93E66">
        <w:rPr>
          <w:rFonts w:ascii="Garamond" w:hAnsi="Garamond"/>
          <w:noProof/>
          <w:lang w:val="sl-SI"/>
        </w:rPr>
        <w:t> </w:t>
      </w:r>
      <w:r w:rsidR="008339B8" w:rsidRPr="00A93E66">
        <w:rPr>
          <w:rFonts w:ascii="Garamond" w:hAnsi="Garamond"/>
          <w:noProof/>
          <w:lang w:val="sl-SI"/>
        </w:rPr>
        <w:t> </w:t>
      </w:r>
      <w:r w:rsidR="008339B8" w:rsidRPr="00A93E66">
        <w:rPr>
          <w:rFonts w:ascii="Garamond" w:hAnsi="Garamond"/>
          <w:noProof/>
          <w:lang w:val="sl-SI"/>
        </w:rPr>
        <w:t> </w:t>
      </w:r>
      <w:r w:rsidR="008339B8" w:rsidRPr="00A93E66">
        <w:rPr>
          <w:rFonts w:ascii="Garamond" w:hAnsi="Garamond"/>
          <w:lang w:val="sl-SI"/>
        </w:rPr>
        <w:fldChar w:fldCharType="end"/>
      </w:r>
      <w:bookmarkEnd w:id="77"/>
      <w:r w:rsidRPr="00A93E66">
        <w:rPr>
          <w:rFonts w:ascii="Garamond" w:hAnsi="Garamond"/>
          <w:lang w:val="sl-SI"/>
        </w:rPr>
        <w:t xml:space="preserve">, EMŠO </w:t>
      </w:r>
      <w:r w:rsidR="008339B8" w:rsidRPr="00A93E66">
        <w:rPr>
          <w:rFonts w:ascii="Garamond" w:hAnsi="Garamond"/>
          <w:lang w:val="sl-SI"/>
        </w:rPr>
        <w:fldChar w:fldCharType="begin">
          <w:ffData>
            <w:name w:val="Besedilo54"/>
            <w:enabled/>
            <w:calcOnExit w:val="0"/>
            <w:textInput/>
          </w:ffData>
        </w:fldChar>
      </w:r>
      <w:bookmarkStart w:id="78" w:name="Besedilo54"/>
      <w:r w:rsidR="008339B8" w:rsidRPr="00A93E66">
        <w:rPr>
          <w:rFonts w:ascii="Garamond" w:hAnsi="Garamond"/>
          <w:lang w:val="sl-SI"/>
        </w:rPr>
        <w:instrText xml:space="preserve"> FORMTEXT </w:instrText>
      </w:r>
      <w:r w:rsidR="008339B8" w:rsidRPr="00A93E66">
        <w:rPr>
          <w:rFonts w:ascii="Garamond" w:hAnsi="Garamond"/>
          <w:lang w:val="sl-SI"/>
        </w:rPr>
      </w:r>
      <w:r w:rsidR="008339B8" w:rsidRPr="00A93E66">
        <w:rPr>
          <w:rFonts w:ascii="Garamond" w:hAnsi="Garamond"/>
          <w:lang w:val="sl-SI"/>
        </w:rPr>
        <w:fldChar w:fldCharType="separate"/>
      </w:r>
      <w:r w:rsidR="008339B8" w:rsidRPr="00A93E66">
        <w:rPr>
          <w:rFonts w:ascii="Garamond" w:hAnsi="Garamond"/>
          <w:noProof/>
          <w:lang w:val="sl-SI"/>
        </w:rPr>
        <w:t> </w:t>
      </w:r>
      <w:r w:rsidR="008339B8" w:rsidRPr="00A93E66">
        <w:rPr>
          <w:rFonts w:ascii="Garamond" w:hAnsi="Garamond"/>
          <w:noProof/>
          <w:lang w:val="sl-SI"/>
        </w:rPr>
        <w:t> </w:t>
      </w:r>
      <w:r w:rsidR="008339B8" w:rsidRPr="00A93E66">
        <w:rPr>
          <w:rFonts w:ascii="Garamond" w:hAnsi="Garamond"/>
          <w:noProof/>
          <w:lang w:val="sl-SI"/>
        </w:rPr>
        <w:t> </w:t>
      </w:r>
      <w:r w:rsidR="008339B8" w:rsidRPr="00A93E66">
        <w:rPr>
          <w:rFonts w:ascii="Garamond" w:hAnsi="Garamond"/>
          <w:noProof/>
          <w:lang w:val="sl-SI"/>
        </w:rPr>
        <w:t> </w:t>
      </w:r>
      <w:r w:rsidR="008339B8" w:rsidRPr="00A93E66">
        <w:rPr>
          <w:rFonts w:ascii="Garamond" w:hAnsi="Garamond"/>
          <w:noProof/>
          <w:lang w:val="sl-SI"/>
        </w:rPr>
        <w:t> </w:t>
      </w:r>
      <w:r w:rsidR="008339B8" w:rsidRPr="00A93E66">
        <w:rPr>
          <w:rFonts w:ascii="Garamond" w:hAnsi="Garamond"/>
          <w:lang w:val="sl-SI"/>
        </w:rPr>
        <w:fldChar w:fldCharType="end"/>
      </w:r>
      <w:bookmarkEnd w:id="78"/>
      <w:r w:rsidRPr="00A93E66">
        <w:rPr>
          <w:rFonts w:ascii="Garamond" w:hAnsi="Garamond"/>
          <w:lang w:val="sl-SI"/>
        </w:rPr>
        <w:t xml:space="preserve"> </w:t>
      </w:r>
      <w:r w:rsidR="008339B8" w:rsidRPr="00A93E66">
        <w:rPr>
          <w:rFonts w:ascii="Garamond" w:hAnsi="Garamond"/>
          <w:lang w:val="sl-SI"/>
        </w:rPr>
        <w:t>(</w:t>
      </w:r>
      <w:r w:rsidRPr="00A93E66">
        <w:rPr>
          <w:rFonts w:ascii="Garamond" w:hAnsi="Garamond"/>
          <w:lang w:val="sl-SI"/>
        </w:rPr>
        <w:t>v nadaljevanju: zaposleni</w:t>
      </w:r>
      <w:r w:rsidR="008339B8" w:rsidRPr="00A93E66">
        <w:rPr>
          <w:rFonts w:ascii="Garamond" w:hAnsi="Garamond"/>
          <w:lang w:val="sl-SI"/>
        </w:rPr>
        <w:t>)</w:t>
      </w:r>
      <w:r w:rsidRPr="00A93E66">
        <w:rPr>
          <w:rFonts w:ascii="Garamond" w:hAnsi="Garamond"/>
          <w:lang w:val="sl-SI"/>
        </w:rPr>
        <w:t xml:space="preserve">, sem predstavnik potencialnega ponudnika </w:t>
      </w:r>
      <w:r w:rsidR="008339B8" w:rsidRPr="00A93E66">
        <w:rPr>
          <w:rFonts w:ascii="Garamond" w:hAnsi="Garamond"/>
          <w:lang w:val="sl-SI"/>
        </w:rPr>
        <w:fldChar w:fldCharType="begin">
          <w:ffData>
            <w:name w:val="Besedilo55"/>
            <w:enabled/>
            <w:calcOnExit w:val="0"/>
            <w:textInput/>
          </w:ffData>
        </w:fldChar>
      </w:r>
      <w:bookmarkStart w:id="79" w:name="Besedilo55"/>
      <w:r w:rsidR="008339B8" w:rsidRPr="00A93E66">
        <w:rPr>
          <w:rFonts w:ascii="Garamond" w:hAnsi="Garamond"/>
          <w:lang w:val="sl-SI"/>
        </w:rPr>
        <w:instrText xml:space="preserve"> FORMTEXT </w:instrText>
      </w:r>
      <w:r w:rsidR="008339B8" w:rsidRPr="00A93E66">
        <w:rPr>
          <w:rFonts w:ascii="Garamond" w:hAnsi="Garamond"/>
          <w:lang w:val="sl-SI"/>
        </w:rPr>
      </w:r>
      <w:r w:rsidR="008339B8" w:rsidRPr="00A93E66">
        <w:rPr>
          <w:rFonts w:ascii="Garamond" w:hAnsi="Garamond"/>
          <w:lang w:val="sl-SI"/>
        </w:rPr>
        <w:fldChar w:fldCharType="separate"/>
      </w:r>
      <w:r w:rsidR="008339B8" w:rsidRPr="00A93E66">
        <w:rPr>
          <w:rFonts w:ascii="Garamond" w:hAnsi="Garamond"/>
          <w:noProof/>
          <w:lang w:val="sl-SI"/>
        </w:rPr>
        <w:t> </w:t>
      </w:r>
      <w:r w:rsidR="008339B8" w:rsidRPr="00A93E66">
        <w:rPr>
          <w:rFonts w:ascii="Garamond" w:hAnsi="Garamond"/>
          <w:noProof/>
          <w:lang w:val="sl-SI"/>
        </w:rPr>
        <w:t> </w:t>
      </w:r>
      <w:r w:rsidR="008339B8" w:rsidRPr="00A93E66">
        <w:rPr>
          <w:rFonts w:ascii="Garamond" w:hAnsi="Garamond"/>
          <w:noProof/>
          <w:lang w:val="sl-SI"/>
        </w:rPr>
        <w:t> </w:t>
      </w:r>
      <w:r w:rsidR="008339B8" w:rsidRPr="00A93E66">
        <w:rPr>
          <w:rFonts w:ascii="Garamond" w:hAnsi="Garamond"/>
          <w:noProof/>
          <w:lang w:val="sl-SI"/>
        </w:rPr>
        <w:t> </w:t>
      </w:r>
      <w:r w:rsidR="008339B8" w:rsidRPr="00A93E66">
        <w:rPr>
          <w:rFonts w:ascii="Garamond" w:hAnsi="Garamond"/>
          <w:noProof/>
          <w:lang w:val="sl-SI"/>
        </w:rPr>
        <w:t> </w:t>
      </w:r>
      <w:r w:rsidR="008339B8" w:rsidRPr="00A93E66">
        <w:rPr>
          <w:rFonts w:ascii="Garamond" w:hAnsi="Garamond"/>
          <w:lang w:val="sl-SI"/>
        </w:rPr>
        <w:fldChar w:fldCharType="end"/>
      </w:r>
      <w:bookmarkEnd w:id="79"/>
      <w:r w:rsidR="008339B8" w:rsidRPr="00A93E66">
        <w:rPr>
          <w:rFonts w:ascii="Garamond" w:hAnsi="Garamond"/>
          <w:lang w:val="sl-SI"/>
        </w:rPr>
        <w:t xml:space="preserve"> </w:t>
      </w:r>
      <w:r w:rsidRPr="00A93E66">
        <w:rPr>
          <w:rFonts w:ascii="Garamond" w:hAnsi="Garamond"/>
          <w:lang w:val="sl-SI"/>
        </w:rPr>
        <w:t>za javno naročilo U</w:t>
      </w:r>
      <w:r w:rsidR="008339B8" w:rsidRPr="00A93E66">
        <w:rPr>
          <w:rFonts w:ascii="Garamond" w:hAnsi="Garamond"/>
          <w:lang w:val="sl-SI"/>
        </w:rPr>
        <w:t>niverze v Ljubljani</w:t>
      </w:r>
      <w:r w:rsidRPr="00A93E66">
        <w:rPr>
          <w:rFonts w:ascii="Garamond" w:hAnsi="Garamond"/>
          <w:lang w:val="sl-SI"/>
        </w:rPr>
        <w:t xml:space="preserve"> Medicinske fakultete </w:t>
      </w:r>
      <w:r w:rsidR="008339B8" w:rsidRPr="00A93E66">
        <w:rPr>
          <w:rFonts w:ascii="Garamond" w:hAnsi="Garamond"/>
          <w:lang w:val="sl-SI"/>
        </w:rPr>
        <w:t>“</w:t>
      </w:r>
      <w:r w:rsidRPr="00A93E66">
        <w:rPr>
          <w:rFonts w:ascii="Garamond" w:hAnsi="Garamond"/>
          <w:lang w:val="sl-SI"/>
        </w:rPr>
        <w:t>Izvajanje storitev zasebnega varovanja”.</w:t>
      </w:r>
    </w:p>
    <w:p w14:paraId="03D4CB4A" w14:textId="1587914E" w:rsidR="007250EF" w:rsidRPr="00A93E66" w:rsidRDefault="007250EF" w:rsidP="005A1963">
      <w:pPr>
        <w:pStyle w:val="Brezrazmikov"/>
        <w:jc w:val="both"/>
        <w:rPr>
          <w:rFonts w:ascii="Garamond" w:hAnsi="Garamond"/>
          <w:lang w:val="sl-SI"/>
        </w:rPr>
      </w:pPr>
    </w:p>
    <w:p w14:paraId="0CDE1263" w14:textId="4FE7B59B" w:rsidR="007250EF" w:rsidRPr="00A93E66" w:rsidRDefault="007250EF" w:rsidP="005A1963">
      <w:pPr>
        <w:pStyle w:val="Brezrazmikov"/>
        <w:jc w:val="both"/>
        <w:rPr>
          <w:rFonts w:ascii="Garamond" w:hAnsi="Garamond"/>
          <w:lang w:val="sl-SI"/>
        </w:rPr>
      </w:pPr>
      <w:r w:rsidRPr="00A93E66">
        <w:rPr>
          <w:rFonts w:ascii="Garamond" w:hAnsi="Garamond"/>
          <w:lang w:val="sl-SI"/>
        </w:rPr>
        <w:t xml:space="preserve">V zvezi s pripravo ponudbe za javno naročilo “Izvajanje storitev zasebnega varovanja” se bo ponudnik seznanil z zaupnimi podatki različne vrste (uradne, poslovne skrivnosti, </w:t>
      </w:r>
      <w:proofErr w:type="spellStart"/>
      <w:r w:rsidRPr="00A93E66">
        <w:rPr>
          <w:rFonts w:ascii="Garamond" w:hAnsi="Garamond"/>
          <w:lang w:val="sl-SI"/>
        </w:rPr>
        <w:t>itd</w:t>
      </w:r>
      <w:proofErr w:type="spellEnd"/>
      <w:r w:rsidRPr="00A93E66">
        <w:rPr>
          <w:rFonts w:ascii="Garamond" w:hAnsi="Garamond"/>
          <w:lang w:val="sl-SI"/>
        </w:rPr>
        <w:t>…) in različne stopnje (strogo zaupne, zaupne)</w:t>
      </w:r>
      <w:r w:rsidR="001108B0" w:rsidRPr="00A93E66">
        <w:rPr>
          <w:rFonts w:ascii="Garamond" w:hAnsi="Garamond"/>
          <w:lang w:val="sl-SI"/>
        </w:rPr>
        <w:t>, ki med drugim lahko vsebujejo tudi zaupne tehnične podatke, ter druge podatke, ki so označeni z vrsto in stopnjo zaupnosti</w:t>
      </w:r>
      <w:r w:rsidR="008339B8" w:rsidRPr="00A93E66">
        <w:rPr>
          <w:rFonts w:ascii="Garamond" w:hAnsi="Garamond"/>
          <w:lang w:val="sl-SI"/>
        </w:rPr>
        <w:t xml:space="preserve"> (</w:t>
      </w:r>
      <w:r w:rsidR="001108B0" w:rsidRPr="00A93E66">
        <w:rPr>
          <w:rFonts w:ascii="Garamond" w:hAnsi="Garamond"/>
          <w:lang w:val="sl-SI"/>
        </w:rPr>
        <w:t>v nadaljevanju zaupni podatki</w:t>
      </w:r>
      <w:r w:rsidR="008339B8" w:rsidRPr="00A93E66">
        <w:rPr>
          <w:rFonts w:ascii="Garamond" w:hAnsi="Garamond"/>
          <w:lang w:val="sl-SI"/>
        </w:rPr>
        <w:t>)</w:t>
      </w:r>
      <w:r w:rsidR="001108B0" w:rsidRPr="00A93E66">
        <w:rPr>
          <w:rFonts w:ascii="Garamond" w:hAnsi="Garamond"/>
          <w:lang w:val="sl-SI"/>
        </w:rPr>
        <w:t xml:space="preserve"> zato izjavljam, da:</w:t>
      </w:r>
    </w:p>
    <w:p w14:paraId="6D297E6D" w14:textId="6BE409D1" w:rsidR="001108B0" w:rsidRPr="00A93E66" w:rsidRDefault="001108B0" w:rsidP="005A1963">
      <w:pPr>
        <w:pStyle w:val="Brezrazmikov"/>
        <w:jc w:val="both"/>
        <w:rPr>
          <w:rFonts w:ascii="Garamond" w:hAnsi="Garamond"/>
          <w:lang w:val="sl-SI"/>
        </w:rPr>
      </w:pPr>
    </w:p>
    <w:p w14:paraId="26597842" w14:textId="1DE8A60D" w:rsidR="001108B0" w:rsidRPr="00A93E66" w:rsidRDefault="001108B0" w:rsidP="008339B8">
      <w:pPr>
        <w:pStyle w:val="Brezrazmikov"/>
        <w:numPr>
          <w:ilvl w:val="0"/>
          <w:numId w:val="25"/>
        </w:numPr>
        <w:ind w:left="284" w:hanging="284"/>
        <w:jc w:val="both"/>
        <w:rPr>
          <w:rFonts w:ascii="Garamond" w:hAnsi="Garamond"/>
          <w:lang w:val="sl-SI"/>
        </w:rPr>
      </w:pPr>
      <w:r w:rsidRPr="00A93E66">
        <w:rPr>
          <w:rFonts w:ascii="Garamond" w:hAnsi="Garamond"/>
          <w:lang w:val="sl-SI"/>
        </w:rPr>
        <w:t>bomo zaupne podatke uporabljali v dovoljenem obsegu izključno za namen priprave ponudbe ter da jih niti v času priprave ponudbe, niti kadarkoli po izteku njene veljavnosti, ne bomo uporabljali zase ali za tretjega in jih ne bomo posredovali tretjim osebam;</w:t>
      </w:r>
    </w:p>
    <w:p w14:paraId="0136F1CE" w14:textId="77777777" w:rsidR="00977AC0" w:rsidRPr="00A93E66" w:rsidRDefault="00977AC0" w:rsidP="008339B8">
      <w:pPr>
        <w:pStyle w:val="Brezrazmikov"/>
        <w:ind w:left="284" w:hanging="284"/>
        <w:jc w:val="both"/>
        <w:rPr>
          <w:rFonts w:ascii="Garamond" w:hAnsi="Garamond"/>
          <w:lang w:val="sl-SI"/>
        </w:rPr>
      </w:pPr>
    </w:p>
    <w:p w14:paraId="7DEB0827" w14:textId="01AF8225" w:rsidR="001108B0" w:rsidRPr="00A93E66" w:rsidRDefault="001108B0" w:rsidP="008339B8">
      <w:pPr>
        <w:pStyle w:val="Brezrazmikov"/>
        <w:numPr>
          <w:ilvl w:val="0"/>
          <w:numId w:val="25"/>
        </w:numPr>
        <w:ind w:left="284" w:hanging="284"/>
        <w:jc w:val="both"/>
        <w:rPr>
          <w:rFonts w:ascii="Garamond" w:hAnsi="Garamond"/>
          <w:lang w:val="sl-SI"/>
        </w:rPr>
      </w:pPr>
      <w:r w:rsidRPr="00A93E66">
        <w:rPr>
          <w:rFonts w:ascii="Garamond" w:hAnsi="Garamond"/>
          <w:lang w:val="sl-SI"/>
        </w:rPr>
        <w:t>bomo v primeru, da so nam bili prejeti zaupni podatki odtujeni, o incident takoj obvestili naročnikovo kontak</w:t>
      </w:r>
      <w:r w:rsidR="00386B6D">
        <w:rPr>
          <w:rFonts w:ascii="Garamond" w:hAnsi="Garamond"/>
          <w:lang w:val="sl-SI"/>
        </w:rPr>
        <w:t>t</w:t>
      </w:r>
      <w:r w:rsidRPr="00A93E66">
        <w:rPr>
          <w:rFonts w:ascii="Garamond" w:hAnsi="Garamond"/>
          <w:lang w:val="sl-SI"/>
        </w:rPr>
        <w:t>no osebo;</w:t>
      </w:r>
    </w:p>
    <w:p w14:paraId="7CC4596B" w14:textId="77777777" w:rsidR="00977AC0" w:rsidRPr="00A93E66" w:rsidRDefault="00977AC0" w:rsidP="008339B8">
      <w:pPr>
        <w:pStyle w:val="Brezrazmikov"/>
        <w:ind w:left="284" w:hanging="284"/>
        <w:jc w:val="both"/>
        <w:rPr>
          <w:rFonts w:ascii="Garamond" w:hAnsi="Garamond"/>
          <w:lang w:val="sl-SI"/>
        </w:rPr>
      </w:pPr>
    </w:p>
    <w:p w14:paraId="7CBF949E" w14:textId="432D08A4" w:rsidR="001108B0" w:rsidRPr="00A93E66" w:rsidRDefault="001108B0" w:rsidP="008339B8">
      <w:pPr>
        <w:pStyle w:val="Brezrazmikov"/>
        <w:numPr>
          <w:ilvl w:val="0"/>
          <w:numId w:val="25"/>
        </w:numPr>
        <w:ind w:left="284" w:hanging="284"/>
        <w:jc w:val="both"/>
        <w:rPr>
          <w:rFonts w:ascii="Garamond" w:hAnsi="Garamond"/>
          <w:lang w:val="sl-SI"/>
        </w:rPr>
      </w:pPr>
      <w:r w:rsidRPr="00A93E66">
        <w:rPr>
          <w:rFonts w:ascii="Garamond" w:hAnsi="Garamond"/>
          <w:lang w:val="sl-SI"/>
        </w:rPr>
        <w:t>bomo po zaključku postopka oddaje javnega naročila “Izvajanje storitev zasebnega varovanja” nemudoma vrnili vse dokumente, ki jih bomo uporabljali pri svojem delu in izbrisali vse morebitne kopije zaupnih podatkov;</w:t>
      </w:r>
    </w:p>
    <w:p w14:paraId="31B144C9" w14:textId="77777777" w:rsidR="00977AC0" w:rsidRPr="00A93E66" w:rsidRDefault="00977AC0" w:rsidP="008339B8">
      <w:pPr>
        <w:pStyle w:val="Brezrazmikov"/>
        <w:ind w:left="284" w:hanging="284"/>
        <w:jc w:val="both"/>
        <w:rPr>
          <w:rFonts w:ascii="Garamond" w:hAnsi="Garamond"/>
          <w:lang w:val="sl-SI"/>
        </w:rPr>
      </w:pPr>
    </w:p>
    <w:p w14:paraId="51EE8129" w14:textId="64122EE7" w:rsidR="001108B0" w:rsidRPr="00A93E66" w:rsidRDefault="001108B0" w:rsidP="008339B8">
      <w:pPr>
        <w:pStyle w:val="Brezrazmikov"/>
        <w:numPr>
          <w:ilvl w:val="0"/>
          <w:numId w:val="25"/>
        </w:numPr>
        <w:ind w:left="284" w:hanging="284"/>
        <w:jc w:val="both"/>
        <w:rPr>
          <w:rFonts w:ascii="Garamond" w:hAnsi="Garamond"/>
          <w:lang w:val="sl-SI"/>
        </w:rPr>
      </w:pPr>
      <w:r w:rsidRPr="00A93E66">
        <w:rPr>
          <w:rFonts w:ascii="Garamond" w:hAnsi="Garamond"/>
          <w:lang w:val="sl-SI"/>
        </w:rPr>
        <w:t>smo seznanjeni s predpisi s področja varovanja zaupnih in osebnih podatkov</w:t>
      </w:r>
      <w:r w:rsidR="008339B8" w:rsidRPr="00A93E66">
        <w:rPr>
          <w:rFonts w:ascii="Garamond" w:hAnsi="Garamond"/>
          <w:lang w:val="sl-SI"/>
        </w:rPr>
        <w:t>.</w:t>
      </w:r>
    </w:p>
    <w:p w14:paraId="65B8A1B9" w14:textId="77212F10" w:rsidR="00A84854" w:rsidRPr="00A93E66" w:rsidRDefault="00A84854" w:rsidP="005A1963">
      <w:pPr>
        <w:pStyle w:val="Brezrazmikov"/>
        <w:jc w:val="both"/>
        <w:rPr>
          <w:rFonts w:ascii="Garamond" w:hAnsi="Garamond"/>
          <w:lang w:val="sl-SI"/>
        </w:rPr>
      </w:pPr>
    </w:p>
    <w:p w14:paraId="28FBF8B4" w14:textId="77777777" w:rsidR="00A93E66" w:rsidRDefault="00A93E66" w:rsidP="005A1963">
      <w:pPr>
        <w:pStyle w:val="Brezrazmikov"/>
        <w:jc w:val="both"/>
        <w:rPr>
          <w:rFonts w:ascii="Garamond" w:hAnsi="Garamond"/>
          <w:b/>
          <w:lang w:val="sl-SI"/>
        </w:rPr>
      </w:pPr>
    </w:p>
    <w:p w14:paraId="1DA99FC8" w14:textId="1D42DBEE" w:rsidR="00A84854" w:rsidRPr="00A93E66" w:rsidRDefault="008339B8" w:rsidP="005A1963">
      <w:pPr>
        <w:pStyle w:val="Brezrazmikov"/>
        <w:jc w:val="both"/>
        <w:rPr>
          <w:rFonts w:ascii="Garamond" w:hAnsi="Garamond"/>
          <w:b/>
          <w:lang w:val="sl-SI"/>
        </w:rPr>
      </w:pPr>
      <w:r w:rsidRPr="00A93E66">
        <w:rPr>
          <w:rFonts w:ascii="Garamond" w:hAnsi="Garamond"/>
          <w:b/>
          <w:lang w:val="sl-SI"/>
        </w:rPr>
        <w:t>P</w:t>
      </w:r>
      <w:r w:rsidR="00A84854" w:rsidRPr="00A93E66">
        <w:rPr>
          <w:rFonts w:ascii="Garamond" w:hAnsi="Garamond"/>
          <w:b/>
          <w:lang w:val="sl-SI"/>
        </w:rPr>
        <w:t>ri tem se zavedamo:</w:t>
      </w:r>
    </w:p>
    <w:p w14:paraId="646E8D47" w14:textId="77777777" w:rsidR="00977AC0" w:rsidRPr="00A93E66" w:rsidRDefault="00977AC0" w:rsidP="005A1963">
      <w:pPr>
        <w:pStyle w:val="Brezrazmikov"/>
        <w:jc w:val="both"/>
        <w:rPr>
          <w:rFonts w:ascii="Garamond" w:hAnsi="Garamond"/>
          <w:lang w:val="sl-SI"/>
        </w:rPr>
      </w:pPr>
    </w:p>
    <w:p w14:paraId="1FA17DC3" w14:textId="1B8B6FFE" w:rsidR="00A84854" w:rsidRPr="00A93E66" w:rsidRDefault="00A84854" w:rsidP="008339B8">
      <w:pPr>
        <w:pStyle w:val="Brezrazmikov"/>
        <w:numPr>
          <w:ilvl w:val="0"/>
          <w:numId w:val="26"/>
        </w:numPr>
        <w:ind w:left="284" w:hanging="284"/>
        <w:jc w:val="both"/>
        <w:rPr>
          <w:rFonts w:ascii="Garamond" w:hAnsi="Garamond"/>
          <w:lang w:val="sl-SI"/>
        </w:rPr>
      </w:pPr>
      <w:r w:rsidRPr="00A93E66">
        <w:rPr>
          <w:rFonts w:ascii="Garamond" w:hAnsi="Garamond"/>
          <w:lang w:val="sl-SI"/>
        </w:rPr>
        <w:t>da kršitev poslovne skrivnosti predstavlja kršitev Zakona o poslovni skrivnosti (</w:t>
      </w:r>
      <w:proofErr w:type="spellStart"/>
      <w:r w:rsidRPr="00A93E66">
        <w:rPr>
          <w:rFonts w:ascii="Garamond" w:hAnsi="Garamond"/>
          <w:lang w:val="sl-SI"/>
        </w:rPr>
        <w:t>Ur.l</w:t>
      </w:r>
      <w:proofErr w:type="spellEnd"/>
      <w:r w:rsidRPr="00A93E66">
        <w:rPr>
          <w:rFonts w:ascii="Garamond" w:hAnsi="Garamond"/>
          <w:lang w:val="sl-SI"/>
        </w:rPr>
        <w:t>. RS, št. 22/19 s spremembami in dopolnitvami);</w:t>
      </w:r>
    </w:p>
    <w:p w14:paraId="4F542D87" w14:textId="77777777" w:rsidR="00977AC0" w:rsidRPr="00A93E66" w:rsidRDefault="00977AC0" w:rsidP="008339B8">
      <w:pPr>
        <w:pStyle w:val="Brezrazmikov"/>
        <w:ind w:left="284" w:hanging="284"/>
        <w:jc w:val="both"/>
        <w:rPr>
          <w:rFonts w:ascii="Garamond" w:hAnsi="Garamond"/>
          <w:lang w:val="sl-SI"/>
        </w:rPr>
      </w:pPr>
    </w:p>
    <w:p w14:paraId="097D9530" w14:textId="18197B27" w:rsidR="00A84854" w:rsidRPr="00A93E66" w:rsidRDefault="00A84854" w:rsidP="008339B8">
      <w:pPr>
        <w:pStyle w:val="Brezrazmikov"/>
        <w:numPr>
          <w:ilvl w:val="0"/>
          <w:numId w:val="26"/>
        </w:numPr>
        <w:ind w:left="284" w:hanging="284"/>
        <w:jc w:val="both"/>
        <w:rPr>
          <w:rFonts w:ascii="Garamond" w:hAnsi="Garamond"/>
          <w:lang w:val="sl-SI"/>
        </w:rPr>
      </w:pPr>
      <w:r w:rsidRPr="00A93E66">
        <w:rPr>
          <w:rFonts w:ascii="Garamond" w:hAnsi="Garamond"/>
          <w:lang w:val="sl-SI"/>
        </w:rPr>
        <w:t>da nastanek škode zaradi kršitve varovanja zaupnih podatkov lahko povzroči odškodninsko odgovornost kršitelja po določilih Obligacijskega zakonika (Ur. L RS, št. 97/07 UPB 1 s spremembami in dopolnitvami);</w:t>
      </w:r>
    </w:p>
    <w:p w14:paraId="2496389F" w14:textId="77777777" w:rsidR="00977AC0" w:rsidRPr="00A93E66" w:rsidRDefault="00977AC0" w:rsidP="008339B8">
      <w:pPr>
        <w:pStyle w:val="Brezrazmikov"/>
        <w:ind w:left="284" w:hanging="284"/>
        <w:jc w:val="both"/>
        <w:rPr>
          <w:rFonts w:ascii="Garamond" w:hAnsi="Garamond"/>
          <w:lang w:val="sl-SI"/>
        </w:rPr>
      </w:pPr>
    </w:p>
    <w:p w14:paraId="4916C216" w14:textId="2058E006" w:rsidR="00A84854" w:rsidRPr="00A93E66" w:rsidRDefault="00A84854" w:rsidP="008339B8">
      <w:pPr>
        <w:pStyle w:val="Brezrazmikov"/>
        <w:numPr>
          <w:ilvl w:val="0"/>
          <w:numId w:val="26"/>
        </w:numPr>
        <w:ind w:left="284" w:hanging="284"/>
        <w:jc w:val="both"/>
        <w:rPr>
          <w:rFonts w:ascii="Garamond" w:hAnsi="Garamond"/>
          <w:lang w:val="sl-SI"/>
        </w:rPr>
      </w:pPr>
      <w:r w:rsidRPr="00A93E66">
        <w:rPr>
          <w:rFonts w:ascii="Garamond" w:hAnsi="Garamond"/>
          <w:lang w:val="sl-SI"/>
        </w:rPr>
        <w:t>da moramo varovati zaupne in tajne podatke, za katere izvemo pri svojem delu tudi v skladu z Zakonom o tajnih podatkih (Ur. L. RS, št. 50/06 – UPB 2 s spremembami in dopolnitvami), pri svojem delu pa upoštevati tudi vsakokrat veljavni zakon o varstvu osebnih podatkov (ZVOP-</w:t>
      </w:r>
      <w:r w:rsidR="00DD73A0" w:rsidRPr="00A93E66">
        <w:rPr>
          <w:rFonts w:ascii="Garamond" w:hAnsi="Garamond"/>
          <w:lang w:val="sl-SI"/>
        </w:rPr>
        <w:t>1 in ZVOP-2 s spremembami in dopolnitvami) in Splošno uredbo EU o varstvu osebnih podatkov 2016/679</w:t>
      </w:r>
      <w:r w:rsidR="008339B8" w:rsidRPr="00A93E66">
        <w:rPr>
          <w:rFonts w:ascii="Garamond" w:hAnsi="Garamond"/>
          <w:lang w:val="sl-SI"/>
        </w:rPr>
        <w:t>,</w:t>
      </w:r>
    </w:p>
    <w:p w14:paraId="29548F46" w14:textId="6580D08E" w:rsidR="00DD73A0" w:rsidRDefault="00DD73A0" w:rsidP="005A1963">
      <w:pPr>
        <w:pStyle w:val="Brezrazmikov"/>
        <w:jc w:val="both"/>
        <w:rPr>
          <w:rFonts w:ascii="Garamond" w:hAnsi="Garamond"/>
          <w:lang w:val="sl-SI"/>
        </w:rPr>
      </w:pPr>
    </w:p>
    <w:p w14:paraId="799B9FF2" w14:textId="7E91A1A6" w:rsidR="00DD73A0" w:rsidRPr="00A93E66" w:rsidRDefault="00DD73A0" w:rsidP="005A1963">
      <w:pPr>
        <w:pStyle w:val="Brezrazmikov"/>
        <w:jc w:val="both"/>
        <w:rPr>
          <w:rFonts w:ascii="Garamond" w:hAnsi="Garamond"/>
          <w:b/>
          <w:lang w:val="sl-SI"/>
        </w:rPr>
      </w:pPr>
      <w:r w:rsidRPr="00A93E66">
        <w:rPr>
          <w:rFonts w:ascii="Garamond" w:hAnsi="Garamond"/>
          <w:b/>
          <w:lang w:val="sl-SI"/>
        </w:rPr>
        <w:t>ter izrecno dovoljujem:</w:t>
      </w:r>
    </w:p>
    <w:p w14:paraId="33F35E68" w14:textId="77777777" w:rsidR="00977AC0" w:rsidRPr="00A93E66" w:rsidRDefault="00977AC0" w:rsidP="005A1963">
      <w:pPr>
        <w:pStyle w:val="Brezrazmikov"/>
        <w:jc w:val="both"/>
        <w:rPr>
          <w:rFonts w:ascii="Garamond" w:hAnsi="Garamond"/>
          <w:lang w:val="sl-SI"/>
        </w:rPr>
      </w:pPr>
    </w:p>
    <w:p w14:paraId="1E0AFB76" w14:textId="2DBA05F4" w:rsidR="00DD73A0" w:rsidRPr="00A93E66" w:rsidRDefault="00DD73A0" w:rsidP="008339B8">
      <w:pPr>
        <w:pStyle w:val="Brezrazmikov"/>
        <w:numPr>
          <w:ilvl w:val="0"/>
          <w:numId w:val="27"/>
        </w:numPr>
        <w:ind w:left="284" w:hanging="284"/>
        <w:jc w:val="both"/>
        <w:rPr>
          <w:rFonts w:ascii="Garamond" w:hAnsi="Garamond"/>
          <w:lang w:val="sl-SI"/>
        </w:rPr>
      </w:pPr>
      <w:r w:rsidRPr="00A93E66">
        <w:rPr>
          <w:rFonts w:ascii="Garamond" w:hAnsi="Garamond"/>
          <w:lang w:val="sl-SI"/>
        </w:rPr>
        <w:lastRenderedPageBreak/>
        <w:t>da naročnik pri uveljavljanju svojih pravil v zvezi</w:t>
      </w:r>
      <w:r w:rsidR="00E84274" w:rsidRPr="00A93E66">
        <w:rPr>
          <w:rFonts w:ascii="Garamond" w:hAnsi="Garamond"/>
          <w:lang w:val="sl-SI"/>
        </w:rPr>
        <w:t xml:space="preserve"> s to izjavo</w:t>
      </w:r>
      <w:r w:rsidR="00977AC0" w:rsidRPr="00A93E66">
        <w:rPr>
          <w:rFonts w:ascii="Garamond" w:hAnsi="Garamond"/>
          <w:lang w:val="sl-SI"/>
        </w:rPr>
        <w:t xml:space="preserve"> pridobiva osebne podatke pri upravljalcih osebnih podatkov;</w:t>
      </w:r>
    </w:p>
    <w:p w14:paraId="54833B41" w14:textId="77777777" w:rsidR="00977AC0" w:rsidRPr="00A93E66" w:rsidRDefault="00977AC0" w:rsidP="008339B8">
      <w:pPr>
        <w:pStyle w:val="Brezrazmikov"/>
        <w:ind w:left="284" w:hanging="284"/>
        <w:jc w:val="both"/>
        <w:rPr>
          <w:rFonts w:ascii="Garamond" w:hAnsi="Garamond"/>
          <w:lang w:val="sl-SI"/>
        </w:rPr>
      </w:pPr>
    </w:p>
    <w:p w14:paraId="46CC5ED6" w14:textId="018EE56F" w:rsidR="00977AC0" w:rsidRPr="00A93E66" w:rsidRDefault="00977AC0" w:rsidP="008339B8">
      <w:pPr>
        <w:pStyle w:val="Brezrazmikov"/>
        <w:numPr>
          <w:ilvl w:val="0"/>
          <w:numId w:val="27"/>
        </w:numPr>
        <w:ind w:left="284" w:hanging="284"/>
        <w:jc w:val="both"/>
        <w:rPr>
          <w:rFonts w:ascii="Garamond" w:hAnsi="Garamond"/>
          <w:lang w:val="sl-SI"/>
        </w:rPr>
      </w:pPr>
      <w:r w:rsidRPr="00A93E66">
        <w:rPr>
          <w:rFonts w:ascii="Garamond" w:hAnsi="Garamond"/>
          <w:lang w:val="sl-SI"/>
        </w:rPr>
        <w:t>da naročnik v zavarovanje svojih zakonitih interesov uporabi to mojo izjavo in z njo prevzete obveznosti tudi po slovenskem pravu in pred slovenskim sodiščem.</w:t>
      </w:r>
    </w:p>
    <w:p w14:paraId="620487B3" w14:textId="62D6B698" w:rsidR="00977AC0" w:rsidRPr="00A93E66" w:rsidRDefault="00977AC0" w:rsidP="005A1963">
      <w:pPr>
        <w:pStyle w:val="Brezrazmikov"/>
        <w:jc w:val="both"/>
        <w:rPr>
          <w:rFonts w:ascii="Garamond" w:hAnsi="Garamond"/>
          <w:lang w:val="sl-SI"/>
        </w:rPr>
      </w:pPr>
    </w:p>
    <w:p w14:paraId="48ACE04C" w14:textId="2B25A17F" w:rsidR="00977AC0" w:rsidRPr="00A93E66" w:rsidRDefault="00977AC0" w:rsidP="005A1963">
      <w:pPr>
        <w:pStyle w:val="Brezrazmikov"/>
        <w:jc w:val="both"/>
        <w:rPr>
          <w:rFonts w:ascii="Garamond" w:hAnsi="Garamond"/>
          <w:lang w:val="sl-SI"/>
        </w:rPr>
      </w:pPr>
    </w:p>
    <w:p w14:paraId="2CD59105" w14:textId="6AF4E458" w:rsidR="00977AC0" w:rsidRPr="00A93E66" w:rsidRDefault="00977AC0" w:rsidP="005A1963">
      <w:pPr>
        <w:pStyle w:val="Brezrazmikov"/>
        <w:jc w:val="both"/>
        <w:rPr>
          <w:rFonts w:ascii="Garamond" w:hAnsi="Garamond"/>
          <w:lang w:val="sl-SI"/>
        </w:rPr>
      </w:pPr>
    </w:p>
    <w:p w14:paraId="4FE906B8" w14:textId="77777777" w:rsidR="008339B8" w:rsidRPr="00A93E66" w:rsidRDefault="008339B8" w:rsidP="005A1963">
      <w:pPr>
        <w:pStyle w:val="Brezrazmikov"/>
        <w:jc w:val="both"/>
        <w:rPr>
          <w:rFonts w:ascii="Garamond" w:hAnsi="Garamond"/>
          <w:lang w:val="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977AC0" w:rsidRPr="00A93E66" w14:paraId="22005378" w14:textId="77777777" w:rsidTr="008339B8">
        <w:trPr>
          <w:jc w:val="center"/>
        </w:trPr>
        <w:tc>
          <w:tcPr>
            <w:tcW w:w="2976" w:type="dxa"/>
            <w:hideMark/>
          </w:tcPr>
          <w:p w14:paraId="4E98D940" w14:textId="77777777" w:rsidR="00977AC0" w:rsidRPr="00A93E66" w:rsidRDefault="00977AC0" w:rsidP="005A1963">
            <w:pPr>
              <w:pStyle w:val="Brezrazmikov"/>
              <w:jc w:val="both"/>
              <w:rPr>
                <w:rFonts w:ascii="Garamond" w:hAnsi="Garamond" w:cs="EB Garamond"/>
                <w:lang w:val="sl-SI"/>
              </w:rPr>
            </w:pPr>
            <w:r w:rsidRPr="00A93E66">
              <w:rPr>
                <w:rFonts w:ascii="Garamond" w:hAnsi="Garamond" w:cs="EB Garamond"/>
                <w:lang w:val="sl-SI"/>
              </w:rPr>
              <w:t>Kraj in datum:</w:t>
            </w:r>
          </w:p>
          <w:p w14:paraId="58D33FB9" w14:textId="77777777" w:rsidR="00977AC0" w:rsidRPr="00A93E66" w:rsidRDefault="00977AC0" w:rsidP="005A1963">
            <w:pPr>
              <w:pStyle w:val="Brezrazmikov"/>
              <w:jc w:val="both"/>
              <w:rPr>
                <w:rFonts w:ascii="Garamond" w:hAnsi="Garamond" w:cs="EB Garamond"/>
                <w:lang w:val="sl-SI"/>
              </w:rPr>
            </w:pPr>
            <w:r w:rsidRPr="00A93E66">
              <w:rPr>
                <w:rFonts w:ascii="Garamond" w:hAnsi="Garamond"/>
                <w:bCs/>
                <w:iCs/>
                <w:sz w:val="20"/>
                <w:szCs w:val="20"/>
                <w:lang w:val="sl-SI"/>
              </w:rPr>
              <w:fldChar w:fldCharType="begin">
                <w:ffData>
                  <w:name w:val="Besedilo12"/>
                  <w:enabled/>
                  <w:calcOnExit w:val="0"/>
                  <w:textInput/>
                </w:ffData>
              </w:fldChar>
            </w:r>
            <w:r w:rsidRPr="00A93E66">
              <w:rPr>
                <w:rFonts w:ascii="Garamond" w:hAnsi="Garamond"/>
                <w:bCs/>
                <w:iCs/>
                <w:sz w:val="20"/>
                <w:szCs w:val="20"/>
                <w:lang w:val="sl-SI"/>
              </w:rPr>
              <w:instrText xml:space="preserve"> FORMTEXT </w:instrText>
            </w:r>
            <w:r w:rsidRPr="00A93E66">
              <w:rPr>
                <w:rFonts w:ascii="Garamond" w:hAnsi="Garamond"/>
                <w:bCs/>
                <w:iCs/>
                <w:sz w:val="20"/>
                <w:szCs w:val="20"/>
                <w:lang w:val="sl-SI"/>
              </w:rPr>
            </w:r>
            <w:r w:rsidRPr="00A93E66">
              <w:rPr>
                <w:rFonts w:ascii="Garamond" w:hAnsi="Garamond"/>
                <w:bCs/>
                <w:iCs/>
                <w:sz w:val="20"/>
                <w:szCs w:val="20"/>
                <w:lang w:val="sl-SI"/>
              </w:rPr>
              <w:fldChar w:fldCharType="separate"/>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fldChar w:fldCharType="end"/>
            </w:r>
          </w:p>
          <w:p w14:paraId="3B407406" w14:textId="77777777" w:rsidR="00977AC0" w:rsidRPr="00A93E66" w:rsidRDefault="00977AC0" w:rsidP="005A1963">
            <w:pPr>
              <w:pStyle w:val="Brezrazmikov"/>
              <w:jc w:val="both"/>
              <w:rPr>
                <w:rFonts w:ascii="Garamond" w:hAnsi="Garamond" w:cs="EB Garamond"/>
                <w:lang w:val="sl-SI"/>
              </w:rPr>
            </w:pPr>
          </w:p>
          <w:p w14:paraId="32AFDF86" w14:textId="77777777" w:rsidR="00977AC0" w:rsidRPr="00A93E66" w:rsidRDefault="00977AC0" w:rsidP="005A1963">
            <w:pPr>
              <w:pStyle w:val="Brezrazmikov"/>
              <w:jc w:val="both"/>
              <w:rPr>
                <w:rFonts w:ascii="Garamond" w:hAnsi="Garamond" w:cs="EB Garamond"/>
                <w:lang w:val="sl-SI"/>
              </w:rPr>
            </w:pPr>
          </w:p>
        </w:tc>
        <w:tc>
          <w:tcPr>
            <w:tcW w:w="2694" w:type="dxa"/>
            <w:hideMark/>
          </w:tcPr>
          <w:p w14:paraId="201EED40" w14:textId="77777777" w:rsidR="00977AC0" w:rsidRPr="00A93E66" w:rsidRDefault="00977AC0" w:rsidP="005A1963">
            <w:pPr>
              <w:pStyle w:val="Brezrazmikov"/>
              <w:jc w:val="both"/>
              <w:rPr>
                <w:rFonts w:ascii="Garamond" w:hAnsi="Garamond" w:cs="EB Garamond"/>
                <w:lang w:val="sl-SI"/>
              </w:rPr>
            </w:pPr>
            <w:r w:rsidRPr="00A93E66">
              <w:rPr>
                <w:rFonts w:ascii="Garamond" w:hAnsi="Garamond" w:cs="EB Garamond"/>
                <w:lang w:val="sl-SI"/>
              </w:rPr>
              <w:t>Žig:</w:t>
            </w:r>
          </w:p>
        </w:tc>
        <w:tc>
          <w:tcPr>
            <w:tcW w:w="3258" w:type="dxa"/>
            <w:tcBorders>
              <w:bottom w:val="single" w:sz="4" w:space="0" w:color="auto"/>
            </w:tcBorders>
            <w:hideMark/>
          </w:tcPr>
          <w:p w14:paraId="5D80745C" w14:textId="50D3DDE8" w:rsidR="00977AC0" w:rsidRPr="00A93E66" w:rsidRDefault="008339B8" w:rsidP="005A1963">
            <w:pPr>
              <w:pStyle w:val="Brezrazmikov"/>
              <w:jc w:val="both"/>
              <w:rPr>
                <w:rFonts w:ascii="Garamond" w:hAnsi="Garamond" w:cs="EB Garamond"/>
                <w:lang w:val="sl-SI"/>
              </w:rPr>
            </w:pPr>
            <w:r w:rsidRPr="00A93E66">
              <w:rPr>
                <w:rFonts w:ascii="Garamond" w:hAnsi="Garamond" w:cs="EB Garamond"/>
                <w:lang w:val="sl-SI"/>
              </w:rPr>
              <w:t>I</w:t>
            </w:r>
            <w:r w:rsidR="00977AC0" w:rsidRPr="00A93E66">
              <w:rPr>
                <w:rFonts w:ascii="Garamond" w:hAnsi="Garamond" w:cs="EB Garamond"/>
                <w:lang w:val="sl-SI"/>
              </w:rPr>
              <w:t>me in priimek:</w:t>
            </w:r>
          </w:p>
          <w:p w14:paraId="23FCCB89" w14:textId="77777777" w:rsidR="00977AC0" w:rsidRPr="00A93E66" w:rsidRDefault="00977AC0" w:rsidP="005A1963">
            <w:pPr>
              <w:pStyle w:val="Brezrazmikov"/>
              <w:jc w:val="both"/>
              <w:rPr>
                <w:rFonts w:ascii="Garamond" w:hAnsi="Garamond"/>
                <w:bCs/>
                <w:iCs/>
                <w:sz w:val="20"/>
                <w:szCs w:val="20"/>
                <w:lang w:val="sl-SI"/>
              </w:rPr>
            </w:pPr>
            <w:r w:rsidRPr="00A93E66">
              <w:rPr>
                <w:rFonts w:ascii="Garamond" w:hAnsi="Garamond"/>
                <w:bCs/>
                <w:iCs/>
                <w:sz w:val="20"/>
                <w:szCs w:val="20"/>
                <w:lang w:val="sl-SI"/>
              </w:rPr>
              <w:fldChar w:fldCharType="begin">
                <w:ffData>
                  <w:name w:val="Besedilo12"/>
                  <w:enabled/>
                  <w:calcOnExit w:val="0"/>
                  <w:textInput/>
                </w:ffData>
              </w:fldChar>
            </w:r>
            <w:r w:rsidRPr="00A93E66">
              <w:rPr>
                <w:rFonts w:ascii="Garamond" w:hAnsi="Garamond"/>
                <w:bCs/>
                <w:iCs/>
                <w:sz w:val="20"/>
                <w:szCs w:val="20"/>
                <w:lang w:val="sl-SI"/>
              </w:rPr>
              <w:instrText xml:space="preserve"> FORMTEXT </w:instrText>
            </w:r>
            <w:r w:rsidRPr="00A93E66">
              <w:rPr>
                <w:rFonts w:ascii="Garamond" w:hAnsi="Garamond"/>
                <w:bCs/>
                <w:iCs/>
                <w:sz w:val="20"/>
                <w:szCs w:val="20"/>
                <w:lang w:val="sl-SI"/>
              </w:rPr>
            </w:r>
            <w:r w:rsidRPr="00A93E66">
              <w:rPr>
                <w:rFonts w:ascii="Garamond" w:hAnsi="Garamond"/>
                <w:bCs/>
                <w:iCs/>
                <w:sz w:val="20"/>
                <w:szCs w:val="20"/>
                <w:lang w:val="sl-SI"/>
              </w:rPr>
              <w:fldChar w:fldCharType="separate"/>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t> </w:t>
            </w:r>
            <w:r w:rsidRPr="00A93E66">
              <w:rPr>
                <w:rFonts w:ascii="Garamond" w:hAnsi="Garamond"/>
                <w:bCs/>
                <w:iCs/>
                <w:sz w:val="20"/>
                <w:szCs w:val="20"/>
                <w:lang w:val="sl-SI"/>
              </w:rPr>
              <w:fldChar w:fldCharType="end"/>
            </w:r>
          </w:p>
          <w:p w14:paraId="3418FFA4" w14:textId="77777777" w:rsidR="00977AC0" w:rsidRPr="00A93E66" w:rsidRDefault="00977AC0" w:rsidP="005A1963">
            <w:pPr>
              <w:pStyle w:val="Brezrazmikov"/>
              <w:jc w:val="both"/>
              <w:rPr>
                <w:rFonts w:ascii="Garamond" w:hAnsi="Garamond" w:cs="EB Garamond"/>
                <w:lang w:val="sl-SI"/>
              </w:rPr>
            </w:pPr>
          </w:p>
          <w:p w14:paraId="02417ED3" w14:textId="77777777" w:rsidR="00977AC0" w:rsidRPr="00A93E66" w:rsidRDefault="00977AC0" w:rsidP="005A1963">
            <w:pPr>
              <w:pStyle w:val="Brezrazmikov"/>
              <w:jc w:val="both"/>
              <w:rPr>
                <w:rFonts w:ascii="Garamond" w:hAnsi="Garamond" w:cs="EB Garamond"/>
                <w:lang w:val="sl-SI"/>
              </w:rPr>
            </w:pPr>
          </w:p>
          <w:p w14:paraId="3E140B3F" w14:textId="17B12768" w:rsidR="008339B8" w:rsidRPr="00A93E66" w:rsidRDefault="008339B8" w:rsidP="005A1963">
            <w:pPr>
              <w:pStyle w:val="Brezrazmikov"/>
              <w:jc w:val="both"/>
              <w:rPr>
                <w:rFonts w:ascii="Garamond" w:hAnsi="Garamond" w:cs="EB Garamond"/>
                <w:lang w:val="sl-SI"/>
              </w:rPr>
            </w:pPr>
          </w:p>
        </w:tc>
      </w:tr>
      <w:tr w:rsidR="008339B8" w:rsidRPr="00A93E66" w14:paraId="44795F22" w14:textId="77777777" w:rsidTr="008339B8">
        <w:trPr>
          <w:jc w:val="center"/>
        </w:trPr>
        <w:tc>
          <w:tcPr>
            <w:tcW w:w="2976" w:type="dxa"/>
          </w:tcPr>
          <w:p w14:paraId="0C69C1A5" w14:textId="77777777" w:rsidR="008339B8" w:rsidRPr="00A93E66" w:rsidRDefault="008339B8" w:rsidP="005A1963">
            <w:pPr>
              <w:pStyle w:val="Brezrazmikov"/>
              <w:jc w:val="both"/>
              <w:rPr>
                <w:rFonts w:ascii="Garamond" w:hAnsi="Garamond" w:cs="EB Garamond"/>
                <w:lang w:val="sl-SI"/>
              </w:rPr>
            </w:pPr>
          </w:p>
        </w:tc>
        <w:tc>
          <w:tcPr>
            <w:tcW w:w="2694" w:type="dxa"/>
          </w:tcPr>
          <w:p w14:paraId="503686D2" w14:textId="77777777" w:rsidR="008339B8" w:rsidRPr="00A93E66" w:rsidRDefault="008339B8" w:rsidP="005A1963">
            <w:pPr>
              <w:pStyle w:val="Brezrazmikov"/>
              <w:jc w:val="both"/>
              <w:rPr>
                <w:rFonts w:ascii="Garamond" w:hAnsi="Garamond" w:cs="EB Garamond"/>
                <w:lang w:val="sl-SI"/>
              </w:rPr>
            </w:pPr>
          </w:p>
        </w:tc>
        <w:tc>
          <w:tcPr>
            <w:tcW w:w="3258" w:type="dxa"/>
            <w:tcBorders>
              <w:top w:val="single" w:sz="4" w:space="0" w:color="auto"/>
            </w:tcBorders>
          </w:tcPr>
          <w:p w14:paraId="56DF02C0" w14:textId="0FE76776" w:rsidR="008339B8" w:rsidRPr="00A93E66" w:rsidRDefault="008339B8" w:rsidP="008339B8">
            <w:pPr>
              <w:pStyle w:val="Brezrazmikov"/>
              <w:jc w:val="center"/>
              <w:rPr>
                <w:rFonts w:ascii="Garamond" w:hAnsi="Garamond" w:cs="EB Garamond"/>
                <w:lang w:val="sl-SI"/>
              </w:rPr>
            </w:pPr>
            <w:r w:rsidRPr="00A93E66">
              <w:rPr>
                <w:rFonts w:ascii="Garamond" w:hAnsi="Garamond"/>
                <w:lang w:val="sl-SI"/>
              </w:rPr>
              <w:t>(podpis)</w:t>
            </w:r>
          </w:p>
        </w:tc>
      </w:tr>
    </w:tbl>
    <w:p w14:paraId="7ABFA7F6" w14:textId="558B0E84" w:rsidR="00977AC0" w:rsidRPr="00A93E66" w:rsidRDefault="00977AC0" w:rsidP="008339B8">
      <w:pPr>
        <w:pStyle w:val="Brezrazmikov"/>
        <w:jc w:val="both"/>
        <w:rPr>
          <w:rFonts w:ascii="Garamond" w:hAnsi="Garamond"/>
          <w:lang w:val="sl-SI"/>
        </w:rPr>
      </w:pPr>
    </w:p>
    <w:sectPr w:rsidR="00977AC0" w:rsidRPr="00A93E66" w:rsidSect="00C155A1">
      <w:headerReference w:type="default"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15406" w14:textId="77777777" w:rsidR="00B90CF2" w:rsidRDefault="00B90CF2" w:rsidP="006F0C4A">
      <w:pPr>
        <w:spacing w:after="0" w:line="240" w:lineRule="auto"/>
      </w:pPr>
      <w:r>
        <w:separator/>
      </w:r>
    </w:p>
  </w:endnote>
  <w:endnote w:type="continuationSeparator" w:id="0">
    <w:p w14:paraId="67C13B24" w14:textId="77777777" w:rsidR="00B90CF2" w:rsidRDefault="00B90CF2" w:rsidP="006F0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L Dutch">
    <w:altName w:val="Times New Roman"/>
    <w:charset w:val="00"/>
    <w:family w:val="auto"/>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EB Garamond">
    <w:altName w:val="Calibri"/>
    <w:charset w:val="EE"/>
    <w:family w:val="auto"/>
    <w:pitch w:val="variable"/>
    <w:sig w:usb0="E00002FF" w:usb1="5201E4FB" w:usb2="00000028"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SF UI Text">
    <w:altName w:val="Times New Roman"/>
    <w:charset w:val="00"/>
    <w:family w:val="auto"/>
    <w:pitch w:val="default"/>
  </w:font>
  <w:font w:name=".SFUIText-Regular">
    <w:charset w:val="00"/>
    <w:family w:val="auto"/>
    <w:pitch w:val="default"/>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ArialMT">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BF164" w14:textId="3F8691D5" w:rsidR="00B90CF2" w:rsidRDefault="00B90CF2">
    <w:pPr>
      <w:pStyle w:val="Noga"/>
    </w:pPr>
  </w:p>
  <w:tbl>
    <w:tblPr>
      <w:tblStyle w:val="Tabelamrea6"/>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412"/>
    </w:tblGrid>
    <w:tr w:rsidR="00B90CF2" w:rsidRPr="006A1D6F" w14:paraId="708B3919" w14:textId="77777777" w:rsidTr="009D5869">
      <w:tc>
        <w:tcPr>
          <w:tcW w:w="7650" w:type="dxa"/>
        </w:tcPr>
        <w:p w14:paraId="0CE525A5" w14:textId="109AE462" w:rsidR="00B90CF2" w:rsidRPr="006A1D6F" w:rsidRDefault="00B90CF2" w:rsidP="006A1D6F">
          <w:pPr>
            <w:tabs>
              <w:tab w:val="left" w:pos="6495"/>
              <w:tab w:val="left" w:pos="7665"/>
            </w:tabs>
          </w:pPr>
          <w:r w:rsidRPr="006A1D6F">
            <w:t>JN 401-</w:t>
          </w:r>
          <w:r>
            <w:t>8</w:t>
          </w:r>
          <w:r w:rsidRPr="006A1D6F">
            <w:t>/202</w:t>
          </w:r>
          <w:r>
            <w:t>4</w:t>
          </w:r>
        </w:p>
      </w:tc>
      <w:tc>
        <w:tcPr>
          <w:tcW w:w="1412" w:type="dxa"/>
        </w:tcPr>
        <w:p w14:paraId="4DE1F545" w14:textId="5C6E7B7C" w:rsidR="00B90CF2" w:rsidRPr="006A1D6F" w:rsidRDefault="00B90CF2" w:rsidP="006A1D6F">
          <w:pPr>
            <w:tabs>
              <w:tab w:val="center" w:pos="4819"/>
              <w:tab w:val="right" w:pos="9638"/>
            </w:tabs>
            <w:jc w:val="right"/>
          </w:pPr>
          <w:r w:rsidRPr="009D5869">
            <w:t xml:space="preserve">Stran </w:t>
          </w:r>
          <w:r w:rsidRPr="009D5869">
            <w:rPr>
              <w:b/>
              <w:bCs/>
            </w:rPr>
            <w:fldChar w:fldCharType="begin"/>
          </w:r>
          <w:r w:rsidRPr="009D5869">
            <w:rPr>
              <w:b/>
              <w:bCs/>
            </w:rPr>
            <w:instrText>PAGE  \* Arabic  \* MERGEFORMAT</w:instrText>
          </w:r>
          <w:r w:rsidRPr="009D5869">
            <w:rPr>
              <w:b/>
              <w:bCs/>
            </w:rPr>
            <w:fldChar w:fldCharType="separate"/>
          </w:r>
          <w:r>
            <w:rPr>
              <w:b/>
              <w:bCs/>
              <w:noProof/>
            </w:rPr>
            <w:t>22</w:t>
          </w:r>
          <w:r w:rsidRPr="009D5869">
            <w:rPr>
              <w:b/>
              <w:bCs/>
            </w:rPr>
            <w:fldChar w:fldCharType="end"/>
          </w:r>
          <w:r w:rsidRPr="009D5869">
            <w:t xml:space="preserve"> od </w:t>
          </w:r>
          <w:r w:rsidRPr="009D5869">
            <w:rPr>
              <w:b/>
              <w:bCs/>
            </w:rPr>
            <w:fldChar w:fldCharType="begin"/>
          </w:r>
          <w:r w:rsidRPr="009D5869">
            <w:rPr>
              <w:b/>
              <w:bCs/>
            </w:rPr>
            <w:instrText>NUMPAGES  \* Arabic  \* MERGEFORMAT</w:instrText>
          </w:r>
          <w:r w:rsidRPr="009D5869">
            <w:rPr>
              <w:b/>
              <w:bCs/>
            </w:rPr>
            <w:fldChar w:fldCharType="separate"/>
          </w:r>
          <w:r>
            <w:rPr>
              <w:b/>
              <w:bCs/>
              <w:noProof/>
            </w:rPr>
            <w:t>43</w:t>
          </w:r>
          <w:r w:rsidRPr="009D5869">
            <w:rPr>
              <w:b/>
              <w:bCs/>
            </w:rPr>
            <w:fldChar w:fldCharType="end"/>
          </w:r>
        </w:p>
      </w:tc>
    </w:tr>
  </w:tbl>
  <w:p w14:paraId="28956602" w14:textId="77777777" w:rsidR="00B90CF2" w:rsidRPr="006A1D6F" w:rsidRDefault="00B90CF2">
    <w:pPr>
      <w:pStyle w:val="Noga"/>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C7F68" w14:textId="77777777" w:rsidR="00B90CF2" w:rsidRDefault="00B90CF2" w:rsidP="006F0C4A">
      <w:pPr>
        <w:spacing w:after="0" w:line="240" w:lineRule="auto"/>
      </w:pPr>
      <w:r>
        <w:separator/>
      </w:r>
    </w:p>
  </w:footnote>
  <w:footnote w:type="continuationSeparator" w:id="0">
    <w:p w14:paraId="5F40047F" w14:textId="77777777" w:rsidR="00B90CF2" w:rsidRDefault="00B90CF2" w:rsidP="006F0C4A">
      <w:pPr>
        <w:spacing w:after="0" w:line="240" w:lineRule="auto"/>
      </w:pPr>
      <w:r>
        <w:continuationSeparator/>
      </w:r>
    </w:p>
  </w:footnote>
  <w:footnote w:id="1">
    <w:p w14:paraId="7BFE02DE" w14:textId="77777777" w:rsidR="00B90CF2" w:rsidRPr="00B0541D" w:rsidRDefault="00B90CF2" w:rsidP="006F0C4A">
      <w:pPr>
        <w:pStyle w:val="Sprotnaopomba-besedilo"/>
        <w:rPr>
          <w:rFonts w:ascii="Garamond" w:hAnsi="Garamond"/>
          <w:i/>
          <w:lang w:val="sl-SI"/>
        </w:rPr>
      </w:pPr>
      <w:r w:rsidRPr="003C1384">
        <w:rPr>
          <w:rStyle w:val="Sprotnaopomba-sklic"/>
          <w:rFonts w:ascii="Garamond" w:hAnsi="Garamond"/>
          <w:i/>
        </w:rPr>
        <w:footnoteRef/>
      </w:r>
      <w:r w:rsidRPr="003C1384">
        <w:rPr>
          <w:rFonts w:ascii="Garamond" w:hAnsi="Garamond"/>
          <w:i/>
        </w:rPr>
        <w:t xml:space="preserve"> </w:t>
      </w:r>
      <w:r w:rsidRPr="00B0541D">
        <w:rPr>
          <w:i/>
          <w:sz w:val="16"/>
          <w:szCs w:val="16"/>
          <w:lang w:val="sl-SI"/>
        </w:rPr>
        <w:t>Obrazec se izpolni le v primeru, da ponudnik nastopa s partnerji v skupni ponudbi. Obrazec je potrebno fotokopirati za potrebno število partnerjev v skupnem nastopu.</w:t>
      </w:r>
    </w:p>
  </w:footnote>
  <w:footnote w:id="2">
    <w:p w14:paraId="29A63DD3" w14:textId="683049BD" w:rsidR="00B90CF2" w:rsidRPr="00A3172A" w:rsidRDefault="00B90CF2" w:rsidP="00B0541D">
      <w:pPr>
        <w:pStyle w:val="Sprotnaopomba-besedilo"/>
        <w:rPr>
          <w:rFonts w:ascii="Garamond" w:hAnsi="Garamond"/>
          <w:lang w:val="sl-SI"/>
        </w:rPr>
      </w:pPr>
      <w:r w:rsidRPr="00A3172A">
        <w:rPr>
          <w:rStyle w:val="Sprotnaopomba-sklic"/>
          <w:rFonts w:ascii="Garamond" w:hAnsi="Garamond"/>
        </w:rPr>
        <w:footnoteRef/>
      </w:r>
      <w:r w:rsidRPr="00A3172A">
        <w:rPr>
          <w:rFonts w:ascii="Garamond" w:hAnsi="Garamond"/>
        </w:rPr>
        <w:t xml:space="preserve"> </w:t>
      </w:r>
      <w:r w:rsidRPr="00A3172A">
        <w:rPr>
          <w:rFonts w:ascii="Garamond" w:hAnsi="Garamond"/>
          <w:lang w:val="sl-SI"/>
        </w:rPr>
        <w:t>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64B37D2B" w14:textId="699E82D8" w:rsidR="00B90CF2" w:rsidRPr="00B0541D" w:rsidRDefault="00B90CF2" w:rsidP="00B0541D">
      <w:pPr>
        <w:pStyle w:val="Sprotnaopomba-besedilo"/>
        <w:rPr>
          <w:lang w:val="sl-SI"/>
        </w:rPr>
      </w:pPr>
      <w:r w:rsidRPr="00A3172A">
        <w:rPr>
          <w:rFonts w:ascii="Garamond" w:hAnsi="Garamond"/>
          <w:lang w:val="sl-SI"/>
        </w:rPr>
        <w:t>Če ima ponudnik več podizvajalcev, naj obrazec ustrezno kopira.</w:t>
      </w:r>
    </w:p>
  </w:footnote>
  <w:footnote w:id="3">
    <w:p w14:paraId="78A00B4B" w14:textId="38673A11" w:rsidR="00B90CF2" w:rsidRPr="002600B5" w:rsidRDefault="00B90CF2" w:rsidP="00B0541D">
      <w:pPr>
        <w:pStyle w:val="Sprotnaopomba-besedilo"/>
        <w:rPr>
          <w:rFonts w:ascii="Calibri" w:hAnsi="Calibri"/>
          <w:sz w:val="18"/>
          <w:szCs w:val="18"/>
          <w:lang w:val="es-ES"/>
        </w:rPr>
      </w:pPr>
    </w:p>
  </w:footnote>
  <w:footnote w:id="4">
    <w:p w14:paraId="214BB29C" w14:textId="46174FFA" w:rsidR="00B90CF2" w:rsidRPr="005A1963" w:rsidRDefault="00B90CF2">
      <w:pPr>
        <w:pStyle w:val="Sprotnaopomba-besedilo"/>
        <w:rPr>
          <w:lang w:val="sl-SI"/>
        </w:rPr>
      </w:pPr>
      <w:r>
        <w:rPr>
          <w:rStyle w:val="Sprotnaopomba-sklic"/>
        </w:rPr>
        <w:footnoteRef/>
      </w:r>
      <w:r>
        <w:t xml:space="preserve"> </w:t>
      </w:r>
      <w:r w:rsidRPr="00733883">
        <w:rPr>
          <w:rFonts w:ascii="Garamond" w:hAnsi="Garamond"/>
        </w:rPr>
        <w:t>(vir: https://www.stat.si/inflacija)</w:t>
      </w:r>
    </w:p>
  </w:footnote>
  <w:footnote w:id="5">
    <w:p w14:paraId="73A609AD" w14:textId="0740947C" w:rsidR="00B90CF2" w:rsidRPr="008D4E55" w:rsidRDefault="00B90CF2">
      <w:pPr>
        <w:pStyle w:val="Sprotnaopomba-besedilo"/>
        <w:rPr>
          <w:lang w:val="sl-SI"/>
        </w:rPr>
      </w:pPr>
      <w:r>
        <w:rPr>
          <w:rStyle w:val="Sprotnaopomba-sklic"/>
        </w:rPr>
        <w:footnoteRef/>
      </w:r>
      <w:r>
        <w:t xml:space="preserve"> </w:t>
      </w:r>
      <w:r w:rsidRPr="00EF03D0">
        <w:rPr>
          <w:rFonts w:ascii="Garamond" w:hAnsi="Garamond"/>
          <w:sz w:val="16"/>
          <w:szCs w:val="16"/>
        </w:rPr>
        <w:t>Ponudnik predloži ločen obrazec z vsako posamezno reference.</w:t>
      </w:r>
    </w:p>
  </w:footnote>
  <w:footnote w:id="6">
    <w:p w14:paraId="7BC4A50D" w14:textId="5EAA8BAA" w:rsidR="00B90CF2" w:rsidRPr="00C15B13" w:rsidRDefault="00B90CF2">
      <w:pPr>
        <w:pStyle w:val="Sprotnaopomba-besedilo"/>
        <w:rPr>
          <w:lang w:val="sl-SI"/>
        </w:rPr>
      </w:pPr>
      <w:r>
        <w:rPr>
          <w:rStyle w:val="Sprotnaopomba-sklic"/>
        </w:rPr>
        <w:footnoteRef/>
      </w:r>
      <w:r>
        <w:t xml:space="preserve"> </w:t>
      </w:r>
      <w:r w:rsidRPr="00723A42">
        <w:rPr>
          <w:rFonts w:ascii="Garamond" w:hAnsi="Garamond"/>
          <w:b/>
        </w:rPr>
        <w:t>Navodilo:</w:t>
      </w:r>
      <w:r w:rsidRPr="00723A42">
        <w:rPr>
          <w:rFonts w:ascii="Garamond" w:hAnsi="Garamond"/>
        </w:rPr>
        <w:t xml:space="preserve"> Ponudnikov zakoniti zastopnik obrazec izpolni in podpiše. Obrazec se odda naročniku ob prevzemu zaupne dokumentacije. Obrazca ni treba prilagati k ponudbi.</w:t>
      </w:r>
    </w:p>
  </w:footnote>
  <w:footnote w:id="7">
    <w:p w14:paraId="00C53166" w14:textId="6D5A65C2" w:rsidR="00B90CF2" w:rsidRPr="008339B8" w:rsidRDefault="00B90CF2">
      <w:pPr>
        <w:pStyle w:val="Sprotnaopomba-besedilo"/>
        <w:rPr>
          <w:sz w:val="16"/>
          <w:szCs w:val="16"/>
          <w:lang w:val="sl-SI"/>
        </w:rPr>
      </w:pPr>
      <w:r w:rsidRPr="008339B8">
        <w:rPr>
          <w:rStyle w:val="Sprotnaopomba-sklic"/>
          <w:sz w:val="16"/>
          <w:szCs w:val="16"/>
        </w:rPr>
        <w:footnoteRef/>
      </w:r>
      <w:r w:rsidRPr="008339B8">
        <w:rPr>
          <w:sz w:val="16"/>
          <w:szCs w:val="16"/>
        </w:rPr>
        <w:t xml:space="preserve"> </w:t>
      </w:r>
      <w:r w:rsidRPr="00723A42">
        <w:rPr>
          <w:rFonts w:ascii="Garamond" w:hAnsi="Garamond"/>
          <w:lang w:val="sl-SI"/>
        </w:rPr>
        <w:t>Navodilo: Pooblaščena oseba ponudnika za prevzem dokumentacije obrazec izpolni in podpiše. Obrazec se odda naročniku ob prevzemu zaupne dokumentacije. Obrazca ni potrebno prilagati k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43133" w14:textId="41DD1684" w:rsidR="00B90CF2" w:rsidRPr="00CD3AD7" w:rsidRDefault="00B90CF2" w:rsidP="006A1D6F">
    <w:pPr>
      <w:pStyle w:val="Glava"/>
      <w:pBdr>
        <w:bottom w:val="single" w:sz="4" w:space="1" w:color="auto"/>
      </w:pBdr>
      <w:rPr>
        <w:rFonts w:asciiTheme="majorHAnsi" w:hAnsiTheme="majorHAnsi" w:cstheme="majorHAnsi"/>
        <w:sz w:val="20"/>
        <w:szCs w:val="20"/>
      </w:rPr>
    </w:pPr>
    <w:r>
      <w:rPr>
        <w:rFonts w:asciiTheme="majorHAnsi" w:hAnsiTheme="majorHAnsi" w:cstheme="majorHAnsi"/>
        <w:sz w:val="20"/>
        <w:szCs w:val="20"/>
      </w:rPr>
      <w:t>Obrazci</w:t>
    </w:r>
  </w:p>
  <w:p w14:paraId="5E45E039" w14:textId="45149676" w:rsidR="00B90CF2" w:rsidRPr="006A1D6F" w:rsidRDefault="00B90CF2" w:rsidP="006A1D6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decimal"/>
      <w:lvlText w:val="%1."/>
      <w:lvlJc w:val="left"/>
      <w:pPr>
        <w:tabs>
          <w:tab w:val="num" w:pos="0"/>
        </w:tabs>
        <w:ind w:left="720" w:hanging="360"/>
      </w:pPr>
      <w:rPr>
        <w:rFonts w:ascii="Symbol" w:hAnsi="Symbol" w:cs="Symbol"/>
        <w:bCs/>
        <w:sz w:val="24"/>
        <w:szCs w:val="24"/>
      </w:rPr>
    </w:lvl>
  </w:abstractNum>
  <w:abstractNum w:abstractNumId="1" w15:restartNumberingAfterBreak="0">
    <w:nsid w:val="00000003"/>
    <w:multiLevelType w:val="singleLevel"/>
    <w:tmpl w:val="00000003"/>
    <w:name w:val="WW8Num3"/>
    <w:lvl w:ilvl="0">
      <w:start w:val="1"/>
      <w:numFmt w:val="lowerLetter"/>
      <w:lvlText w:val="%1)"/>
      <w:lvlJc w:val="left"/>
      <w:pPr>
        <w:tabs>
          <w:tab w:val="num" w:pos="0"/>
        </w:tabs>
        <w:ind w:left="1080" w:hanging="360"/>
      </w:pPr>
      <w:rPr>
        <w:rFonts w:ascii="Symbol" w:hAnsi="Symbol" w:cs="Symbol"/>
        <w:bCs/>
      </w:rPr>
    </w:lvl>
  </w:abstractNum>
  <w:abstractNum w:abstractNumId="2" w15:restartNumberingAfterBreak="0">
    <w:nsid w:val="00000005"/>
    <w:multiLevelType w:val="multilevel"/>
    <w:tmpl w:val="00000005"/>
    <w:name w:val="WW8Num5"/>
    <w:lvl w:ilvl="0">
      <w:start w:val="1"/>
      <w:numFmt w:val="decimal"/>
      <w:lvlText w:val="%1."/>
      <w:lvlJc w:val="left"/>
      <w:pPr>
        <w:tabs>
          <w:tab w:val="num" w:pos="720"/>
        </w:tabs>
        <w:ind w:left="720" w:hanging="360"/>
      </w:pPr>
      <w:rPr>
        <w:rFonts w:ascii="Symbol" w:hAnsi="Symbol" w:cs="Symbol"/>
        <w:b w:val="0"/>
        <w:color w:val="000000"/>
        <w:sz w:val="22"/>
        <w:szCs w:val="22"/>
        <w:shd w:val="clear" w:color="auto" w:fill="FFFF00"/>
        <w:lang w:val="sl-SI"/>
      </w:rPr>
    </w:lvl>
    <w:lvl w:ilvl="1">
      <w:start w:val="1"/>
      <w:numFmt w:val="decimal"/>
      <w:lvlText w:val="%2."/>
      <w:lvlJc w:val="left"/>
      <w:pPr>
        <w:tabs>
          <w:tab w:val="num" w:pos="1080"/>
        </w:tabs>
        <w:ind w:left="1080" w:hanging="360"/>
      </w:pPr>
      <w:rPr>
        <w:rFonts w:ascii="Symbol" w:hAnsi="Symbol" w:cs="Symbol"/>
        <w:b w:val="0"/>
        <w:color w:val="000000"/>
        <w:sz w:val="22"/>
        <w:szCs w:val="22"/>
        <w:shd w:val="clear" w:color="auto" w:fill="FFFF00"/>
        <w:lang w:val="sl-SI"/>
      </w:rPr>
    </w:lvl>
    <w:lvl w:ilvl="2">
      <w:start w:val="1"/>
      <w:numFmt w:val="decimal"/>
      <w:lvlText w:val="%3."/>
      <w:lvlJc w:val="left"/>
      <w:pPr>
        <w:tabs>
          <w:tab w:val="num" w:pos="1440"/>
        </w:tabs>
        <w:ind w:left="1440" w:hanging="360"/>
      </w:pPr>
      <w:rPr>
        <w:rFonts w:ascii="Symbol" w:hAnsi="Symbol" w:cs="Symbol"/>
        <w:b w:val="0"/>
        <w:color w:val="000000"/>
        <w:sz w:val="22"/>
        <w:szCs w:val="22"/>
        <w:shd w:val="clear" w:color="auto" w:fill="FFFF00"/>
        <w:lang w:val="sl-SI"/>
      </w:rPr>
    </w:lvl>
    <w:lvl w:ilvl="3">
      <w:start w:val="1"/>
      <w:numFmt w:val="decimal"/>
      <w:lvlText w:val="%4."/>
      <w:lvlJc w:val="left"/>
      <w:pPr>
        <w:tabs>
          <w:tab w:val="num" w:pos="1800"/>
        </w:tabs>
        <w:ind w:left="1800" w:hanging="360"/>
      </w:pPr>
      <w:rPr>
        <w:rFonts w:ascii="Symbol" w:hAnsi="Symbol" w:cs="Symbol"/>
        <w:b w:val="0"/>
        <w:color w:val="000000"/>
        <w:sz w:val="22"/>
        <w:szCs w:val="22"/>
        <w:shd w:val="clear" w:color="auto" w:fill="FFFF00"/>
        <w:lang w:val="sl-SI"/>
      </w:rPr>
    </w:lvl>
    <w:lvl w:ilvl="4">
      <w:start w:val="1"/>
      <w:numFmt w:val="decimal"/>
      <w:lvlText w:val="%5."/>
      <w:lvlJc w:val="left"/>
      <w:pPr>
        <w:tabs>
          <w:tab w:val="num" w:pos="2160"/>
        </w:tabs>
        <w:ind w:left="2160" w:hanging="360"/>
      </w:pPr>
      <w:rPr>
        <w:rFonts w:ascii="Symbol" w:hAnsi="Symbol" w:cs="Symbol"/>
        <w:b w:val="0"/>
        <w:color w:val="000000"/>
        <w:sz w:val="22"/>
        <w:szCs w:val="22"/>
        <w:shd w:val="clear" w:color="auto" w:fill="FFFF00"/>
        <w:lang w:val="sl-SI"/>
      </w:rPr>
    </w:lvl>
    <w:lvl w:ilvl="5">
      <w:start w:val="1"/>
      <w:numFmt w:val="decimal"/>
      <w:lvlText w:val="%6."/>
      <w:lvlJc w:val="left"/>
      <w:pPr>
        <w:tabs>
          <w:tab w:val="num" w:pos="2520"/>
        </w:tabs>
        <w:ind w:left="2520" w:hanging="360"/>
      </w:pPr>
      <w:rPr>
        <w:rFonts w:ascii="Symbol" w:hAnsi="Symbol" w:cs="Symbol"/>
        <w:b w:val="0"/>
        <w:color w:val="000000"/>
        <w:sz w:val="22"/>
        <w:szCs w:val="22"/>
        <w:shd w:val="clear" w:color="auto" w:fill="FFFF00"/>
        <w:lang w:val="sl-SI"/>
      </w:rPr>
    </w:lvl>
    <w:lvl w:ilvl="6">
      <w:start w:val="1"/>
      <w:numFmt w:val="decimal"/>
      <w:lvlText w:val="%7."/>
      <w:lvlJc w:val="left"/>
      <w:pPr>
        <w:tabs>
          <w:tab w:val="num" w:pos="2880"/>
        </w:tabs>
        <w:ind w:left="2880" w:hanging="360"/>
      </w:pPr>
      <w:rPr>
        <w:rFonts w:ascii="Symbol" w:hAnsi="Symbol" w:cs="Symbol"/>
        <w:b w:val="0"/>
        <w:color w:val="000000"/>
        <w:sz w:val="22"/>
        <w:szCs w:val="22"/>
        <w:shd w:val="clear" w:color="auto" w:fill="FFFF00"/>
        <w:lang w:val="sl-SI"/>
      </w:rPr>
    </w:lvl>
    <w:lvl w:ilvl="7">
      <w:start w:val="1"/>
      <w:numFmt w:val="decimal"/>
      <w:lvlText w:val="%8."/>
      <w:lvlJc w:val="left"/>
      <w:pPr>
        <w:tabs>
          <w:tab w:val="num" w:pos="3240"/>
        </w:tabs>
        <w:ind w:left="3240" w:hanging="360"/>
      </w:pPr>
      <w:rPr>
        <w:rFonts w:ascii="Symbol" w:hAnsi="Symbol" w:cs="Symbol"/>
        <w:b w:val="0"/>
        <w:color w:val="000000"/>
        <w:sz w:val="22"/>
        <w:szCs w:val="22"/>
        <w:shd w:val="clear" w:color="auto" w:fill="FFFF00"/>
        <w:lang w:val="sl-SI"/>
      </w:rPr>
    </w:lvl>
    <w:lvl w:ilvl="8">
      <w:start w:val="1"/>
      <w:numFmt w:val="decimal"/>
      <w:lvlText w:val="%9."/>
      <w:lvlJc w:val="left"/>
      <w:pPr>
        <w:tabs>
          <w:tab w:val="num" w:pos="3600"/>
        </w:tabs>
        <w:ind w:left="3600" w:hanging="360"/>
      </w:pPr>
      <w:rPr>
        <w:rFonts w:ascii="Symbol" w:hAnsi="Symbol" w:cs="Symbol"/>
        <w:b w:val="0"/>
        <w:color w:val="000000"/>
        <w:sz w:val="22"/>
        <w:szCs w:val="22"/>
        <w:shd w:val="clear" w:color="auto" w:fill="FFFF00"/>
        <w:lang w:val="sl-SI"/>
      </w:rPr>
    </w:lvl>
  </w:abstractNum>
  <w:abstractNum w:abstractNumId="3" w15:restartNumberingAfterBreak="0">
    <w:nsid w:val="01845553"/>
    <w:multiLevelType w:val="hybridMultilevel"/>
    <w:tmpl w:val="72B27E1C"/>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3421C95"/>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43C2F80"/>
    <w:multiLevelType w:val="hybridMultilevel"/>
    <w:tmpl w:val="D02CC4B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6395BFF"/>
    <w:multiLevelType w:val="hybridMultilevel"/>
    <w:tmpl w:val="91D4DE3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4802F2"/>
    <w:multiLevelType w:val="hybridMultilevel"/>
    <w:tmpl w:val="5E4E4F96"/>
    <w:lvl w:ilvl="0" w:tplc="C50CE03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864E94"/>
    <w:multiLevelType w:val="multilevel"/>
    <w:tmpl w:val="D44E5236"/>
    <w:lvl w:ilvl="0">
      <w:start w:val="1"/>
      <w:numFmt w:val="decimal"/>
      <w:pStyle w:val="Naslov1"/>
      <w:lvlText w:val="%1"/>
      <w:lvlJc w:val="left"/>
      <w:pPr>
        <w:ind w:left="432" w:hanging="432"/>
      </w:pPr>
    </w:lvl>
    <w:lvl w:ilvl="1">
      <w:start w:val="1"/>
      <w:numFmt w:val="decimal"/>
      <w:pStyle w:val="Naslov2"/>
      <w:lvlText w:val="%1.%2"/>
      <w:lvlJc w:val="left"/>
      <w:pPr>
        <w:ind w:left="860"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177F2345"/>
    <w:multiLevelType w:val="hybridMultilevel"/>
    <w:tmpl w:val="7410EE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6447C8"/>
    <w:multiLevelType w:val="hybridMultilevel"/>
    <w:tmpl w:val="9048AC2C"/>
    <w:lvl w:ilvl="0" w:tplc="8DB28C7A">
      <w:start w:val="1"/>
      <w:numFmt w:val="bullet"/>
      <w:lvlText w:val=""/>
      <w:lvlJc w:val="left"/>
      <w:pPr>
        <w:ind w:left="720" w:hanging="360"/>
      </w:pPr>
      <w:rPr>
        <w:rFonts w:ascii="Symbol" w:hAnsi="Symbo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6A1779"/>
    <w:multiLevelType w:val="hybridMultilevel"/>
    <w:tmpl w:val="8D5A166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AC4654"/>
    <w:multiLevelType w:val="hybridMultilevel"/>
    <w:tmpl w:val="81B8D378"/>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4"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F53458B"/>
    <w:multiLevelType w:val="hybridMultilevel"/>
    <w:tmpl w:val="D02CC4B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38D6ACC"/>
    <w:multiLevelType w:val="hybridMultilevel"/>
    <w:tmpl w:val="6DEE9C6E"/>
    <w:lvl w:ilvl="0" w:tplc="D67E5EEE">
      <w:start w:val="1"/>
      <w:numFmt w:val="upperLetter"/>
      <w:pStyle w:val="Naslovrazlogiizkljuitev"/>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7975CCD"/>
    <w:multiLevelType w:val="hybridMultilevel"/>
    <w:tmpl w:val="585ADBC6"/>
    <w:lvl w:ilvl="0" w:tplc="FCAE583E">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D5A5D9E"/>
    <w:multiLevelType w:val="hybridMultilevel"/>
    <w:tmpl w:val="67DE3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923805"/>
    <w:multiLevelType w:val="hybridMultilevel"/>
    <w:tmpl w:val="B9D49316"/>
    <w:lvl w:ilvl="0" w:tplc="4A9E1F4A">
      <w:start w:val="1"/>
      <w:numFmt w:val="bullet"/>
      <w:lvlText w:val="▪"/>
      <w:lvlJc w:val="left"/>
      <w:pPr>
        <w:ind w:left="720" w:hanging="36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8B7712"/>
    <w:multiLevelType w:val="hybridMultilevel"/>
    <w:tmpl w:val="62DE7DF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8C6066C"/>
    <w:multiLevelType w:val="hybridMultilevel"/>
    <w:tmpl w:val="1D6C4348"/>
    <w:lvl w:ilvl="0" w:tplc="4A9E1F4A">
      <w:start w:val="1"/>
      <w:numFmt w:val="bullet"/>
      <w:lvlText w:val="▪"/>
      <w:lvlJc w:val="left"/>
      <w:pPr>
        <w:ind w:left="720" w:hanging="36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992209A"/>
    <w:multiLevelType w:val="hybridMultilevel"/>
    <w:tmpl w:val="93DC0D40"/>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EE1FA3"/>
    <w:multiLevelType w:val="hybridMultilevel"/>
    <w:tmpl w:val="772A29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4F245FD2"/>
    <w:multiLevelType w:val="hybridMultilevel"/>
    <w:tmpl w:val="7E04C900"/>
    <w:lvl w:ilvl="0" w:tplc="8DB28C7A">
      <w:start w:val="1"/>
      <w:numFmt w:val="bullet"/>
      <w:lvlText w:val=""/>
      <w:lvlJc w:val="left"/>
      <w:pPr>
        <w:ind w:left="720" w:hanging="360"/>
      </w:pPr>
      <w:rPr>
        <w:rFonts w:ascii="Symbol" w:hAnsi="Symbo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C044B8"/>
    <w:multiLevelType w:val="hybridMultilevel"/>
    <w:tmpl w:val="10E698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51F4A94"/>
    <w:multiLevelType w:val="hybridMultilevel"/>
    <w:tmpl w:val="6D6C4D44"/>
    <w:lvl w:ilvl="0" w:tplc="BF5A8838">
      <w:start w:val="2"/>
      <w:numFmt w:val="bullet"/>
      <w:lvlText w:val="-"/>
      <w:lvlJc w:val="left"/>
      <w:pPr>
        <w:ind w:left="720" w:hanging="360"/>
      </w:pPr>
      <w:rPr>
        <w:rFonts w:ascii="Garamond" w:eastAsiaTheme="minorHAnsi" w:hAnsi="Garamond"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9"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DE2EC4"/>
    <w:multiLevelType w:val="hybridMultilevel"/>
    <w:tmpl w:val="EB6AE35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A10F0F"/>
    <w:multiLevelType w:val="hybridMultilevel"/>
    <w:tmpl w:val="AE1E2F2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4A7547"/>
    <w:multiLevelType w:val="hybridMultilevel"/>
    <w:tmpl w:val="4712FDFE"/>
    <w:lvl w:ilvl="0" w:tplc="C50CE03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6073D3"/>
    <w:multiLevelType w:val="hybridMultilevel"/>
    <w:tmpl w:val="F954C8B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71C74E1"/>
    <w:multiLevelType w:val="hybridMultilevel"/>
    <w:tmpl w:val="89BED3EC"/>
    <w:lvl w:ilvl="0" w:tplc="8DB28C7A">
      <w:start w:val="1"/>
      <w:numFmt w:val="bullet"/>
      <w:lvlText w:val=""/>
      <w:lvlJc w:val="left"/>
      <w:pPr>
        <w:ind w:left="720" w:hanging="360"/>
      </w:pPr>
      <w:rPr>
        <w:rFonts w:ascii="Symbol" w:hAnsi="Symbol" w:hint="default"/>
        <w:color w:val="000000" w:themeColor="text1"/>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7341103"/>
    <w:multiLevelType w:val="hybridMultilevel"/>
    <w:tmpl w:val="CA70A9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1535D73"/>
    <w:multiLevelType w:val="hybridMultilevel"/>
    <w:tmpl w:val="AA7284C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17E3CDF"/>
    <w:multiLevelType w:val="hybridMultilevel"/>
    <w:tmpl w:val="00AC342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C760123"/>
    <w:multiLevelType w:val="multilevel"/>
    <w:tmpl w:val="87C4CF28"/>
    <w:styleLink w:val="WWNum3"/>
    <w:lvl w:ilvl="0">
      <w:numFmt w:val="bullet"/>
      <w:lvlText w:val="-"/>
      <w:lvlJc w:val="left"/>
      <w:pPr>
        <w:ind w:left="1788" w:hanging="360"/>
      </w:pPr>
      <w:rPr>
        <w:rFonts w:eastAsia="Times New Roman" w:cs="Arial"/>
      </w:rPr>
    </w:lvl>
    <w:lvl w:ilvl="1">
      <w:numFmt w:val="bullet"/>
      <w:lvlText w:val="o"/>
      <w:lvlJc w:val="left"/>
      <w:pPr>
        <w:ind w:left="2508" w:hanging="360"/>
      </w:pPr>
      <w:rPr>
        <w:rFonts w:cs="Courier New"/>
      </w:rPr>
    </w:lvl>
    <w:lvl w:ilvl="2">
      <w:numFmt w:val="bullet"/>
      <w:lvlText w:val=""/>
      <w:lvlJc w:val="left"/>
      <w:pPr>
        <w:ind w:left="3228" w:hanging="360"/>
      </w:pPr>
    </w:lvl>
    <w:lvl w:ilvl="3">
      <w:numFmt w:val="bullet"/>
      <w:lvlText w:val=""/>
      <w:lvlJc w:val="left"/>
      <w:pPr>
        <w:ind w:left="3948" w:hanging="360"/>
      </w:pPr>
    </w:lvl>
    <w:lvl w:ilvl="4">
      <w:numFmt w:val="bullet"/>
      <w:lvlText w:val="o"/>
      <w:lvlJc w:val="left"/>
      <w:pPr>
        <w:ind w:left="4668" w:hanging="360"/>
      </w:pPr>
      <w:rPr>
        <w:rFonts w:cs="Courier New"/>
      </w:rPr>
    </w:lvl>
    <w:lvl w:ilvl="5">
      <w:numFmt w:val="bullet"/>
      <w:lvlText w:val=""/>
      <w:lvlJc w:val="left"/>
      <w:pPr>
        <w:ind w:left="5388" w:hanging="360"/>
      </w:pPr>
    </w:lvl>
    <w:lvl w:ilvl="6">
      <w:numFmt w:val="bullet"/>
      <w:lvlText w:val=""/>
      <w:lvlJc w:val="left"/>
      <w:pPr>
        <w:ind w:left="6108" w:hanging="360"/>
      </w:pPr>
    </w:lvl>
    <w:lvl w:ilvl="7">
      <w:numFmt w:val="bullet"/>
      <w:lvlText w:val="o"/>
      <w:lvlJc w:val="left"/>
      <w:pPr>
        <w:ind w:left="6828" w:hanging="360"/>
      </w:pPr>
      <w:rPr>
        <w:rFonts w:cs="Courier New"/>
      </w:rPr>
    </w:lvl>
    <w:lvl w:ilvl="8">
      <w:numFmt w:val="bullet"/>
      <w:lvlText w:val=""/>
      <w:lvlJc w:val="left"/>
      <w:pPr>
        <w:ind w:left="7548" w:hanging="360"/>
      </w:pPr>
    </w:lvl>
  </w:abstractNum>
  <w:abstractNum w:abstractNumId="42"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43" w15:restartNumberingAfterBreak="0">
    <w:nsid w:val="7FD84B1B"/>
    <w:multiLevelType w:val="hybridMultilevel"/>
    <w:tmpl w:val="75F24484"/>
    <w:lvl w:ilvl="0" w:tplc="4A9E1F4A">
      <w:start w:val="1"/>
      <w:numFmt w:val="bullet"/>
      <w:lvlText w:val="▪"/>
      <w:lvlJc w:val="left"/>
      <w:pPr>
        <w:ind w:left="720" w:hanging="36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8"/>
  </w:num>
  <w:num w:numId="4">
    <w:abstractNumId w:val="24"/>
  </w:num>
  <w:num w:numId="5">
    <w:abstractNumId w:val="4"/>
  </w:num>
  <w:num w:numId="6">
    <w:abstractNumId w:val="35"/>
  </w:num>
  <w:num w:numId="7">
    <w:abstractNumId w:val="17"/>
  </w:num>
  <w:num w:numId="8">
    <w:abstractNumId w:val="37"/>
  </w:num>
  <w:num w:numId="9">
    <w:abstractNumId w:val="3"/>
  </w:num>
  <w:num w:numId="10">
    <w:abstractNumId w:val="13"/>
  </w:num>
  <w:num w:numId="11">
    <w:abstractNumId w:val="42"/>
  </w:num>
  <w:num w:numId="12">
    <w:abstractNumId w:val="15"/>
  </w:num>
  <w:num w:numId="13">
    <w:abstractNumId w:val="36"/>
  </w:num>
  <w:num w:numId="14">
    <w:abstractNumId w:val="29"/>
  </w:num>
  <w:num w:numId="15">
    <w:abstractNumId w:val="38"/>
  </w:num>
  <w:num w:numId="16">
    <w:abstractNumId w:val="34"/>
  </w:num>
  <w:num w:numId="17">
    <w:abstractNumId w:val="10"/>
  </w:num>
  <w:num w:numId="18">
    <w:abstractNumId w:val="41"/>
  </w:num>
  <w:num w:numId="19">
    <w:abstractNumId w:val="11"/>
  </w:num>
  <w:num w:numId="20">
    <w:abstractNumId w:val="25"/>
  </w:num>
  <w:num w:numId="21">
    <w:abstractNumId w:val="20"/>
  </w:num>
  <w:num w:numId="22">
    <w:abstractNumId w:val="43"/>
  </w:num>
  <w:num w:numId="23">
    <w:abstractNumId w:val="22"/>
  </w:num>
  <w:num w:numId="24">
    <w:abstractNumId w:val="33"/>
  </w:num>
  <w:num w:numId="25">
    <w:abstractNumId w:val="30"/>
  </w:num>
  <w:num w:numId="26">
    <w:abstractNumId w:val="12"/>
  </w:num>
  <w:num w:numId="27">
    <w:abstractNumId w:val="23"/>
  </w:num>
  <w:num w:numId="28">
    <w:abstractNumId w:val="6"/>
  </w:num>
  <w:num w:numId="29">
    <w:abstractNumId w:val="27"/>
  </w:num>
  <w:num w:numId="30">
    <w:abstractNumId w:val="31"/>
  </w:num>
  <w:num w:numId="31">
    <w:abstractNumId w:val="32"/>
  </w:num>
  <w:num w:numId="32">
    <w:abstractNumId w:val="7"/>
  </w:num>
  <w:num w:numId="33">
    <w:abstractNumId w:val="39"/>
  </w:num>
  <w:num w:numId="34">
    <w:abstractNumId w:val="18"/>
  </w:num>
  <w:num w:numId="35">
    <w:abstractNumId w:val="21"/>
  </w:num>
  <w:num w:numId="36">
    <w:abstractNumId w:val="28"/>
  </w:num>
  <w:num w:numId="37">
    <w:abstractNumId w:val="5"/>
  </w:num>
  <w:num w:numId="38">
    <w:abstractNumId w:val="26"/>
  </w:num>
  <w:num w:numId="39">
    <w:abstractNumId w:val="19"/>
  </w:num>
  <w:num w:numId="40">
    <w:abstractNumId w:val="40"/>
  </w:num>
  <w:num w:numId="41">
    <w:abstractNumId w:val="1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C4A"/>
    <w:rsid w:val="00026082"/>
    <w:rsid w:val="000469DB"/>
    <w:rsid w:val="00052AD1"/>
    <w:rsid w:val="000650C6"/>
    <w:rsid w:val="00071505"/>
    <w:rsid w:val="00071BC0"/>
    <w:rsid w:val="000720C5"/>
    <w:rsid w:val="00075934"/>
    <w:rsid w:val="00076689"/>
    <w:rsid w:val="00076CEE"/>
    <w:rsid w:val="00082BC5"/>
    <w:rsid w:val="0008652E"/>
    <w:rsid w:val="00094856"/>
    <w:rsid w:val="000A3AD6"/>
    <w:rsid w:val="000A4159"/>
    <w:rsid w:val="000C42FD"/>
    <w:rsid w:val="000D324C"/>
    <w:rsid w:val="000D43E8"/>
    <w:rsid w:val="000D6EA4"/>
    <w:rsid w:val="000D7BF0"/>
    <w:rsid w:val="000E6138"/>
    <w:rsid w:val="000F0554"/>
    <w:rsid w:val="000F12F4"/>
    <w:rsid w:val="000F6B17"/>
    <w:rsid w:val="00102388"/>
    <w:rsid w:val="0010454F"/>
    <w:rsid w:val="00107E27"/>
    <w:rsid w:val="001108B0"/>
    <w:rsid w:val="001115B3"/>
    <w:rsid w:val="001253EA"/>
    <w:rsid w:val="00137EE6"/>
    <w:rsid w:val="00141A68"/>
    <w:rsid w:val="001433C9"/>
    <w:rsid w:val="00143B4A"/>
    <w:rsid w:val="00151613"/>
    <w:rsid w:val="00154A6E"/>
    <w:rsid w:val="00154D42"/>
    <w:rsid w:val="00162C8C"/>
    <w:rsid w:val="00163E03"/>
    <w:rsid w:val="001649B9"/>
    <w:rsid w:val="00171390"/>
    <w:rsid w:val="00173FF2"/>
    <w:rsid w:val="001813CE"/>
    <w:rsid w:val="00183783"/>
    <w:rsid w:val="00194E94"/>
    <w:rsid w:val="0019722F"/>
    <w:rsid w:val="001B0B2A"/>
    <w:rsid w:val="001C1D26"/>
    <w:rsid w:val="001C75F8"/>
    <w:rsid w:val="001D0488"/>
    <w:rsid w:val="001E089B"/>
    <w:rsid w:val="001E2BDD"/>
    <w:rsid w:val="001E38F0"/>
    <w:rsid w:val="001F0452"/>
    <w:rsid w:val="001F05B6"/>
    <w:rsid w:val="001F6D48"/>
    <w:rsid w:val="001F78D5"/>
    <w:rsid w:val="00205296"/>
    <w:rsid w:val="00205BAC"/>
    <w:rsid w:val="002074C4"/>
    <w:rsid w:val="002075E2"/>
    <w:rsid w:val="00207C82"/>
    <w:rsid w:val="002169D1"/>
    <w:rsid w:val="0021781F"/>
    <w:rsid w:val="00225DCE"/>
    <w:rsid w:val="002267BF"/>
    <w:rsid w:val="0023040B"/>
    <w:rsid w:val="00232477"/>
    <w:rsid w:val="00234625"/>
    <w:rsid w:val="002349EE"/>
    <w:rsid w:val="00236984"/>
    <w:rsid w:val="00236EAB"/>
    <w:rsid w:val="002401FA"/>
    <w:rsid w:val="0025288E"/>
    <w:rsid w:val="00266515"/>
    <w:rsid w:val="0026708F"/>
    <w:rsid w:val="002679A1"/>
    <w:rsid w:val="00270F80"/>
    <w:rsid w:val="00274BB5"/>
    <w:rsid w:val="002755C8"/>
    <w:rsid w:val="0028211A"/>
    <w:rsid w:val="00282378"/>
    <w:rsid w:val="002857D2"/>
    <w:rsid w:val="002A09FF"/>
    <w:rsid w:val="002A5770"/>
    <w:rsid w:val="002B1AB0"/>
    <w:rsid w:val="002B3B10"/>
    <w:rsid w:val="002B74E2"/>
    <w:rsid w:val="002C3EDB"/>
    <w:rsid w:val="002D3D3A"/>
    <w:rsid w:val="002D4457"/>
    <w:rsid w:val="002D63CF"/>
    <w:rsid w:val="002E21A6"/>
    <w:rsid w:val="002E29E9"/>
    <w:rsid w:val="002E3EB0"/>
    <w:rsid w:val="002F5B8A"/>
    <w:rsid w:val="003006BA"/>
    <w:rsid w:val="003110BE"/>
    <w:rsid w:val="00314C50"/>
    <w:rsid w:val="00327EA4"/>
    <w:rsid w:val="00327F9E"/>
    <w:rsid w:val="00333226"/>
    <w:rsid w:val="00333EF7"/>
    <w:rsid w:val="00336FD5"/>
    <w:rsid w:val="0034149F"/>
    <w:rsid w:val="00353BDE"/>
    <w:rsid w:val="00354996"/>
    <w:rsid w:val="00357728"/>
    <w:rsid w:val="00357DFB"/>
    <w:rsid w:val="0036258C"/>
    <w:rsid w:val="0036378C"/>
    <w:rsid w:val="003641A0"/>
    <w:rsid w:val="00365E67"/>
    <w:rsid w:val="00366379"/>
    <w:rsid w:val="0036652D"/>
    <w:rsid w:val="0037262B"/>
    <w:rsid w:val="00375062"/>
    <w:rsid w:val="00377151"/>
    <w:rsid w:val="00381748"/>
    <w:rsid w:val="00384809"/>
    <w:rsid w:val="00386B6D"/>
    <w:rsid w:val="0038777B"/>
    <w:rsid w:val="003904B1"/>
    <w:rsid w:val="00392AB5"/>
    <w:rsid w:val="003A10AC"/>
    <w:rsid w:val="003B0311"/>
    <w:rsid w:val="003B1385"/>
    <w:rsid w:val="003B1687"/>
    <w:rsid w:val="003B2879"/>
    <w:rsid w:val="003B6EA0"/>
    <w:rsid w:val="003D092D"/>
    <w:rsid w:val="003D27F0"/>
    <w:rsid w:val="003D6542"/>
    <w:rsid w:val="003E0189"/>
    <w:rsid w:val="003E4B62"/>
    <w:rsid w:val="003F01B4"/>
    <w:rsid w:val="003F52AE"/>
    <w:rsid w:val="00405485"/>
    <w:rsid w:val="00417902"/>
    <w:rsid w:val="00420690"/>
    <w:rsid w:val="00420796"/>
    <w:rsid w:val="00420E77"/>
    <w:rsid w:val="00421D35"/>
    <w:rsid w:val="00422B31"/>
    <w:rsid w:val="00425D34"/>
    <w:rsid w:val="0042787D"/>
    <w:rsid w:val="00451FE5"/>
    <w:rsid w:val="00460095"/>
    <w:rsid w:val="00472A6D"/>
    <w:rsid w:val="00474EC1"/>
    <w:rsid w:val="00484943"/>
    <w:rsid w:val="00485AC4"/>
    <w:rsid w:val="004873D1"/>
    <w:rsid w:val="00490162"/>
    <w:rsid w:val="00492236"/>
    <w:rsid w:val="0049253A"/>
    <w:rsid w:val="00494848"/>
    <w:rsid w:val="004B1C5F"/>
    <w:rsid w:val="004B26A8"/>
    <w:rsid w:val="004C39F1"/>
    <w:rsid w:val="004D0FD2"/>
    <w:rsid w:val="004E41AA"/>
    <w:rsid w:val="004F0FB5"/>
    <w:rsid w:val="004F6372"/>
    <w:rsid w:val="00500428"/>
    <w:rsid w:val="00511B35"/>
    <w:rsid w:val="00520C55"/>
    <w:rsid w:val="0052500A"/>
    <w:rsid w:val="00533A28"/>
    <w:rsid w:val="005364AE"/>
    <w:rsid w:val="00541253"/>
    <w:rsid w:val="00547C8B"/>
    <w:rsid w:val="00550506"/>
    <w:rsid w:val="00564559"/>
    <w:rsid w:val="005645B5"/>
    <w:rsid w:val="00564F29"/>
    <w:rsid w:val="00566A67"/>
    <w:rsid w:val="00567B45"/>
    <w:rsid w:val="005836AE"/>
    <w:rsid w:val="005925B2"/>
    <w:rsid w:val="00593ADF"/>
    <w:rsid w:val="0059771D"/>
    <w:rsid w:val="005A1963"/>
    <w:rsid w:val="005A2993"/>
    <w:rsid w:val="005A547F"/>
    <w:rsid w:val="005A6289"/>
    <w:rsid w:val="005B1B8C"/>
    <w:rsid w:val="005B2569"/>
    <w:rsid w:val="005B341B"/>
    <w:rsid w:val="005B516E"/>
    <w:rsid w:val="005B7121"/>
    <w:rsid w:val="005C5D21"/>
    <w:rsid w:val="005C7785"/>
    <w:rsid w:val="005D020F"/>
    <w:rsid w:val="005D0A52"/>
    <w:rsid w:val="005D0E06"/>
    <w:rsid w:val="005D3EC9"/>
    <w:rsid w:val="005D76BB"/>
    <w:rsid w:val="005E18DD"/>
    <w:rsid w:val="005F0BF4"/>
    <w:rsid w:val="005F394D"/>
    <w:rsid w:val="005F5109"/>
    <w:rsid w:val="005F5719"/>
    <w:rsid w:val="0061158D"/>
    <w:rsid w:val="00623372"/>
    <w:rsid w:val="00627D7B"/>
    <w:rsid w:val="00632E5C"/>
    <w:rsid w:val="00647E01"/>
    <w:rsid w:val="00651263"/>
    <w:rsid w:val="00652D6F"/>
    <w:rsid w:val="00655F04"/>
    <w:rsid w:val="0065642D"/>
    <w:rsid w:val="00657955"/>
    <w:rsid w:val="00666AFC"/>
    <w:rsid w:val="00674BCE"/>
    <w:rsid w:val="0067670D"/>
    <w:rsid w:val="00677396"/>
    <w:rsid w:val="006778DF"/>
    <w:rsid w:val="00682989"/>
    <w:rsid w:val="006841CE"/>
    <w:rsid w:val="0068663C"/>
    <w:rsid w:val="006A026C"/>
    <w:rsid w:val="006A1D6F"/>
    <w:rsid w:val="006A5FAA"/>
    <w:rsid w:val="006A7770"/>
    <w:rsid w:val="006B4EA4"/>
    <w:rsid w:val="006C0E9F"/>
    <w:rsid w:val="006C4E5E"/>
    <w:rsid w:val="006D01A9"/>
    <w:rsid w:val="006D17AB"/>
    <w:rsid w:val="006D1CF8"/>
    <w:rsid w:val="006E0DC7"/>
    <w:rsid w:val="006E5B3E"/>
    <w:rsid w:val="006E7F52"/>
    <w:rsid w:val="006F0C4A"/>
    <w:rsid w:val="006F45E1"/>
    <w:rsid w:val="006F5CC3"/>
    <w:rsid w:val="006F7A5C"/>
    <w:rsid w:val="00706BBE"/>
    <w:rsid w:val="00711195"/>
    <w:rsid w:val="0071364D"/>
    <w:rsid w:val="0071599C"/>
    <w:rsid w:val="00723A42"/>
    <w:rsid w:val="007243ED"/>
    <w:rsid w:val="007248D6"/>
    <w:rsid w:val="007250EF"/>
    <w:rsid w:val="00726D12"/>
    <w:rsid w:val="00730B07"/>
    <w:rsid w:val="00730EB1"/>
    <w:rsid w:val="00732071"/>
    <w:rsid w:val="00733883"/>
    <w:rsid w:val="00736078"/>
    <w:rsid w:val="0073652D"/>
    <w:rsid w:val="00741558"/>
    <w:rsid w:val="00741E7F"/>
    <w:rsid w:val="00742E7A"/>
    <w:rsid w:val="0074553E"/>
    <w:rsid w:val="00752976"/>
    <w:rsid w:val="00753F22"/>
    <w:rsid w:val="00762C43"/>
    <w:rsid w:val="007638D0"/>
    <w:rsid w:val="007730C2"/>
    <w:rsid w:val="007740B8"/>
    <w:rsid w:val="00790F00"/>
    <w:rsid w:val="00795907"/>
    <w:rsid w:val="0079670F"/>
    <w:rsid w:val="007A3E3C"/>
    <w:rsid w:val="007A61C6"/>
    <w:rsid w:val="007B6B06"/>
    <w:rsid w:val="007D0E67"/>
    <w:rsid w:val="007D0FBE"/>
    <w:rsid w:val="007D3EA7"/>
    <w:rsid w:val="007E27CE"/>
    <w:rsid w:val="007E4CFF"/>
    <w:rsid w:val="007E4E1D"/>
    <w:rsid w:val="007E5B5E"/>
    <w:rsid w:val="007E5F1F"/>
    <w:rsid w:val="007F1332"/>
    <w:rsid w:val="007F3523"/>
    <w:rsid w:val="00802EBE"/>
    <w:rsid w:val="00803EEE"/>
    <w:rsid w:val="0080461A"/>
    <w:rsid w:val="0080498F"/>
    <w:rsid w:val="00807A90"/>
    <w:rsid w:val="008244BF"/>
    <w:rsid w:val="00827B85"/>
    <w:rsid w:val="00827BE6"/>
    <w:rsid w:val="008325F9"/>
    <w:rsid w:val="008339B8"/>
    <w:rsid w:val="00836AB6"/>
    <w:rsid w:val="00836CD5"/>
    <w:rsid w:val="00840876"/>
    <w:rsid w:val="008604C6"/>
    <w:rsid w:val="00863C5F"/>
    <w:rsid w:val="008675EF"/>
    <w:rsid w:val="00871202"/>
    <w:rsid w:val="00875B4D"/>
    <w:rsid w:val="008809D6"/>
    <w:rsid w:val="0088254F"/>
    <w:rsid w:val="008829EF"/>
    <w:rsid w:val="00886809"/>
    <w:rsid w:val="00890A8D"/>
    <w:rsid w:val="00895F45"/>
    <w:rsid w:val="008A10DD"/>
    <w:rsid w:val="008B2D86"/>
    <w:rsid w:val="008B4F0B"/>
    <w:rsid w:val="008B527C"/>
    <w:rsid w:val="008B6790"/>
    <w:rsid w:val="008C2676"/>
    <w:rsid w:val="008C3E78"/>
    <w:rsid w:val="008C61FC"/>
    <w:rsid w:val="008C704F"/>
    <w:rsid w:val="008D334C"/>
    <w:rsid w:val="008D4E55"/>
    <w:rsid w:val="008E2493"/>
    <w:rsid w:val="008E27EF"/>
    <w:rsid w:val="008E5324"/>
    <w:rsid w:val="008E54D2"/>
    <w:rsid w:val="008E7E49"/>
    <w:rsid w:val="008F59D2"/>
    <w:rsid w:val="008F7D71"/>
    <w:rsid w:val="00904848"/>
    <w:rsid w:val="009104DA"/>
    <w:rsid w:val="00914E8A"/>
    <w:rsid w:val="009159D9"/>
    <w:rsid w:val="00920509"/>
    <w:rsid w:val="00927A74"/>
    <w:rsid w:val="00927BCD"/>
    <w:rsid w:val="00930831"/>
    <w:rsid w:val="00944686"/>
    <w:rsid w:val="0094718C"/>
    <w:rsid w:val="00947406"/>
    <w:rsid w:val="009513A4"/>
    <w:rsid w:val="00965CDD"/>
    <w:rsid w:val="00972AD9"/>
    <w:rsid w:val="009750D0"/>
    <w:rsid w:val="00977AC0"/>
    <w:rsid w:val="009835E6"/>
    <w:rsid w:val="00984ADE"/>
    <w:rsid w:val="009857A8"/>
    <w:rsid w:val="00985B71"/>
    <w:rsid w:val="0099032D"/>
    <w:rsid w:val="009908D2"/>
    <w:rsid w:val="0099305A"/>
    <w:rsid w:val="009A67A5"/>
    <w:rsid w:val="009B5E75"/>
    <w:rsid w:val="009C17FB"/>
    <w:rsid w:val="009D3C64"/>
    <w:rsid w:val="009D535E"/>
    <w:rsid w:val="009D5869"/>
    <w:rsid w:val="009D6B50"/>
    <w:rsid w:val="009E15DF"/>
    <w:rsid w:val="009E4508"/>
    <w:rsid w:val="00A023FE"/>
    <w:rsid w:val="00A02ED1"/>
    <w:rsid w:val="00A036BA"/>
    <w:rsid w:val="00A03FA1"/>
    <w:rsid w:val="00A06531"/>
    <w:rsid w:val="00A1002C"/>
    <w:rsid w:val="00A24DF1"/>
    <w:rsid w:val="00A3172A"/>
    <w:rsid w:val="00A31C8D"/>
    <w:rsid w:val="00A33C39"/>
    <w:rsid w:val="00A375D4"/>
    <w:rsid w:val="00A41AB6"/>
    <w:rsid w:val="00A45A30"/>
    <w:rsid w:val="00A53B1E"/>
    <w:rsid w:val="00A53B9F"/>
    <w:rsid w:val="00A551BA"/>
    <w:rsid w:val="00A576AB"/>
    <w:rsid w:val="00A640EF"/>
    <w:rsid w:val="00A72654"/>
    <w:rsid w:val="00A742C7"/>
    <w:rsid w:val="00A75D74"/>
    <w:rsid w:val="00A75E1A"/>
    <w:rsid w:val="00A77F1A"/>
    <w:rsid w:val="00A80D9C"/>
    <w:rsid w:val="00A84854"/>
    <w:rsid w:val="00A84AC2"/>
    <w:rsid w:val="00A85A5F"/>
    <w:rsid w:val="00A90304"/>
    <w:rsid w:val="00A937C0"/>
    <w:rsid w:val="00A93E66"/>
    <w:rsid w:val="00A94509"/>
    <w:rsid w:val="00AB28EB"/>
    <w:rsid w:val="00AB40DF"/>
    <w:rsid w:val="00AB428A"/>
    <w:rsid w:val="00AB5FF2"/>
    <w:rsid w:val="00AC002C"/>
    <w:rsid w:val="00AC33BA"/>
    <w:rsid w:val="00AC3487"/>
    <w:rsid w:val="00AC47FA"/>
    <w:rsid w:val="00AC7F9C"/>
    <w:rsid w:val="00AD0694"/>
    <w:rsid w:val="00AD20E3"/>
    <w:rsid w:val="00AE2643"/>
    <w:rsid w:val="00AE35B1"/>
    <w:rsid w:val="00AE3E46"/>
    <w:rsid w:val="00AE475F"/>
    <w:rsid w:val="00AE5D15"/>
    <w:rsid w:val="00AF077F"/>
    <w:rsid w:val="00AF53D5"/>
    <w:rsid w:val="00B00DCA"/>
    <w:rsid w:val="00B0541D"/>
    <w:rsid w:val="00B067DF"/>
    <w:rsid w:val="00B07FAC"/>
    <w:rsid w:val="00B106CB"/>
    <w:rsid w:val="00B12118"/>
    <w:rsid w:val="00B172EC"/>
    <w:rsid w:val="00B17310"/>
    <w:rsid w:val="00B23DF2"/>
    <w:rsid w:val="00B24243"/>
    <w:rsid w:val="00B26FCF"/>
    <w:rsid w:val="00B27945"/>
    <w:rsid w:val="00B33D5D"/>
    <w:rsid w:val="00B34394"/>
    <w:rsid w:val="00B34FBD"/>
    <w:rsid w:val="00B42BEE"/>
    <w:rsid w:val="00B448B5"/>
    <w:rsid w:val="00B458DA"/>
    <w:rsid w:val="00B46D7F"/>
    <w:rsid w:val="00B51789"/>
    <w:rsid w:val="00B5218D"/>
    <w:rsid w:val="00B54952"/>
    <w:rsid w:val="00B60938"/>
    <w:rsid w:val="00B6573E"/>
    <w:rsid w:val="00B65ADE"/>
    <w:rsid w:val="00B717AF"/>
    <w:rsid w:val="00B72BA8"/>
    <w:rsid w:val="00B75C40"/>
    <w:rsid w:val="00B764BB"/>
    <w:rsid w:val="00B8149F"/>
    <w:rsid w:val="00B82D06"/>
    <w:rsid w:val="00B90A56"/>
    <w:rsid w:val="00B90CF2"/>
    <w:rsid w:val="00B928F4"/>
    <w:rsid w:val="00B92ECD"/>
    <w:rsid w:val="00B96B5C"/>
    <w:rsid w:val="00BA36E4"/>
    <w:rsid w:val="00BA409C"/>
    <w:rsid w:val="00BB1FF8"/>
    <w:rsid w:val="00BB682F"/>
    <w:rsid w:val="00BB72D0"/>
    <w:rsid w:val="00BC1EFB"/>
    <w:rsid w:val="00BC3691"/>
    <w:rsid w:val="00BC396D"/>
    <w:rsid w:val="00BC55B0"/>
    <w:rsid w:val="00BD3A08"/>
    <w:rsid w:val="00BD6B39"/>
    <w:rsid w:val="00BE527F"/>
    <w:rsid w:val="00BF1BDD"/>
    <w:rsid w:val="00BF21D0"/>
    <w:rsid w:val="00BF27FD"/>
    <w:rsid w:val="00C02DBD"/>
    <w:rsid w:val="00C05313"/>
    <w:rsid w:val="00C14DF7"/>
    <w:rsid w:val="00C155A1"/>
    <w:rsid w:val="00C15B13"/>
    <w:rsid w:val="00C21618"/>
    <w:rsid w:val="00C22D08"/>
    <w:rsid w:val="00C26717"/>
    <w:rsid w:val="00C31CBD"/>
    <w:rsid w:val="00C34034"/>
    <w:rsid w:val="00C37515"/>
    <w:rsid w:val="00C37B9D"/>
    <w:rsid w:val="00C424B2"/>
    <w:rsid w:val="00C47848"/>
    <w:rsid w:val="00C57D84"/>
    <w:rsid w:val="00C61658"/>
    <w:rsid w:val="00C7191E"/>
    <w:rsid w:val="00C767E0"/>
    <w:rsid w:val="00C8506A"/>
    <w:rsid w:val="00C93D9D"/>
    <w:rsid w:val="00CA3021"/>
    <w:rsid w:val="00CA415C"/>
    <w:rsid w:val="00CA6E92"/>
    <w:rsid w:val="00CA7D6E"/>
    <w:rsid w:val="00CB5844"/>
    <w:rsid w:val="00CB62FE"/>
    <w:rsid w:val="00CC092A"/>
    <w:rsid w:val="00CC4898"/>
    <w:rsid w:val="00CD3B52"/>
    <w:rsid w:val="00CD73CA"/>
    <w:rsid w:val="00CE106A"/>
    <w:rsid w:val="00CE210F"/>
    <w:rsid w:val="00CF0E22"/>
    <w:rsid w:val="00D02423"/>
    <w:rsid w:val="00D12BF6"/>
    <w:rsid w:val="00D14531"/>
    <w:rsid w:val="00D236D6"/>
    <w:rsid w:val="00D3025B"/>
    <w:rsid w:val="00D3082E"/>
    <w:rsid w:val="00D31BDC"/>
    <w:rsid w:val="00D35F2D"/>
    <w:rsid w:val="00D36E5C"/>
    <w:rsid w:val="00D40D0C"/>
    <w:rsid w:val="00D41B7F"/>
    <w:rsid w:val="00D5560B"/>
    <w:rsid w:val="00D63400"/>
    <w:rsid w:val="00D64CBF"/>
    <w:rsid w:val="00D959C2"/>
    <w:rsid w:val="00DB1136"/>
    <w:rsid w:val="00DB244A"/>
    <w:rsid w:val="00DB44FC"/>
    <w:rsid w:val="00DC3318"/>
    <w:rsid w:val="00DC4681"/>
    <w:rsid w:val="00DC5111"/>
    <w:rsid w:val="00DD684E"/>
    <w:rsid w:val="00DD73A0"/>
    <w:rsid w:val="00DE1A72"/>
    <w:rsid w:val="00E12AB6"/>
    <w:rsid w:val="00E12C71"/>
    <w:rsid w:val="00E14D35"/>
    <w:rsid w:val="00E212CF"/>
    <w:rsid w:val="00E27833"/>
    <w:rsid w:val="00E3151B"/>
    <w:rsid w:val="00E317C4"/>
    <w:rsid w:val="00E34AF3"/>
    <w:rsid w:val="00E34E5E"/>
    <w:rsid w:val="00E36D95"/>
    <w:rsid w:val="00E37A70"/>
    <w:rsid w:val="00E37DC8"/>
    <w:rsid w:val="00E451BE"/>
    <w:rsid w:val="00E45535"/>
    <w:rsid w:val="00E47683"/>
    <w:rsid w:val="00E51EF8"/>
    <w:rsid w:val="00E64C00"/>
    <w:rsid w:val="00E65ED3"/>
    <w:rsid w:val="00E72A83"/>
    <w:rsid w:val="00E757B2"/>
    <w:rsid w:val="00E81AB3"/>
    <w:rsid w:val="00E84274"/>
    <w:rsid w:val="00E84C6D"/>
    <w:rsid w:val="00EA1C1D"/>
    <w:rsid w:val="00EA27EE"/>
    <w:rsid w:val="00EA71AD"/>
    <w:rsid w:val="00EB4AE1"/>
    <w:rsid w:val="00EB7E0F"/>
    <w:rsid w:val="00EC142E"/>
    <w:rsid w:val="00EC18F9"/>
    <w:rsid w:val="00EC219F"/>
    <w:rsid w:val="00EC3BB0"/>
    <w:rsid w:val="00EC6C02"/>
    <w:rsid w:val="00ED2F58"/>
    <w:rsid w:val="00ED65A1"/>
    <w:rsid w:val="00EE5AD4"/>
    <w:rsid w:val="00EF03D0"/>
    <w:rsid w:val="00EF208D"/>
    <w:rsid w:val="00F05C5C"/>
    <w:rsid w:val="00F05CCE"/>
    <w:rsid w:val="00F070F9"/>
    <w:rsid w:val="00F072F8"/>
    <w:rsid w:val="00F1075D"/>
    <w:rsid w:val="00F16F2D"/>
    <w:rsid w:val="00F279F9"/>
    <w:rsid w:val="00F31246"/>
    <w:rsid w:val="00F3300C"/>
    <w:rsid w:val="00F363E9"/>
    <w:rsid w:val="00F370B4"/>
    <w:rsid w:val="00F409B2"/>
    <w:rsid w:val="00F4248A"/>
    <w:rsid w:val="00F43465"/>
    <w:rsid w:val="00F434B8"/>
    <w:rsid w:val="00F45D5C"/>
    <w:rsid w:val="00F4663B"/>
    <w:rsid w:val="00F51A47"/>
    <w:rsid w:val="00F51EC5"/>
    <w:rsid w:val="00F63125"/>
    <w:rsid w:val="00F632DA"/>
    <w:rsid w:val="00F63E2E"/>
    <w:rsid w:val="00F707BB"/>
    <w:rsid w:val="00F775BE"/>
    <w:rsid w:val="00F806FF"/>
    <w:rsid w:val="00F82022"/>
    <w:rsid w:val="00F86266"/>
    <w:rsid w:val="00F86FA3"/>
    <w:rsid w:val="00F901A4"/>
    <w:rsid w:val="00FA002C"/>
    <w:rsid w:val="00FA0EFD"/>
    <w:rsid w:val="00FA146B"/>
    <w:rsid w:val="00FA16D8"/>
    <w:rsid w:val="00FA5812"/>
    <w:rsid w:val="00FA7B63"/>
    <w:rsid w:val="00FB2D8E"/>
    <w:rsid w:val="00FB44CF"/>
    <w:rsid w:val="00FC080C"/>
    <w:rsid w:val="00FC1844"/>
    <w:rsid w:val="00FC3E1D"/>
    <w:rsid w:val="00FC6A0E"/>
    <w:rsid w:val="00FF055B"/>
    <w:rsid w:val="00FF13EE"/>
    <w:rsid w:val="00FF67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B187D4E"/>
  <w15:docId w15:val="{2254B1FB-16D4-462A-AB47-1B3A402E5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aramond" w:eastAsiaTheme="minorHAnsi" w:hAnsi="Garamond" w:cstheme="minorBidi"/>
        <w:sz w:val="24"/>
        <w:szCs w:val="24"/>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D0488"/>
  </w:style>
  <w:style w:type="paragraph" w:styleId="Naslov1">
    <w:name w:val="heading 1"/>
    <w:basedOn w:val="Navaden"/>
    <w:next w:val="Navaden"/>
    <w:link w:val="Naslov1Znak"/>
    <w:autoRedefine/>
    <w:qFormat/>
    <w:rsid w:val="006F0C4A"/>
    <w:pPr>
      <w:keepNext/>
      <w:keepLines/>
      <w:numPr>
        <w:numId w:val="3"/>
      </w:numPr>
      <w:pBdr>
        <w:bottom w:val="single" w:sz="4" w:space="1" w:color="auto"/>
      </w:pBdr>
      <w:shd w:val="clear" w:color="auto" w:fill="E99B9D"/>
      <w:spacing w:after="0" w:line="240" w:lineRule="auto"/>
      <w:ind w:left="426" w:hanging="426"/>
      <w:jc w:val="both"/>
      <w:outlineLvl w:val="0"/>
    </w:pPr>
    <w:rPr>
      <w:rFonts w:ascii="EB Garamond" w:eastAsia="Times New Roman" w:hAnsi="EB Garamond" w:cs="EB Garamond"/>
      <w:b/>
      <w:bCs/>
      <w:color w:val="FFFFFF" w:themeColor="background1"/>
      <w:sz w:val="28"/>
      <w:szCs w:val="28"/>
      <w:lang w:val="es-ES" w:eastAsia="sl-SI"/>
    </w:rPr>
  </w:style>
  <w:style w:type="paragraph" w:styleId="Naslov2">
    <w:name w:val="heading 2"/>
    <w:next w:val="Brezrazmikov"/>
    <w:link w:val="Naslov2Znak"/>
    <w:unhideWhenUsed/>
    <w:qFormat/>
    <w:rsid w:val="006F0C4A"/>
    <w:pPr>
      <w:keepNext/>
      <w:numPr>
        <w:ilvl w:val="1"/>
        <w:numId w:val="3"/>
      </w:numPr>
      <w:spacing w:after="0" w:line="240" w:lineRule="auto"/>
      <w:ind w:left="709" w:hanging="567"/>
      <w:jc w:val="both"/>
      <w:outlineLvl w:val="1"/>
    </w:pPr>
    <w:rPr>
      <w:rFonts w:ascii="EB Garamond" w:eastAsia="Times New Roman" w:hAnsi="EB Garamond" w:cs="EB Garamond"/>
      <w:b/>
      <w:bCs/>
      <w:i/>
      <w:iCs/>
      <w:szCs w:val="28"/>
      <w:lang w:eastAsia="sl-SI"/>
    </w:rPr>
  </w:style>
  <w:style w:type="paragraph" w:styleId="Naslov3">
    <w:name w:val="heading 3"/>
    <w:basedOn w:val="Navaden"/>
    <w:next w:val="Navaden"/>
    <w:link w:val="Naslov3Znak"/>
    <w:qFormat/>
    <w:rsid w:val="006F0C4A"/>
    <w:pPr>
      <w:keepNext/>
      <w:numPr>
        <w:ilvl w:val="2"/>
        <w:numId w:val="3"/>
      </w:numPr>
      <w:spacing w:after="0" w:line="240" w:lineRule="auto"/>
      <w:ind w:left="851" w:hanging="709"/>
      <w:jc w:val="both"/>
      <w:outlineLvl w:val="2"/>
    </w:pPr>
    <w:rPr>
      <w:rFonts w:ascii="EB Garamond" w:eastAsia="Times New Roman" w:hAnsi="EB Garamond" w:cs="EB Garamond"/>
      <w:b/>
      <w:bCs/>
      <w:i/>
      <w:szCs w:val="26"/>
    </w:rPr>
  </w:style>
  <w:style w:type="paragraph" w:styleId="Naslov4">
    <w:name w:val="heading 4"/>
    <w:basedOn w:val="Navaden"/>
    <w:next w:val="Navaden"/>
    <w:link w:val="Naslov4Znak"/>
    <w:unhideWhenUsed/>
    <w:qFormat/>
    <w:rsid w:val="006F0C4A"/>
    <w:pPr>
      <w:keepNext/>
      <w:numPr>
        <w:ilvl w:val="3"/>
        <w:numId w:val="3"/>
      </w:numPr>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semiHidden/>
    <w:unhideWhenUsed/>
    <w:qFormat/>
    <w:rsid w:val="006F0C4A"/>
    <w:pPr>
      <w:numPr>
        <w:ilvl w:val="4"/>
        <w:numId w:val="3"/>
      </w:num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uiPriority w:val="9"/>
    <w:semiHidden/>
    <w:unhideWhenUsed/>
    <w:qFormat/>
    <w:rsid w:val="006F0C4A"/>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iPriority w:val="9"/>
    <w:semiHidden/>
    <w:unhideWhenUsed/>
    <w:qFormat/>
    <w:rsid w:val="006F0C4A"/>
    <w:pPr>
      <w:numPr>
        <w:ilvl w:val="6"/>
        <w:numId w:val="3"/>
      </w:numPr>
      <w:spacing w:before="240" w:after="60" w:line="240" w:lineRule="auto"/>
      <w:outlineLvl w:val="6"/>
    </w:pPr>
    <w:rPr>
      <w:rFonts w:ascii="Calibri" w:eastAsia="Times New Roman" w:hAnsi="Calibri" w:cs="Times New Roman"/>
      <w:lang w:eastAsia="sl-SI"/>
    </w:rPr>
  </w:style>
  <w:style w:type="paragraph" w:styleId="Naslov8">
    <w:name w:val="heading 8"/>
    <w:basedOn w:val="Navaden"/>
    <w:next w:val="Navaden"/>
    <w:link w:val="Naslov8Znak"/>
    <w:uiPriority w:val="9"/>
    <w:semiHidden/>
    <w:unhideWhenUsed/>
    <w:qFormat/>
    <w:rsid w:val="006F0C4A"/>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6F0C4A"/>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F0C4A"/>
    <w:rPr>
      <w:rFonts w:ascii="EB Garamond" w:eastAsia="Times New Roman" w:hAnsi="EB Garamond" w:cs="EB Garamond"/>
      <w:b/>
      <w:bCs/>
      <w:color w:val="FFFFFF" w:themeColor="background1"/>
      <w:sz w:val="28"/>
      <w:szCs w:val="28"/>
      <w:shd w:val="clear" w:color="auto" w:fill="E99B9D"/>
      <w:lang w:val="es-ES" w:eastAsia="sl-SI"/>
    </w:rPr>
  </w:style>
  <w:style w:type="character" w:customStyle="1" w:styleId="Naslov2Znak">
    <w:name w:val="Naslov 2 Znak"/>
    <w:basedOn w:val="Privzetapisavaodstavka"/>
    <w:link w:val="Naslov2"/>
    <w:rsid w:val="006F0C4A"/>
    <w:rPr>
      <w:rFonts w:ascii="EB Garamond" w:eastAsia="Times New Roman" w:hAnsi="EB Garamond" w:cs="EB Garamond"/>
      <w:b/>
      <w:bCs/>
      <w:i/>
      <w:iCs/>
      <w:szCs w:val="28"/>
      <w:lang w:eastAsia="sl-SI"/>
    </w:rPr>
  </w:style>
  <w:style w:type="character" w:customStyle="1" w:styleId="Naslov3Znak">
    <w:name w:val="Naslov 3 Znak"/>
    <w:basedOn w:val="Privzetapisavaodstavka"/>
    <w:link w:val="Naslov3"/>
    <w:rsid w:val="006F0C4A"/>
    <w:rPr>
      <w:rFonts w:ascii="EB Garamond" w:eastAsia="Times New Roman" w:hAnsi="EB Garamond" w:cs="EB Garamond"/>
      <w:b/>
      <w:bCs/>
      <w:i/>
      <w:szCs w:val="26"/>
    </w:rPr>
  </w:style>
  <w:style w:type="character" w:customStyle="1" w:styleId="Naslov4Znak">
    <w:name w:val="Naslov 4 Znak"/>
    <w:basedOn w:val="Privzetapisavaodstavka"/>
    <w:link w:val="Naslov4"/>
    <w:rsid w:val="006F0C4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6F0C4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semiHidden/>
    <w:rsid w:val="006F0C4A"/>
    <w:rPr>
      <w:rFonts w:asciiTheme="majorHAnsi" w:eastAsiaTheme="majorEastAsia" w:hAnsiTheme="majorHAnsi" w:cstheme="majorBidi"/>
      <w:color w:val="1F3763" w:themeColor="accent1" w:themeShade="7F"/>
    </w:rPr>
  </w:style>
  <w:style w:type="character" w:customStyle="1" w:styleId="Naslov7Znak">
    <w:name w:val="Naslov 7 Znak"/>
    <w:basedOn w:val="Privzetapisavaodstavka"/>
    <w:link w:val="Naslov7"/>
    <w:uiPriority w:val="9"/>
    <w:semiHidden/>
    <w:rsid w:val="006F0C4A"/>
    <w:rPr>
      <w:rFonts w:ascii="Calibri" w:eastAsia="Times New Roman" w:hAnsi="Calibri" w:cs="Times New Roman"/>
      <w:lang w:eastAsia="sl-SI"/>
    </w:rPr>
  </w:style>
  <w:style w:type="character" w:customStyle="1" w:styleId="Naslov8Znak">
    <w:name w:val="Naslov 8 Znak"/>
    <w:basedOn w:val="Privzetapisavaodstavka"/>
    <w:link w:val="Naslov8"/>
    <w:uiPriority w:val="9"/>
    <w:semiHidden/>
    <w:rsid w:val="006F0C4A"/>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6F0C4A"/>
    <w:rPr>
      <w:rFonts w:asciiTheme="majorHAnsi" w:eastAsiaTheme="majorEastAsia" w:hAnsiTheme="majorHAnsi" w:cstheme="majorBidi"/>
      <w:i/>
      <w:iCs/>
      <w:color w:val="272727" w:themeColor="text1" w:themeTint="D8"/>
      <w:sz w:val="21"/>
      <w:szCs w:val="21"/>
    </w:rPr>
  </w:style>
  <w:style w:type="paragraph" w:styleId="Odstavekseznama">
    <w:name w:val="List Paragraph"/>
    <w:aliases w:val="za tekst,Označevanje"/>
    <w:basedOn w:val="Navaden"/>
    <w:link w:val="OdstavekseznamaZnak"/>
    <w:uiPriority w:val="34"/>
    <w:qFormat/>
    <w:rsid w:val="006F0C4A"/>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nhideWhenUsed/>
    <w:rsid w:val="006F0C4A"/>
    <w:pPr>
      <w:tabs>
        <w:tab w:val="center" w:pos="4819"/>
        <w:tab w:val="right" w:pos="9638"/>
      </w:tabs>
      <w:spacing w:after="0" w:line="240" w:lineRule="auto"/>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6F0C4A"/>
  </w:style>
  <w:style w:type="paragraph" w:styleId="Noga">
    <w:name w:val="footer"/>
    <w:basedOn w:val="Navaden"/>
    <w:link w:val="NogaZnak"/>
    <w:uiPriority w:val="99"/>
    <w:unhideWhenUsed/>
    <w:rsid w:val="006F0C4A"/>
    <w:pPr>
      <w:tabs>
        <w:tab w:val="center" w:pos="4819"/>
        <w:tab w:val="right" w:pos="9638"/>
      </w:tabs>
      <w:spacing w:after="0" w:line="240" w:lineRule="auto"/>
    </w:pPr>
  </w:style>
  <w:style w:type="character" w:customStyle="1" w:styleId="NogaZnak">
    <w:name w:val="Noga Znak"/>
    <w:basedOn w:val="Privzetapisavaodstavka"/>
    <w:link w:val="Noga"/>
    <w:uiPriority w:val="99"/>
    <w:rsid w:val="006F0C4A"/>
  </w:style>
  <w:style w:type="paragraph" w:styleId="Besedilooblaka">
    <w:name w:val="Balloon Text"/>
    <w:basedOn w:val="Navaden"/>
    <w:link w:val="BesedilooblakaZnak"/>
    <w:uiPriority w:val="99"/>
    <w:unhideWhenUsed/>
    <w:rsid w:val="006F0C4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6F0C4A"/>
    <w:rPr>
      <w:rFonts w:ascii="Tahoma" w:hAnsi="Tahoma" w:cs="Tahoma"/>
      <w:sz w:val="16"/>
      <w:szCs w:val="16"/>
    </w:rPr>
  </w:style>
  <w:style w:type="numbering" w:customStyle="1" w:styleId="Brezseznama1">
    <w:name w:val="Brez seznama1"/>
    <w:next w:val="Brezseznama"/>
    <w:uiPriority w:val="99"/>
    <w:semiHidden/>
    <w:unhideWhenUsed/>
    <w:rsid w:val="006F0C4A"/>
  </w:style>
  <w:style w:type="table" w:styleId="Tabelamrea">
    <w:name w:val="Table Grid"/>
    <w:basedOn w:val="Navadnatabel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qFormat/>
    <w:rsid w:val="006F0C4A"/>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rsid w:val="006F0C4A"/>
    <w:pPr>
      <w:spacing w:after="0" w:line="240" w:lineRule="auto"/>
    </w:pPr>
    <w:rPr>
      <w:rFonts w:ascii="Verdana" w:eastAsia="Times New Roman" w:hAnsi="Verdana" w:cs="Times New Roman"/>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F0C4A"/>
    <w:rPr>
      <w:rFonts w:ascii="Verdana" w:eastAsia="Times New Roman" w:hAnsi="Verdana" w:cs="Times New Roman"/>
      <w:sz w:val="20"/>
      <w:szCs w:val="20"/>
      <w:lang w:val="en-GB"/>
    </w:rPr>
  </w:style>
  <w:style w:type="character" w:styleId="Hiperpovezava">
    <w:name w:val="Hyperlink"/>
    <w:uiPriority w:val="99"/>
    <w:rsid w:val="006F0C4A"/>
    <w:rPr>
      <w:color w:val="0000FF"/>
      <w:u w:val="single"/>
    </w:rPr>
  </w:style>
  <w:style w:type="paragraph" w:styleId="Telobesedila">
    <w:name w:val="Body Text"/>
    <w:basedOn w:val="Navaden"/>
    <w:link w:val="TelobesedilaZnak"/>
    <w:autoRedefine/>
    <w:rsid w:val="006F0C4A"/>
    <w:pPr>
      <w:widowControl w:val="0"/>
      <w:tabs>
        <w:tab w:val="left" w:pos="-1440"/>
      </w:tabs>
      <w:overflowPunct w:val="0"/>
      <w:autoSpaceDE w:val="0"/>
      <w:autoSpaceDN w:val="0"/>
      <w:adjustRightInd w:val="0"/>
      <w:spacing w:after="0" w:line="240" w:lineRule="auto"/>
      <w:jc w:val="both"/>
      <w:textAlignment w:val="baseline"/>
    </w:pPr>
    <w:rPr>
      <w:rFonts w:ascii="Calibri" w:eastAsia="Times New Roman" w:hAnsi="Calibri" w:cs="Times New Roman"/>
      <w:bCs/>
      <w:noProof/>
      <w:lang w:val="de-DE"/>
    </w:rPr>
  </w:style>
  <w:style w:type="character" w:customStyle="1" w:styleId="TelobesedilaZnak">
    <w:name w:val="Telo besedila Znak"/>
    <w:basedOn w:val="Privzetapisavaodstavka"/>
    <w:link w:val="Telobesedila"/>
    <w:rsid w:val="006F0C4A"/>
    <w:rPr>
      <w:rFonts w:ascii="Calibri" w:eastAsia="Times New Roman" w:hAnsi="Calibri" w:cs="Times New Roman"/>
      <w:bCs/>
      <w:noProof/>
      <w:lang w:val="de-DE"/>
    </w:rPr>
  </w:style>
  <w:style w:type="character" w:customStyle="1" w:styleId="FootnoteCharacters">
    <w:name w:val="Footnote Characters"/>
    <w:rsid w:val="006F0C4A"/>
    <w:rPr>
      <w:vertAlign w:val="superscript"/>
    </w:rPr>
  </w:style>
  <w:style w:type="character" w:styleId="Krepko">
    <w:name w:val="Strong"/>
    <w:uiPriority w:val="22"/>
    <w:qFormat/>
    <w:rsid w:val="006F0C4A"/>
    <w:rPr>
      <w:b/>
      <w:bCs/>
    </w:rPr>
  </w:style>
  <w:style w:type="character" w:customStyle="1" w:styleId="WW8Num10z1">
    <w:name w:val="WW8Num10z1"/>
    <w:rsid w:val="006F0C4A"/>
    <w:rPr>
      <w:b/>
      <w:i w:val="0"/>
    </w:rPr>
  </w:style>
  <w:style w:type="paragraph" w:customStyle="1" w:styleId="Naslov11">
    <w:name w:val="Naslov 11"/>
    <w:basedOn w:val="Navaden"/>
    <w:next w:val="Navaden"/>
    <w:rsid w:val="006F0C4A"/>
    <w:pPr>
      <w:suppressAutoHyphens/>
      <w:overflowPunct w:val="0"/>
      <w:spacing w:before="120" w:after="120" w:line="240" w:lineRule="auto"/>
      <w:textAlignment w:val="baseline"/>
    </w:pPr>
    <w:rPr>
      <w:rFonts w:ascii="Verdana" w:eastAsia="Times New Roman" w:hAnsi="Verdana" w:cs="Times New Roman"/>
      <w:b/>
      <w:bCs/>
      <w:sz w:val="18"/>
      <w:szCs w:val="18"/>
      <w:lang w:eastAsia="ar-SA"/>
    </w:rPr>
  </w:style>
  <w:style w:type="paragraph" w:customStyle="1" w:styleId="TableContents">
    <w:name w:val="Table Contents"/>
    <w:basedOn w:val="Navaden"/>
    <w:rsid w:val="006F0C4A"/>
    <w:pPr>
      <w:widowControl w:val="0"/>
      <w:suppressLineNumbers/>
      <w:suppressAutoHyphens/>
      <w:spacing w:after="0" w:line="240" w:lineRule="auto"/>
    </w:pPr>
    <w:rPr>
      <w:rFonts w:ascii="Verdana" w:eastAsia="Arial Unicode MS" w:hAnsi="Verdana" w:cs="Times New Roman"/>
      <w:kern w:val="1"/>
      <w:sz w:val="20"/>
      <w:lang w:eastAsia="sl-SI"/>
    </w:rPr>
  </w:style>
  <w:style w:type="character" w:styleId="Sprotnaopomba-sklic">
    <w:name w:val="footnote reference"/>
    <w:aliases w:val="Footnote number,-E Fußnotenzeichen"/>
    <w:uiPriority w:val="99"/>
    <w:rsid w:val="006F0C4A"/>
    <w:rPr>
      <w:vertAlign w:val="superscript"/>
    </w:rPr>
  </w:style>
  <w:style w:type="paragraph" w:styleId="Telobesedila-zamik">
    <w:name w:val="Body Text Indent"/>
    <w:basedOn w:val="Navaden"/>
    <w:link w:val="Telobesedila-zamikZnak"/>
    <w:uiPriority w:val="99"/>
    <w:rsid w:val="006F0C4A"/>
    <w:pPr>
      <w:widowControl w:val="0"/>
      <w:suppressAutoHyphens/>
      <w:spacing w:after="120" w:line="240" w:lineRule="auto"/>
      <w:ind w:left="283"/>
    </w:pPr>
    <w:rPr>
      <w:rFonts w:ascii="Verdana" w:eastAsia="Arial Unicode MS" w:hAnsi="Verdana" w:cs="Times New Roman"/>
      <w:kern w:val="1"/>
      <w:sz w:val="20"/>
      <w:lang w:eastAsia="sl-SI"/>
    </w:rPr>
  </w:style>
  <w:style w:type="character" w:customStyle="1" w:styleId="Telobesedila-zamikZnak">
    <w:name w:val="Telo besedila - zamik Znak"/>
    <w:basedOn w:val="Privzetapisavaodstavka"/>
    <w:link w:val="Telobesedila-zamik"/>
    <w:uiPriority w:val="99"/>
    <w:rsid w:val="006F0C4A"/>
    <w:rPr>
      <w:rFonts w:ascii="Verdana" w:eastAsia="Arial Unicode MS" w:hAnsi="Verdana" w:cs="Times New Roman"/>
      <w:kern w:val="1"/>
      <w:sz w:val="20"/>
      <w:lang w:eastAsia="sl-SI"/>
    </w:rPr>
  </w:style>
  <w:style w:type="paragraph" w:customStyle="1" w:styleId="MMTopic4">
    <w:name w:val="MM Topic 4"/>
    <w:basedOn w:val="Navaden"/>
    <w:rsid w:val="006F0C4A"/>
    <w:pPr>
      <w:numPr>
        <w:numId w:val="1"/>
      </w:numPr>
      <w:spacing w:after="0" w:line="240" w:lineRule="auto"/>
    </w:pPr>
    <w:rPr>
      <w:rFonts w:ascii="Times New Roman" w:eastAsia="Times New Roman" w:hAnsi="Times New Roman" w:cs="Times New Roman"/>
      <w:szCs w:val="20"/>
      <w:lang w:val="en-AU" w:eastAsia="sl-SI"/>
    </w:rPr>
  </w:style>
  <w:style w:type="paragraph" w:customStyle="1" w:styleId="BodyText31">
    <w:name w:val="Body Text 31"/>
    <w:basedOn w:val="Navaden"/>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Cs w:val="20"/>
      <w:lang w:eastAsia="sl-SI"/>
    </w:rPr>
  </w:style>
  <w:style w:type="character" w:customStyle="1" w:styleId="BodyText3Znak">
    <w:name w:val="Body Text 3 Znak"/>
    <w:link w:val="BodyText34"/>
    <w:locked/>
    <w:rsid w:val="006F0C4A"/>
  </w:style>
  <w:style w:type="paragraph" w:customStyle="1" w:styleId="BodyText34">
    <w:name w:val="Body Text 34"/>
    <w:basedOn w:val="Navaden"/>
    <w:link w:val="BodyText3Znak"/>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style>
  <w:style w:type="paragraph" w:styleId="Telobesedila3">
    <w:name w:val="Body Text 3"/>
    <w:basedOn w:val="Navaden"/>
    <w:link w:val="Telobesedila3Znak"/>
    <w:unhideWhenUsed/>
    <w:rsid w:val="006F0C4A"/>
    <w:pPr>
      <w:widowControl w:val="0"/>
      <w:suppressAutoHyphens/>
      <w:spacing w:after="120" w:line="240" w:lineRule="auto"/>
    </w:pPr>
    <w:rPr>
      <w:rFonts w:ascii="Verdana" w:eastAsia="Arial Unicode MS" w:hAnsi="Verdana" w:cs="Times New Roman"/>
      <w:kern w:val="1"/>
      <w:sz w:val="16"/>
      <w:szCs w:val="16"/>
      <w:lang w:eastAsia="sl-SI"/>
    </w:rPr>
  </w:style>
  <w:style w:type="character" w:customStyle="1" w:styleId="Telobesedila3Znak">
    <w:name w:val="Telo besedila 3 Znak"/>
    <w:basedOn w:val="Privzetapisavaodstavka"/>
    <w:link w:val="Telobesedila3"/>
    <w:rsid w:val="006F0C4A"/>
    <w:rPr>
      <w:rFonts w:ascii="Verdana" w:eastAsia="Arial Unicode MS" w:hAnsi="Verdana" w:cs="Times New Roman"/>
      <w:kern w:val="1"/>
      <w:sz w:val="16"/>
      <w:szCs w:val="16"/>
      <w:lang w:eastAsia="sl-SI"/>
    </w:rPr>
  </w:style>
  <w:style w:type="paragraph" w:customStyle="1" w:styleId="Pa3">
    <w:name w:val="Pa3"/>
    <w:basedOn w:val="Navaden"/>
    <w:next w:val="Navaden"/>
    <w:rsid w:val="006F0C4A"/>
    <w:pPr>
      <w:autoSpaceDE w:val="0"/>
      <w:autoSpaceDN w:val="0"/>
      <w:adjustRightInd w:val="0"/>
      <w:spacing w:after="0" w:line="171" w:lineRule="atLeast"/>
    </w:pPr>
    <w:rPr>
      <w:rFonts w:ascii="Arial" w:eastAsia="Times New Roman" w:hAnsi="Arial" w:cs="Times New Roman"/>
      <w:lang w:eastAsia="sl-SI"/>
    </w:rPr>
  </w:style>
  <w:style w:type="character" w:customStyle="1" w:styleId="goohl3">
    <w:name w:val="goohl3"/>
    <w:basedOn w:val="Privzetapisavaodstavka"/>
    <w:rsid w:val="006F0C4A"/>
  </w:style>
  <w:style w:type="character" w:customStyle="1" w:styleId="goohl1">
    <w:name w:val="goohl1"/>
    <w:basedOn w:val="Privzetapisavaodstavka"/>
    <w:rsid w:val="006F0C4A"/>
  </w:style>
  <w:style w:type="character" w:customStyle="1" w:styleId="goohl0">
    <w:name w:val="goohl0"/>
    <w:basedOn w:val="Privzetapisavaodstavka"/>
    <w:rsid w:val="006F0C4A"/>
  </w:style>
  <w:style w:type="paragraph" w:customStyle="1" w:styleId="Index">
    <w:name w:val="Index"/>
    <w:basedOn w:val="Navaden"/>
    <w:rsid w:val="006F0C4A"/>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avaden"/>
    <w:rsid w:val="006F0C4A"/>
    <w:pPr>
      <w:spacing w:after="0" w:line="240" w:lineRule="auto"/>
      <w:jc w:val="both"/>
    </w:pPr>
    <w:rPr>
      <w:rFonts w:ascii="Verdana" w:eastAsia="Times New Roman" w:hAnsi="Verdana" w:cs="Times New Roman"/>
    </w:rPr>
  </w:style>
  <w:style w:type="paragraph" w:customStyle="1" w:styleId="BodyText21">
    <w:name w:val="Body Text 21"/>
    <w:basedOn w:val="Navaden"/>
    <w:rsid w:val="006F0C4A"/>
    <w:pPr>
      <w:widowControl w:val="0"/>
      <w:spacing w:after="0" w:line="240" w:lineRule="auto"/>
    </w:pPr>
    <w:rPr>
      <w:rFonts w:ascii="Arial" w:eastAsia="Times New Roman" w:hAnsi="Arial" w:cs="Times New Roman"/>
      <w:szCs w:val="20"/>
      <w:lang w:eastAsia="sl-SI"/>
    </w:rPr>
  </w:style>
  <w:style w:type="paragraph" w:customStyle="1" w:styleId="CharChar1Char">
    <w:name w:val="Char Char1 Char"/>
    <w:basedOn w:val="Navaden"/>
    <w:rsid w:val="006F0C4A"/>
    <w:pPr>
      <w:spacing w:line="240" w:lineRule="exact"/>
    </w:pPr>
    <w:rPr>
      <w:rFonts w:ascii="Tahoma" w:eastAsia="Times New Roman" w:hAnsi="Tahoma" w:cs="Tahoma"/>
      <w:color w:val="222222"/>
      <w:sz w:val="20"/>
      <w:szCs w:val="20"/>
      <w:lang w:val="en-US"/>
    </w:rPr>
  </w:style>
  <w:style w:type="character" w:customStyle="1" w:styleId="shorttext">
    <w:name w:val="short_text"/>
    <w:rsid w:val="006F0C4A"/>
  </w:style>
  <w:style w:type="character" w:customStyle="1" w:styleId="hps">
    <w:name w:val="hps"/>
    <w:rsid w:val="006F0C4A"/>
  </w:style>
  <w:style w:type="character" w:customStyle="1" w:styleId="longtext">
    <w:name w:val="long_text"/>
    <w:rsid w:val="006F0C4A"/>
  </w:style>
  <w:style w:type="table" w:customStyle="1" w:styleId="Tabelamrea1">
    <w:name w:val="Tabela – mreža1"/>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6F0C4A"/>
    <w:pPr>
      <w:spacing w:after="0" w:line="240" w:lineRule="auto"/>
    </w:pPr>
    <w:rPr>
      <w:rFonts w:ascii="Times New Roman" w:eastAsia="Times New Roman" w:hAnsi="Times New Roman" w:cs="Times New Roman"/>
      <w:lang w:val="pl-PL" w:eastAsia="pl-PL"/>
    </w:rPr>
  </w:style>
  <w:style w:type="paragraph" w:customStyle="1" w:styleId="CharChar1ZnakZnakZnakZnak">
    <w:name w:val="Char Char1 Znak Znak Znak Znak"/>
    <w:basedOn w:val="Navaden"/>
    <w:rsid w:val="006F0C4A"/>
    <w:pPr>
      <w:spacing w:after="0" w:line="240" w:lineRule="auto"/>
    </w:pPr>
    <w:rPr>
      <w:rFonts w:ascii="Times New Roman" w:eastAsia="Times New Roman" w:hAnsi="Times New Roman" w:cs="Times New Roman"/>
      <w:lang w:val="pl-PL" w:eastAsia="pl-PL"/>
    </w:rPr>
  </w:style>
  <w:style w:type="paragraph" w:styleId="Telobesedila2">
    <w:name w:val="Body Text 2"/>
    <w:basedOn w:val="Navaden"/>
    <w:link w:val="Telobesedila2Znak"/>
    <w:uiPriority w:val="99"/>
    <w:rsid w:val="006F0C4A"/>
    <w:pPr>
      <w:spacing w:after="120" w:line="480" w:lineRule="auto"/>
    </w:pPr>
    <w:rPr>
      <w:rFonts w:ascii="Times New Roman" w:eastAsia="Times New Roman" w:hAnsi="Times New Roman" w:cs="Times New Roman"/>
      <w:lang w:eastAsia="sl-SI"/>
    </w:rPr>
  </w:style>
  <w:style w:type="character" w:customStyle="1" w:styleId="Telobesedila2Znak">
    <w:name w:val="Telo besedila 2 Znak"/>
    <w:basedOn w:val="Privzetapisavaodstavka"/>
    <w:link w:val="Telobesedila2"/>
    <w:uiPriority w:val="99"/>
    <w:rsid w:val="006F0C4A"/>
    <w:rPr>
      <w:rFonts w:ascii="Times New Roman" w:eastAsia="Times New Roman" w:hAnsi="Times New Roman" w:cs="Times New Roman"/>
      <w:lang w:eastAsia="sl-SI"/>
    </w:rPr>
  </w:style>
  <w:style w:type="paragraph" w:customStyle="1" w:styleId="ASB2">
    <w:name w:val="A_SB2"/>
    <w:basedOn w:val="Navaden"/>
    <w:rsid w:val="006F0C4A"/>
    <w:pPr>
      <w:spacing w:after="0" w:line="240" w:lineRule="auto"/>
    </w:pPr>
    <w:rPr>
      <w:rFonts w:ascii="Times New Roman" w:eastAsia="Times New Roman" w:hAnsi="Times New Roman" w:cs="Times New Roman"/>
      <w:szCs w:val="20"/>
      <w:lang w:eastAsia="sl-SI"/>
    </w:rPr>
  </w:style>
  <w:style w:type="paragraph" w:styleId="Seznam-nadaljevanje">
    <w:name w:val="List Continue"/>
    <w:basedOn w:val="Navaden"/>
    <w:rsid w:val="006F0C4A"/>
    <w:pPr>
      <w:spacing w:after="120" w:line="240" w:lineRule="auto"/>
      <w:ind w:left="283"/>
    </w:pPr>
    <w:rPr>
      <w:rFonts w:ascii="Times New Roman" w:eastAsia="Times New Roman" w:hAnsi="Times New Roman" w:cs="Times New Roman"/>
      <w:sz w:val="20"/>
      <w:szCs w:val="20"/>
    </w:rPr>
  </w:style>
  <w:style w:type="paragraph" w:customStyle="1" w:styleId="SlogArialNarrow12ptObojestransko">
    <w:name w:val="Slog Arial Narrow 12 pt Obojestransko"/>
    <w:basedOn w:val="Navaden"/>
    <w:rsid w:val="006F0C4A"/>
    <w:pPr>
      <w:spacing w:after="0" w:line="240" w:lineRule="auto"/>
      <w:jc w:val="both"/>
    </w:pPr>
    <w:rPr>
      <w:rFonts w:ascii="Arial Narrow" w:eastAsia="Times New Roman" w:hAnsi="Arial Narrow" w:cs="Times New Roman"/>
      <w:szCs w:val="20"/>
      <w:lang w:eastAsia="sl-SI"/>
    </w:rPr>
  </w:style>
  <w:style w:type="paragraph" w:customStyle="1" w:styleId="Default">
    <w:name w:val="Default"/>
    <w:rsid w:val="006F0C4A"/>
    <w:pPr>
      <w:autoSpaceDE w:val="0"/>
      <w:autoSpaceDN w:val="0"/>
      <w:adjustRightInd w:val="0"/>
      <w:spacing w:after="0" w:line="240" w:lineRule="auto"/>
    </w:pPr>
    <w:rPr>
      <w:rFonts w:ascii="Arial" w:eastAsia="Times New Roman" w:hAnsi="Arial" w:cs="Arial"/>
      <w:color w:val="000000"/>
      <w:lang w:eastAsia="sl-SI"/>
    </w:rPr>
  </w:style>
  <w:style w:type="paragraph" w:styleId="Podnaslov">
    <w:name w:val="Subtitle"/>
    <w:basedOn w:val="Navaden"/>
    <w:next w:val="Navaden"/>
    <w:link w:val="PodnaslovZnak"/>
    <w:qFormat/>
    <w:rsid w:val="006F0C4A"/>
    <w:pPr>
      <w:spacing w:after="60" w:line="240" w:lineRule="auto"/>
      <w:jc w:val="right"/>
      <w:outlineLvl w:val="1"/>
    </w:pPr>
    <w:rPr>
      <w:rFonts w:ascii="Times New Roman" w:eastAsia="Times New Roman" w:hAnsi="Times New Roman" w:cs="Times New Roman"/>
      <w:b/>
      <w:lang w:eastAsia="sl-SI"/>
    </w:rPr>
  </w:style>
  <w:style w:type="character" w:customStyle="1" w:styleId="PodnaslovZnak">
    <w:name w:val="Podnaslov Znak"/>
    <w:basedOn w:val="Privzetapisavaodstavka"/>
    <w:link w:val="Podnaslov"/>
    <w:rsid w:val="006F0C4A"/>
    <w:rPr>
      <w:rFonts w:ascii="Times New Roman" w:eastAsia="Times New Roman" w:hAnsi="Times New Roman" w:cs="Times New Roman"/>
      <w:b/>
      <w:lang w:eastAsia="sl-SI"/>
    </w:rPr>
  </w:style>
  <w:style w:type="paragraph" w:styleId="Pripombabesedilo">
    <w:name w:val="annotation text"/>
    <w:basedOn w:val="Navaden"/>
    <w:link w:val="PripombabesediloZnak"/>
    <w:uiPriority w:val="99"/>
    <w:unhideWhenUsed/>
    <w:rsid w:val="006F0C4A"/>
    <w:pPr>
      <w:spacing w:after="0" w:line="240" w:lineRule="auto"/>
      <w:ind w:left="180"/>
      <w:jc w:val="both"/>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6F0C4A"/>
    <w:rPr>
      <w:rFonts w:ascii="Calibri" w:eastAsia="Calibri" w:hAnsi="Calibri" w:cs="Times New Roman"/>
      <w:sz w:val="20"/>
      <w:szCs w:val="20"/>
    </w:rPr>
  </w:style>
  <w:style w:type="character" w:styleId="Pripombasklic">
    <w:name w:val="annotation reference"/>
    <w:uiPriority w:val="99"/>
    <w:unhideWhenUsed/>
    <w:rsid w:val="006F0C4A"/>
    <w:rPr>
      <w:sz w:val="16"/>
      <w:szCs w:val="16"/>
    </w:rPr>
  </w:style>
  <w:style w:type="paragraph" w:customStyle="1" w:styleId="odstavek1">
    <w:name w:val="odstavek1"/>
    <w:basedOn w:val="Navaden"/>
    <w:rsid w:val="006F0C4A"/>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6F0C4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6F0C4A"/>
    <w:pPr>
      <w:spacing w:after="0" w:line="240" w:lineRule="auto"/>
      <w:ind w:left="425" w:hanging="425"/>
      <w:jc w:val="both"/>
    </w:pPr>
    <w:rPr>
      <w:rFonts w:ascii="Arial" w:eastAsia="Times New Roman" w:hAnsi="Arial" w:cs="Arial"/>
      <w:lang w:eastAsia="sl-SI"/>
    </w:rPr>
  </w:style>
  <w:style w:type="character" w:styleId="Poudarek">
    <w:name w:val="Emphasis"/>
    <w:uiPriority w:val="20"/>
    <w:qFormat/>
    <w:rsid w:val="006F0C4A"/>
    <w:rPr>
      <w:b/>
      <w:bCs w:val="0"/>
      <w:i w:val="0"/>
      <w:iCs w:val="0"/>
      <w:sz w:val="28"/>
    </w:rPr>
  </w:style>
  <w:style w:type="paragraph" w:customStyle="1" w:styleId="navadenbrezodstavka">
    <w:name w:val="navaden brez odstavka"/>
    <w:basedOn w:val="Navaden"/>
    <w:semiHidden/>
    <w:rsid w:val="006F0C4A"/>
    <w:pPr>
      <w:spacing w:after="0" w:line="240" w:lineRule="auto"/>
      <w:ind w:left="180"/>
      <w:jc w:val="both"/>
    </w:pPr>
    <w:rPr>
      <w:rFonts w:ascii="Times New Roman" w:eastAsia="Calibri" w:hAnsi="Times New Roman" w:cs="Times New Roman"/>
      <w:lang w:eastAsia="sl-SI"/>
    </w:rPr>
  </w:style>
  <w:style w:type="paragraph" w:styleId="Seznam">
    <w:name w:val="List"/>
    <w:basedOn w:val="Navaden"/>
    <w:rsid w:val="006F0C4A"/>
    <w:pPr>
      <w:spacing w:after="0" w:line="240" w:lineRule="auto"/>
      <w:ind w:left="283" w:hanging="283"/>
      <w:contextualSpacing/>
    </w:pPr>
    <w:rPr>
      <w:rFonts w:ascii="Times New Roman" w:eastAsia="Times New Roman" w:hAnsi="Times New Roman" w:cs="Times New Roman"/>
      <w:lang w:eastAsia="sl-SI"/>
    </w:rPr>
  </w:style>
  <w:style w:type="paragraph" w:styleId="Konnaopomba-besedilo">
    <w:name w:val="endnote text"/>
    <w:basedOn w:val="Navaden"/>
    <w:link w:val="Konnaopomba-besediloZnak"/>
    <w:rsid w:val="006F0C4A"/>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rsid w:val="006F0C4A"/>
    <w:rPr>
      <w:rFonts w:ascii="Times New Roman" w:eastAsia="Times New Roman" w:hAnsi="Times New Roman" w:cs="Times New Roman"/>
      <w:sz w:val="20"/>
      <w:szCs w:val="20"/>
      <w:lang w:eastAsia="sl-SI"/>
    </w:rPr>
  </w:style>
  <w:style w:type="character" w:styleId="Konnaopomba-sklic">
    <w:name w:val="endnote reference"/>
    <w:rsid w:val="006F0C4A"/>
    <w:rPr>
      <w:vertAlign w:val="superscript"/>
    </w:rPr>
  </w:style>
  <w:style w:type="paragraph" w:styleId="Zadevapripombe">
    <w:name w:val="annotation subject"/>
    <w:basedOn w:val="Pripombabesedilo"/>
    <w:next w:val="Pripombabesedilo"/>
    <w:link w:val="ZadevapripombeZnak"/>
    <w:uiPriority w:val="99"/>
    <w:rsid w:val="006F0C4A"/>
    <w:pPr>
      <w:ind w:left="0"/>
      <w:jc w:val="left"/>
    </w:pPr>
    <w:rPr>
      <w:rFonts w:ascii="Times New Roman" w:eastAsia="Times New Roman" w:hAnsi="Times New Roman"/>
      <w:b/>
      <w:bCs/>
      <w:lang w:eastAsia="sl-SI"/>
    </w:rPr>
  </w:style>
  <w:style w:type="character" w:customStyle="1" w:styleId="ZadevapripombeZnak">
    <w:name w:val="Zadeva pripombe Znak"/>
    <w:basedOn w:val="PripombabesediloZnak"/>
    <w:link w:val="Zadevapripombe"/>
    <w:uiPriority w:val="99"/>
    <w:rsid w:val="006F0C4A"/>
    <w:rPr>
      <w:rFonts w:ascii="Times New Roman" w:eastAsia="Times New Roman" w:hAnsi="Times New Roman" w:cs="Times New Roman"/>
      <w:b/>
      <w:bCs/>
      <w:sz w:val="20"/>
      <w:szCs w:val="20"/>
      <w:lang w:eastAsia="sl-SI"/>
    </w:rPr>
  </w:style>
  <w:style w:type="paragraph" w:styleId="Revizija">
    <w:name w:val="Revision"/>
    <w:hidden/>
    <w:uiPriority w:val="99"/>
    <w:semiHidden/>
    <w:rsid w:val="006F0C4A"/>
    <w:pPr>
      <w:spacing w:after="0" w:line="240" w:lineRule="auto"/>
    </w:pPr>
    <w:rPr>
      <w:rFonts w:ascii="Times New Roman" w:eastAsia="Times New Roman" w:hAnsi="Times New Roman" w:cs="Times New Roman"/>
      <w:lang w:eastAsia="sl-SI"/>
    </w:rPr>
  </w:style>
  <w:style w:type="paragraph" w:customStyle="1" w:styleId="ListParagraph1">
    <w:name w:val="List Paragraph1"/>
    <w:basedOn w:val="Navaden"/>
    <w:uiPriority w:val="34"/>
    <w:qFormat/>
    <w:rsid w:val="006F0C4A"/>
    <w:pPr>
      <w:spacing w:after="0" w:line="240" w:lineRule="auto"/>
      <w:ind w:left="720"/>
      <w:contextualSpacing/>
    </w:pPr>
    <w:rPr>
      <w:rFonts w:ascii="Times New Roman" w:eastAsia="Times New Roman" w:hAnsi="Times New Roman" w:cs="Times New Roman"/>
      <w:lang w:eastAsia="sl-SI"/>
    </w:rPr>
  </w:style>
  <w:style w:type="paragraph" w:customStyle="1" w:styleId="Navaden2">
    <w:name w:val="Navaden2"/>
    <w:basedOn w:val="Navaden"/>
    <w:autoRedefine/>
    <w:rsid w:val="006F0C4A"/>
    <w:pPr>
      <w:widowControl w:val="0"/>
      <w:overflowPunct w:val="0"/>
      <w:autoSpaceDE w:val="0"/>
      <w:autoSpaceDN w:val="0"/>
      <w:adjustRightInd w:val="0"/>
      <w:spacing w:after="0" w:line="276" w:lineRule="auto"/>
    </w:pPr>
    <w:rPr>
      <w:rFonts w:ascii="Arial" w:eastAsia="Times New Roman" w:hAnsi="Arial" w:cs="Arial"/>
      <w:b/>
    </w:rPr>
  </w:style>
  <w:style w:type="paragraph" w:customStyle="1" w:styleId="p1">
    <w:name w:val="p1"/>
    <w:basedOn w:val="Navaden"/>
    <w:rsid w:val="006F0C4A"/>
    <w:pPr>
      <w:spacing w:after="0" w:line="240" w:lineRule="auto"/>
    </w:pPr>
    <w:rPr>
      <w:rFonts w:ascii=".SF UI Text" w:eastAsia="Calibri" w:hAnsi=".SF UI Text" w:cs="Times New Roman"/>
      <w:color w:val="454545"/>
      <w:sz w:val="26"/>
      <w:szCs w:val="26"/>
      <w:lang w:eastAsia="sl-SI"/>
    </w:rPr>
  </w:style>
  <w:style w:type="character" w:customStyle="1" w:styleId="s1">
    <w:name w:val="s1"/>
    <w:rsid w:val="006F0C4A"/>
    <w:rPr>
      <w:rFonts w:ascii=".SFUIText-Regular" w:hAnsi=".SFUIText-Regular" w:hint="default"/>
      <w:b w:val="0"/>
      <w:bCs w:val="0"/>
      <w:i w:val="0"/>
      <w:iCs w:val="0"/>
    </w:rPr>
  </w:style>
  <w:style w:type="character" w:customStyle="1" w:styleId="apple-converted-space">
    <w:name w:val="apple-converted-space"/>
    <w:rsid w:val="006F0C4A"/>
  </w:style>
  <w:style w:type="paragraph" w:customStyle="1" w:styleId="NavadenTimesNewRoman">
    <w:name w:val="Navaden Times New Roman"/>
    <w:basedOn w:val="Navaden"/>
    <w:rsid w:val="006F0C4A"/>
    <w:pPr>
      <w:widowControl w:val="0"/>
      <w:spacing w:after="0" w:line="240" w:lineRule="auto"/>
    </w:pPr>
    <w:rPr>
      <w:rFonts w:ascii="Arial" w:eastAsia="Times New Roman" w:hAnsi="Arial" w:cs="Times New Roman"/>
      <w:szCs w:val="20"/>
      <w:lang w:eastAsia="sl-SI"/>
    </w:rPr>
  </w:style>
  <w:style w:type="paragraph" w:styleId="Brezrazmikov">
    <w:name w:val="No Spacing"/>
    <w:link w:val="BrezrazmikovZnak"/>
    <w:uiPriority w:val="1"/>
    <w:qFormat/>
    <w:rsid w:val="006F0C4A"/>
    <w:pPr>
      <w:spacing w:after="0" w:line="240" w:lineRule="auto"/>
    </w:pPr>
    <w:rPr>
      <w:rFonts w:ascii="Calibri" w:eastAsia="Calibri" w:hAnsi="Calibri" w:cs="Times New Roman"/>
      <w:lang w:val="en-US"/>
    </w:rPr>
  </w:style>
  <w:style w:type="paragraph" w:styleId="Naslovpoiljatelja">
    <w:name w:val="envelope return"/>
    <w:basedOn w:val="Navaden"/>
    <w:unhideWhenUsed/>
    <w:rsid w:val="006F0C4A"/>
    <w:pPr>
      <w:spacing w:after="0" w:line="240" w:lineRule="auto"/>
    </w:pPr>
    <w:rPr>
      <w:rFonts w:ascii="Times New Roman" w:eastAsia="Times New Roman" w:hAnsi="Times New Roman" w:cs="Times New Roman"/>
      <w:szCs w:val="20"/>
      <w:lang w:eastAsia="sl-SI"/>
    </w:rPr>
  </w:style>
  <w:style w:type="paragraph" w:styleId="Naslov">
    <w:name w:val="Title"/>
    <w:basedOn w:val="Navaden"/>
    <w:next w:val="Navaden"/>
    <w:link w:val="NaslovZnak"/>
    <w:qFormat/>
    <w:rsid w:val="006F0C4A"/>
    <w:pPr>
      <w:spacing w:after="60" w:line="240" w:lineRule="auto"/>
      <w:jc w:val="both"/>
      <w:outlineLvl w:val="0"/>
    </w:pPr>
    <w:rPr>
      <w:rFonts w:eastAsia="Times New Roman" w:cs="EB Garamond"/>
      <w:b/>
      <w:bCs/>
      <w:kern w:val="28"/>
      <w:sz w:val="32"/>
      <w:szCs w:val="32"/>
      <w:lang w:eastAsia="sl-SI"/>
    </w:rPr>
  </w:style>
  <w:style w:type="character" w:customStyle="1" w:styleId="NaslovZnak">
    <w:name w:val="Naslov Znak"/>
    <w:basedOn w:val="Privzetapisavaodstavka"/>
    <w:link w:val="Naslov"/>
    <w:rsid w:val="006F0C4A"/>
    <w:rPr>
      <w:rFonts w:eastAsia="Times New Roman" w:cs="EB Garamond"/>
      <w:b/>
      <w:bCs/>
      <w:kern w:val="28"/>
      <w:sz w:val="32"/>
      <w:szCs w:val="32"/>
      <w:lang w:eastAsia="sl-SI"/>
    </w:rPr>
  </w:style>
  <w:style w:type="character" w:customStyle="1" w:styleId="OdstavekseznamaZnak">
    <w:name w:val="Odstavek seznama Znak"/>
    <w:aliases w:val="za tekst Znak,Označevanje Znak"/>
    <w:link w:val="Odstavekseznama"/>
    <w:uiPriority w:val="34"/>
    <w:qFormat/>
    <w:locked/>
    <w:rsid w:val="006F0C4A"/>
  </w:style>
  <w:style w:type="character" w:customStyle="1" w:styleId="translation">
    <w:name w:val="translation"/>
    <w:rsid w:val="006F0C4A"/>
  </w:style>
  <w:style w:type="character" w:customStyle="1" w:styleId="Arial9Znak">
    <w:name w:val="Arial 9 Znak"/>
    <w:link w:val="Arial9"/>
    <w:locked/>
    <w:rsid w:val="006F0C4A"/>
    <w:rPr>
      <w:rFonts w:ascii="Arial" w:hAnsi="Arial" w:cs="Arial"/>
      <w:sz w:val="18"/>
    </w:rPr>
  </w:style>
  <w:style w:type="paragraph" w:customStyle="1" w:styleId="Arial9">
    <w:name w:val="Arial 9"/>
    <w:basedOn w:val="Navaden"/>
    <w:link w:val="Arial9Znak"/>
    <w:qFormat/>
    <w:rsid w:val="006F0C4A"/>
    <w:pPr>
      <w:spacing w:after="0" w:line="240" w:lineRule="auto"/>
      <w:jc w:val="both"/>
    </w:pPr>
    <w:rPr>
      <w:rFonts w:ascii="Arial" w:hAnsi="Arial" w:cs="Arial"/>
      <w:sz w:val="18"/>
    </w:rPr>
  </w:style>
  <w:style w:type="character" w:customStyle="1" w:styleId="Arial9Char">
    <w:name w:val="Arial 9 Char"/>
    <w:locked/>
    <w:rsid w:val="006F0C4A"/>
    <w:rPr>
      <w:rFonts w:ascii="Arial" w:hAnsi="Arial"/>
      <w:sz w:val="18"/>
      <w:szCs w:val="20"/>
    </w:rPr>
  </w:style>
  <w:style w:type="paragraph" w:customStyle="1" w:styleId="Article">
    <w:name w:val="Article"/>
    <w:basedOn w:val="Odstavekseznama"/>
    <w:qFormat/>
    <w:rsid w:val="006F0C4A"/>
    <w:pPr>
      <w:widowControl w:val="0"/>
      <w:numPr>
        <w:numId w:val="2"/>
      </w:numPr>
      <w:spacing w:before="480" w:after="200" w:line="276" w:lineRule="auto"/>
      <w:ind w:left="1759" w:hanging="372"/>
      <w:jc w:val="center"/>
    </w:pPr>
    <w:rPr>
      <w:rFonts w:ascii="Arial" w:eastAsia="Calibri" w:hAnsi="Arial" w:cs="Arial"/>
      <w:lang w:val="en-US"/>
    </w:rPr>
  </w:style>
  <w:style w:type="paragraph" w:styleId="Navadensplet">
    <w:name w:val="Normal (Web)"/>
    <w:basedOn w:val="Navaden"/>
    <w:link w:val="NavadenspletZnak"/>
    <w:unhideWhenUsed/>
    <w:rsid w:val="006F0C4A"/>
    <w:pPr>
      <w:spacing w:before="100" w:beforeAutospacing="1" w:after="100" w:afterAutospacing="1" w:line="240" w:lineRule="auto"/>
    </w:pPr>
    <w:rPr>
      <w:rFonts w:ascii="Times New Roman" w:hAnsi="Times New Roman" w:cs="Times New Roman"/>
      <w:color w:val="000000"/>
      <w:lang w:eastAsia="sl-SI"/>
    </w:rPr>
  </w:style>
  <w:style w:type="character" w:customStyle="1" w:styleId="Nerazreenaomemba1">
    <w:name w:val="Nerazrešena omemba1"/>
    <w:basedOn w:val="Privzetapisavaodstavka"/>
    <w:uiPriority w:val="99"/>
    <w:semiHidden/>
    <w:unhideWhenUsed/>
    <w:rsid w:val="006F0C4A"/>
    <w:rPr>
      <w:color w:val="605E5C"/>
      <w:shd w:val="clear" w:color="auto" w:fill="E1DFDD"/>
    </w:rPr>
  </w:style>
  <w:style w:type="character" w:customStyle="1" w:styleId="tlid-translation">
    <w:name w:val="tlid-translation"/>
    <w:basedOn w:val="Privzetapisavaodstavka"/>
    <w:rsid w:val="006F0C4A"/>
  </w:style>
  <w:style w:type="paragraph" w:styleId="Kazalovsebine2">
    <w:name w:val="toc 2"/>
    <w:basedOn w:val="Navaden"/>
    <w:next w:val="Navaden"/>
    <w:autoRedefine/>
    <w:uiPriority w:val="39"/>
    <w:unhideWhenUsed/>
    <w:qFormat/>
    <w:rsid w:val="006F0C4A"/>
    <w:pPr>
      <w:spacing w:after="100"/>
      <w:ind w:left="220"/>
    </w:pPr>
  </w:style>
  <w:style w:type="paragraph" w:styleId="Kazalovsebine3">
    <w:name w:val="toc 3"/>
    <w:basedOn w:val="Navaden"/>
    <w:next w:val="Navaden"/>
    <w:autoRedefine/>
    <w:uiPriority w:val="39"/>
    <w:unhideWhenUsed/>
    <w:qFormat/>
    <w:rsid w:val="006F0C4A"/>
    <w:pPr>
      <w:spacing w:after="100"/>
      <w:ind w:left="440"/>
    </w:pPr>
  </w:style>
  <w:style w:type="paragraph" w:customStyle="1" w:styleId="BESEDILO">
    <w:name w:val="BESEDILO"/>
    <w:rsid w:val="006F0C4A"/>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Nerazreenaomemba2">
    <w:name w:val="Nerazrešena omemba2"/>
    <w:basedOn w:val="Privzetapisavaodstavka"/>
    <w:uiPriority w:val="99"/>
    <w:semiHidden/>
    <w:unhideWhenUsed/>
    <w:rsid w:val="006F0C4A"/>
    <w:rPr>
      <w:color w:val="605E5C"/>
      <w:shd w:val="clear" w:color="auto" w:fill="E1DFDD"/>
    </w:rPr>
  </w:style>
  <w:style w:type="table" w:customStyle="1" w:styleId="TableNormal1">
    <w:name w:val="Table Normal1"/>
    <w:uiPriority w:val="2"/>
    <w:semiHidden/>
    <w:unhideWhenUsed/>
    <w:qFormat/>
    <w:rsid w:val="006F0C4A"/>
    <w:pPr>
      <w:widowControl w:val="0"/>
      <w:autoSpaceDE w:val="0"/>
      <w:autoSpaceDN w:val="0"/>
      <w:spacing w:after="0" w:line="240" w:lineRule="auto"/>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6F0C4A"/>
    <w:pPr>
      <w:widowControl w:val="0"/>
      <w:autoSpaceDE w:val="0"/>
      <w:autoSpaceDN w:val="0"/>
      <w:spacing w:after="0" w:line="240" w:lineRule="auto"/>
    </w:pPr>
    <w:rPr>
      <w:rFonts w:ascii="Times New Roman" w:eastAsia="Times New Roman" w:hAnsi="Times New Roman" w:cs="Times New Roman"/>
      <w:sz w:val="22"/>
      <w:szCs w:val="22"/>
    </w:rPr>
  </w:style>
  <w:style w:type="paragraph" w:customStyle="1" w:styleId="tevilnatoka">
    <w:name w:val="Številčna točka"/>
    <w:basedOn w:val="Navaden"/>
    <w:qFormat/>
    <w:rsid w:val="006F0C4A"/>
    <w:pPr>
      <w:numPr>
        <w:numId w:val="5"/>
      </w:numPr>
    </w:pPr>
  </w:style>
  <w:style w:type="paragraph" w:customStyle="1" w:styleId="tevilnatoka11Nova">
    <w:name w:val="Številčna točka 1.1 Nova"/>
    <w:basedOn w:val="Navaden"/>
    <w:qFormat/>
    <w:rsid w:val="006F0C4A"/>
    <w:pPr>
      <w:numPr>
        <w:ilvl w:val="1"/>
        <w:numId w:val="5"/>
      </w:numPr>
    </w:pPr>
  </w:style>
  <w:style w:type="paragraph" w:customStyle="1" w:styleId="tevilnatoka111">
    <w:name w:val="Številčna točka 1.1.1"/>
    <w:basedOn w:val="Navaden"/>
    <w:qFormat/>
    <w:rsid w:val="006F0C4A"/>
    <w:pPr>
      <w:numPr>
        <w:ilvl w:val="2"/>
        <w:numId w:val="5"/>
      </w:numPr>
    </w:pPr>
  </w:style>
  <w:style w:type="character" w:styleId="Besedilooznabemesta">
    <w:name w:val="Placeholder Text"/>
    <w:basedOn w:val="Privzetapisavaodstavka"/>
    <w:uiPriority w:val="99"/>
    <w:semiHidden/>
    <w:rsid w:val="006F0C4A"/>
    <w:rPr>
      <w:color w:val="808080"/>
    </w:rPr>
  </w:style>
  <w:style w:type="character" w:customStyle="1" w:styleId="hierarchicaltableinformationtitle">
    <w:name w:val="hierarchical_tableinformation_title"/>
    <w:basedOn w:val="Privzetapisavaodstavka"/>
    <w:rsid w:val="006F0C4A"/>
  </w:style>
  <w:style w:type="character" w:styleId="SledenaHiperpovezava">
    <w:name w:val="FollowedHyperlink"/>
    <w:basedOn w:val="Privzetapisavaodstavka"/>
    <w:uiPriority w:val="99"/>
    <w:semiHidden/>
    <w:unhideWhenUsed/>
    <w:rsid w:val="006F0C4A"/>
    <w:rPr>
      <w:color w:val="954F72" w:themeColor="followedHyperlink"/>
      <w:u w:val="single"/>
    </w:rPr>
  </w:style>
  <w:style w:type="paragraph" w:styleId="Telobesedila-zamik2">
    <w:name w:val="Body Text Indent 2"/>
    <w:basedOn w:val="Navaden"/>
    <w:link w:val="Telobesedila-zamik2Znak"/>
    <w:unhideWhenUsed/>
    <w:rsid w:val="006F0C4A"/>
    <w:pPr>
      <w:spacing w:after="120" w:line="480" w:lineRule="auto"/>
      <w:ind w:left="283"/>
    </w:pPr>
  </w:style>
  <w:style w:type="character" w:customStyle="1" w:styleId="Telobesedila-zamik2Znak">
    <w:name w:val="Telo besedila - zamik 2 Znak"/>
    <w:basedOn w:val="Privzetapisavaodstavka"/>
    <w:link w:val="Telobesedila-zamik2"/>
    <w:rsid w:val="006F0C4A"/>
  </w:style>
  <w:style w:type="table" w:customStyle="1" w:styleId="Tabelamrea3">
    <w:name w:val="Tabela – mreža3"/>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avaden"/>
    <w:uiPriority w:val="99"/>
    <w:rsid w:val="006F0C4A"/>
    <w:pPr>
      <w:spacing w:after="0" w:line="288" w:lineRule="auto"/>
      <w:jc w:val="both"/>
    </w:pPr>
    <w:rPr>
      <w:rFonts w:ascii="Times New Roman" w:eastAsia="Times New Roman" w:hAnsi="Times New Roman" w:cs="Times New Roman"/>
      <w:sz w:val="22"/>
      <w:lang w:eastAsia="sl-SI"/>
    </w:rPr>
  </w:style>
  <w:style w:type="table" w:customStyle="1" w:styleId="Tabelamrea4">
    <w:name w:val="Tabela – mreža4"/>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razlogiizkljuitev">
    <w:name w:val="Naslov razlogi izključitev"/>
    <w:basedOn w:val="Brezrazmikov"/>
    <w:link w:val="NaslovrazlogiizkljuitevZnak"/>
    <w:qFormat/>
    <w:rsid w:val="006F0C4A"/>
    <w:pPr>
      <w:numPr>
        <w:numId w:val="7"/>
      </w:numPr>
      <w:pBdr>
        <w:bottom w:val="double" w:sz="6" w:space="1" w:color="auto"/>
      </w:pBdr>
      <w:ind w:left="567" w:hanging="425"/>
      <w:jc w:val="both"/>
    </w:pPr>
    <w:rPr>
      <w:rFonts w:cs="EB Garamond"/>
    </w:rPr>
  </w:style>
  <w:style w:type="character" w:customStyle="1" w:styleId="BrezrazmikovZnak">
    <w:name w:val="Brez razmikov Znak"/>
    <w:basedOn w:val="Privzetapisavaodstavka"/>
    <w:link w:val="Brezrazmikov"/>
    <w:uiPriority w:val="1"/>
    <w:rsid w:val="006F0C4A"/>
    <w:rPr>
      <w:rFonts w:ascii="Calibri" w:eastAsia="Calibri" w:hAnsi="Calibri" w:cs="Times New Roman"/>
      <w:lang w:val="en-US"/>
    </w:rPr>
  </w:style>
  <w:style w:type="character" w:customStyle="1" w:styleId="NaslovrazlogiizkljuitevZnak">
    <w:name w:val="Naslov razlogi izključitev Znak"/>
    <w:basedOn w:val="BrezrazmikovZnak"/>
    <w:link w:val="Naslovrazlogiizkljuitev"/>
    <w:rsid w:val="006F0C4A"/>
    <w:rPr>
      <w:rFonts w:ascii="Calibri" w:eastAsia="Calibri" w:hAnsi="Calibri" w:cs="EB Garamond"/>
      <w:lang w:val="en-US"/>
    </w:rPr>
  </w:style>
  <w:style w:type="paragraph" w:styleId="NaslovTOC">
    <w:name w:val="TOC Heading"/>
    <w:basedOn w:val="Naslov1"/>
    <w:next w:val="Navaden"/>
    <w:uiPriority w:val="39"/>
    <w:unhideWhenUsed/>
    <w:qFormat/>
    <w:rsid w:val="00947406"/>
    <w:pPr>
      <w:pBdr>
        <w:bottom w:val="none" w:sz="0" w:space="0" w:color="auto"/>
      </w:pBdr>
      <w:shd w:val="clear" w:color="auto" w:fill="auto"/>
      <w:spacing w:before="480" w:line="276" w:lineRule="auto"/>
      <w:ind w:left="360" w:hanging="360"/>
      <w:outlineLvl w:val="9"/>
    </w:pPr>
    <w:rPr>
      <w:rFonts w:ascii="Garamond" w:eastAsiaTheme="majorEastAsia" w:hAnsi="Garamond" w:cstheme="majorBidi"/>
      <w:color w:val="000000" w:themeColor="text1"/>
      <w:sz w:val="24"/>
      <w:lang w:val="sl-SI"/>
    </w:rPr>
  </w:style>
  <w:style w:type="character" w:customStyle="1" w:styleId="Bodytext">
    <w:name w:val="Body text_"/>
    <w:basedOn w:val="Privzetapisavaodstavka"/>
    <w:link w:val="Telobesedila5"/>
    <w:semiHidden/>
    <w:locked/>
    <w:rsid w:val="00947406"/>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947406"/>
    <w:pPr>
      <w:shd w:val="clear" w:color="auto" w:fill="FFFFFF"/>
      <w:spacing w:after="780" w:line="0" w:lineRule="atLeast"/>
      <w:ind w:left="180" w:hanging="640"/>
      <w:jc w:val="both"/>
    </w:pPr>
    <w:rPr>
      <w:rFonts w:ascii="Calibri" w:eastAsia="Calibri" w:hAnsi="Calibri" w:cs="Calibri"/>
      <w:sz w:val="21"/>
      <w:szCs w:val="21"/>
    </w:rPr>
  </w:style>
  <w:style w:type="character" w:customStyle="1" w:styleId="Bodytext3">
    <w:name w:val="Body text (3)_"/>
    <w:basedOn w:val="Privzetapisavaodstavka"/>
    <w:link w:val="Bodytext30"/>
    <w:semiHidden/>
    <w:locked/>
    <w:rsid w:val="00947406"/>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947406"/>
    <w:pPr>
      <w:shd w:val="clear" w:color="auto" w:fill="FFFFFF"/>
      <w:spacing w:before="1140" w:after="4620" w:line="0" w:lineRule="atLeast"/>
      <w:ind w:left="180" w:hanging="560"/>
      <w:jc w:val="both"/>
    </w:pPr>
    <w:rPr>
      <w:rFonts w:ascii="Calibri" w:eastAsia="Calibri" w:hAnsi="Calibri" w:cs="Calibri"/>
      <w:sz w:val="21"/>
      <w:szCs w:val="21"/>
    </w:rPr>
  </w:style>
  <w:style w:type="paragraph" w:customStyle="1" w:styleId="Tabela">
    <w:name w:val="Tabela"/>
    <w:basedOn w:val="Navaden"/>
    <w:semiHidden/>
    <w:rsid w:val="00947406"/>
    <w:pPr>
      <w:autoSpaceDE w:val="0"/>
      <w:autoSpaceDN w:val="0"/>
      <w:adjustRightInd w:val="0"/>
      <w:spacing w:after="0" w:line="240" w:lineRule="auto"/>
      <w:ind w:left="180"/>
      <w:jc w:val="both"/>
    </w:pPr>
    <w:rPr>
      <w:rFonts w:ascii="Verdana" w:eastAsia="Times New Roman" w:hAnsi="Verdana" w:cs="Times New Roman"/>
      <w:sz w:val="20"/>
      <w:szCs w:val="20"/>
      <w:lang w:eastAsia="sl-SI"/>
    </w:rPr>
  </w:style>
  <w:style w:type="paragraph" w:customStyle="1" w:styleId="Bullet">
    <w:name w:val="Bullet"/>
    <w:basedOn w:val="Navaden"/>
    <w:autoRedefine/>
    <w:semiHidden/>
    <w:rsid w:val="00947406"/>
    <w:pPr>
      <w:overflowPunct w:val="0"/>
      <w:autoSpaceDE w:val="0"/>
      <w:autoSpaceDN w:val="0"/>
      <w:adjustRightInd w:val="0"/>
      <w:spacing w:after="120" w:line="240" w:lineRule="auto"/>
      <w:ind w:left="180"/>
      <w:jc w:val="center"/>
    </w:pPr>
    <w:rPr>
      <w:rFonts w:ascii="Verdana" w:eastAsia="Times New Roman" w:hAnsi="Verdana" w:cs="Verdana"/>
      <w:sz w:val="20"/>
      <w:szCs w:val="20"/>
    </w:rPr>
  </w:style>
  <w:style w:type="character" w:styleId="tevilkastrani">
    <w:name w:val="page number"/>
    <w:semiHidden/>
    <w:unhideWhenUsed/>
    <w:rsid w:val="00947406"/>
    <w:rPr>
      <w:rFonts w:ascii="Times New Roman" w:hAnsi="Times New Roman" w:cs="Times New Roman" w:hint="default"/>
    </w:rPr>
  </w:style>
  <w:style w:type="character" w:customStyle="1" w:styleId="Bodytext3NotBold">
    <w:name w:val="Body text (3) + Not Bold"/>
    <w:basedOn w:val="Bodytext3"/>
    <w:rsid w:val="00947406"/>
    <w:rPr>
      <w:rFonts w:ascii="Calibri" w:eastAsia="Calibri" w:hAnsi="Calibri" w:cs="Calibri"/>
      <w:b/>
      <w:bCs/>
      <w:spacing w:val="0"/>
      <w:sz w:val="21"/>
      <w:szCs w:val="21"/>
      <w:shd w:val="clear" w:color="auto" w:fill="FFFFFF"/>
    </w:rPr>
  </w:style>
  <w:style w:type="paragraph" w:customStyle="1" w:styleId="Telobesedila4">
    <w:name w:val="Telo besedila4"/>
    <w:basedOn w:val="Navaden"/>
    <w:rsid w:val="00947406"/>
    <w:pPr>
      <w:shd w:val="clear" w:color="auto" w:fill="FFFFFF"/>
      <w:spacing w:before="600" w:after="2100" w:line="269" w:lineRule="exact"/>
      <w:ind w:left="180"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947406"/>
    <w:pPr>
      <w:spacing w:after="0" w:line="240" w:lineRule="auto"/>
      <w:ind w:left="180"/>
      <w:jc w:val="both"/>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947406"/>
    <w:rPr>
      <w:rFonts w:ascii="Tahoma" w:hAnsi="Tahoma" w:cs="Tahoma"/>
      <w:sz w:val="16"/>
      <w:szCs w:val="16"/>
    </w:rPr>
  </w:style>
  <w:style w:type="character" w:customStyle="1" w:styleId="NavadenspletZnak">
    <w:name w:val="Navaden (splet) Znak"/>
    <w:link w:val="Navadensplet"/>
    <w:rsid w:val="00947406"/>
    <w:rPr>
      <w:rFonts w:ascii="Times New Roman" w:hAnsi="Times New Roman" w:cs="Times New Roman"/>
      <w:color w:val="000000"/>
      <w:lang w:eastAsia="sl-SI"/>
    </w:rPr>
  </w:style>
  <w:style w:type="paragraph" w:customStyle="1" w:styleId="len">
    <w:name w:val="Člen"/>
    <w:basedOn w:val="Navaden"/>
    <w:link w:val="lenZnak"/>
    <w:qFormat/>
    <w:rsid w:val="00947406"/>
    <w:pPr>
      <w:suppressAutoHyphens/>
      <w:overflowPunct w:val="0"/>
      <w:autoSpaceDE w:val="0"/>
      <w:autoSpaceDN w:val="0"/>
      <w:adjustRightInd w:val="0"/>
      <w:spacing w:before="480" w:after="0" w:line="240" w:lineRule="auto"/>
      <w:ind w:left="180"/>
      <w:jc w:val="center"/>
      <w:textAlignment w:val="baseline"/>
    </w:pPr>
    <w:rPr>
      <w:rFonts w:ascii="Arial" w:eastAsia="Times New Roman" w:hAnsi="Arial" w:cs="Arial"/>
      <w:b/>
      <w:sz w:val="22"/>
      <w:lang w:eastAsia="sl-SI"/>
    </w:rPr>
  </w:style>
  <w:style w:type="character" w:customStyle="1" w:styleId="lenZnak">
    <w:name w:val="Člen Znak"/>
    <w:link w:val="len"/>
    <w:rsid w:val="00947406"/>
    <w:rPr>
      <w:rFonts w:ascii="Arial" w:eastAsia="Times New Roman" w:hAnsi="Arial" w:cs="Arial"/>
      <w:b/>
      <w:sz w:val="22"/>
      <w:lang w:eastAsia="sl-SI"/>
    </w:rPr>
  </w:style>
  <w:style w:type="paragraph" w:customStyle="1" w:styleId="Odstavek">
    <w:name w:val="Odstavek"/>
    <w:basedOn w:val="Navaden"/>
    <w:link w:val="OdstavekZnak"/>
    <w:qFormat/>
    <w:rsid w:val="00947406"/>
    <w:pPr>
      <w:overflowPunct w:val="0"/>
      <w:autoSpaceDE w:val="0"/>
      <w:autoSpaceDN w:val="0"/>
      <w:adjustRightInd w:val="0"/>
      <w:spacing w:before="240" w:after="0" w:line="240" w:lineRule="auto"/>
      <w:ind w:left="180" w:firstLine="1021"/>
      <w:jc w:val="both"/>
      <w:textAlignment w:val="baseline"/>
    </w:pPr>
    <w:rPr>
      <w:rFonts w:ascii="Arial" w:eastAsia="Times New Roman" w:hAnsi="Arial" w:cs="Arial"/>
      <w:sz w:val="22"/>
      <w:lang w:eastAsia="sl-SI"/>
    </w:rPr>
  </w:style>
  <w:style w:type="character" w:customStyle="1" w:styleId="OdstavekZnak">
    <w:name w:val="Odstavek Znak"/>
    <w:link w:val="Odstavek"/>
    <w:rsid w:val="00947406"/>
    <w:rPr>
      <w:rFonts w:ascii="Arial" w:eastAsia="Times New Roman" w:hAnsi="Arial" w:cs="Arial"/>
      <w:sz w:val="22"/>
      <w:lang w:eastAsia="sl-SI"/>
    </w:rPr>
  </w:style>
  <w:style w:type="paragraph" w:customStyle="1" w:styleId="Oddelek">
    <w:name w:val="Oddelek"/>
    <w:basedOn w:val="Navaden"/>
    <w:link w:val="OddelekZnak1"/>
    <w:qFormat/>
    <w:rsid w:val="00947406"/>
    <w:pPr>
      <w:overflowPunct w:val="0"/>
      <w:autoSpaceDE w:val="0"/>
      <w:autoSpaceDN w:val="0"/>
      <w:adjustRightInd w:val="0"/>
      <w:spacing w:before="480" w:after="0" w:line="240" w:lineRule="auto"/>
      <w:ind w:left="180"/>
      <w:jc w:val="center"/>
      <w:textAlignment w:val="baseline"/>
    </w:pPr>
    <w:rPr>
      <w:rFonts w:ascii="Arial" w:eastAsia="Times New Roman" w:hAnsi="Arial" w:cs="Arial"/>
      <w:sz w:val="22"/>
      <w:lang w:eastAsia="sl-SI"/>
    </w:rPr>
  </w:style>
  <w:style w:type="character" w:customStyle="1" w:styleId="OddelekZnak1">
    <w:name w:val="Oddelek Znak1"/>
    <w:link w:val="Oddelek"/>
    <w:rsid w:val="00947406"/>
    <w:rPr>
      <w:rFonts w:ascii="Arial" w:eastAsia="Times New Roman" w:hAnsi="Arial" w:cs="Arial"/>
      <w:sz w:val="22"/>
      <w:lang w:eastAsia="sl-SI"/>
    </w:rPr>
  </w:style>
  <w:style w:type="paragraph" w:customStyle="1" w:styleId="Alineazaodstavkom">
    <w:name w:val="Alinea za odstavkom"/>
    <w:basedOn w:val="Navaden"/>
    <w:link w:val="AlineazaodstavkomZnak"/>
    <w:qFormat/>
    <w:rsid w:val="00947406"/>
    <w:pPr>
      <w:numPr>
        <w:numId w:val="8"/>
      </w:numPr>
      <w:spacing w:after="0"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947406"/>
    <w:rPr>
      <w:rFonts w:ascii="Arial" w:eastAsia="Times New Roman" w:hAnsi="Arial" w:cs="Arial"/>
      <w:sz w:val="22"/>
      <w:lang w:eastAsia="sl-SI"/>
    </w:rPr>
  </w:style>
  <w:style w:type="paragraph" w:customStyle="1" w:styleId="lennaslov">
    <w:name w:val="Člen_naslov"/>
    <w:basedOn w:val="len"/>
    <w:qFormat/>
    <w:rsid w:val="00947406"/>
    <w:pPr>
      <w:spacing w:before="0"/>
    </w:pPr>
  </w:style>
  <w:style w:type="paragraph" w:styleId="Kazalovsebine4">
    <w:name w:val="toc 4"/>
    <w:basedOn w:val="Navaden"/>
    <w:next w:val="Navaden"/>
    <w:autoRedefine/>
    <w:uiPriority w:val="39"/>
    <w:unhideWhenUsed/>
    <w:rsid w:val="00947406"/>
    <w:pPr>
      <w:spacing w:after="100" w:line="276" w:lineRule="auto"/>
      <w:ind w:left="660"/>
    </w:pPr>
    <w:rPr>
      <w:rFonts w:eastAsiaTheme="minorEastAsia"/>
      <w:sz w:val="22"/>
      <w:szCs w:val="22"/>
      <w:lang w:eastAsia="sl-SI"/>
    </w:rPr>
  </w:style>
  <w:style w:type="paragraph" w:styleId="Kazalovsebine5">
    <w:name w:val="toc 5"/>
    <w:basedOn w:val="Navaden"/>
    <w:next w:val="Navaden"/>
    <w:autoRedefine/>
    <w:uiPriority w:val="39"/>
    <w:unhideWhenUsed/>
    <w:rsid w:val="00947406"/>
    <w:pPr>
      <w:spacing w:after="100" w:line="276" w:lineRule="auto"/>
      <w:ind w:left="880"/>
    </w:pPr>
    <w:rPr>
      <w:rFonts w:eastAsiaTheme="minorEastAsia"/>
      <w:sz w:val="22"/>
      <w:szCs w:val="22"/>
      <w:lang w:eastAsia="sl-SI"/>
    </w:rPr>
  </w:style>
  <w:style w:type="paragraph" w:styleId="Kazalovsebine6">
    <w:name w:val="toc 6"/>
    <w:basedOn w:val="Navaden"/>
    <w:next w:val="Navaden"/>
    <w:autoRedefine/>
    <w:uiPriority w:val="39"/>
    <w:unhideWhenUsed/>
    <w:rsid w:val="00947406"/>
    <w:pPr>
      <w:spacing w:after="100" w:line="276" w:lineRule="auto"/>
      <w:ind w:left="1100"/>
    </w:pPr>
    <w:rPr>
      <w:rFonts w:eastAsiaTheme="minorEastAsia"/>
      <w:sz w:val="22"/>
      <w:szCs w:val="22"/>
      <w:lang w:eastAsia="sl-SI"/>
    </w:rPr>
  </w:style>
  <w:style w:type="paragraph" w:styleId="Kazalovsebine7">
    <w:name w:val="toc 7"/>
    <w:basedOn w:val="Navaden"/>
    <w:next w:val="Navaden"/>
    <w:autoRedefine/>
    <w:uiPriority w:val="39"/>
    <w:unhideWhenUsed/>
    <w:rsid w:val="00947406"/>
    <w:pPr>
      <w:spacing w:after="100" w:line="276" w:lineRule="auto"/>
      <w:ind w:left="1320"/>
    </w:pPr>
    <w:rPr>
      <w:rFonts w:eastAsiaTheme="minorEastAsia"/>
      <w:sz w:val="22"/>
      <w:szCs w:val="22"/>
      <w:lang w:eastAsia="sl-SI"/>
    </w:rPr>
  </w:style>
  <w:style w:type="paragraph" w:styleId="Kazalovsebine8">
    <w:name w:val="toc 8"/>
    <w:basedOn w:val="Navaden"/>
    <w:next w:val="Navaden"/>
    <w:autoRedefine/>
    <w:uiPriority w:val="39"/>
    <w:unhideWhenUsed/>
    <w:rsid w:val="00947406"/>
    <w:pPr>
      <w:spacing w:after="100" w:line="276" w:lineRule="auto"/>
      <w:ind w:left="1540"/>
    </w:pPr>
    <w:rPr>
      <w:rFonts w:eastAsiaTheme="minorEastAsia"/>
      <w:sz w:val="22"/>
      <w:szCs w:val="22"/>
      <w:lang w:eastAsia="sl-SI"/>
    </w:rPr>
  </w:style>
  <w:style w:type="paragraph" w:styleId="Kazalovsebine9">
    <w:name w:val="toc 9"/>
    <w:basedOn w:val="Navaden"/>
    <w:next w:val="Navaden"/>
    <w:autoRedefine/>
    <w:uiPriority w:val="39"/>
    <w:unhideWhenUsed/>
    <w:rsid w:val="00947406"/>
    <w:pPr>
      <w:spacing w:after="100" w:line="276" w:lineRule="auto"/>
      <w:ind w:left="1760"/>
    </w:pPr>
    <w:rPr>
      <w:rFonts w:eastAsiaTheme="minorEastAsia"/>
      <w:sz w:val="22"/>
      <w:szCs w:val="22"/>
      <w:lang w:eastAsia="sl-SI"/>
    </w:rPr>
  </w:style>
  <w:style w:type="paragraph" w:styleId="Golobesedilo">
    <w:name w:val="Plain Text"/>
    <w:basedOn w:val="Navaden"/>
    <w:link w:val="GolobesediloZnak"/>
    <w:uiPriority w:val="99"/>
    <w:semiHidden/>
    <w:unhideWhenUsed/>
    <w:rsid w:val="00947406"/>
    <w:pPr>
      <w:spacing w:after="0" w:line="240" w:lineRule="auto"/>
    </w:pPr>
    <w:rPr>
      <w:rFonts w:ascii="Calibri" w:hAnsi="Calibri"/>
      <w:sz w:val="22"/>
      <w:szCs w:val="21"/>
    </w:rPr>
  </w:style>
  <w:style w:type="character" w:customStyle="1" w:styleId="GolobesediloZnak">
    <w:name w:val="Golo besedilo Znak"/>
    <w:basedOn w:val="Privzetapisavaodstavka"/>
    <w:link w:val="Golobesedilo"/>
    <w:uiPriority w:val="99"/>
    <w:semiHidden/>
    <w:rsid w:val="00947406"/>
    <w:rPr>
      <w:rFonts w:ascii="Calibri" w:hAnsi="Calibri"/>
      <w:sz w:val="22"/>
      <w:szCs w:val="21"/>
    </w:rPr>
  </w:style>
  <w:style w:type="paragraph" w:customStyle="1" w:styleId="odstavek0">
    <w:name w:val="odstavek"/>
    <w:basedOn w:val="Navaden"/>
    <w:rsid w:val="00947406"/>
    <w:pPr>
      <w:spacing w:before="100" w:beforeAutospacing="1" w:after="100" w:afterAutospacing="1" w:line="240" w:lineRule="auto"/>
    </w:pPr>
    <w:rPr>
      <w:rFonts w:ascii="Times New Roman" w:eastAsia="Times New Roman" w:hAnsi="Times New Roman" w:cs="Times New Roman"/>
      <w:lang w:eastAsia="sl-SI"/>
    </w:rPr>
  </w:style>
  <w:style w:type="paragraph" w:customStyle="1" w:styleId="tevilnatoka0">
    <w:name w:val="tevilnatoka"/>
    <w:basedOn w:val="Navaden"/>
    <w:rsid w:val="00947406"/>
    <w:pPr>
      <w:spacing w:before="100" w:beforeAutospacing="1" w:after="100" w:afterAutospacing="1" w:line="240" w:lineRule="auto"/>
    </w:pPr>
    <w:rPr>
      <w:rFonts w:ascii="Times New Roman" w:eastAsia="Times New Roman" w:hAnsi="Times New Roman" w:cs="Times New Roman"/>
      <w:lang w:eastAsia="sl-SI"/>
    </w:rPr>
  </w:style>
  <w:style w:type="numbering" w:customStyle="1" w:styleId="WWNum3">
    <w:name w:val="WWNum3"/>
    <w:basedOn w:val="Brezseznama"/>
    <w:rsid w:val="006778DF"/>
    <w:pPr>
      <w:numPr>
        <w:numId w:val="18"/>
      </w:numPr>
    </w:pPr>
  </w:style>
  <w:style w:type="character" w:customStyle="1" w:styleId="Znakisprotnihopomb">
    <w:name w:val="Znaki sprotnih opomb"/>
    <w:rsid w:val="005A547F"/>
    <w:rPr>
      <w:vertAlign w:val="superscript"/>
    </w:rPr>
  </w:style>
  <w:style w:type="paragraph" w:customStyle="1" w:styleId="Telobesedila32">
    <w:name w:val="Telo besedila 32"/>
    <w:basedOn w:val="Navaden"/>
    <w:rsid w:val="00B07FAC"/>
    <w:pPr>
      <w:widowControl w:val="0"/>
      <w:suppressAutoHyphens/>
      <w:spacing w:after="0" w:line="240" w:lineRule="auto"/>
    </w:pPr>
    <w:rPr>
      <w:rFonts w:ascii="Times New Roman" w:eastAsia="Lucida Sans Unicode" w:hAnsi="Times New Roman" w:cs="Tahoma"/>
      <w:sz w:val="16"/>
      <w:szCs w:val="16"/>
      <w:lang w:eastAsia="sl-SI" w:bidi="sl-SI"/>
    </w:rPr>
  </w:style>
  <w:style w:type="table" w:customStyle="1" w:styleId="Tabelamrea5">
    <w:name w:val="Tabela – mreža5"/>
    <w:basedOn w:val="Navadnatabela"/>
    <w:next w:val="Tabelamrea"/>
    <w:uiPriority w:val="39"/>
    <w:rsid w:val="00384809"/>
    <w:pPr>
      <w:spacing w:after="0" w:line="240" w:lineRule="auto"/>
    </w:pPr>
    <w:rPr>
      <w:rFonts w:ascii="Calibri" w:eastAsia="Calibri" w:hAnsi="Calibri"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3">
    <w:name w:val="Nerazrešena omemba3"/>
    <w:basedOn w:val="Privzetapisavaodstavka"/>
    <w:uiPriority w:val="99"/>
    <w:semiHidden/>
    <w:unhideWhenUsed/>
    <w:rsid w:val="002E21A6"/>
    <w:rPr>
      <w:color w:val="605E5C"/>
      <w:shd w:val="clear" w:color="auto" w:fill="E1DFDD"/>
    </w:rPr>
  </w:style>
  <w:style w:type="table" w:customStyle="1" w:styleId="Tabelamrea6">
    <w:name w:val="Tabela – mreža6"/>
    <w:basedOn w:val="Navadnatabela"/>
    <w:next w:val="Tabelamrea"/>
    <w:uiPriority w:val="59"/>
    <w:rsid w:val="006A1D6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ow-header-quote-text">
    <w:name w:val="row-header-quote-text"/>
    <w:basedOn w:val="Privzetapisavaodstavka"/>
    <w:rsid w:val="00886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912469">
      <w:bodyDiv w:val="1"/>
      <w:marLeft w:val="0"/>
      <w:marRight w:val="0"/>
      <w:marTop w:val="0"/>
      <w:marBottom w:val="0"/>
      <w:divBdr>
        <w:top w:val="none" w:sz="0" w:space="0" w:color="auto"/>
        <w:left w:val="none" w:sz="0" w:space="0" w:color="auto"/>
        <w:bottom w:val="none" w:sz="0" w:space="0" w:color="auto"/>
        <w:right w:val="none" w:sz="0" w:space="0" w:color="auto"/>
      </w:divBdr>
    </w:div>
    <w:div w:id="598290841">
      <w:bodyDiv w:val="1"/>
      <w:marLeft w:val="0"/>
      <w:marRight w:val="0"/>
      <w:marTop w:val="0"/>
      <w:marBottom w:val="0"/>
      <w:divBdr>
        <w:top w:val="none" w:sz="0" w:space="0" w:color="auto"/>
        <w:left w:val="none" w:sz="0" w:space="0" w:color="auto"/>
        <w:bottom w:val="none" w:sz="0" w:space="0" w:color="auto"/>
        <w:right w:val="none" w:sz="0" w:space="0" w:color="auto"/>
      </w:divBdr>
    </w:div>
    <w:div w:id="73473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kanat@mf.uni-lj.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3F6F06-ED58-462F-8809-C1D9833F4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40</Pages>
  <Words>11057</Words>
  <Characters>63029</Characters>
  <Application>Microsoft Office Word</Application>
  <DocSecurity>0</DocSecurity>
  <Lines>525</Lines>
  <Paragraphs>147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UL Medicinska fakulteta</Company>
  <LinksUpToDate>false</LinksUpToDate>
  <CharactersWithSpaces>73939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Elvič, Mihael</dc:creator>
  <cp:lastModifiedBy>Jelnikar Cotic, Vanja</cp:lastModifiedBy>
  <cp:revision>60</cp:revision>
  <cp:lastPrinted>2024-04-05T08:00:00Z</cp:lastPrinted>
  <dcterms:created xsi:type="dcterms:W3CDTF">2024-04-15T12:39:00Z</dcterms:created>
  <dcterms:modified xsi:type="dcterms:W3CDTF">2024-04-26T08:20:00Z</dcterms:modified>
</cp:coreProperties>
</file>